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0" w:type="auto"/>
        <w:tblLook w:val="04A0"/>
      </w:tblPr>
      <w:tblGrid>
        <w:gridCol w:w="8661"/>
      </w:tblGrid>
      <w:tr w:rsidR="008A662F" w:rsidTr="00FA53D6">
        <w:tc>
          <w:tcPr>
            <w:tcW w:w="8661" w:type="dxa"/>
          </w:tcPr>
          <w:p w:rsidR="008A662F" w:rsidRDefault="008A662F" w:rsidP="00FA53D6">
            <w:pPr>
              <w:contextualSpacing/>
              <w:jc w:val="right"/>
              <w:rPr>
                <w:rFonts w:ascii="Times New Roman" w:eastAsia="Times New Roman" w:hAnsi="Times New Roman"/>
                <w:bCs/>
                <w:i/>
                <w:color w:val="000000"/>
                <w:sz w:val="28"/>
                <w:szCs w:val="28"/>
                <w:lang w:eastAsia="ru-RU"/>
              </w:rPr>
            </w:pPr>
            <w:r w:rsidRPr="00E668E0">
              <w:rPr>
                <w:rFonts w:ascii="Times New Roman" w:eastAsia="Times New Roman" w:hAnsi="Times New Roman"/>
                <w:bCs/>
                <w:i/>
                <w:color w:val="000000"/>
                <w:sz w:val="28"/>
                <w:szCs w:val="28"/>
                <w:lang w:eastAsia="ru-RU"/>
              </w:rPr>
              <w:t>Учитель русского языка и литературы</w:t>
            </w:r>
            <w:r w:rsidRPr="00E668E0">
              <w:rPr>
                <w:rFonts w:ascii="Times New Roman" w:hAnsi="Times New Roman" w:cs="Times New Roman"/>
                <w:i/>
                <w:sz w:val="28"/>
                <w:szCs w:val="28"/>
              </w:rPr>
              <w:t xml:space="preserve"> </w:t>
            </w:r>
            <w:r w:rsidRPr="00E668E0">
              <w:rPr>
                <w:i/>
                <w:sz w:val="26"/>
                <w:szCs w:val="26"/>
              </w:rPr>
              <w:t xml:space="preserve"> </w:t>
            </w:r>
            <w:r>
              <w:rPr>
                <w:rFonts w:ascii="Times New Roman" w:eastAsia="Times New Roman" w:hAnsi="Times New Roman"/>
                <w:bCs/>
                <w:i/>
                <w:color w:val="000000"/>
                <w:sz w:val="28"/>
                <w:szCs w:val="28"/>
                <w:lang w:eastAsia="ru-RU"/>
              </w:rPr>
              <w:t>МБОУ СОШ №2</w:t>
            </w:r>
          </w:p>
          <w:p w:rsidR="008A662F" w:rsidRPr="00DF2452" w:rsidRDefault="008A662F" w:rsidP="00DF2452">
            <w:pPr>
              <w:ind w:firstLine="709"/>
              <w:contextualSpacing/>
              <w:jc w:val="right"/>
              <w:rPr>
                <w:rFonts w:ascii="Times New Roman" w:eastAsia="Times New Roman" w:hAnsi="Times New Roman"/>
                <w:bCs/>
                <w:i/>
                <w:color w:val="000000"/>
                <w:sz w:val="28"/>
                <w:szCs w:val="28"/>
                <w:lang w:eastAsia="ru-RU"/>
              </w:rPr>
            </w:pPr>
            <w:r>
              <w:rPr>
                <w:rFonts w:ascii="Times New Roman" w:eastAsia="Times New Roman" w:hAnsi="Times New Roman"/>
                <w:bCs/>
                <w:i/>
                <w:color w:val="000000"/>
                <w:sz w:val="28"/>
                <w:szCs w:val="28"/>
                <w:lang w:eastAsia="ru-RU"/>
              </w:rPr>
              <w:t xml:space="preserve">Матвиенко Татьяна Васильевна </w:t>
            </w:r>
            <w:r w:rsidRPr="00E668E0">
              <w:rPr>
                <w:rFonts w:ascii="Times New Roman" w:eastAsia="Times New Roman" w:hAnsi="Times New Roman"/>
                <w:bCs/>
                <w:i/>
                <w:color w:val="000000"/>
                <w:sz w:val="28"/>
                <w:szCs w:val="28"/>
                <w:lang w:eastAsia="ru-RU"/>
              </w:rPr>
              <w:t xml:space="preserve"> </w:t>
            </w: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0" w:type="auto"/>
        <w:tblLayout w:type="fixed"/>
        <w:tblLook w:val="04A0"/>
      </w:tblPr>
      <w:tblGrid>
        <w:gridCol w:w="8721"/>
      </w:tblGrid>
      <w:tr w:rsidR="008A662F" w:rsidTr="00FA53D6">
        <w:tc>
          <w:tcPr>
            <w:tcW w:w="8721" w:type="dxa"/>
          </w:tcPr>
          <w:p w:rsidR="008A662F" w:rsidRPr="00717A74" w:rsidRDefault="008A662F" w:rsidP="00FA53D6">
            <w:pPr>
              <w:jc w:val="center"/>
              <w:rPr>
                <w:rFonts w:ascii="Times New Roman" w:hAnsi="Times New Roman" w:cs="Times New Roman"/>
                <w:b/>
                <w:sz w:val="28"/>
                <w:szCs w:val="28"/>
              </w:rPr>
            </w:pPr>
            <w:r w:rsidRPr="00717A74">
              <w:rPr>
                <w:rFonts w:ascii="Times New Roman" w:hAnsi="Times New Roman" w:cs="Times New Roman"/>
                <w:b/>
                <w:sz w:val="28"/>
                <w:szCs w:val="28"/>
              </w:rPr>
              <w:t>ПРОЕКТИРОВАНИЕ СОВРЕМЕННОГО УРОКА</w:t>
            </w:r>
          </w:p>
          <w:p w:rsidR="008A662F" w:rsidRDefault="008A662F" w:rsidP="00FA53D6">
            <w:pPr>
              <w:jc w:val="center"/>
              <w:rPr>
                <w:rFonts w:ascii="Times New Roman" w:hAnsi="Times New Roman" w:cs="Times New Roman"/>
                <w:sz w:val="28"/>
                <w:szCs w:val="28"/>
              </w:rPr>
            </w:pPr>
          </w:p>
          <w:p w:rsidR="008A662F" w:rsidRDefault="006F669D" w:rsidP="006F669D">
            <w:pPr>
              <w:jc w:val="center"/>
              <w:rPr>
                <w:rFonts w:ascii="Times New Roman" w:hAnsi="Times New Roman" w:cs="Times New Roman"/>
                <w:b/>
                <w:sz w:val="28"/>
                <w:szCs w:val="28"/>
              </w:rPr>
            </w:pPr>
            <w:r>
              <w:rPr>
                <w:rFonts w:ascii="Times New Roman" w:hAnsi="Times New Roman" w:cs="Times New Roman"/>
                <w:b/>
                <w:sz w:val="28"/>
                <w:szCs w:val="28"/>
              </w:rPr>
              <w:t xml:space="preserve">Тема урока: </w:t>
            </w:r>
            <w:r w:rsidR="008A662F" w:rsidRPr="008136EF">
              <w:rPr>
                <w:rFonts w:ascii="Times New Roman" w:hAnsi="Times New Roman" w:cs="Times New Roman"/>
                <w:b/>
                <w:sz w:val="28"/>
                <w:szCs w:val="28"/>
              </w:rPr>
              <w:t xml:space="preserve">Понятие </w:t>
            </w:r>
            <w:r w:rsidR="008A662F">
              <w:rPr>
                <w:rFonts w:ascii="Times New Roman" w:hAnsi="Times New Roman" w:cs="Times New Roman"/>
                <w:b/>
                <w:sz w:val="28"/>
                <w:szCs w:val="28"/>
              </w:rPr>
              <w:t>о сложноподчинённом предложении</w:t>
            </w:r>
          </w:p>
          <w:p w:rsidR="006F669D" w:rsidRDefault="006F669D" w:rsidP="00FA53D6">
            <w:pPr>
              <w:jc w:val="center"/>
              <w:rPr>
                <w:rFonts w:ascii="Times New Roman" w:hAnsi="Times New Roman" w:cs="Times New Roman"/>
                <w:b/>
                <w:sz w:val="28"/>
                <w:szCs w:val="28"/>
              </w:rPr>
            </w:pPr>
          </w:p>
          <w:p w:rsidR="008A662F" w:rsidRDefault="008A662F" w:rsidP="00FA53D6">
            <w:pPr>
              <w:ind w:firstLine="709"/>
              <w:jc w:val="both"/>
              <w:rPr>
                <w:rFonts w:ascii="Times New Roman" w:hAnsi="Times New Roman" w:cs="Times New Roman"/>
                <w:sz w:val="28"/>
                <w:szCs w:val="28"/>
              </w:rPr>
            </w:pPr>
            <w:r w:rsidRPr="00717A74">
              <w:rPr>
                <w:rFonts w:ascii="Times New Roman" w:hAnsi="Times New Roman" w:cs="Times New Roman"/>
                <w:b/>
                <w:sz w:val="28"/>
                <w:szCs w:val="28"/>
              </w:rPr>
              <w:t>Цели</w:t>
            </w:r>
            <w:r w:rsidRPr="00717A74">
              <w:rPr>
                <w:rFonts w:ascii="Times New Roman" w:hAnsi="Times New Roman" w:cs="Times New Roman"/>
                <w:sz w:val="28"/>
                <w:szCs w:val="28"/>
              </w:rPr>
              <w:t>:</w:t>
            </w:r>
            <w:r w:rsidRPr="00382CA9">
              <w:rPr>
                <w:rFonts w:ascii="Times New Roman" w:hAnsi="Times New Roman" w:cs="Times New Roman"/>
                <w:sz w:val="28"/>
                <w:szCs w:val="28"/>
              </w:rPr>
              <w:t xml:space="preserve"> дать понятие о сложноподчинённом предложении; </w:t>
            </w:r>
            <w:r w:rsidR="006F669D">
              <w:rPr>
                <w:rFonts w:ascii="Times New Roman" w:hAnsi="Times New Roman" w:cs="Times New Roman"/>
                <w:sz w:val="28"/>
                <w:szCs w:val="28"/>
              </w:rPr>
              <w:t>пр</w:t>
            </w:r>
            <w:r w:rsidR="006F669D">
              <w:rPr>
                <w:rFonts w:ascii="Times New Roman" w:hAnsi="Times New Roman" w:cs="Times New Roman"/>
                <w:sz w:val="28"/>
                <w:szCs w:val="28"/>
              </w:rPr>
              <w:t>о</w:t>
            </w:r>
            <w:r w:rsidR="006F669D">
              <w:rPr>
                <w:rFonts w:ascii="Times New Roman" w:hAnsi="Times New Roman" w:cs="Times New Roman"/>
                <w:sz w:val="28"/>
                <w:szCs w:val="28"/>
              </w:rPr>
              <w:t xml:space="preserve">должить </w:t>
            </w:r>
            <w:r w:rsidRPr="00382CA9">
              <w:rPr>
                <w:rFonts w:ascii="Times New Roman" w:hAnsi="Times New Roman" w:cs="Times New Roman"/>
                <w:sz w:val="28"/>
                <w:szCs w:val="28"/>
              </w:rPr>
              <w:t>ф</w:t>
            </w:r>
            <w:r>
              <w:rPr>
                <w:rFonts w:ascii="Times New Roman" w:hAnsi="Times New Roman" w:cs="Times New Roman"/>
                <w:sz w:val="28"/>
                <w:szCs w:val="28"/>
              </w:rPr>
              <w:t>ор</w:t>
            </w:r>
            <w:r w:rsidR="006F669D">
              <w:rPr>
                <w:rFonts w:ascii="Times New Roman" w:hAnsi="Times New Roman" w:cs="Times New Roman"/>
                <w:sz w:val="28"/>
                <w:szCs w:val="28"/>
              </w:rPr>
              <w:t>мирование умения</w:t>
            </w:r>
            <w:r>
              <w:rPr>
                <w:rFonts w:ascii="Times New Roman" w:hAnsi="Times New Roman" w:cs="Times New Roman"/>
                <w:sz w:val="28"/>
                <w:szCs w:val="28"/>
              </w:rPr>
              <w:t xml:space="preserve"> находить главное и придаточное предложения в сложноподчинённом; определять средства связи пр</w:t>
            </w:r>
            <w:r>
              <w:rPr>
                <w:rFonts w:ascii="Times New Roman" w:hAnsi="Times New Roman" w:cs="Times New Roman"/>
                <w:sz w:val="28"/>
                <w:szCs w:val="28"/>
              </w:rPr>
              <w:t>и</w:t>
            </w:r>
            <w:r w:rsidR="006F669D">
              <w:rPr>
                <w:rFonts w:ascii="Times New Roman" w:hAnsi="Times New Roman" w:cs="Times New Roman"/>
                <w:sz w:val="28"/>
                <w:szCs w:val="28"/>
              </w:rPr>
              <w:t>даточного с главным</w:t>
            </w:r>
            <w:r>
              <w:rPr>
                <w:rFonts w:ascii="Times New Roman" w:hAnsi="Times New Roman" w:cs="Times New Roman"/>
                <w:sz w:val="28"/>
                <w:szCs w:val="28"/>
              </w:rPr>
              <w:t>.</w:t>
            </w:r>
          </w:p>
          <w:p w:rsidR="008A662F" w:rsidRDefault="008A662F" w:rsidP="00FA53D6">
            <w:pPr>
              <w:ind w:firstLine="709"/>
              <w:jc w:val="both"/>
              <w:rPr>
                <w:rFonts w:ascii="Times New Roman" w:hAnsi="Times New Roman" w:cs="Times New Roman"/>
                <w:sz w:val="28"/>
                <w:szCs w:val="28"/>
              </w:rPr>
            </w:pPr>
            <w:r w:rsidRPr="00717A74">
              <w:rPr>
                <w:rFonts w:ascii="Times New Roman" w:hAnsi="Times New Roman" w:cs="Times New Roman"/>
                <w:b/>
                <w:sz w:val="28"/>
                <w:szCs w:val="28"/>
              </w:rPr>
              <w:t>Планируемые результа</w:t>
            </w:r>
            <w:r w:rsidRPr="00717A74">
              <w:rPr>
                <w:rFonts w:ascii="Times New Roman" w:hAnsi="Times New Roman" w:cs="Times New Roman"/>
                <w:sz w:val="28"/>
                <w:szCs w:val="28"/>
              </w:rPr>
              <w:t>ты:</w:t>
            </w:r>
            <w:r>
              <w:rPr>
                <w:rFonts w:ascii="Times New Roman" w:hAnsi="Times New Roman" w:cs="Times New Roman"/>
                <w:sz w:val="28"/>
                <w:szCs w:val="28"/>
              </w:rPr>
              <w:t xml:space="preserve"> уметь самостоятельно выделять и формулировать познавательную цель; знать признаки сложноподч</w:t>
            </w:r>
            <w:r>
              <w:rPr>
                <w:rFonts w:ascii="Times New Roman" w:hAnsi="Times New Roman" w:cs="Times New Roman"/>
                <w:sz w:val="28"/>
                <w:szCs w:val="28"/>
              </w:rPr>
              <w:t>и</w:t>
            </w:r>
            <w:r>
              <w:rPr>
                <w:rFonts w:ascii="Times New Roman" w:hAnsi="Times New Roman" w:cs="Times New Roman"/>
                <w:sz w:val="28"/>
                <w:szCs w:val="28"/>
              </w:rPr>
              <w:t>нённого предложения; уметь разбираться в смысловых отношениях между частями сложноподчинённого предложения; уметь объяснять языковые явления и процессы.</w:t>
            </w:r>
          </w:p>
          <w:p w:rsidR="008A662F" w:rsidRPr="008136EF" w:rsidRDefault="008A662F" w:rsidP="00FA53D6">
            <w:pPr>
              <w:jc w:val="center"/>
              <w:rPr>
                <w:rFonts w:ascii="Times New Roman" w:hAnsi="Times New Roman" w:cs="Times New Roman"/>
                <w:b/>
                <w:sz w:val="28"/>
                <w:szCs w:val="28"/>
              </w:rPr>
            </w:pPr>
            <w:r w:rsidRPr="008136EF">
              <w:rPr>
                <w:rFonts w:ascii="Times New Roman" w:hAnsi="Times New Roman" w:cs="Times New Roman"/>
                <w:b/>
                <w:sz w:val="28"/>
                <w:szCs w:val="28"/>
              </w:rPr>
              <w:t>Ход урока</w:t>
            </w:r>
          </w:p>
          <w:p w:rsidR="008A662F" w:rsidRPr="00710B06" w:rsidRDefault="008A662F" w:rsidP="001246CD">
            <w:pPr>
              <w:pStyle w:val="a6"/>
              <w:numPr>
                <w:ilvl w:val="0"/>
                <w:numId w:val="31"/>
              </w:numPr>
              <w:ind w:left="0" w:firstLine="709"/>
              <w:jc w:val="both"/>
              <w:rPr>
                <w:b/>
                <w:sz w:val="28"/>
                <w:szCs w:val="28"/>
              </w:rPr>
            </w:pPr>
            <w:r w:rsidRPr="00710B06">
              <w:rPr>
                <w:b/>
                <w:sz w:val="28"/>
                <w:szCs w:val="28"/>
              </w:rPr>
              <w:t>Организационный момент.</w:t>
            </w:r>
          </w:p>
          <w:p w:rsidR="006455C9" w:rsidRDefault="008A662F" w:rsidP="006455C9">
            <w:pPr>
              <w:pStyle w:val="a6"/>
              <w:ind w:left="0" w:firstLine="709"/>
              <w:jc w:val="both"/>
              <w:rPr>
                <w:sz w:val="28"/>
                <w:szCs w:val="28"/>
              </w:rPr>
            </w:pPr>
            <w:r>
              <w:rPr>
                <w:sz w:val="28"/>
                <w:szCs w:val="28"/>
              </w:rPr>
              <w:t xml:space="preserve">Подравнялись, подтянулись и соседу улыбнулись </w:t>
            </w:r>
          </w:p>
          <w:p w:rsidR="008A662F" w:rsidRDefault="008A662F" w:rsidP="006455C9">
            <w:pPr>
              <w:pStyle w:val="a6"/>
              <w:ind w:left="0" w:firstLine="709"/>
              <w:jc w:val="both"/>
              <w:rPr>
                <w:b/>
                <w:sz w:val="28"/>
                <w:szCs w:val="28"/>
              </w:rPr>
            </w:pPr>
            <w:r w:rsidRPr="00710B06">
              <w:rPr>
                <w:b/>
                <w:sz w:val="28"/>
                <w:szCs w:val="28"/>
              </w:rPr>
              <w:t>Актуализация знаний</w:t>
            </w:r>
          </w:p>
          <w:p w:rsidR="008A662F" w:rsidRPr="00C70906" w:rsidRDefault="008A662F" w:rsidP="001246CD">
            <w:pPr>
              <w:pStyle w:val="a6"/>
              <w:numPr>
                <w:ilvl w:val="0"/>
                <w:numId w:val="39"/>
              </w:numPr>
              <w:jc w:val="both"/>
              <w:rPr>
                <w:sz w:val="28"/>
                <w:szCs w:val="28"/>
                <w:u w:val="single"/>
              </w:rPr>
            </w:pPr>
            <w:r w:rsidRPr="00C70906">
              <w:rPr>
                <w:sz w:val="28"/>
                <w:szCs w:val="28"/>
                <w:u w:val="single"/>
              </w:rPr>
              <w:t>Словарный диктант</w:t>
            </w:r>
          </w:p>
          <w:p w:rsidR="008A662F" w:rsidRDefault="008A662F" w:rsidP="00FA53D6">
            <w:pPr>
              <w:pStyle w:val="a6"/>
              <w:ind w:left="0" w:firstLine="709"/>
              <w:jc w:val="both"/>
              <w:rPr>
                <w:sz w:val="28"/>
                <w:szCs w:val="28"/>
              </w:rPr>
            </w:pPr>
            <w:r>
              <w:rPr>
                <w:sz w:val="28"/>
                <w:szCs w:val="28"/>
              </w:rPr>
              <w:t>(</w:t>
            </w:r>
            <w:r w:rsidR="006455C9">
              <w:rPr>
                <w:i/>
                <w:sz w:val="28"/>
                <w:szCs w:val="28"/>
              </w:rPr>
              <w:t>О</w:t>
            </w:r>
            <w:r w:rsidRPr="00C70906">
              <w:rPr>
                <w:i/>
                <w:sz w:val="28"/>
                <w:szCs w:val="28"/>
              </w:rPr>
              <w:t>дин человек работает у доски, остальные – в тетрадях, учащиеся по очереди комментируют каждое слово</w:t>
            </w:r>
            <w:r>
              <w:rPr>
                <w:sz w:val="28"/>
                <w:szCs w:val="28"/>
              </w:rPr>
              <w:t>)</w:t>
            </w:r>
          </w:p>
          <w:p w:rsidR="008A662F" w:rsidRDefault="008A662F" w:rsidP="00FA53D6">
            <w:pPr>
              <w:pStyle w:val="a6"/>
              <w:ind w:left="0" w:firstLine="709"/>
              <w:jc w:val="both"/>
              <w:rPr>
                <w:sz w:val="28"/>
                <w:szCs w:val="28"/>
              </w:rPr>
            </w:pPr>
            <w:r>
              <w:rPr>
                <w:sz w:val="28"/>
                <w:szCs w:val="28"/>
              </w:rPr>
              <w:t>Корреспондент, дощатый, одиннадцать, апеллировать, алюм</w:t>
            </w:r>
            <w:r>
              <w:rPr>
                <w:sz w:val="28"/>
                <w:szCs w:val="28"/>
              </w:rPr>
              <w:t>и</w:t>
            </w:r>
            <w:r>
              <w:rPr>
                <w:sz w:val="28"/>
                <w:szCs w:val="28"/>
              </w:rPr>
              <w:t>ний, учреждение, профессионализм, гостиная, презирать, иллюстр</w:t>
            </w:r>
            <w:r>
              <w:rPr>
                <w:sz w:val="28"/>
                <w:szCs w:val="28"/>
              </w:rPr>
              <w:t>а</w:t>
            </w:r>
            <w:r>
              <w:rPr>
                <w:sz w:val="28"/>
                <w:szCs w:val="28"/>
              </w:rPr>
              <w:t>ция, румяный, конвейер.</w:t>
            </w:r>
          </w:p>
          <w:p w:rsidR="008A662F" w:rsidRDefault="008A662F" w:rsidP="001246CD">
            <w:pPr>
              <w:pStyle w:val="a6"/>
              <w:numPr>
                <w:ilvl w:val="0"/>
                <w:numId w:val="31"/>
              </w:numPr>
              <w:ind w:left="0" w:firstLine="709"/>
              <w:jc w:val="both"/>
              <w:rPr>
                <w:b/>
                <w:sz w:val="28"/>
                <w:szCs w:val="28"/>
              </w:rPr>
            </w:pPr>
            <w:r>
              <w:rPr>
                <w:b/>
                <w:sz w:val="28"/>
                <w:szCs w:val="28"/>
              </w:rPr>
              <w:t>Изучение новой темы</w:t>
            </w:r>
            <w:r w:rsidRPr="00717A74">
              <w:rPr>
                <w:b/>
                <w:sz w:val="28"/>
                <w:szCs w:val="28"/>
              </w:rPr>
              <w:t xml:space="preserve">. </w:t>
            </w:r>
          </w:p>
          <w:p w:rsidR="008A662F" w:rsidRPr="00717A74" w:rsidRDefault="008A662F" w:rsidP="00FA53D6">
            <w:pPr>
              <w:pStyle w:val="a6"/>
              <w:ind w:left="709"/>
              <w:jc w:val="both"/>
              <w:rPr>
                <w:b/>
                <w:sz w:val="28"/>
                <w:szCs w:val="28"/>
              </w:rPr>
            </w:pPr>
            <w:r w:rsidRPr="00717A74">
              <w:rPr>
                <w:b/>
                <w:sz w:val="28"/>
                <w:szCs w:val="28"/>
              </w:rPr>
              <w:t>Предложения записаны на доске.</w:t>
            </w:r>
          </w:p>
          <w:p w:rsidR="008A662F" w:rsidRDefault="008A662F" w:rsidP="00FA53D6">
            <w:pPr>
              <w:pStyle w:val="a6"/>
              <w:ind w:left="0" w:firstLine="709"/>
              <w:jc w:val="both"/>
              <w:rPr>
                <w:sz w:val="28"/>
                <w:szCs w:val="28"/>
              </w:rPr>
            </w:pPr>
            <w:r>
              <w:rPr>
                <w:sz w:val="28"/>
                <w:szCs w:val="28"/>
              </w:rPr>
              <w:t>1. Переходить реку опасно: лёд ещё очень тонкий.</w:t>
            </w:r>
          </w:p>
          <w:p w:rsidR="008A662F" w:rsidRDefault="008A662F" w:rsidP="00FA53D6">
            <w:pPr>
              <w:pStyle w:val="a6"/>
              <w:ind w:left="0" w:firstLine="709"/>
              <w:jc w:val="both"/>
              <w:rPr>
                <w:b/>
                <w:sz w:val="28"/>
                <w:szCs w:val="28"/>
              </w:rPr>
            </w:pPr>
            <w:r>
              <w:rPr>
                <w:sz w:val="28"/>
                <w:szCs w:val="28"/>
              </w:rPr>
              <w:t>2. Переходить реку опасно, потому что лёд ещё тонкий</w:t>
            </w:r>
          </w:p>
          <w:p w:rsidR="008A662F" w:rsidRPr="00C70906" w:rsidRDefault="008A662F" w:rsidP="00FA53D6">
            <w:pPr>
              <w:ind w:firstLine="709"/>
              <w:contextualSpacing/>
              <w:jc w:val="both"/>
              <w:rPr>
                <w:rFonts w:ascii="Times New Roman" w:hAnsi="Times New Roman" w:cs="Times New Roman"/>
                <w:b/>
                <w:sz w:val="28"/>
                <w:szCs w:val="28"/>
              </w:rPr>
            </w:pPr>
            <w:r w:rsidRPr="00717A74">
              <w:rPr>
                <w:rFonts w:ascii="Times New Roman" w:hAnsi="Times New Roman" w:cs="Times New Roman"/>
                <w:i/>
                <w:sz w:val="28"/>
                <w:szCs w:val="28"/>
              </w:rPr>
              <w:t>- Какое из предложений более точно выражает причинные о</w:t>
            </w:r>
            <w:r w:rsidRPr="00717A74">
              <w:rPr>
                <w:rFonts w:ascii="Times New Roman" w:hAnsi="Times New Roman" w:cs="Times New Roman"/>
                <w:i/>
                <w:sz w:val="28"/>
                <w:szCs w:val="28"/>
              </w:rPr>
              <w:t>т</w:t>
            </w:r>
            <w:r w:rsidRPr="00717A74">
              <w:rPr>
                <w:rFonts w:ascii="Times New Roman" w:hAnsi="Times New Roman" w:cs="Times New Roman"/>
                <w:i/>
                <w:sz w:val="28"/>
                <w:szCs w:val="28"/>
              </w:rPr>
              <w:t xml:space="preserve">ношения между двумя </w:t>
            </w:r>
            <w:r w:rsidR="006F669D">
              <w:rPr>
                <w:rFonts w:ascii="Times New Roman" w:hAnsi="Times New Roman" w:cs="Times New Roman"/>
                <w:i/>
                <w:sz w:val="28"/>
                <w:szCs w:val="28"/>
              </w:rPr>
              <w:t>частями</w:t>
            </w:r>
            <w:r w:rsidRPr="00717A74">
              <w:rPr>
                <w:rFonts w:ascii="Times New Roman" w:hAnsi="Times New Roman" w:cs="Times New Roman"/>
                <w:i/>
                <w:sz w:val="28"/>
                <w:szCs w:val="28"/>
              </w:rPr>
              <w:t>?</w:t>
            </w:r>
            <w:r w:rsidRPr="00C70906">
              <w:rPr>
                <w:rFonts w:ascii="Times New Roman" w:hAnsi="Times New Roman" w:cs="Times New Roman"/>
                <w:sz w:val="28"/>
                <w:szCs w:val="28"/>
              </w:rPr>
              <w:t xml:space="preserve"> (</w:t>
            </w:r>
            <w:r w:rsidRPr="00C70906">
              <w:rPr>
                <w:rFonts w:ascii="Times New Roman" w:hAnsi="Times New Roman" w:cs="Times New Roman"/>
                <w:i/>
                <w:sz w:val="28"/>
                <w:szCs w:val="28"/>
              </w:rPr>
              <w:t>создание проблемной ситуации</w:t>
            </w:r>
            <w:r w:rsidRPr="00C70906">
              <w:rPr>
                <w:rFonts w:ascii="Times New Roman" w:hAnsi="Times New Roman" w:cs="Times New Roman"/>
                <w:sz w:val="28"/>
                <w:szCs w:val="28"/>
              </w:rPr>
              <w:t>)</w:t>
            </w:r>
          </w:p>
          <w:p w:rsidR="008A662F" w:rsidRPr="00717A74" w:rsidRDefault="008A662F" w:rsidP="00FA53D6">
            <w:pPr>
              <w:pStyle w:val="a6"/>
              <w:ind w:left="0" w:firstLine="709"/>
              <w:jc w:val="both"/>
              <w:rPr>
                <w:i/>
                <w:sz w:val="28"/>
                <w:szCs w:val="28"/>
              </w:rPr>
            </w:pPr>
            <w:r w:rsidRPr="00717A74">
              <w:rPr>
                <w:i/>
                <w:sz w:val="28"/>
                <w:szCs w:val="28"/>
              </w:rPr>
              <w:t>- В чём сходство 1-го и 2-го предложений?</w:t>
            </w:r>
          </w:p>
          <w:p w:rsidR="008A662F" w:rsidRPr="00717A74" w:rsidRDefault="008A662F" w:rsidP="00FA53D6">
            <w:pPr>
              <w:pStyle w:val="a6"/>
              <w:ind w:left="0" w:firstLine="709"/>
              <w:jc w:val="both"/>
              <w:rPr>
                <w:i/>
                <w:sz w:val="28"/>
                <w:szCs w:val="28"/>
              </w:rPr>
            </w:pPr>
            <w:r w:rsidRPr="00717A74">
              <w:rPr>
                <w:i/>
                <w:sz w:val="28"/>
                <w:szCs w:val="28"/>
              </w:rPr>
              <w:t>- Чем они различаются?</w:t>
            </w:r>
          </w:p>
          <w:p w:rsidR="008A662F" w:rsidRPr="00717A74" w:rsidRDefault="008A662F" w:rsidP="00FA53D6">
            <w:pPr>
              <w:pStyle w:val="a6"/>
              <w:ind w:left="0" w:firstLine="709"/>
              <w:jc w:val="both"/>
              <w:rPr>
                <w:i/>
                <w:sz w:val="28"/>
                <w:szCs w:val="28"/>
              </w:rPr>
            </w:pPr>
            <w:r w:rsidRPr="00717A74">
              <w:rPr>
                <w:i/>
                <w:sz w:val="28"/>
                <w:szCs w:val="28"/>
              </w:rPr>
              <w:t xml:space="preserve">- Как называется во втором случае союз, который соединяет простые предложения в </w:t>
            </w:r>
            <w:proofErr w:type="gramStart"/>
            <w:r w:rsidRPr="00717A74">
              <w:rPr>
                <w:i/>
                <w:sz w:val="28"/>
                <w:szCs w:val="28"/>
              </w:rPr>
              <w:t>сложное</w:t>
            </w:r>
            <w:proofErr w:type="gramEnd"/>
            <w:r w:rsidRPr="00717A74">
              <w:rPr>
                <w:i/>
                <w:sz w:val="28"/>
                <w:szCs w:val="28"/>
              </w:rPr>
              <w:t>?</w:t>
            </w:r>
          </w:p>
          <w:p w:rsidR="008A662F" w:rsidRPr="00717A74" w:rsidRDefault="008A662F" w:rsidP="00FA53D6">
            <w:pPr>
              <w:pStyle w:val="a6"/>
              <w:ind w:left="0" w:firstLine="709"/>
              <w:jc w:val="both"/>
              <w:rPr>
                <w:i/>
                <w:sz w:val="28"/>
                <w:szCs w:val="28"/>
              </w:rPr>
            </w:pPr>
            <w:r w:rsidRPr="00717A74">
              <w:rPr>
                <w:i/>
                <w:sz w:val="28"/>
                <w:szCs w:val="28"/>
              </w:rPr>
              <w:t>- Как называются такие союзные сложные предложения?</w:t>
            </w:r>
          </w:p>
          <w:p w:rsidR="008A662F" w:rsidRPr="009050CC" w:rsidRDefault="008A662F" w:rsidP="00FA53D6">
            <w:pPr>
              <w:pStyle w:val="a6"/>
              <w:ind w:left="0" w:firstLine="709"/>
              <w:jc w:val="both"/>
              <w:rPr>
                <w:i/>
                <w:sz w:val="28"/>
                <w:szCs w:val="28"/>
              </w:rPr>
            </w:pPr>
            <w:r w:rsidRPr="009050CC">
              <w:rPr>
                <w:i/>
                <w:sz w:val="28"/>
                <w:szCs w:val="28"/>
              </w:rPr>
              <w:t>Так, какая у нас сегодня тема урока?</w:t>
            </w:r>
          </w:p>
          <w:p w:rsidR="008A662F" w:rsidRPr="009050CC" w:rsidRDefault="008A662F" w:rsidP="00FA53D6">
            <w:pPr>
              <w:pStyle w:val="a6"/>
              <w:ind w:left="0" w:firstLine="709"/>
              <w:jc w:val="both"/>
              <w:rPr>
                <w:i/>
                <w:sz w:val="28"/>
                <w:szCs w:val="28"/>
              </w:rPr>
            </w:pPr>
            <w:r w:rsidRPr="009050CC">
              <w:rPr>
                <w:i/>
                <w:sz w:val="28"/>
                <w:szCs w:val="28"/>
              </w:rPr>
              <w:t>Чему мы должны научиться?</w:t>
            </w:r>
          </w:p>
          <w:p w:rsidR="008A662F" w:rsidRPr="00717A74" w:rsidRDefault="008A662F" w:rsidP="00FA53D6">
            <w:pPr>
              <w:pStyle w:val="a6"/>
              <w:ind w:left="0" w:firstLine="709"/>
              <w:jc w:val="both"/>
              <w:rPr>
                <w:i/>
                <w:sz w:val="28"/>
                <w:szCs w:val="28"/>
              </w:rPr>
            </w:pPr>
            <w:r w:rsidRPr="009050CC">
              <w:rPr>
                <w:i/>
                <w:sz w:val="28"/>
                <w:szCs w:val="28"/>
              </w:rPr>
              <w:t>Что мы должны уметь? (</w:t>
            </w:r>
            <w:r w:rsidRPr="00717A74">
              <w:rPr>
                <w:i/>
                <w:sz w:val="28"/>
                <w:szCs w:val="28"/>
              </w:rPr>
              <w:t>определяют цели и задачи)</w:t>
            </w:r>
          </w:p>
          <w:p w:rsidR="008A662F" w:rsidRPr="00717A74" w:rsidRDefault="008A662F" w:rsidP="00FA53D6">
            <w:pPr>
              <w:ind w:firstLine="709"/>
              <w:contextualSpacing/>
              <w:jc w:val="both"/>
              <w:rPr>
                <w:rFonts w:ascii="Times New Roman" w:hAnsi="Times New Roman" w:cs="Times New Roman"/>
                <w:b/>
                <w:sz w:val="28"/>
                <w:szCs w:val="28"/>
              </w:rPr>
            </w:pPr>
            <w:r w:rsidRPr="00717A74">
              <w:rPr>
                <w:rFonts w:ascii="Times New Roman" w:hAnsi="Times New Roman" w:cs="Times New Roman"/>
                <w:b/>
                <w:sz w:val="28"/>
                <w:szCs w:val="28"/>
              </w:rPr>
              <w:t>Анализ предложений.</w:t>
            </w:r>
          </w:p>
          <w:p w:rsidR="008A662F" w:rsidRPr="003F1755" w:rsidRDefault="008A662F"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Коллективная работа.</w:t>
            </w:r>
          </w:p>
          <w:p w:rsidR="008A662F" w:rsidRPr="009050CC" w:rsidRDefault="008A662F" w:rsidP="00FA53D6">
            <w:pPr>
              <w:pStyle w:val="a6"/>
              <w:ind w:left="0" w:firstLine="709"/>
              <w:jc w:val="both"/>
              <w:rPr>
                <w:i/>
                <w:sz w:val="28"/>
                <w:szCs w:val="28"/>
              </w:rPr>
            </w:pPr>
            <w:r w:rsidRPr="009050CC">
              <w:rPr>
                <w:i/>
                <w:sz w:val="28"/>
                <w:szCs w:val="28"/>
              </w:rPr>
              <w:t xml:space="preserve">От какой части предложения можно поставить вопрос </w:t>
            </w:r>
            <w:proofErr w:type="gramStart"/>
            <w:r w:rsidRPr="009050CC">
              <w:rPr>
                <w:i/>
                <w:sz w:val="28"/>
                <w:szCs w:val="28"/>
              </w:rPr>
              <w:t>к</w:t>
            </w:r>
            <w:proofErr w:type="gramEnd"/>
            <w:r w:rsidRPr="009050CC">
              <w:rPr>
                <w:i/>
                <w:sz w:val="28"/>
                <w:szCs w:val="28"/>
              </w:rPr>
              <w:t xml:space="preserve"> др</w:t>
            </w:r>
            <w:r w:rsidRPr="009050CC">
              <w:rPr>
                <w:i/>
                <w:sz w:val="28"/>
                <w:szCs w:val="28"/>
              </w:rPr>
              <w:t>у</w:t>
            </w:r>
            <w:r w:rsidRPr="009050CC">
              <w:rPr>
                <w:i/>
                <w:sz w:val="28"/>
                <w:szCs w:val="28"/>
              </w:rPr>
              <w:t>гой? Какая часть, по-вашему, главная, а какая – зависимая?</w:t>
            </w:r>
          </w:p>
          <w:p w:rsidR="008A662F" w:rsidRPr="009050CC" w:rsidRDefault="008A662F" w:rsidP="00FA53D6">
            <w:pPr>
              <w:pStyle w:val="a6"/>
              <w:ind w:left="0" w:firstLine="709"/>
              <w:jc w:val="both"/>
              <w:rPr>
                <w:sz w:val="28"/>
                <w:szCs w:val="28"/>
              </w:rPr>
            </w:pPr>
            <w:r>
              <w:rPr>
                <w:sz w:val="28"/>
                <w:szCs w:val="28"/>
              </w:rPr>
              <w:t xml:space="preserve">1. </w:t>
            </w:r>
            <w:r w:rsidRPr="009D3449">
              <w:rPr>
                <w:sz w:val="28"/>
                <w:szCs w:val="28"/>
              </w:rPr>
              <w:t>Я сказала, что люблю осенний лес</w:t>
            </w:r>
            <w:r>
              <w:rPr>
                <w:sz w:val="28"/>
                <w:szCs w:val="28"/>
              </w:rPr>
              <w:t xml:space="preserve">. </w:t>
            </w:r>
            <w:r w:rsidR="006F669D">
              <w:rPr>
                <w:sz w:val="28"/>
                <w:szCs w:val="28"/>
              </w:rPr>
              <w:t>(Союз</w:t>
            </w:r>
            <w:r w:rsidRPr="009050CC">
              <w:rPr>
                <w:sz w:val="28"/>
                <w:szCs w:val="28"/>
              </w:rPr>
              <w:t xml:space="preserve"> не является членом </w:t>
            </w:r>
            <w:r w:rsidRPr="009050CC">
              <w:rPr>
                <w:sz w:val="28"/>
                <w:szCs w:val="28"/>
              </w:rPr>
              <w:lastRenderedPageBreak/>
              <w:t>предложения, нельзя поставить вопрос, можно опустить, заменить другим - будто)</w:t>
            </w:r>
          </w:p>
          <w:p w:rsidR="008A662F" w:rsidRDefault="008A662F" w:rsidP="00FA53D6">
            <w:pPr>
              <w:pStyle w:val="a6"/>
              <w:ind w:left="0" w:firstLine="709"/>
              <w:jc w:val="both"/>
              <w:rPr>
                <w:sz w:val="28"/>
                <w:szCs w:val="28"/>
              </w:rPr>
            </w:pPr>
            <w:r>
              <w:rPr>
                <w:sz w:val="28"/>
                <w:szCs w:val="28"/>
              </w:rPr>
              <w:t>2. Деятельность человека бесплодна и ничтожна, когда она не одушевлена идеей.</w:t>
            </w:r>
          </w:p>
          <w:p w:rsidR="008A662F" w:rsidRDefault="008A662F" w:rsidP="00FA53D6">
            <w:pPr>
              <w:pStyle w:val="a6"/>
              <w:ind w:left="0" w:firstLine="709"/>
              <w:jc w:val="both"/>
              <w:rPr>
                <w:sz w:val="28"/>
                <w:szCs w:val="28"/>
              </w:rPr>
            </w:pPr>
            <w:r>
              <w:rPr>
                <w:sz w:val="28"/>
                <w:szCs w:val="28"/>
              </w:rPr>
              <w:t>3. Савельич мало-помалу успокоился, хотя всё ещё ворчал про себя.</w:t>
            </w:r>
          </w:p>
          <w:p w:rsidR="008A662F" w:rsidRPr="009050CC" w:rsidRDefault="008A662F" w:rsidP="00FA53D6">
            <w:pPr>
              <w:pStyle w:val="a6"/>
              <w:ind w:left="0" w:firstLine="709"/>
              <w:jc w:val="both"/>
              <w:rPr>
                <w:i/>
                <w:sz w:val="28"/>
                <w:szCs w:val="28"/>
              </w:rPr>
            </w:pPr>
            <w:r w:rsidRPr="009050CC">
              <w:rPr>
                <w:i/>
                <w:sz w:val="28"/>
                <w:szCs w:val="28"/>
              </w:rPr>
              <w:t>Чем связаны главная и зависимая части?</w:t>
            </w:r>
          </w:p>
          <w:p w:rsidR="008A662F" w:rsidRPr="009050CC" w:rsidRDefault="008A662F" w:rsidP="00FA53D6">
            <w:pPr>
              <w:pStyle w:val="a6"/>
              <w:ind w:left="0" w:firstLine="709"/>
              <w:jc w:val="both"/>
              <w:rPr>
                <w:sz w:val="28"/>
                <w:szCs w:val="28"/>
              </w:rPr>
            </w:pPr>
            <w:proofErr w:type="gramStart"/>
            <w:r w:rsidRPr="009050CC">
              <w:rPr>
                <w:i/>
                <w:sz w:val="28"/>
                <w:szCs w:val="28"/>
              </w:rPr>
              <w:t xml:space="preserve">Какие подчинительные союзы вы знаете? </w:t>
            </w:r>
            <w:r w:rsidRPr="009050CC">
              <w:rPr>
                <w:sz w:val="28"/>
                <w:szCs w:val="28"/>
              </w:rPr>
              <w:t>(что, чтобы, как, словно, если, ибо, так как, хотя…)</w:t>
            </w:r>
            <w:proofErr w:type="gramEnd"/>
          </w:p>
          <w:p w:rsidR="008A662F" w:rsidRPr="009050CC" w:rsidRDefault="008A662F" w:rsidP="00FA53D6">
            <w:pPr>
              <w:pStyle w:val="a6"/>
              <w:ind w:left="0" w:firstLine="709"/>
              <w:jc w:val="both"/>
              <w:rPr>
                <w:i/>
                <w:sz w:val="28"/>
                <w:szCs w:val="28"/>
              </w:rPr>
            </w:pPr>
            <w:r w:rsidRPr="009050CC">
              <w:rPr>
                <w:i/>
                <w:sz w:val="28"/>
                <w:szCs w:val="28"/>
              </w:rPr>
              <w:t>А что связывает части этих предложений?</w:t>
            </w:r>
          </w:p>
          <w:p w:rsidR="008A662F" w:rsidRPr="008770DC" w:rsidRDefault="008A662F" w:rsidP="00FA53D6">
            <w:pPr>
              <w:pStyle w:val="a6"/>
              <w:ind w:left="0" w:firstLine="709"/>
              <w:jc w:val="both"/>
              <w:rPr>
                <w:sz w:val="28"/>
                <w:szCs w:val="28"/>
              </w:rPr>
            </w:pPr>
            <w:r w:rsidRPr="008770DC">
              <w:rPr>
                <w:sz w:val="28"/>
                <w:szCs w:val="28"/>
              </w:rPr>
              <w:t>Мы не знали, что произошло</w:t>
            </w:r>
            <w:r>
              <w:rPr>
                <w:sz w:val="28"/>
                <w:szCs w:val="28"/>
              </w:rPr>
              <w:t>.</w:t>
            </w:r>
          </w:p>
          <w:p w:rsidR="00390713" w:rsidRDefault="008A662F" w:rsidP="00FA53D6">
            <w:pPr>
              <w:pStyle w:val="a6"/>
              <w:ind w:left="0" w:firstLine="709"/>
              <w:jc w:val="both"/>
              <w:rPr>
                <w:i/>
                <w:sz w:val="28"/>
                <w:szCs w:val="28"/>
              </w:rPr>
            </w:pPr>
            <w:r w:rsidRPr="008770DC">
              <w:rPr>
                <w:sz w:val="28"/>
                <w:szCs w:val="28"/>
              </w:rPr>
              <w:t>Мы увидели новый дом, который строители недавно сдали в эксплуатацию</w:t>
            </w:r>
            <w:r w:rsidRPr="008770DC">
              <w:rPr>
                <w:i/>
                <w:sz w:val="28"/>
                <w:szCs w:val="28"/>
              </w:rPr>
              <w:t>.</w:t>
            </w:r>
            <w:r>
              <w:rPr>
                <w:i/>
                <w:sz w:val="28"/>
                <w:szCs w:val="28"/>
              </w:rPr>
              <w:t xml:space="preserve"> </w:t>
            </w:r>
          </w:p>
          <w:p w:rsidR="008A662F" w:rsidRPr="009050CC" w:rsidRDefault="00390713" w:rsidP="00FA53D6">
            <w:pPr>
              <w:pStyle w:val="a6"/>
              <w:ind w:left="0" w:firstLine="709"/>
              <w:jc w:val="both"/>
              <w:rPr>
                <w:sz w:val="28"/>
                <w:szCs w:val="28"/>
              </w:rPr>
            </w:pPr>
            <w:r>
              <w:rPr>
                <w:sz w:val="28"/>
                <w:szCs w:val="28"/>
              </w:rPr>
              <w:t>(</w:t>
            </w:r>
            <w:r w:rsidR="008A662F" w:rsidRPr="009050CC">
              <w:rPr>
                <w:sz w:val="28"/>
                <w:szCs w:val="28"/>
              </w:rPr>
              <w:t>Союзное слово нельзя опустить, к нему можно задать вопрос, оно является членом предложения, его можно заменить другим зн</w:t>
            </w:r>
            <w:r w:rsidR="008A662F" w:rsidRPr="009050CC">
              <w:rPr>
                <w:sz w:val="28"/>
                <w:szCs w:val="28"/>
              </w:rPr>
              <w:t>а</w:t>
            </w:r>
            <w:r w:rsidR="008A662F" w:rsidRPr="009050CC">
              <w:rPr>
                <w:sz w:val="28"/>
                <w:szCs w:val="28"/>
              </w:rPr>
              <w:t xml:space="preserve">чащим словом. </w:t>
            </w:r>
            <w:proofErr w:type="gramStart"/>
            <w:r w:rsidR="008A662F" w:rsidRPr="009050CC">
              <w:rPr>
                <w:sz w:val="28"/>
                <w:szCs w:val="28"/>
              </w:rPr>
              <w:t>Который, чей,</w:t>
            </w:r>
            <w:r>
              <w:rPr>
                <w:sz w:val="28"/>
                <w:szCs w:val="28"/>
              </w:rPr>
              <w:t xml:space="preserve"> что, где, куда, откуда, почему)</w:t>
            </w:r>
            <w:r w:rsidR="008A662F" w:rsidRPr="009050CC">
              <w:rPr>
                <w:sz w:val="28"/>
                <w:szCs w:val="28"/>
              </w:rPr>
              <w:t>.</w:t>
            </w:r>
            <w:proofErr w:type="gramEnd"/>
          </w:p>
          <w:p w:rsidR="006F669D" w:rsidRDefault="006F669D" w:rsidP="00FA53D6">
            <w:pPr>
              <w:pStyle w:val="a6"/>
              <w:ind w:left="0"/>
              <w:jc w:val="center"/>
              <w:rPr>
                <w:b/>
                <w:sz w:val="28"/>
                <w:szCs w:val="28"/>
              </w:rPr>
            </w:pPr>
          </w:p>
          <w:p w:rsidR="008A662F" w:rsidRPr="009050CC" w:rsidRDefault="008A662F" w:rsidP="00FA53D6">
            <w:pPr>
              <w:pStyle w:val="a6"/>
              <w:ind w:left="0"/>
              <w:jc w:val="center"/>
              <w:rPr>
                <w:b/>
                <w:sz w:val="28"/>
                <w:szCs w:val="28"/>
              </w:rPr>
            </w:pPr>
            <w:r w:rsidRPr="009050CC">
              <w:rPr>
                <w:b/>
                <w:sz w:val="28"/>
                <w:szCs w:val="28"/>
              </w:rPr>
              <w:t>Работа с таблицей</w:t>
            </w:r>
          </w:p>
          <w:p w:rsidR="008A662F" w:rsidRDefault="008A662F" w:rsidP="00FA53D6">
            <w:pPr>
              <w:pStyle w:val="a6"/>
              <w:ind w:left="1080"/>
              <w:jc w:val="both"/>
              <w:rPr>
                <w:b/>
                <w:i/>
                <w:sz w:val="28"/>
                <w:szCs w:val="28"/>
                <w:u w:val="single"/>
              </w:rPr>
            </w:pPr>
          </w:p>
          <w:tbl>
            <w:tblPr>
              <w:tblW w:w="8497" w:type="dxa"/>
              <w:tblLayout w:type="fixed"/>
              <w:tblCellMar>
                <w:left w:w="0" w:type="dxa"/>
                <w:right w:w="0" w:type="dxa"/>
              </w:tblCellMar>
              <w:tblLook w:val="04A0"/>
            </w:tblPr>
            <w:tblGrid>
              <w:gridCol w:w="3961"/>
              <w:gridCol w:w="4536"/>
            </w:tblGrid>
            <w:tr w:rsidR="008A662F" w:rsidRPr="009050CC" w:rsidTr="006F669D">
              <w:trPr>
                <w:tblHeader/>
              </w:trPr>
              <w:tc>
                <w:tcPr>
                  <w:tcW w:w="3961"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FA53D6">
                  <w:pPr>
                    <w:spacing w:after="0" w:line="240" w:lineRule="auto"/>
                    <w:jc w:val="center"/>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bCs/>
                      <w:color w:val="000000"/>
                      <w:sz w:val="24"/>
                      <w:szCs w:val="24"/>
                      <w:lang w:eastAsia="ru-RU"/>
                    </w:rPr>
                    <w:t>Союзы</w:t>
                  </w:r>
                </w:p>
              </w:tc>
              <w:tc>
                <w:tcPr>
                  <w:tcW w:w="4536"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FA53D6">
                  <w:pPr>
                    <w:spacing w:after="0" w:line="240" w:lineRule="auto"/>
                    <w:jc w:val="center"/>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bCs/>
                      <w:color w:val="000000"/>
                      <w:sz w:val="24"/>
                      <w:szCs w:val="24"/>
                      <w:lang w:eastAsia="ru-RU"/>
                    </w:rPr>
                    <w:t>Союзные слова</w:t>
                  </w:r>
                </w:p>
              </w:tc>
            </w:tr>
            <w:tr w:rsidR="008A662F" w:rsidRPr="009050CC" w:rsidTr="006F669D">
              <w:tc>
                <w:tcPr>
                  <w:tcW w:w="3961"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6F669D">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1. Не являются членами предлож</w:t>
                  </w:r>
                  <w:r w:rsidRPr="009050CC">
                    <w:rPr>
                      <w:rFonts w:ascii="Times New Roman" w:eastAsia="Times New Roman" w:hAnsi="Times New Roman" w:cs="Times New Roman"/>
                      <w:color w:val="000000"/>
                      <w:sz w:val="24"/>
                      <w:szCs w:val="24"/>
                      <w:lang w:eastAsia="ru-RU"/>
                    </w:rPr>
                    <w:t>е</w:t>
                  </w:r>
                  <w:r w:rsidRPr="009050CC">
                    <w:rPr>
                      <w:rFonts w:ascii="Times New Roman" w:eastAsia="Times New Roman" w:hAnsi="Times New Roman" w:cs="Times New Roman"/>
                      <w:color w:val="000000"/>
                      <w:sz w:val="24"/>
                      <w:szCs w:val="24"/>
                      <w:lang w:eastAsia="ru-RU"/>
                    </w:rPr>
                    <w:t>ния, к ним нельзя поставить вопрос:</w:t>
                  </w:r>
                  <w:r w:rsidR="006F669D">
                    <w:rPr>
                      <w:rFonts w:ascii="Times New Roman" w:eastAsia="Times New Roman" w:hAnsi="Times New Roman" w:cs="Times New Roman"/>
                      <w:color w:val="000000"/>
                      <w:sz w:val="24"/>
                      <w:szCs w:val="24"/>
                      <w:lang w:eastAsia="ru-RU"/>
                    </w:rPr>
                    <w:t xml:space="preserve"> </w:t>
                  </w:r>
                  <w:r w:rsidR="006F669D">
                    <w:rPr>
                      <w:rFonts w:ascii="Times New Roman" w:eastAsia="Times New Roman" w:hAnsi="Times New Roman" w:cs="Times New Roman"/>
                      <w:i/>
                      <w:iCs/>
                      <w:color w:val="000000"/>
                      <w:sz w:val="24"/>
                      <w:szCs w:val="24"/>
                      <w:lang w:eastAsia="ru-RU"/>
                    </w:rPr>
                    <w:t xml:space="preserve">Он сказал, </w:t>
                  </w:r>
                  <w:r w:rsidRPr="009050CC">
                    <w:rPr>
                      <w:rFonts w:ascii="Times New Roman" w:eastAsia="Times New Roman" w:hAnsi="Times New Roman" w:cs="Times New Roman"/>
                      <w:bCs/>
                      <w:i/>
                      <w:iCs/>
                      <w:color w:val="000000"/>
                      <w:sz w:val="24"/>
                      <w:szCs w:val="24"/>
                      <w:lang w:eastAsia="ru-RU"/>
                    </w:rPr>
                    <w:t>что</w:t>
                  </w:r>
                  <w:r>
                    <w:rPr>
                      <w:rFonts w:ascii="Times New Roman" w:eastAsia="Times New Roman" w:hAnsi="Times New Roman" w:cs="Times New Roman"/>
                      <w:bCs/>
                      <w:i/>
                      <w:iCs/>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сестра не вернётся к ужину</w:t>
                  </w:r>
                  <w:r w:rsidR="006F669D">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color w:val="000000"/>
                      <w:sz w:val="24"/>
                      <w:szCs w:val="24"/>
                      <w:lang w:eastAsia="ru-RU"/>
                    </w:rPr>
                    <w:t>(</w:t>
                  </w:r>
                  <w:r w:rsidRPr="009050CC">
                    <w:rPr>
                      <w:rFonts w:ascii="Times New Roman" w:eastAsia="Times New Roman" w:hAnsi="Times New Roman" w:cs="Times New Roman"/>
                      <w:i/>
                      <w:iCs/>
                      <w:color w:val="000000"/>
                      <w:sz w:val="24"/>
                      <w:szCs w:val="24"/>
                      <w:lang w:eastAsia="ru-RU"/>
                    </w:rPr>
                    <w:t>что</w:t>
                  </w:r>
                  <w:r w:rsidR="006F669D">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color w:val="000000"/>
                      <w:sz w:val="24"/>
                      <w:szCs w:val="24"/>
                      <w:lang w:eastAsia="ru-RU"/>
                    </w:rPr>
                    <w:t>— союз, не является членом предложения).</w:t>
                  </w:r>
                </w:p>
              </w:tc>
              <w:tc>
                <w:tcPr>
                  <w:tcW w:w="4536"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6F669D">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1. Являются членами придаточного пре</w:t>
                  </w:r>
                  <w:r w:rsidRPr="009050CC">
                    <w:rPr>
                      <w:rFonts w:ascii="Times New Roman" w:eastAsia="Times New Roman" w:hAnsi="Times New Roman" w:cs="Times New Roman"/>
                      <w:color w:val="000000"/>
                      <w:sz w:val="24"/>
                      <w:szCs w:val="24"/>
                      <w:lang w:eastAsia="ru-RU"/>
                    </w:rPr>
                    <w:t>д</w:t>
                  </w:r>
                  <w:r w:rsidRPr="009050CC">
                    <w:rPr>
                      <w:rFonts w:ascii="Times New Roman" w:eastAsia="Times New Roman" w:hAnsi="Times New Roman" w:cs="Times New Roman"/>
                      <w:color w:val="000000"/>
                      <w:sz w:val="24"/>
                      <w:szCs w:val="24"/>
                      <w:lang w:eastAsia="ru-RU"/>
                    </w:rPr>
                    <w:t>ложения, к ним можно поставить вопрос:</w:t>
                  </w:r>
                  <w:r w:rsidR="006F669D">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Она не сводила глаз с доро</w:t>
                  </w:r>
                  <w:r w:rsidR="006F669D">
                    <w:rPr>
                      <w:rFonts w:ascii="Times New Roman" w:eastAsia="Times New Roman" w:hAnsi="Times New Roman" w:cs="Times New Roman"/>
                      <w:i/>
                      <w:iCs/>
                      <w:color w:val="000000"/>
                      <w:sz w:val="24"/>
                      <w:szCs w:val="24"/>
                      <w:lang w:eastAsia="ru-RU"/>
                    </w:rPr>
                    <w:t xml:space="preserve">ги, </w:t>
                  </w:r>
                  <w:r w:rsidRPr="009050CC">
                    <w:rPr>
                      <w:rFonts w:ascii="Times New Roman" w:eastAsia="Times New Roman" w:hAnsi="Times New Roman" w:cs="Times New Roman"/>
                      <w:bCs/>
                      <w:i/>
                      <w:iCs/>
                      <w:color w:val="000000"/>
                      <w:sz w:val="24"/>
                      <w:szCs w:val="24"/>
                      <w:lang w:eastAsia="ru-RU"/>
                    </w:rPr>
                    <w:t>что</w:t>
                  </w:r>
                  <w:r w:rsidR="006F669D">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ведёт через рощу</w:t>
                  </w:r>
                  <w:r w:rsidR="006F669D">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color w:val="000000"/>
                      <w:sz w:val="24"/>
                      <w:szCs w:val="24"/>
                      <w:lang w:eastAsia="ru-RU"/>
                    </w:rPr>
                    <w:t>(союзное слово</w:t>
                  </w:r>
                  <w:r w:rsidR="006F669D">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что</w:t>
                  </w:r>
                  <w:r w:rsidR="006F669D">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color w:val="000000"/>
                      <w:sz w:val="24"/>
                      <w:szCs w:val="24"/>
                      <w:lang w:eastAsia="ru-RU"/>
                    </w:rPr>
                    <w:t>— подл</w:t>
                  </w:r>
                  <w:r w:rsidRPr="009050CC">
                    <w:rPr>
                      <w:rFonts w:ascii="Times New Roman" w:eastAsia="Times New Roman" w:hAnsi="Times New Roman" w:cs="Times New Roman"/>
                      <w:color w:val="000000"/>
                      <w:sz w:val="24"/>
                      <w:szCs w:val="24"/>
                      <w:lang w:eastAsia="ru-RU"/>
                    </w:rPr>
                    <w:t>е</w:t>
                  </w:r>
                  <w:r w:rsidRPr="009050CC">
                    <w:rPr>
                      <w:rFonts w:ascii="Times New Roman" w:eastAsia="Times New Roman" w:hAnsi="Times New Roman" w:cs="Times New Roman"/>
                      <w:color w:val="000000"/>
                      <w:sz w:val="24"/>
                      <w:szCs w:val="24"/>
                      <w:lang w:eastAsia="ru-RU"/>
                    </w:rPr>
                    <w:t>жащее).</w:t>
                  </w:r>
                </w:p>
              </w:tc>
            </w:tr>
            <w:tr w:rsidR="008A662F" w:rsidRPr="009050CC" w:rsidTr="006F669D">
              <w:tc>
                <w:tcPr>
                  <w:tcW w:w="3961"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6F669D">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2. Часто (но не всегда!) союз можно изъять из придаточного предлож</w:t>
                  </w:r>
                  <w:r w:rsidRPr="009050CC">
                    <w:rPr>
                      <w:rFonts w:ascii="Times New Roman" w:eastAsia="Times New Roman" w:hAnsi="Times New Roman" w:cs="Times New Roman"/>
                      <w:color w:val="000000"/>
                      <w:sz w:val="24"/>
                      <w:szCs w:val="24"/>
                      <w:lang w:eastAsia="ru-RU"/>
                    </w:rPr>
                    <w:t>е</w:t>
                  </w:r>
                  <w:r w:rsidRPr="009050CC">
                    <w:rPr>
                      <w:rFonts w:ascii="Times New Roman" w:eastAsia="Times New Roman" w:hAnsi="Times New Roman" w:cs="Times New Roman"/>
                      <w:color w:val="000000"/>
                      <w:sz w:val="24"/>
                      <w:szCs w:val="24"/>
                      <w:lang w:eastAsia="ru-RU"/>
                    </w:rPr>
                    <w:t xml:space="preserve">ния, </w:t>
                  </w:r>
                  <w:proofErr w:type="gramStart"/>
                  <w:r w:rsidRPr="009050CC">
                    <w:rPr>
                      <w:rFonts w:ascii="Times New Roman" w:eastAsia="Times New Roman" w:hAnsi="Times New Roman" w:cs="Times New Roman"/>
                      <w:color w:val="000000"/>
                      <w:sz w:val="24"/>
                      <w:szCs w:val="24"/>
                      <w:lang w:eastAsia="ru-RU"/>
                    </w:rPr>
                    <w:t>ср</w:t>
                  </w:r>
                  <w:proofErr w:type="gramEnd"/>
                  <w:r w:rsidRPr="009050CC">
                    <w:rPr>
                      <w:rFonts w:ascii="Times New Roman" w:eastAsia="Times New Roman" w:hAnsi="Times New Roman" w:cs="Times New Roman"/>
                      <w:color w:val="000000"/>
                      <w:sz w:val="24"/>
                      <w:szCs w:val="24"/>
                      <w:lang w:eastAsia="ru-RU"/>
                    </w:rPr>
                    <w:t>.:</w:t>
                  </w:r>
                  <w:r w:rsidR="006F669D">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Он сказал,</w:t>
                  </w:r>
                  <w:r w:rsidR="006F669D" w:rsidRPr="009050CC">
                    <w:rPr>
                      <w:rFonts w:ascii="Times New Roman" w:eastAsia="Times New Roman" w:hAnsi="Times New Roman" w:cs="Times New Roman"/>
                      <w:bCs/>
                      <w:i/>
                      <w:iCs/>
                      <w:color w:val="000000"/>
                      <w:sz w:val="24"/>
                      <w:szCs w:val="24"/>
                      <w:lang w:eastAsia="ru-RU"/>
                    </w:rPr>
                    <w:t xml:space="preserve"> </w:t>
                  </w:r>
                  <w:r w:rsidRPr="009050CC">
                    <w:rPr>
                      <w:rFonts w:ascii="Times New Roman" w:eastAsia="Times New Roman" w:hAnsi="Times New Roman" w:cs="Times New Roman"/>
                      <w:bCs/>
                      <w:i/>
                      <w:iCs/>
                      <w:color w:val="000000"/>
                      <w:sz w:val="24"/>
                      <w:szCs w:val="24"/>
                      <w:lang w:eastAsia="ru-RU"/>
                    </w:rPr>
                    <w:t xml:space="preserve">что </w:t>
                  </w:r>
                  <w:r w:rsidRPr="009050CC">
                    <w:rPr>
                      <w:rFonts w:ascii="Times New Roman" w:eastAsia="Times New Roman" w:hAnsi="Times New Roman" w:cs="Times New Roman"/>
                      <w:i/>
                      <w:iCs/>
                      <w:color w:val="000000"/>
                      <w:sz w:val="24"/>
                      <w:szCs w:val="24"/>
                      <w:lang w:eastAsia="ru-RU"/>
                    </w:rPr>
                    <w:t>сестра не вернётся к ужину. — Он сказал: с</w:t>
                  </w:r>
                  <w:r w:rsidRPr="009050CC">
                    <w:rPr>
                      <w:rFonts w:ascii="Times New Roman" w:eastAsia="Times New Roman" w:hAnsi="Times New Roman" w:cs="Times New Roman"/>
                      <w:i/>
                      <w:iCs/>
                      <w:color w:val="000000"/>
                      <w:sz w:val="24"/>
                      <w:szCs w:val="24"/>
                      <w:lang w:eastAsia="ru-RU"/>
                    </w:rPr>
                    <w:t>е</w:t>
                  </w:r>
                  <w:r w:rsidRPr="009050CC">
                    <w:rPr>
                      <w:rFonts w:ascii="Times New Roman" w:eastAsia="Times New Roman" w:hAnsi="Times New Roman" w:cs="Times New Roman"/>
                      <w:i/>
                      <w:iCs/>
                      <w:color w:val="000000"/>
                      <w:sz w:val="24"/>
                      <w:szCs w:val="24"/>
                      <w:lang w:eastAsia="ru-RU"/>
                    </w:rPr>
                    <w:t>стра не вернётся к ужину.</w:t>
                  </w:r>
                </w:p>
              </w:tc>
              <w:tc>
                <w:tcPr>
                  <w:tcW w:w="4536"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6F669D">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2. Поскольку союзное слово — член пр</w:t>
                  </w:r>
                  <w:r w:rsidRPr="009050CC">
                    <w:rPr>
                      <w:rFonts w:ascii="Times New Roman" w:eastAsia="Times New Roman" w:hAnsi="Times New Roman" w:cs="Times New Roman"/>
                      <w:color w:val="000000"/>
                      <w:sz w:val="24"/>
                      <w:szCs w:val="24"/>
                      <w:lang w:eastAsia="ru-RU"/>
                    </w:rPr>
                    <w:t>и</w:t>
                  </w:r>
                  <w:r w:rsidRPr="009050CC">
                    <w:rPr>
                      <w:rFonts w:ascii="Times New Roman" w:eastAsia="Times New Roman" w:hAnsi="Times New Roman" w:cs="Times New Roman"/>
                      <w:color w:val="000000"/>
                      <w:sz w:val="24"/>
                      <w:szCs w:val="24"/>
                      <w:lang w:eastAsia="ru-RU"/>
                    </w:rPr>
                    <w:t>даточного предложения, его нельзя изъять без изменения смысла:</w:t>
                  </w:r>
                  <w:r w:rsidR="006F669D">
                    <w:rPr>
                      <w:rFonts w:ascii="Times New Roman" w:eastAsia="Times New Roman" w:hAnsi="Times New Roman" w:cs="Times New Roman"/>
                      <w:color w:val="000000"/>
                      <w:sz w:val="24"/>
                      <w:szCs w:val="24"/>
                      <w:lang w:eastAsia="ru-RU"/>
                    </w:rPr>
                    <w:t xml:space="preserve"> </w:t>
                  </w:r>
                  <w:r w:rsidR="006F669D">
                    <w:rPr>
                      <w:rFonts w:ascii="Times New Roman" w:eastAsia="Times New Roman" w:hAnsi="Times New Roman" w:cs="Times New Roman"/>
                      <w:i/>
                      <w:iCs/>
                      <w:color w:val="000000"/>
                      <w:sz w:val="24"/>
                      <w:szCs w:val="24"/>
                      <w:lang w:eastAsia="ru-RU"/>
                    </w:rPr>
                    <w:t xml:space="preserve">Она не сводила глаз с дороги, </w:t>
                  </w:r>
                  <w:r w:rsidR="006F669D">
                    <w:rPr>
                      <w:rFonts w:ascii="Times New Roman" w:eastAsia="Times New Roman" w:hAnsi="Times New Roman" w:cs="Times New Roman"/>
                      <w:bCs/>
                      <w:i/>
                      <w:iCs/>
                      <w:color w:val="000000"/>
                      <w:sz w:val="24"/>
                      <w:szCs w:val="24"/>
                      <w:lang w:eastAsia="ru-RU"/>
                    </w:rPr>
                    <w:t xml:space="preserve">что </w:t>
                  </w:r>
                  <w:r w:rsidRPr="009050CC">
                    <w:rPr>
                      <w:rFonts w:ascii="Times New Roman" w:eastAsia="Times New Roman" w:hAnsi="Times New Roman" w:cs="Times New Roman"/>
                      <w:i/>
                      <w:iCs/>
                      <w:color w:val="000000"/>
                      <w:sz w:val="24"/>
                      <w:szCs w:val="24"/>
                      <w:lang w:eastAsia="ru-RU"/>
                    </w:rPr>
                    <w:t>ведёт через рощу</w:t>
                  </w:r>
                  <w:r w:rsidRPr="009050CC">
                    <w:rPr>
                      <w:rFonts w:ascii="Times New Roman" w:eastAsia="Times New Roman" w:hAnsi="Times New Roman" w:cs="Times New Roman"/>
                      <w:color w:val="000000"/>
                      <w:sz w:val="24"/>
                      <w:szCs w:val="24"/>
                      <w:lang w:eastAsia="ru-RU"/>
                    </w:rPr>
                    <w:t>; н</w:t>
                  </w:r>
                  <w:r w:rsidRPr="009050CC">
                    <w:rPr>
                      <w:rFonts w:ascii="Times New Roman" w:eastAsia="Times New Roman" w:hAnsi="Times New Roman" w:cs="Times New Roman"/>
                      <w:color w:val="000000"/>
                      <w:sz w:val="24"/>
                      <w:szCs w:val="24"/>
                      <w:lang w:eastAsia="ru-RU"/>
                    </w:rPr>
                    <w:t>е</w:t>
                  </w:r>
                  <w:r w:rsidRPr="009050CC">
                    <w:rPr>
                      <w:rFonts w:ascii="Times New Roman" w:eastAsia="Times New Roman" w:hAnsi="Times New Roman" w:cs="Times New Roman"/>
                      <w:color w:val="000000"/>
                      <w:sz w:val="24"/>
                      <w:szCs w:val="24"/>
                      <w:lang w:eastAsia="ru-RU"/>
                    </w:rPr>
                    <w:t>возможно:</w:t>
                  </w:r>
                  <w:r w:rsidR="006F669D">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Она не сводила глаз с дороги, ведёт через рощу</w:t>
                  </w:r>
                  <w:r w:rsidRPr="009050CC">
                    <w:rPr>
                      <w:rFonts w:ascii="Times New Roman" w:eastAsia="Times New Roman" w:hAnsi="Times New Roman" w:cs="Times New Roman"/>
                      <w:color w:val="000000"/>
                      <w:sz w:val="24"/>
                      <w:szCs w:val="24"/>
                      <w:lang w:eastAsia="ru-RU"/>
                    </w:rPr>
                    <w:t>.</w:t>
                  </w:r>
                </w:p>
              </w:tc>
            </w:tr>
            <w:tr w:rsidR="008A662F" w:rsidRPr="009050CC" w:rsidTr="006F669D">
              <w:tc>
                <w:tcPr>
                  <w:tcW w:w="3961"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512D10">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3. На союз не может падать логич</w:t>
                  </w:r>
                  <w:r w:rsidRPr="009050CC">
                    <w:rPr>
                      <w:rFonts w:ascii="Times New Roman" w:eastAsia="Times New Roman" w:hAnsi="Times New Roman" w:cs="Times New Roman"/>
                      <w:color w:val="000000"/>
                      <w:sz w:val="24"/>
                      <w:szCs w:val="24"/>
                      <w:lang w:eastAsia="ru-RU"/>
                    </w:rPr>
                    <w:t>е</w:t>
                  </w:r>
                  <w:r w:rsidRPr="009050CC">
                    <w:rPr>
                      <w:rFonts w:ascii="Times New Roman" w:eastAsia="Times New Roman" w:hAnsi="Times New Roman" w:cs="Times New Roman"/>
                      <w:color w:val="000000"/>
                      <w:sz w:val="24"/>
                      <w:szCs w:val="24"/>
                      <w:lang w:eastAsia="ru-RU"/>
                    </w:rPr>
                    <w:t>ское ударение.</w:t>
                  </w:r>
                </w:p>
              </w:tc>
              <w:tc>
                <w:tcPr>
                  <w:tcW w:w="4536"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6F669D">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3. На союзное слово может падать логич</w:t>
                  </w:r>
                  <w:r w:rsidRPr="009050CC">
                    <w:rPr>
                      <w:rFonts w:ascii="Times New Roman" w:eastAsia="Times New Roman" w:hAnsi="Times New Roman" w:cs="Times New Roman"/>
                      <w:color w:val="000000"/>
                      <w:sz w:val="24"/>
                      <w:szCs w:val="24"/>
                      <w:lang w:eastAsia="ru-RU"/>
                    </w:rPr>
                    <w:t>е</w:t>
                  </w:r>
                  <w:r w:rsidRPr="009050CC">
                    <w:rPr>
                      <w:rFonts w:ascii="Times New Roman" w:eastAsia="Times New Roman" w:hAnsi="Times New Roman" w:cs="Times New Roman"/>
                      <w:color w:val="000000"/>
                      <w:sz w:val="24"/>
                      <w:szCs w:val="24"/>
                      <w:lang w:eastAsia="ru-RU"/>
                    </w:rPr>
                    <w:t>ское ударение:</w:t>
                  </w:r>
                  <w:r w:rsidR="006F669D">
                    <w:rPr>
                      <w:rFonts w:ascii="Times New Roman" w:eastAsia="Times New Roman" w:hAnsi="Times New Roman" w:cs="Times New Roman"/>
                      <w:color w:val="000000"/>
                      <w:sz w:val="24"/>
                      <w:szCs w:val="24"/>
                      <w:lang w:eastAsia="ru-RU"/>
                    </w:rPr>
                    <w:t xml:space="preserve"> </w:t>
                  </w:r>
                  <w:r w:rsidR="006F669D">
                    <w:rPr>
                      <w:rFonts w:ascii="Times New Roman" w:eastAsia="Times New Roman" w:hAnsi="Times New Roman" w:cs="Times New Roman"/>
                      <w:i/>
                      <w:iCs/>
                      <w:color w:val="000000"/>
                      <w:sz w:val="24"/>
                      <w:szCs w:val="24"/>
                      <w:lang w:eastAsia="ru-RU"/>
                    </w:rPr>
                    <w:t xml:space="preserve">Я знаю, </w:t>
                  </w:r>
                  <w:r w:rsidR="006F669D">
                    <w:rPr>
                      <w:rFonts w:ascii="Times New Roman" w:eastAsia="Times New Roman" w:hAnsi="Times New Roman" w:cs="Times New Roman"/>
                      <w:bCs/>
                      <w:i/>
                      <w:iCs/>
                      <w:color w:val="000000"/>
                      <w:sz w:val="24"/>
                      <w:szCs w:val="24"/>
                      <w:lang w:eastAsia="ru-RU"/>
                    </w:rPr>
                    <w:t xml:space="preserve">что </w:t>
                  </w:r>
                  <w:r w:rsidRPr="009050CC">
                    <w:rPr>
                      <w:rFonts w:ascii="Times New Roman" w:eastAsia="Times New Roman" w:hAnsi="Times New Roman" w:cs="Times New Roman"/>
                      <w:i/>
                      <w:iCs/>
                      <w:color w:val="000000"/>
                      <w:sz w:val="24"/>
                      <w:szCs w:val="24"/>
                      <w:lang w:eastAsia="ru-RU"/>
                    </w:rPr>
                    <w:t>он будет д</w:t>
                  </w:r>
                  <w:r w:rsidRPr="009050CC">
                    <w:rPr>
                      <w:rFonts w:ascii="Times New Roman" w:eastAsia="Times New Roman" w:hAnsi="Times New Roman" w:cs="Times New Roman"/>
                      <w:i/>
                      <w:iCs/>
                      <w:color w:val="000000"/>
                      <w:sz w:val="24"/>
                      <w:szCs w:val="24"/>
                      <w:lang w:eastAsia="ru-RU"/>
                    </w:rPr>
                    <w:t>е</w:t>
                  </w:r>
                  <w:r w:rsidRPr="009050CC">
                    <w:rPr>
                      <w:rFonts w:ascii="Times New Roman" w:eastAsia="Times New Roman" w:hAnsi="Times New Roman" w:cs="Times New Roman"/>
                      <w:i/>
                      <w:iCs/>
                      <w:color w:val="000000"/>
                      <w:sz w:val="24"/>
                      <w:szCs w:val="24"/>
                      <w:lang w:eastAsia="ru-RU"/>
                    </w:rPr>
                    <w:t>лать завтра.</w:t>
                  </w:r>
                </w:p>
              </w:tc>
            </w:tr>
            <w:tr w:rsidR="008A662F" w:rsidRPr="009050CC" w:rsidTr="006F669D">
              <w:tc>
                <w:tcPr>
                  <w:tcW w:w="3961"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512D10">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4. После союза нельзя поставить частицы</w:t>
                  </w:r>
                  <w:r w:rsidR="006F669D">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же, именно</w:t>
                  </w:r>
                  <w:r w:rsidRPr="009050CC">
                    <w:rPr>
                      <w:rFonts w:ascii="Times New Roman" w:eastAsia="Times New Roman" w:hAnsi="Times New Roman" w:cs="Times New Roman"/>
                      <w:color w:val="000000"/>
                      <w:sz w:val="24"/>
                      <w:szCs w:val="24"/>
                      <w:lang w:eastAsia="ru-RU"/>
                    </w:rPr>
                    <w:t>.</w:t>
                  </w:r>
                </w:p>
              </w:tc>
              <w:tc>
                <w:tcPr>
                  <w:tcW w:w="4536"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6F669D">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4. После союзного слова можно поставить частицы</w:t>
                  </w:r>
                  <w:r w:rsidR="006F669D">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же, именно</w:t>
                  </w:r>
                  <w:r w:rsidRPr="009050CC">
                    <w:rPr>
                      <w:rFonts w:ascii="Times New Roman" w:eastAsia="Times New Roman" w:hAnsi="Times New Roman" w:cs="Times New Roman"/>
                      <w:color w:val="000000"/>
                      <w:sz w:val="24"/>
                      <w:szCs w:val="24"/>
                      <w:lang w:eastAsia="ru-RU"/>
                    </w:rPr>
                    <w:t xml:space="preserve">, </w:t>
                  </w:r>
                  <w:proofErr w:type="gramStart"/>
                  <w:r w:rsidRPr="009050CC">
                    <w:rPr>
                      <w:rFonts w:ascii="Times New Roman" w:eastAsia="Times New Roman" w:hAnsi="Times New Roman" w:cs="Times New Roman"/>
                      <w:color w:val="000000"/>
                      <w:sz w:val="24"/>
                      <w:szCs w:val="24"/>
                      <w:lang w:eastAsia="ru-RU"/>
                    </w:rPr>
                    <w:t>ср</w:t>
                  </w:r>
                  <w:proofErr w:type="gramEnd"/>
                  <w:r w:rsidRPr="009050CC">
                    <w:rPr>
                      <w:rFonts w:ascii="Times New Roman" w:eastAsia="Times New Roman" w:hAnsi="Times New Roman" w:cs="Times New Roman"/>
                      <w:color w:val="000000"/>
                      <w:sz w:val="24"/>
                      <w:szCs w:val="24"/>
                      <w:lang w:eastAsia="ru-RU"/>
                    </w:rPr>
                    <w:t>.:</w:t>
                  </w:r>
                  <w:r w:rsidR="006F669D">
                    <w:rPr>
                      <w:rFonts w:ascii="Times New Roman" w:eastAsia="Times New Roman" w:hAnsi="Times New Roman" w:cs="Times New Roman"/>
                      <w:color w:val="000000"/>
                      <w:sz w:val="24"/>
                      <w:szCs w:val="24"/>
                      <w:lang w:eastAsia="ru-RU"/>
                    </w:rPr>
                    <w:t xml:space="preserve"> </w:t>
                  </w:r>
                  <w:r w:rsidR="006F669D">
                    <w:rPr>
                      <w:rFonts w:ascii="Times New Roman" w:eastAsia="Times New Roman" w:hAnsi="Times New Roman" w:cs="Times New Roman"/>
                      <w:i/>
                      <w:iCs/>
                      <w:color w:val="000000"/>
                      <w:sz w:val="24"/>
                      <w:szCs w:val="24"/>
                      <w:lang w:eastAsia="ru-RU"/>
                    </w:rPr>
                    <w:t xml:space="preserve">Я знаю, </w:t>
                  </w:r>
                  <w:r w:rsidRPr="009050CC">
                    <w:rPr>
                      <w:rFonts w:ascii="Times New Roman" w:eastAsia="Times New Roman" w:hAnsi="Times New Roman" w:cs="Times New Roman"/>
                      <w:bCs/>
                      <w:i/>
                      <w:iCs/>
                      <w:color w:val="000000"/>
                      <w:sz w:val="24"/>
                      <w:szCs w:val="24"/>
                      <w:lang w:eastAsia="ru-RU"/>
                    </w:rPr>
                    <w:t>что же</w:t>
                  </w:r>
                  <w:r w:rsidR="006F669D">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 xml:space="preserve">он </w:t>
                  </w:r>
                  <w:r w:rsidR="006F669D">
                    <w:rPr>
                      <w:rFonts w:ascii="Times New Roman" w:eastAsia="Times New Roman" w:hAnsi="Times New Roman" w:cs="Times New Roman"/>
                      <w:i/>
                      <w:iCs/>
                      <w:color w:val="000000"/>
                      <w:sz w:val="24"/>
                      <w:szCs w:val="24"/>
                      <w:lang w:eastAsia="ru-RU"/>
                    </w:rPr>
                    <w:t xml:space="preserve">будет делать завтра; Я знаю, </w:t>
                  </w:r>
                  <w:r w:rsidRPr="009050CC">
                    <w:rPr>
                      <w:rFonts w:ascii="Times New Roman" w:eastAsia="Times New Roman" w:hAnsi="Times New Roman" w:cs="Times New Roman"/>
                      <w:bCs/>
                      <w:i/>
                      <w:iCs/>
                      <w:color w:val="000000"/>
                      <w:sz w:val="24"/>
                      <w:szCs w:val="24"/>
                      <w:lang w:eastAsia="ru-RU"/>
                    </w:rPr>
                    <w:t>что именно</w:t>
                  </w:r>
                  <w:r w:rsidR="006F669D">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он будет делать завтра.</w:t>
                  </w:r>
                </w:p>
              </w:tc>
            </w:tr>
            <w:tr w:rsidR="008A662F" w:rsidRPr="009050CC" w:rsidTr="006F669D">
              <w:tc>
                <w:tcPr>
                  <w:tcW w:w="3961"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512D10">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5. Союз нельзя заменить указател</w:t>
                  </w:r>
                  <w:r w:rsidRPr="009050CC">
                    <w:rPr>
                      <w:rFonts w:ascii="Times New Roman" w:eastAsia="Times New Roman" w:hAnsi="Times New Roman" w:cs="Times New Roman"/>
                      <w:color w:val="000000"/>
                      <w:sz w:val="24"/>
                      <w:szCs w:val="24"/>
                      <w:lang w:eastAsia="ru-RU"/>
                    </w:rPr>
                    <w:t>ь</w:t>
                  </w:r>
                  <w:r w:rsidRPr="009050CC">
                    <w:rPr>
                      <w:rFonts w:ascii="Times New Roman" w:eastAsia="Times New Roman" w:hAnsi="Times New Roman" w:cs="Times New Roman"/>
                      <w:color w:val="000000"/>
                      <w:sz w:val="24"/>
                      <w:szCs w:val="24"/>
                      <w:lang w:eastAsia="ru-RU"/>
                    </w:rPr>
                    <w:t>ным местоимением или местоиме</w:t>
                  </w:r>
                  <w:r w:rsidRPr="009050CC">
                    <w:rPr>
                      <w:rFonts w:ascii="Times New Roman" w:eastAsia="Times New Roman" w:hAnsi="Times New Roman" w:cs="Times New Roman"/>
                      <w:color w:val="000000"/>
                      <w:sz w:val="24"/>
                      <w:szCs w:val="24"/>
                      <w:lang w:eastAsia="ru-RU"/>
                    </w:rPr>
                    <w:t>н</w:t>
                  </w:r>
                  <w:r w:rsidRPr="009050CC">
                    <w:rPr>
                      <w:rFonts w:ascii="Times New Roman" w:eastAsia="Times New Roman" w:hAnsi="Times New Roman" w:cs="Times New Roman"/>
                      <w:color w:val="000000"/>
                      <w:sz w:val="24"/>
                      <w:szCs w:val="24"/>
                      <w:lang w:eastAsia="ru-RU"/>
                    </w:rPr>
                    <w:t>ным наречием.</w:t>
                  </w:r>
                </w:p>
              </w:tc>
              <w:tc>
                <w:tcPr>
                  <w:tcW w:w="4536"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512D10">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5. Союзное слово можно заменить указ</w:t>
                  </w:r>
                  <w:r w:rsidRPr="009050CC">
                    <w:rPr>
                      <w:rFonts w:ascii="Times New Roman" w:eastAsia="Times New Roman" w:hAnsi="Times New Roman" w:cs="Times New Roman"/>
                      <w:color w:val="000000"/>
                      <w:sz w:val="24"/>
                      <w:szCs w:val="24"/>
                      <w:lang w:eastAsia="ru-RU"/>
                    </w:rPr>
                    <w:t>а</w:t>
                  </w:r>
                  <w:r w:rsidRPr="009050CC">
                    <w:rPr>
                      <w:rFonts w:ascii="Times New Roman" w:eastAsia="Times New Roman" w:hAnsi="Times New Roman" w:cs="Times New Roman"/>
                      <w:color w:val="000000"/>
                      <w:sz w:val="24"/>
                      <w:szCs w:val="24"/>
                      <w:lang w:eastAsia="ru-RU"/>
                    </w:rPr>
                    <w:t>тельным местоимением или местоиме</w:t>
                  </w:r>
                  <w:r w:rsidRPr="009050CC">
                    <w:rPr>
                      <w:rFonts w:ascii="Times New Roman" w:eastAsia="Times New Roman" w:hAnsi="Times New Roman" w:cs="Times New Roman"/>
                      <w:color w:val="000000"/>
                      <w:sz w:val="24"/>
                      <w:szCs w:val="24"/>
                      <w:lang w:eastAsia="ru-RU"/>
                    </w:rPr>
                    <w:t>н</w:t>
                  </w:r>
                  <w:r w:rsidRPr="009050CC">
                    <w:rPr>
                      <w:rFonts w:ascii="Times New Roman" w:eastAsia="Times New Roman" w:hAnsi="Times New Roman" w:cs="Times New Roman"/>
                      <w:color w:val="000000"/>
                      <w:sz w:val="24"/>
                      <w:szCs w:val="24"/>
                      <w:lang w:eastAsia="ru-RU"/>
                    </w:rPr>
                    <w:t xml:space="preserve">ным наречием, </w:t>
                  </w:r>
                  <w:proofErr w:type="gramStart"/>
                  <w:r w:rsidRPr="009050CC">
                    <w:rPr>
                      <w:rFonts w:ascii="Times New Roman" w:eastAsia="Times New Roman" w:hAnsi="Times New Roman" w:cs="Times New Roman"/>
                      <w:color w:val="000000"/>
                      <w:sz w:val="24"/>
                      <w:szCs w:val="24"/>
                      <w:lang w:eastAsia="ru-RU"/>
                    </w:rPr>
                    <w:t>ср</w:t>
                  </w:r>
                  <w:proofErr w:type="gramEnd"/>
                  <w:r w:rsidRPr="009050CC">
                    <w:rPr>
                      <w:rFonts w:ascii="Times New Roman" w:eastAsia="Times New Roman" w:hAnsi="Times New Roman" w:cs="Times New Roman"/>
                      <w:color w:val="000000"/>
                      <w:sz w:val="24"/>
                      <w:szCs w:val="24"/>
                      <w:lang w:eastAsia="ru-RU"/>
                    </w:rPr>
                    <w:t>.:</w:t>
                  </w:r>
                  <w:r w:rsidR="00512D10">
                    <w:rPr>
                      <w:rFonts w:ascii="Times New Roman" w:eastAsia="Times New Roman" w:hAnsi="Times New Roman" w:cs="Times New Roman"/>
                      <w:color w:val="000000"/>
                      <w:sz w:val="24"/>
                      <w:szCs w:val="24"/>
                      <w:lang w:eastAsia="ru-RU"/>
                    </w:rPr>
                    <w:t xml:space="preserve"> </w:t>
                  </w:r>
                  <w:r w:rsidR="00512D10">
                    <w:rPr>
                      <w:rFonts w:ascii="Times New Roman" w:eastAsia="Times New Roman" w:hAnsi="Times New Roman" w:cs="Times New Roman"/>
                      <w:i/>
                      <w:iCs/>
                      <w:color w:val="000000"/>
                      <w:sz w:val="24"/>
                      <w:szCs w:val="24"/>
                      <w:lang w:eastAsia="ru-RU"/>
                    </w:rPr>
                    <w:t xml:space="preserve">Я знаю, </w:t>
                  </w:r>
                  <w:r w:rsidR="00512D10">
                    <w:rPr>
                      <w:rFonts w:ascii="Times New Roman" w:eastAsia="Times New Roman" w:hAnsi="Times New Roman" w:cs="Times New Roman"/>
                      <w:bCs/>
                      <w:i/>
                      <w:iCs/>
                      <w:color w:val="000000"/>
                      <w:sz w:val="24"/>
                      <w:szCs w:val="24"/>
                      <w:lang w:eastAsia="ru-RU"/>
                    </w:rPr>
                    <w:t xml:space="preserve">что </w:t>
                  </w:r>
                  <w:r w:rsidRPr="009050CC">
                    <w:rPr>
                      <w:rFonts w:ascii="Times New Roman" w:eastAsia="Times New Roman" w:hAnsi="Times New Roman" w:cs="Times New Roman"/>
                      <w:i/>
                      <w:iCs/>
                      <w:color w:val="000000"/>
                      <w:sz w:val="24"/>
                      <w:szCs w:val="24"/>
                      <w:lang w:eastAsia="ru-RU"/>
                    </w:rPr>
                    <w:t>он</w:t>
                  </w:r>
                  <w:r w:rsidR="00512D10">
                    <w:rPr>
                      <w:rFonts w:ascii="Times New Roman" w:eastAsia="Times New Roman" w:hAnsi="Times New Roman" w:cs="Times New Roman"/>
                      <w:i/>
                      <w:iCs/>
                      <w:color w:val="000000"/>
                      <w:sz w:val="24"/>
                      <w:szCs w:val="24"/>
                      <w:lang w:eastAsia="ru-RU"/>
                    </w:rPr>
                    <w:t xml:space="preserve"> будет делать завтра. — Я знаю: </w:t>
                  </w:r>
                  <w:r w:rsidRPr="009050CC">
                    <w:rPr>
                      <w:rFonts w:ascii="Times New Roman" w:eastAsia="Times New Roman" w:hAnsi="Times New Roman" w:cs="Times New Roman"/>
                      <w:bCs/>
                      <w:i/>
                      <w:iCs/>
                      <w:color w:val="000000"/>
                      <w:sz w:val="24"/>
                      <w:szCs w:val="24"/>
                      <w:lang w:eastAsia="ru-RU"/>
                    </w:rPr>
                    <w:t>это</w:t>
                  </w:r>
                  <w:r w:rsidR="00512D10">
                    <w:rPr>
                      <w:rFonts w:ascii="Times New Roman" w:eastAsia="Times New Roman" w:hAnsi="Times New Roman" w:cs="Times New Roman"/>
                      <w:i/>
                      <w:iCs/>
                      <w:color w:val="000000"/>
                      <w:sz w:val="24"/>
                      <w:szCs w:val="24"/>
                      <w:lang w:eastAsia="ru-RU"/>
                    </w:rPr>
                    <w:t xml:space="preserve"> он будет делать завтра; Я знаю, </w:t>
                  </w:r>
                  <w:r w:rsidRPr="009050CC">
                    <w:rPr>
                      <w:rFonts w:ascii="Times New Roman" w:eastAsia="Times New Roman" w:hAnsi="Times New Roman" w:cs="Times New Roman"/>
                      <w:bCs/>
                      <w:i/>
                      <w:iCs/>
                      <w:color w:val="000000"/>
                      <w:sz w:val="24"/>
                      <w:szCs w:val="24"/>
                      <w:lang w:eastAsia="ru-RU"/>
                    </w:rPr>
                    <w:t>где</w:t>
                  </w:r>
                  <w:r w:rsidR="00512D10">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он был вчера. — Я з</w:t>
                  </w:r>
                  <w:r w:rsidR="00512D10">
                    <w:rPr>
                      <w:rFonts w:ascii="Times New Roman" w:eastAsia="Times New Roman" w:hAnsi="Times New Roman" w:cs="Times New Roman"/>
                      <w:i/>
                      <w:iCs/>
                      <w:color w:val="000000"/>
                      <w:sz w:val="24"/>
                      <w:szCs w:val="24"/>
                      <w:lang w:eastAsia="ru-RU"/>
                    </w:rPr>
                    <w:t xml:space="preserve">наю: </w:t>
                  </w:r>
                  <w:r w:rsidRPr="009050CC">
                    <w:rPr>
                      <w:rFonts w:ascii="Times New Roman" w:eastAsia="Times New Roman" w:hAnsi="Times New Roman" w:cs="Times New Roman"/>
                      <w:bCs/>
                      <w:i/>
                      <w:iCs/>
                      <w:color w:val="000000"/>
                      <w:sz w:val="24"/>
                      <w:szCs w:val="24"/>
                      <w:lang w:eastAsia="ru-RU"/>
                    </w:rPr>
                    <w:t>там</w:t>
                  </w:r>
                  <w:r w:rsidR="00512D10">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он был вчера.</w:t>
                  </w:r>
                </w:p>
              </w:tc>
            </w:tr>
            <w:tr w:rsidR="008A662F" w:rsidRPr="009050CC" w:rsidTr="006F669D">
              <w:tc>
                <w:tcPr>
                  <w:tcW w:w="3961"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512D10">
                  <w:pPr>
                    <w:spacing w:after="0" w:line="240" w:lineRule="auto"/>
                    <w:jc w:val="both"/>
                    <w:textAlignment w:val="baseline"/>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6. С союзом нельзя образовать сам</w:t>
                  </w:r>
                  <w:r w:rsidRPr="009050CC">
                    <w:rPr>
                      <w:rFonts w:ascii="Times New Roman" w:eastAsia="Times New Roman" w:hAnsi="Times New Roman" w:cs="Times New Roman"/>
                      <w:color w:val="000000"/>
                      <w:sz w:val="24"/>
                      <w:szCs w:val="24"/>
                      <w:lang w:eastAsia="ru-RU"/>
                    </w:rPr>
                    <w:t>о</w:t>
                  </w:r>
                  <w:r w:rsidRPr="009050CC">
                    <w:rPr>
                      <w:rFonts w:ascii="Times New Roman" w:eastAsia="Times New Roman" w:hAnsi="Times New Roman" w:cs="Times New Roman"/>
                      <w:color w:val="000000"/>
                      <w:sz w:val="24"/>
                      <w:szCs w:val="24"/>
                      <w:lang w:eastAsia="ru-RU"/>
                    </w:rPr>
                    <w:t>стоятельное вопросительное пре</w:t>
                  </w:r>
                  <w:r w:rsidRPr="009050CC">
                    <w:rPr>
                      <w:rFonts w:ascii="Times New Roman" w:eastAsia="Times New Roman" w:hAnsi="Times New Roman" w:cs="Times New Roman"/>
                      <w:color w:val="000000"/>
                      <w:sz w:val="24"/>
                      <w:szCs w:val="24"/>
                      <w:lang w:eastAsia="ru-RU"/>
                    </w:rPr>
                    <w:t>д</w:t>
                  </w:r>
                  <w:r w:rsidRPr="009050CC">
                    <w:rPr>
                      <w:rFonts w:ascii="Times New Roman" w:eastAsia="Times New Roman" w:hAnsi="Times New Roman" w:cs="Times New Roman"/>
                      <w:color w:val="000000"/>
                      <w:sz w:val="24"/>
                      <w:szCs w:val="24"/>
                      <w:lang w:eastAsia="ru-RU"/>
                    </w:rPr>
                    <w:lastRenderedPageBreak/>
                    <w:t>ложение:</w:t>
                  </w:r>
                  <w:r w:rsidR="00512D10">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Знаешь, я чита</w:t>
                  </w:r>
                  <w:r w:rsidR="00512D10">
                    <w:rPr>
                      <w:rFonts w:ascii="Times New Roman" w:eastAsia="Times New Roman" w:hAnsi="Times New Roman" w:cs="Times New Roman"/>
                      <w:i/>
                      <w:iCs/>
                      <w:color w:val="000000"/>
                      <w:sz w:val="24"/>
                      <w:szCs w:val="24"/>
                      <w:lang w:eastAsia="ru-RU"/>
                    </w:rPr>
                    <w:t xml:space="preserve">ла, </w:t>
                  </w:r>
                  <w:r w:rsidRPr="009050CC">
                    <w:rPr>
                      <w:rFonts w:ascii="Times New Roman" w:eastAsia="Times New Roman" w:hAnsi="Times New Roman" w:cs="Times New Roman"/>
                      <w:bCs/>
                      <w:i/>
                      <w:iCs/>
                      <w:color w:val="000000"/>
                      <w:sz w:val="24"/>
                      <w:szCs w:val="24"/>
                      <w:lang w:eastAsia="ru-RU"/>
                    </w:rPr>
                    <w:t>что</w:t>
                  </w:r>
                  <w:r w:rsidR="00512D10">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бе</w:t>
                  </w:r>
                  <w:r w:rsidRPr="009050CC">
                    <w:rPr>
                      <w:rFonts w:ascii="Times New Roman" w:eastAsia="Times New Roman" w:hAnsi="Times New Roman" w:cs="Times New Roman"/>
                      <w:i/>
                      <w:iCs/>
                      <w:color w:val="000000"/>
                      <w:sz w:val="24"/>
                      <w:szCs w:val="24"/>
                      <w:lang w:eastAsia="ru-RU"/>
                    </w:rPr>
                    <w:t>с</w:t>
                  </w:r>
                  <w:r w:rsidRPr="009050CC">
                    <w:rPr>
                      <w:rFonts w:ascii="Times New Roman" w:eastAsia="Times New Roman" w:hAnsi="Times New Roman" w:cs="Times New Roman"/>
                      <w:i/>
                      <w:iCs/>
                      <w:color w:val="000000"/>
                      <w:sz w:val="24"/>
                      <w:szCs w:val="24"/>
                      <w:lang w:eastAsia="ru-RU"/>
                    </w:rPr>
                    <w:t>смертны души</w:t>
                  </w:r>
                  <w:r w:rsidR="00512D10">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color w:val="000000"/>
                      <w:sz w:val="24"/>
                      <w:szCs w:val="24"/>
                      <w:lang w:eastAsia="ru-RU"/>
                    </w:rPr>
                    <w:t>(Что бессмертны д</w:t>
                  </w:r>
                  <w:r w:rsidRPr="009050CC">
                    <w:rPr>
                      <w:rFonts w:ascii="Times New Roman" w:eastAsia="Times New Roman" w:hAnsi="Times New Roman" w:cs="Times New Roman"/>
                      <w:color w:val="000000"/>
                      <w:sz w:val="24"/>
                      <w:szCs w:val="24"/>
                      <w:lang w:eastAsia="ru-RU"/>
                    </w:rPr>
                    <w:t>у</w:t>
                  </w:r>
                  <w:r w:rsidRPr="009050CC">
                    <w:rPr>
                      <w:rFonts w:ascii="Times New Roman" w:eastAsia="Times New Roman" w:hAnsi="Times New Roman" w:cs="Times New Roman"/>
                      <w:color w:val="000000"/>
                      <w:sz w:val="24"/>
                      <w:szCs w:val="24"/>
                      <w:lang w:eastAsia="ru-RU"/>
                    </w:rPr>
                    <w:t>ши? — нет смысла).</w:t>
                  </w:r>
                </w:p>
                <w:p w:rsidR="008A662F" w:rsidRPr="009050CC" w:rsidRDefault="008A662F" w:rsidP="00FA53D6">
                  <w:pPr>
                    <w:spacing w:after="0" w:line="240" w:lineRule="auto"/>
                    <w:textAlignment w:val="baseline"/>
                    <w:rPr>
                      <w:rFonts w:ascii="Times New Roman" w:eastAsia="Times New Roman" w:hAnsi="Times New Roman" w:cs="Times New Roman"/>
                      <w:color w:val="000000"/>
                      <w:sz w:val="24"/>
                      <w:szCs w:val="24"/>
                      <w:lang w:eastAsia="ru-RU"/>
                    </w:rPr>
                  </w:pPr>
                </w:p>
              </w:tc>
              <w:tc>
                <w:tcPr>
                  <w:tcW w:w="4536"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512D10">
                  <w:pPr>
                    <w:spacing w:after="0" w:line="240" w:lineRule="auto"/>
                    <w:jc w:val="both"/>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lastRenderedPageBreak/>
                    <w:t>6. С союзным словом можно образовать самостоятельное вопросительное предл</w:t>
                  </w:r>
                  <w:r w:rsidRPr="009050CC">
                    <w:rPr>
                      <w:rFonts w:ascii="Times New Roman" w:eastAsia="Times New Roman" w:hAnsi="Times New Roman" w:cs="Times New Roman"/>
                      <w:color w:val="000000"/>
                      <w:sz w:val="24"/>
                      <w:szCs w:val="24"/>
                      <w:lang w:eastAsia="ru-RU"/>
                    </w:rPr>
                    <w:t>о</w:t>
                  </w:r>
                  <w:r w:rsidRPr="009050CC">
                    <w:rPr>
                      <w:rFonts w:ascii="Times New Roman" w:eastAsia="Times New Roman" w:hAnsi="Times New Roman" w:cs="Times New Roman"/>
                      <w:color w:val="000000"/>
                      <w:sz w:val="24"/>
                      <w:szCs w:val="24"/>
                      <w:lang w:eastAsia="ru-RU"/>
                    </w:rPr>
                    <w:lastRenderedPageBreak/>
                    <w:t>жение:</w:t>
                  </w:r>
                  <w:r w:rsidR="00512D10">
                    <w:rPr>
                      <w:rFonts w:ascii="Times New Roman" w:eastAsia="Times New Roman" w:hAnsi="Times New Roman" w:cs="Times New Roman"/>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Скажи мне, кудесник, любимец б</w:t>
                  </w:r>
                  <w:r w:rsidRPr="009050CC">
                    <w:rPr>
                      <w:rFonts w:ascii="Times New Roman" w:eastAsia="Times New Roman" w:hAnsi="Times New Roman" w:cs="Times New Roman"/>
                      <w:i/>
                      <w:iCs/>
                      <w:color w:val="000000"/>
                      <w:sz w:val="24"/>
                      <w:szCs w:val="24"/>
                      <w:lang w:eastAsia="ru-RU"/>
                    </w:rPr>
                    <w:t>о</w:t>
                  </w:r>
                  <w:r w:rsidR="00512D10">
                    <w:rPr>
                      <w:rFonts w:ascii="Times New Roman" w:eastAsia="Times New Roman" w:hAnsi="Times New Roman" w:cs="Times New Roman"/>
                      <w:i/>
                      <w:iCs/>
                      <w:color w:val="000000"/>
                      <w:sz w:val="24"/>
                      <w:szCs w:val="24"/>
                      <w:lang w:eastAsia="ru-RU"/>
                    </w:rPr>
                    <w:t xml:space="preserve">гов, </w:t>
                  </w:r>
                  <w:r w:rsidRPr="009050CC">
                    <w:rPr>
                      <w:rFonts w:ascii="Times New Roman" w:eastAsia="Times New Roman" w:hAnsi="Times New Roman" w:cs="Times New Roman"/>
                      <w:bCs/>
                      <w:i/>
                      <w:iCs/>
                      <w:color w:val="000000"/>
                      <w:sz w:val="24"/>
                      <w:szCs w:val="24"/>
                      <w:lang w:eastAsia="ru-RU"/>
                    </w:rPr>
                    <w:t>что</w:t>
                  </w:r>
                  <w:r w:rsidR="00512D10">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сбудется в жизни со мною</w:t>
                  </w:r>
                  <w:r w:rsidR="00512D10">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color w:val="000000"/>
                      <w:sz w:val="24"/>
                      <w:szCs w:val="24"/>
                      <w:lang w:eastAsia="ru-RU"/>
                    </w:rPr>
                    <w:t>(Что сбудется в жизни со мною? — так можно спросить).</w:t>
                  </w:r>
                </w:p>
              </w:tc>
            </w:tr>
            <w:tr w:rsidR="008A662F" w:rsidRPr="009050CC" w:rsidTr="006F669D">
              <w:tc>
                <w:tcPr>
                  <w:tcW w:w="3961"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512D10">
                  <w:pPr>
                    <w:spacing w:after="0" w:line="240" w:lineRule="auto"/>
                    <w:jc w:val="both"/>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lastRenderedPageBreak/>
                    <w:t>7. Союз не может употребляться с предлогом.</w:t>
                  </w:r>
                </w:p>
              </w:tc>
              <w:tc>
                <w:tcPr>
                  <w:tcW w:w="4536" w:type="dxa"/>
                  <w:tcBorders>
                    <w:top w:val="single" w:sz="6" w:space="0" w:color="031CFB"/>
                    <w:left w:val="single" w:sz="6" w:space="0" w:color="031CFB"/>
                    <w:bottom w:val="single" w:sz="6" w:space="0" w:color="031CFB"/>
                    <w:right w:val="single" w:sz="6" w:space="0" w:color="031CFB"/>
                  </w:tcBorders>
                  <w:tcMar>
                    <w:top w:w="60" w:type="dxa"/>
                    <w:left w:w="60" w:type="dxa"/>
                    <w:bottom w:w="60" w:type="dxa"/>
                    <w:right w:w="60" w:type="dxa"/>
                  </w:tcMar>
                  <w:vAlign w:val="bottom"/>
                  <w:hideMark/>
                </w:tcPr>
                <w:p w:rsidR="008A662F" w:rsidRPr="009050CC" w:rsidRDefault="008A662F" w:rsidP="00512D10">
                  <w:pPr>
                    <w:spacing w:after="0" w:line="240" w:lineRule="auto"/>
                    <w:jc w:val="both"/>
                    <w:rPr>
                      <w:rFonts w:ascii="Times New Roman" w:eastAsia="Times New Roman" w:hAnsi="Times New Roman" w:cs="Times New Roman"/>
                      <w:color w:val="000000"/>
                      <w:sz w:val="24"/>
                      <w:szCs w:val="24"/>
                      <w:lang w:eastAsia="ru-RU"/>
                    </w:rPr>
                  </w:pPr>
                  <w:r w:rsidRPr="009050CC">
                    <w:rPr>
                      <w:rFonts w:ascii="Times New Roman" w:eastAsia="Times New Roman" w:hAnsi="Times New Roman" w:cs="Times New Roman"/>
                      <w:color w:val="000000"/>
                      <w:sz w:val="24"/>
                      <w:szCs w:val="24"/>
                      <w:lang w:eastAsia="ru-RU"/>
                    </w:rPr>
                    <w:t>Союзное слово может употребляться с предлогом:</w:t>
                  </w:r>
                  <w:r w:rsidR="00512D10">
                    <w:rPr>
                      <w:rFonts w:ascii="Times New Roman" w:eastAsia="Times New Roman" w:hAnsi="Times New Roman" w:cs="Times New Roman"/>
                      <w:color w:val="000000"/>
                      <w:sz w:val="24"/>
                      <w:szCs w:val="24"/>
                      <w:lang w:eastAsia="ru-RU"/>
                    </w:rPr>
                    <w:t xml:space="preserve"> </w:t>
                  </w:r>
                  <w:r w:rsidR="00512D10">
                    <w:rPr>
                      <w:rFonts w:ascii="Times New Roman" w:eastAsia="Times New Roman" w:hAnsi="Times New Roman" w:cs="Times New Roman"/>
                      <w:i/>
                      <w:iCs/>
                      <w:color w:val="000000"/>
                      <w:sz w:val="24"/>
                      <w:szCs w:val="24"/>
                      <w:lang w:eastAsia="ru-RU"/>
                    </w:rPr>
                    <w:t xml:space="preserve">Я знаю, </w:t>
                  </w:r>
                  <w:r w:rsidRPr="009050CC">
                    <w:rPr>
                      <w:rFonts w:ascii="Times New Roman" w:eastAsia="Times New Roman" w:hAnsi="Times New Roman" w:cs="Times New Roman"/>
                      <w:bCs/>
                      <w:i/>
                      <w:iCs/>
                      <w:color w:val="000000"/>
                      <w:sz w:val="24"/>
                      <w:szCs w:val="24"/>
                      <w:lang w:eastAsia="ru-RU"/>
                    </w:rPr>
                    <w:t>у кого</w:t>
                  </w:r>
                  <w:r w:rsidR="00512D10">
                    <w:rPr>
                      <w:rFonts w:ascii="Times New Roman" w:eastAsia="Times New Roman" w:hAnsi="Times New Roman" w:cs="Times New Roman"/>
                      <w:i/>
                      <w:iCs/>
                      <w:color w:val="000000"/>
                      <w:sz w:val="24"/>
                      <w:szCs w:val="24"/>
                      <w:lang w:eastAsia="ru-RU"/>
                    </w:rPr>
                    <w:t xml:space="preserve"> </w:t>
                  </w:r>
                  <w:r w:rsidRPr="009050CC">
                    <w:rPr>
                      <w:rFonts w:ascii="Times New Roman" w:eastAsia="Times New Roman" w:hAnsi="Times New Roman" w:cs="Times New Roman"/>
                      <w:i/>
                      <w:iCs/>
                      <w:color w:val="000000"/>
                      <w:sz w:val="24"/>
                      <w:szCs w:val="24"/>
                      <w:lang w:eastAsia="ru-RU"/>
                    </w:rPr>
                    <w:t>можно спр</w:t>
                  </w:r>
                  <w:r w:rsidRPr="009050CC">
                    <w:rPr>
                      <w:rFonts w:ascii="Times New Roman" w:eastAsia="Times New Roman" w:hAnsi="Times New Roman" w:cs="Times New Roman"/>
                      <w:i/>
                      <w:iCs/>
                      <w:color w:val="000000"/>
                      <w:sz w:val="24"/>
                      <w:szCs w:val="24"/>
                      <w:lang w:eastAsia="ru-RU"/>
                    </w:rPr>
                    <w:t>о</w:t>
                  </w:r>
                  <w:r w:rsidRPr="009050CC">
                    <w:rPr>
                      <w:rFonts w:ascii="Times New Roman" w:eastAsia="Times New Roman" w:hAnsi="Times New Roman" w:cs="Times New Roman"/>
                      <w:i/>
                      <w:iCs/>
                      <w:color w:val="000000"/>
                      <w:sz w:val="24"/>
                      <w:szCs w:val="24"/>
                      <w:lang w:eastAsia="ru-RU"/>
                    </w:rPr>
                    <w:t>сить адрес.</w:t>
                  </w:r>
                </w:p>
              </w:tc>
            </w:tr>
          </w:tbl>
          <w:p w:rsidR="008A662F" w:rsidRPr="009050CC" w:rsidRDefault="008A662F" w:rsidP="00FA53D6">
            <w:pPr>
              <w:pStyle w:val="a6"/>
              <w:ind w:left="1080"/>
              <w:jc w:val="both"/>
              <w:rPr>
                <w:sz w:val="28"/>
                <w:szCs w:val="28"/>
              </w:rPr>
            </w:pPr>
          </w:p>
          <w:p w:rsidR="008A662F" w:rsidRPr="009050CC" w:rsidRDefault="008A662F" w:rsidP="00FA53D6">
            <w:pPr>
              <w:pStyle w:val="a6"/>
              <w:ind w:left="0" w:firstLine="709"/>
              <w:jc w:val="both"/>
              <w:rPr>
                <w:sz w:val="28"/>
                <w:szCs w:val="28"/>
              </w:rPr>
            </w:pPr>
            <w:r w:rsidRPr="009050CC">
              <w:rPr>
                <w:sz w:val="28"/>
                <w:szCs w:val="28"/>
              </w:rPr>
              <w:t>Указательные слова в СПП, их роль. В какой части СПП они н</w:t>
            </w:r>
            <w:r w:rsidRPr="009050CC">
              <w:rPr>
                <w:sz w:val="28"/>
                <w:szCs w:val="28"/>
              </w:rPr>
              <w:t>а</w:t>
            </w:r>
            <w:r w:rsidRPr="009050CC">
              <w:rPr>
                <w:sz w:val="28"/>
                <w:szCs w:val="28"/>
              </w:rPr>
              <w:t>ходятся? На что они указывают?</w:t>
            </w:r>
          </w:p>
          <w:p w:rsidR="008A662F" w:rsidRPr="009050CC" w:rsidRDefault="008A662F" w:rsidP="00FA53D6">
            <w:pPr>
              <w:pStyle w:val="a6"/>
              <w:ind w:left="0" w:firstLine="709"/>
              <w:jc w:val="both"/>
              <w:rPr>
                <w:sz w:val="28"/>
                <w:szCs w:val="28"/>
              </w:rPr>
            </w:pPr>
            <w:r w:rsidRPr="009050CC">
              <w:rPr>
                <w:sz w:val="28"/>
                <w:szCs w:val="28"/>
              </w:rPr>
              <w:t xml:space="preserve">- Никогда не беспокой </w:t>
            </w:r>
            <w:proofErr w:type="gramStart"/>
            <w:r w:rsidRPr="009050CC">
              <w:rPr>
                <w:sz w:val="28"/>
                <w:szCs w:val="28"/>
              </w:rPr>
              <w:t>другого</w:t>
            </w:r>
            <w:proofErr w:type="gramEnd"/>
            <w:r w:rsidRPr="009050CC">
              <w:rPr>
                <w:sz w:val="28"/>
                <w:szCs w:val="28"/>
              </w:rPr>
              <w:t xml:space="preserve"> тем, что можешь сделать сам.</w:t>
            </w:r>
          </w:p>
          <w:p w:rsidR="008A662F" w:rsidRPr="009050CC" w:rsidRDefault="008A662F" w:rsidP="00FA53D6">
            <w:pPr>
              <w:pStyle w:val="a6"/>
              <w:ind w:left="0" w:firstLine="709"/>
              <w:jc w:val="both"/>
              <w:rPr>
                <w:sz w:val="28"/>
                <w:szCs w:val="28"/>
              </w:rPr>
            </w:pPr>
            <w:r w:rsidRPr="009050CC">
              <w:rPr>
                <w:sz w:val="28"/>
                <w:szCs w:val="28"/>
              </w:rPr>
              <w:t>- Трудился так крестьянин мой, что градом пот с него катился.</w:t>
            </w:r>
          </w:p>
          <w:p w:rsidR="008A662F" w:rsidRPr="009050CC" w:rsidRDefault="008A662F" w:rsidP="001246CD">
            <w:pPr>
              <w:pStyle w:val="a6"/>
              <w:numPr>
                <w:ilvl w:val="0"/>
                <w:numId w:val="31"/>
              </w:numPr>
              <w:ind w:left="0" w:firstLine="709"/>
              <w:jc w:val="both"/>
              <w:rPr>
                <w:b/>
                <w:sz w:val="28"/>
                <w:szCs w:val="28"/>
              </w:rPr>
            </w:pPr>
            <w:r w:rsidRPr="009050CC">
              <w:rPr>
                <w:b/>
                <w:sz w:val="28"/>
                <w:szCs w:val="28"/>
              </w:rPr>
              <w:t>Закрепление изученного материала.</w:t>
            </w:r>
          </w:p>
          <w:p w:rsidR="008A662F" w:rsidRPr="009050CC" w:rsidRDefault="008A662F" w:rsidP="00FA53D6">
            <w:pPr>
              <w:ind w:firstLine="709"/>
              <w:contextualSpacing/>
              <w:jc w:val="both"/>
              <w:rPr>
                <w:rFonts w:ascii="Times New Roman" w:hAnsi="Times New Roman" w:cs="Times New Roman"/>
                <w:sz w:val="28"/>
                <w:szCs w:val="28"/>
              </w:rPr>
            </w:pPr>
            <w:r w:rsidRPr="009050CC">
              <w:rPr>
                <w:rFonts w:ascii="Times New Roman" w:hAnsi="Times New Roman" w:cs="Times New Roman"/>
                <w:sz w:val="28"/>
                <w:szCs w:val="28"/>
              </w:rPr>
              <w:t>1</w:t>
            </w:r>
            <w:r w:rsidRPr="006947F8">
              <w:rPr>
                <w:rFonts w:ascii="Times New Roman" w:hAnsi="Times New Roman" w:cs="Times New Roman"/>
                <w:sz w:val="28"/>
                <w:szCs w:val="28"/>
              </w:rPr>
              <w:t>. Работа по учебнику.</w:t>
            </w:r>
          </w:p>
          <w:p w:rsidR="008A662F" w:rsidRPr="009050CC" w:rsidRDefault="008A662F" w:rsidP="00FA53D6">
            <w:pPr>
              <w:ind w:firstLine="709"/>
              <w:contextualSpacing/>
              <w:jc w:val="both"/>
              <w:rPr>
                <w:rFonts w:ascii="Times New Roman" w:hAnsi="Times New Roman" w:cs="Times New Roman"/>
                <w:sz w:val="28"/>
                <w:szCs w:val="28"/>
              </w:rPr>
            </w:pPr>
            <w:r w:rsidRPr="009050CC">
              <w:rPr>
                <w:rFonts w:ascii="Times New Roman" w:hAnsi="Times New Roman" w:cs="Times New Roman"/>
                <w:sz w:val="28"/>
                <w:szCs w:val="28"/>
              </w:rPr>
              <w:t>1) Чтение теоретического материала стр.52 (определение СПП) и из чего состоит СПП.</w:t>
            </w:r>
          </w:p>
          <w:p w:rsidR="008A662F" w:rsidRPr="009050CC" w:rsidRDefault="008A662F" w:rsidP="00FA53D6">
            <w:pPr>
              <w:ind w:firstLine="709"/>
              <w:contextualSpacing/>
              <w:jc w:val="both"/>
              <w:rPr>
                <w:rFonts w:ascii="Times New Roman" w:hAnsi="Times New Roman" w:cs="Times New Roman"/>
                <w:i/>
                <w:sz w:val="28"/>
                <w:szCs w:val="28"/>
              </w:rPr>
            </w:pPr>
            <w:r w:rsidRPr="009050CC">
              <w:rPr>
                <w:rFonts w:ascii="Times New Roman" w:hAnsi="Times New Roman" w:cs="Times New Roman"/>
                <w:sz w:val="28"/>
                <w:szCs w:val="28"/>
              </w:rPr>
              <w:t>2) Чтение теоретического материала (</w:t>
            </w:r>
            <w:r w:rsidRPr="009050CC">
              <w:rPr>
                <w:rFonts w:ascii="Times New Roman" w:hAnsi="Times New Roman" w:cs="Times New Roman"/>
                <w:i/>
                <w:sz w:val="28"/>
                <w:szCs w:val="28"/>
              </w:rPr>
              <w:t>к чему может относит</w:t>
            </w:r>
            <w:r w:rsidRPr="009050CC">
              <w:rPr>
                <w:rFonts w:ascii="Times New Roman" w:hAnsi="Times New Roman" w:cs="Times New Roman"/>
                <w:i/>
                <w:sz w:val="28"/>
                <w:szCs w:val="28"/>
              </w:rPr>
              <w:t>ь</w:t>
            </w:r>
            <w:r w:rsidRPr="009050CC">
              <w:rPr>
                <w:rFonts w:ascii="Times New Roman" w:hAnsi="Times New Roman" w:cs="Times New Roman"/>
                <w:i/>
                <w:sz w:val="28"/>
                <w:szCs w:val="28"/>
              </w:rPr>
              <w:t>ся придаточное предложение: к определённому (опорному) слову или словосочетанию, к грамматической основе главного, а иногда ко вс</w:t>
            </w:r>
            <w:r w:rsidRPr="009050CC">
              <w:rPr>
                <w:rFonts w:ascii="Times New Roman" w:hAnsi="Times New Roman" w:cs="Times New Roman"/>
                <w:i/>
                <w:sz w:val="28"/>
                <w:szCs w:val="28"/>
              </w:rPr>
              <w:t>е</w:t>
            </w:r>
            <w:r w:rsidRPr="009050CC">
              <w:rPr>
                <w:rFonts w:ascii="Times New Roman" w:hAnsi="Times New Roman" w:cs="Times New Roman"/>
                <w:i/>
                <w:sz w:val="28"/>
                <w:szCs w:val="28"/>
              </w:rPr>
              <w:t xml:space="preserve">му главному предложению). </w:t>
            </w:r>
          </w:p>
          <w:p w:rsidR="008A662F" w:rsidRPr="006947F8" w:rsidRDefault="008A662F" w:rsidP="00FA53D6">
            <w:pPr>
              <w:ind w:firstLine="709"/>
              <w:contextualSpacing/>
              <w:jc w:val="both"/>
              <w:rPr>
                <w:rFonts w:ascii="Times New Roman" w:hAnsi="Times New Roman" w:cs="Times New Roman"/>
                <w:sz w:val="28"/>
                <w:szCs w:val="28"/>
              </w:rPr>
            </w:pPr>
            <w:r w:rsidRPr="006947F8">
              <w:rPr>
                <w:rFonts w:ascii="Times New Roman" w:hAnsi="Times New Roman" w:cs="Times New Roman"/>
                <w:sz w:val="28"/>
                <w:szCs w:val="28"/>
              </w:rPr>
              <w:t>2.</w:t>
            </w:r>
            <w:r>
              <w:rPr>
                <w:rFonts w:ascii="Times New Roman" w:hAnsi="Times New Roman" w:cs="Times New Roman"/>
                <w:sz w:val="28"/>
                <w:szCs w:val="28"/>
              </w:rPr>
              <w:t xml:space="preserve"> </w:t>
            </w:r>
            <w:r w:rsidRPr="006947F8">
              <w:rPr>
                <w:rFonts w:ascii="Times New Roman" w:hAnsi="Times New Roman" w:cs="Times New Roman"/>
                <w:sz w:val="28"/>
                <w:szCs w:val="28"/>
              </w:rPr>
              <w:t>Работа по группам. Из упр. 85</w:t>
            </w:r>
            <w:r w:rsidR="00512D10">
              <w:rPr>
                <w:rFonts w:ascii="Times New Roman" w:hAnsi="Times New Roman" w:cs="Times New Roman"/>
                <w:sz w:val="28"/>
                <w:szCs w:val="28"/>
              </w:rPr>
              <w:t>.</w:t>
            </w:r>
          </w:p>
          <w:p w:rsidR="008A662F" w:rsidRPr="009050CC" w:rsidRDefault="008A662F"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1 группа</w:t>
            </w:r>
            <w:r w:rsidRPr="009050CC">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050CC">
              <w:rPr>
                <w:rFonts w:ascii="Times New Roman" w:hAnsi="Times New Roman" w:cs="Times New Roman"/>
                <w:sz w:val="28"/>
                <w:szCs w:val="28"/>
              </w:rPr>
              <w:t xml:space="preserve">выписывает СПП, в которых придаточное </w:t>
            </w:r>
            <w:r w:rsidR="00512D10">
              <w:rPr>
                <w:rFonts w:ascii="Times New Roman" w:hAnsi="Times New Roman" w:cs="Times New Roman"/>
                <w:sz w:val="28"/>
                <w:szCs w:val="28"/>
              </w:rPr>
              <w:t>предлож</w:t>
            </w:r>
            <w:r w:rsidR="00512D10">
              <w:rPr>
                <w:rFonts w:ascii="Times New Roman" w:hAnsi="Times New Roman" w:cs="Times New Roman"/>
                <w:sz w:val="28"/>
                <w:szCs w:val="28"/>
              </w:rPr>
              <w:t>е</w:t>
            </w:r>
            <w:r w:rsidR="00512D10">
              <w:rPr>
                <w:rFonts w:ascii="Times New Roman" w:hAnsi="Times New Roman" w:cs="Times New Roman"/>
                <w:sz w:val="28"/>
                <w:szCs w:val="28"/>
              </w:rPr>
              <w:t xml:space="preserve">ние </w:t>
            </w:r>
            <w:r w:rsidRPr="009050CC">
              <w:rPr>
                <w:rFonts w:ascii="Times New Roman" w:hAnsi="Times New Roman" w:cs="Times New Roman"/>
                <w:sz w:val="28"/>
                <w:szCs w:val="28"/>
              </w:rPr>
              <w:t>поясняет слово главного;</w:t>
            </w:r>
          </w:p>
          <w:p w:rsidR="008A662F" w:rsidRPr="009050CC" w:rsidRDefault="008A662F"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2 группа</w:t>
            </w:r>
            <w:r w:rsidRPr="009050CC">
              <w:rPr>
                <w:rFonts w:ascii="Times New Roman" w:hAnsi="Times New Roman" w:cs="Times New Roman"/>
                <w:i/>
                <w:sz w:val="28"/>
                <w:szCs w:val="28"/>
              </w:rPr>
              <w:t xml:space="preserve"> </w:t>
            </w:r>
            <w:r>
              <w:rPr>
                <w:rFonts w:ascii="Times New Roman" w:hAnsi="Times New Roman" w:cs="Times New Roman"/>
                <w:i/>
                <w:sz w:val="28"/>
                <w:szCs w:val="28"/>
              </w:rPr>
              <w:t>-</w:t>
            </w:r>
            <w:r w:rsidR="00512D10" w:rsidRPr="009050CC">
              <w:rPr>
                <w:rFonts w:ascii="Times New Roman" w:hAnsi="Times New Roman" w:cs="Times New Roman"/>
                <w:sz w:val="28"/>
                <w:szCs w:val="28"/>
              </w:rPr>
              <w:t xml:space="preserve"> придаточное </w:t>
            </w:r>
            <w:r w:rsidR="00512D10">
              <w:rPr>
                <w:rFonts w:ascii="Times New Roman" w:hAnsi="Times New Roman" w:cs="Times New Roman"/>
                <w:sz w:val="28"/>
                <w:szCs w:val="28"/>
              </w:rPr>
              <w:t xml:space="preserve">предложение </w:t>
            </w:r>
            <w:r w:rsidR="00512D10" w:rsidRPr="009050CC">
              <w:rPr>
                <w:rFonts w:ascii="Times New Roman" w:hAnsi="Times New Roman" w:cs="Times New Roman"/>
                <w:sz w:val="28"/>
                <w:szCs w:val="28"/>
              </w:rPr>
              <w:t>поясняет</w:t>
            </w:r>
            <w:r>
              <w:rPr>
                <w:rFonts w:ascii="Times New Roman" w:hAnsi="Times New Roman" w:cs="Times New Roman"/>
                <w:i/>
                <w:sz w:val="28"/>
                <w:szCs w:val="28"/>
              </w:rPr>
              <w:t xml:space="preserve"> </w:t>
            </w:r>
            <w:r w:rsidRPr="009050CC">
              <w:rPr>
                <w:rFonts w:ascii="Times New Roman" w:hAnsi="Times New Roman" w:cs="Times New Roman"/>
                <w:sz w:val="28"/>
                <w:szCs w:val="28"/>
              </w:rPr>
              <w:t>словосочетание;</w:t>
            </w:r>
          </w:p>
          <w:p w:rsidR="008A662F" w:rsidRPr="009050CC" w:rsidRDefault="008A662F"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3 группа -</w:t>
            </w:r>
            <w:r w:rsidRPr="009050CC">
              <w:rPr>
                <w:rFonts w:ascii="Times New Roman" w:hAnsi="Times New Roman" w:cs="Times New Roman"/>
                <w:sz w:val="28"/>
                <w:szCs w:val="28"/>
              </w:rPr>
              <w:t xml:space="preserve"> </w:t>
            </w:r>
            <w:r w:rsidR="00512D10" w:rsidRPr="009050CC">
              <w:rPr>
                <w:rFonts w:ascii="Times New Roman" w:hAnsi="Times New Roman" w:cs="Times New Roman"/>
                <w:sz w:val="28"/>
                <w:szCs w:val="28"/>
              </w:rPr>
              <w:t xml:space="preserve">придаточное </w:t>
            </w:r>
            <w:r w:rsidR="00512D10">
              <w:rPr>
                <w:rFonts w:ascii="Times New Roman" w:hAnsi="Times New Roman" w:cs="Times New Roman"/>
                <w:sz w:val="28"/>
                <w:szCs w:val="28"/>
              </w:rPr>
              <w:t xml:space="preserve">предложение </w:t>
            </w:r>
            <w:r w:rsidR="00512D10" w:rsidRPr="009050CC">
              <w:rPr>
                <w:rFonts w:ascii="Times New Roman" w:hAnsi="Times New Roman" w:cs="Times New Roman"/>
                <w:sz w:val="28"/>
                <w:szCs w:val="28"/>
              </w:rPr>
              <w:t xml:space="preserve">поясняет </w:t>
            </w:r>
            <w:r w:rsidRPr="009050CC">
              <w:rPr>
                <w:rFonts w:ascii="Times New Roman" w:hAnsi="Times New Roman" w:cs="Times New Roman"/>
                <w:sz w:val="28"/>
                <w:szCs w:val="28"/>
              </w:rPr>
              <w:t>грамматическую основу главного;</w:t>
            </w:r>
          </w:p>
          <w:p w:rsidR="008A662F" w:rsidRPr="009050CC" w:rsidRDefault="008A662F"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4 группа</w:t>
            </w:r>
            <w:r w:rsidRPr="009050CC">
              <w:rPr>
                <w:rFonts w:ascii="Times New Roman" w:hAnsi="Times New Roman" w:cs="Times New Roman"/>
                <w:sz w:val="28"/>
                <w:szCs w:val="28"/>
              </w:rPr>
              <w:t xml:space="preserve"> – </w:t>
            </w:r>
            <w:r w:rsidR="00512D10" w:rsidRPr="009050CC">
              <w:rPr>
                <w:rFonts w:ascii="Times New Roman" w:hAnsi="Times New Roman" w:cs="Times New Roman"/>
                <w:sz w:val="28"/>
                <w:szCs w:val="28"/>
              </w:rPr>
              <w:t xml:space="preserve">придаточное </w:t>
            </w:r>
            <w:r w:rsidR="00512D10">
              <w:rPr>
                <w:rFonts w:ascii="Times New Roman" w:hAnsi="Times New Roman" w:cs="Times New Roman"/>
                <w:sz w:val="28"/>
                <w:szCs w:val="28"/>
              </w:rPr>
              <w:t xml:space="preserve">предложение </w:t>
            </w:r>
            <w:r w:rsidRPr="009050CC">
              <w:rPr>
                <w:rFonts w:ascii="Times New Roman" w:hAnsi="Times New Roman" w:cs="Times New Roman"/>
                <w:sz w:val="28"/>
                <w:szCs w:val="28"/>
              </w:rPr>
              <w:t>относится ко всем главн</w:t>
            </w:r>
            <w:r w:rsidRPr="009050CC">
              <w:rPr>
                <w:rFonts w:ascii="Times New Roman" w:hAnsi="Times New Roman" w:cs="Times New Roman"/>
                <w:sz w:val="28"/>
                <w:szCs w:val="28"/>
              </w:rPr>
              <w:t>о</w:t>
            </w:r>
            <w:r w:rsidRPr="009050CC">
              <w:rPr>
                <w:rFonts w:ascii="Times New Roman" w:hAnsi="Times New Roman" w:cs="Times New Roman"/>
                <w:sz w:val="28"/>
                <w:szCs w:val="28"/>
              </w:rPr>
              <w:t>му.</w:t>
            </w:r>
          </w:p>
          <w:p w:rsidR="008A662F" w:rsidRPr="009050CC" w:rsidRDefault="008A662F" w:rsidP="00FA53D6">
            <w:pPr>
              <w:ind w:firstLine="709"/>
              <w:contextualSpacing/>
              <w:jc w:val="both"/>
              <w:rPr>
                <w:rFonts w:ascii="Times New Roman" w:hAnsi="Times New Roman" w:cs="Times New Roman"/>
                <w:sz w:val="28"/>
                <w:szCs w:val="28"/>
              </w:rPr>
            </w:pPr>
            <w:r w:rsidRPr="009050CC">
              <w:rPr>
                <w:rFonts w:ascii="Times New Roman" w:hAnsi="Times New Roman" w:cs="Times New Roman"/>
                <w:sz w:val="28"/>
                <w:szCs w:val="28"/>
              </w:rPr>
              <w:t>Физминутка</w:t>
            </w:r>
          </w:p>
          <w:p w:rsidR="008A662F" w:rsidRPr="009050CC" w:rsidRDefault="008A662F" w:rsidP="00FA53D6">
            <w:pPr>
              <w:ind w:firstLine="709"/>
              <w:contextualSpacing/>
              <w:jc w:val="both"/>
              <w:rPr>
                <w:rFonts w:ascii="Times New Roman" w:hAnsi="Times New Roman" w:cs="Times New Roman"/>
                <w:sz w:val="28"/>
                <w:szCs w:val="28"/>
              </w:rPr>
            </w:pPr>
            <w:r w:rsidRPr="009050CC">
              <w:rPr>
                <w:rFonts w:ascii="Times New Roman" w:hAnsi="Times New Roman" w:cs="Times New Roman"/>
                <w:sz w:val="28"/>
                <w:szCs w:val="28"/>
              </w:rPr>
              <w:t>3.</w:t>
            </w:r>
            <w:r>
              <w:rPr>
                <w:rFonts w:ascii="Times New Roman" w:hAnsi="Times New Roman" w:cs="Times New Roman"/>
                <w:sz w:val="28"/>
                <w:szCs w:val="28"/>
              </w:rPr>
              <w:t xml:space="preserve"> </w:t>
            </w:r>
            <w:r w:rsidRPr="009050CC">
              <w:rPr>
                <w:rFonts w:ascii="Times New Roman" w:hAnsi="Times New Roman" w:cs="Times New Roman"/>
                <w:sz w:val="28"/>
                <w:szCs w:val="28"/>
              </w:rPr>
              <w:t xml:space="preserve">Творческая работа </w:t>
            </w:r>
          </w:p>
          <w:p w:rsidR="008A662F" w:rsidRPr="009050CC" w:rsidRDefault="008A662F" w:rsidP="00FA53D6">
            <w:pPr>
              <w:ind w:firstLine="709"/>
              <w:contextualSpacing/>
              <w:jc w:val="both"/>
              <w:rPr>
                <w:rFonts w:ascii="Times New Roman" w:hAnsi="Times New Roman" w:cs="Times New Roman"/>
                <w:sz w:val="28"/>
                <w:szCs w:val="28"/>
              </w:rPr>
            </w:pPr>
            <w:r w:rsidRPr="009050CC">
              <w:rPr>
                <w:rFonts w:ascii="Times New Roman" w:hAnsi="Times New Roman" w:cs="Times New Roman"/>
                <w:sz w:val="28"/>
                <w:szCs w:val="28"/>
              </w:rPr>
              <w:t>Работа в тетрадях. Самостоятельная работа</w:t>
            </w:r>
            <w:r>
              <w:rPr>
                <w:rFonts w:ascii="Times New Roman" w:hAnsi="Times New Roman" w:cs="Times New Roman"/>
                <w:sz w:val="28"/>
                <w:szCs w:val="28"/>
              </w:rPr>
              <w:t>.</w:t>
            </w:r>
          </w:p>
          <w:p w:rsidR="008A662F" w:rsidRPr="009050CC" w:rsidRDefault="008A662F" w:rsidP="00FA53D6">
            <w:pPr>
              <w:ind w:firstLine="709"/>
              <w:contextualSpacing/>
              <w:jc w:val="both"/>
              <w:rPr>
                <w:rFonts w:ascii="Times New Roman" w:hAnsi="Times New Roman" w:cs="Times New Roman"/>
                <w:sz w:val="28"/>
                <w:szCs w:val="28"/>
              </w:rPr>
            </w:pPr>
            <w:r w:rsidRPr="009050CC">
              <w:rPr>
                <w:rFonts w:ascii="Times New Roman" w:hAnsi="Times New Roman" w:cs="Times New Roman"/>
                <w:sz w:val="28"/>
                <w:szCs w:val="28"/>
              </w:rPr>
              <w:t>Соедините половинки сложных предложений.</w:t>
            </w:r>
          </w:p>
          <w:p w:rsidR="008A662F" w:rsidRPr="009050CC" w:rsidRDefault="008A662F" w:rsidP="00FA53D6">
            <w:pPr>
              <w:ind w:firstLine="709"/>
              <w:contextualSpacing/>
              <w:jc w:val="both"/>
              <w:rPr>
                <w:rFonts w:ascii="Times New Roman" w:hAnsi="Times New Roman" w:cs="Times New Roman"/>
                <w:sz w:val="28"/>
                <w:szCs w:val="28"/>
              </w:rPr>
            </w:pPr>
            <w:r w:rsidRPr="009050CC">
              <w:rPr>
                <w:rFonts w:ascii="Times New Roman" w:hAnsi="Times New Roman" w:cs="Times New Roman"/>
                <w:sz w:val="28"/>
                <w:szCs w:val="28"/>
              </w:rPr>
              <w:t xml:space="preserve">Проверьте себя </w:t>
            </w:r>
          </w:p>
          <w:p w:rsidR="008A662F" w:rsidRPr="009050CC" w:rsidRDefault="008A662F" w:rsidP="001246CD">
            <w:pPr>
              <w:pStyle w:val="a6"/>
              <w:numPr>
                <w:ilvl w:val="0"/>
                <w:numId w:val="31"/>
              </w:numPr>
              <w:ind w:left="0" w:firstLine="709"/>
              <w:jc w:val="both"/>
              <w:rPr>
                <w:sz w:val="28"/>
                <w:szCs w:val="28"/>
              </w:rPr>
            </w:pPr>
            <w:r w:rsidRPr="006947F8">
              <w:rPr>
                <w:b/>
                <w:sz w:val="28"/>
                <w:szCs w:val="28"/>
              </w:rPr>
              <w:t>Подведение итогов</w:t>
            </w:r>
            <w:r w:rsidRPr="009050CC">
              <w:rPr>
                <w:sz w:val="28"/>
                <w:szCs w:val="28"/>
              </w:rPr>
              <w:t>. (Рефлексия – размышление, самон</w:t>
            </w:r>
            <w:r w:rsidRPr="009050CC">
              <w:rPr>
                <w:sz w:val="28"/>
                <w:szCs w:val="28"/>
              </w:rPr>
              <w:t>а</w:t>
            </w:r>
            <w:r w:rsidRPr="009050CC">
              <w:rPr>
                <w:sz w:val="28"/>
                <w:szCs w:val="28"/>
              </w:rPr>
              <w:t>блюдение,</w:t>
            </w:r>
            <w:r>
              <w:rPr>
                <w:sz w:val="28"/>
                <w:szCs w:val="28"/>
              </w:rPr>
              <w:t xml:space="preserve"> </w:t>
            </w:r>
            <w:r w:rsidRPr="009050CC">
              <w:rPr>
                <w:sz w:val="28"/>
                <w:szCs w:val="28"/>
              </w:rPr>
              <w:t xml:space="preserve">самопознание, осмысление </w:t>
            </w:r>
            <w:r>
              <w:rPr>
                <w:sz w:val="28"/>
                <w:szCs w:val="28"/>
              </w:rPr>
              <w:t>результатов</w:t>
            </w:r>
            <w:r w:rsidRPr="009050CC">
              <w:rPr>
                <w:sz w:val="28"/>
                <w:szCs w:val="28"/>
              </w:rPr>
              <w:t>)</w:t>
            </w:r>
          </w:p>
          <w:p w:rsidR="008A662F" w:rsidRPr="006947F8" w:rsidRDefault="008A662F" w:rsidP="00FA53D6">
            <w:pPr>
              <w:pStyle w:val="a6"/>
              <w:ind w:left="0" w:firstLine="709"/>
              <w:jc w:val="both"/>
              <w:rPr>
                <w:i/>
                <w:sz w:val="28"/>
                <w:szCs w:val="28"/>
              </w:rPr>
            </w:pPr>
            <w:r w:rsidRPr="009050CC">
              <w:rPr>
                <w:sz w:val="28"/>
                <w:szCs w:val="28"/>
              </w:rPr>
              <w:t xml:space="preserve">– </w:t>
            </w:r>
            <w:r w:rsidRPr="006947F8">
              <w:rPr>
                <w:i/>
                <w:sz w:val="28"/>
                <w:szCs w:val="28"/>
              </w:rPr>
              <w:t>Какие предложения называются СПП?</w:t>
            </w:r>
          </w:p>
          <w:p w:rsidR="008A662F" w:rsidRPr="006947F8" w:rsidRDefault="008A662F" w:rsidP="00FA53D6">
            <w:pPr>
              <w:pStyle w:val="a6"/>
              <w:ind w:left="0" w:firstLine="709"/>
              <w:jc w:val="both"/>
              <w:rPr>
                <w:i/>
                <w:sz w:val="28"/>
                <w:szCs w:val="28"/>
              </w:rPr>
            </w:pPr>
            <w:r w:rsidRPr="006947F8">
              <w:rPr>
                <w:i/>
                <w:sz w:val="28"/>
                <w:szCs w:val="28"/>
              </w:rPr>
              <w:t>- В чём основное отличие ССП от СПП?</w:t>
            </w:r>
          </w:p>
          <w:p w:rsidR="008A662F" w:rsidRPr="006947F8" w:rsidRDefault="008A662F" w:rsidP="00FA53D6">
            <w:pPr>
              <w:pStyle w:val="a6"/>
              <w:ind w:left="0" w:firstLine="709"/>
              <w:jc w:val="both"/>
              <w:rPr>
                <w:i/>
                <w:sz w:val="28"/>
                <w:szCs w:val="28"/>
              </w:rPr>
            </w:pPr>
            <w:r w:rsidRPr="006947F8">
              <w:rPr>
                <w:i/>
                <w:sz w:val="28"/>
                <w:szCs w:val="28"/>
              </w:rPr>
              <w:t>- Назовите средства связи в ССП и СПП.</w:t>
            </w:r>
          </w:p>
          <w:p w:rsidR="008A662F" w:rsidRPr="006947F8" w:rsidRDefault="008A662F" w:rsidP="00FA53D6">
            <w:pPr>
              <w:pStyle w:val="a6"/>
              <w:ind w:left="0" w:firstLine="709"/>
              <w:jc w:val="both"/>
              <w:rPr>
                <w:i/>
                <w:sz w:val="28"/>
                <w:szCs w:val="28"/>
              </w:rPr>
            </w:pPr>
            <w:r w:rsidRPr="006947F8">
              <w:rPr>
                <w:i/>
                <w:sz w:val="28"/>
                <w:szCs w:val="28"/>
              </w:rPr>
              <w:t>-Чем отличаются подчинительные союзы от союзных слов?</w:t>
            </w:r>
          </w:p>
          <w:p w:rsidR="008A662F" w:rsidRPr="009050CC" w:rsidRDefault="008A662F" w:rsidP="00FA53D6">
            <w:pPr>
              <w:pStyle w:val="a6"/>
              <w:ind w:left="0" w:firstLine="709"/>
              <w:jc w:val="both"/>
              <w:rPr>
                <w:sz w:val="28"/>
                <w:szCs w:val="28"/>
              </w:rPr>
            </w:pPr>
            <w:r w:rsidRPr="009050CC">
              <w:rPr>
                <w:sz w:val="28"/>
                <w:szCs w:val="28"/>
              </w:rPr>
              <w:t>Домашнее задание</w:t>
            </w:r>
            <w:r>
              <w:rPr>
                <w:sz w:val="28"/>
                <w:szCs w:val="28"/>
              </w:rPr>
              <w:t>:</w:t>
            </w:r>
          </w:p>
          <w:p w:rsidR="008A662F" w:rsidRPr="009050CC" w:rsidRDefault="00512D10"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П. 18.</w:t>
            </w:r>
            <w:r w:rsidR="008A662F" w:rsidRPr="009050CC">
              <w:rPr>
                <w:rFonts w:ascii="Times New Roman" w:hAnsi="Times New Roman" w:cs="Times New Roman"/>
                <w:sz w:val="28"/>
                <w:szCs w:val="28"/>
              </w:rPr>
              <w:t xml:space="preserve"> </w:t>
            </w:r>
            <w:r>
              <w:rPr>
                <w:rFonts w:ascii="Times New Roman" w:hAnsi="Times New Roman" w:cs="Times New Roman"/>
                <w:sz w:val="28"/>
                <w:szCs w:val="28"/>
              </w:rPr>
              <w:t>На выбор учащихся:</w:t>
            </w:r>
          </w:p>
          <w:p w:rsidR="008A662F" w:rsidRPr="009050CC" w:rsidRDefault="008A662F" w:rsidP="00FA53D6">
            <w:pPr>
              <w:ind w:firstLine="709"/>
              <w:contextualSpacing/>
              <w:jc w:val="both"/>
              <w:rPr>
                <w:rFonts w:ascii="Times New Roman" w:hAnsi="Times New Roman" w:cs="Times New Roman"/>
                <w:sz w:val="28"/>
                <w:szCs w:val="28"/>
              </w:rPr>
            </w:pPr>
            <w:r w:rsidRPr="009050CC">
              <w:rPr>
                <w:rFonts w:ascii="Times New Roman" w:hAnsi="Times New Roman" w:cs="Times New Roman"/>
                <w:sz w:val="28"/>
                <w:szCs w:val="28"/>
              </w:rPr>
              <w:t xml:space="preserve">1. </w:t>
            </w:r>
            <w:r>
              <w:rPr>
                <w:rFonts w:ascii="Times New Roman" w:hAnsi="Times New Roman" w:cs="Times New Roman"/>
                <w:sz w:val="28"/>
                <w:szCs w:val="28"/>
              </w:rPr>
              <w:t>В</w:t>
            </w:r>
            <w:r w:rsidRPr="009050CC">
              <w:rPr>
                <w:rFonts w:ascii="Times New Roman" w:hAnsi="Times New Roman" w:cs="Times New Roman"/>
                <w:sz w:val="28"/>
                <w:szCs w:val="28"/>
              </w:rPr>
              <w:t xml:space="preserve">ыписать из комедии А. С. </w:t>
            </w:r>
            <w:proofErr w:type="spellStart"/>
            <w:r w:rsidRPr="009050CC">
              <w:rPr>
                <w:rFonts w:ascii="Times New Roman" w:hAnsi="Times New Roman" w:cs="Times New Roman"/>
                <w:sz w:val="28"/>
                <w:szCs w:val="28"/>
              </w:rPr>
              <w:t>Грибоедова</w:t>
            </w:r>
            <w:proofErr w:type="spellEnd"/>
            <w:r w:rsidRPr="009050CC">
              <w:rPr>
                <w:rFonts w:ascii="Times New Roman" w:hAnsi="Times New Roman" w:cs="Times New Roman"/>
                <w:sz w:val="28"/>
                <w:szCs w:val="28"/>
              </w:rPr>
              <w:t xml:space="preserve"> «Горе от ума» 7 сложноподчинённых предложений, составить схемы (на «5» и «4») или</w:t>
            </w:r>
          </w:p>
          <w:p w:rsidR="008A662F" w:rsidRPr="009050CC" w:rsidRDefault="00390713" w:rsidP="00390713">
            <w:pPr>
              <w:ind w:firstLine="709"/>
              <w:contextualSpacing/>
              <w:jc w:val="both"/>
              <w:rPr>
                <w:rFonts w:ascii="Times New Roman" w:hAnsi="Times New Roman" w:cs="Times New Roman"/>
                <w:sz w:val="28"/>
                <w:szCs w:val="28"/>
              </w:rPr>
            </w:pPr>
            <w:r>
              <w:rPr>
                <w:rFonts w:ascii="Times New Roman" w:hAnsi="Times New Roman" w:cs="Times New Roman"/>
                <w:sz w:val="28"/>
                <w:szCs w:val="28"/>
              </w:rPr>
              <w:t>2. У</w:t>
            </w:r>
            <w:r w:rsidR="008A662F" w:rsidRPr="009050CC">
              <w:rPr>
                <w:rFonts w:ascii="Times New Roman" w:hAnsi="Times New Roman" w:cs="Times New Roman"/>
                <w:sz w:val="28"/>
                <w:szCs w:val="28"/>
              </w:rPr>
              <w:t>пр</w:t>
            </w:r>
            <w:r>
              <w:rPr>
                <w:rFonts w:ascii="Times New Roman" w:hAnsi="Times New Roman" w:cs="Times New Roman"/>
                <w:sz w:val="28"/>
                <w:szCs w:val="28"/>
              </w:rPr>
              <w:t xml:space="preserve">ажнение </w:t>
            </w:r>
            <w:r w:rsidR="008A662F" w:rsidRPr="009050CC">
              <w:rPr>
                <w:rFonts w:ascii="Times New Roman" w:hAnsi="Times New Roman" w:cs="Times New Roman"/>
                <w:sz w:val="28"/>
                <w:szCs w:val="28"/>
              </w:rPr>
              <w:t>84 (на «3»)</w:t>
            </w: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Pr="003C35DC" w:rsidRDefault="008A662F" w:rsidP="00FA53D6">
            <w:pPr>
              <w:contextualSpacing/>
              <w:jc w:val="right"/>
              <w:rPr>
                <w:rFonts w:ascii="Times New Roman" w:hAnsi="Times New Roman" w:cs="Times New Roman"/>
                <w:i/>
                <w:sz w:val="28"/>
                <w:szCs w:val="28"/>
              </w:rPr>
            </w:pPr>
            <w:r w:rsidRPr="003C35DC">
              <w:rPr>
                <w:rFonts w:ascii="Times New Roman" w:hAnsi="Times New Roman" w:cs="Times New Roman"/>
                <w:i/>
                <w:sz w:val="28"/>
                <w:szCs w:val="28"/>
              </w:rPr>
              <w:t xml:space="preserve">Учитель </w:t>
            </w:r>
            <w:r>
              <w:rPr>
                <w:rFonts w:ascii="Times New Roman" w:hAnsi="Times New Roman" w:cs="Times New Roman"/>
                <w:i/>
                <w:sz w:val="28"/>
                <w:szCs w:val="28"/>
              </w:rPr>
              <w:t xml:space="preserve">английского </w:t>
            </w:r>
            <w:r w:rsidRPr="003C35DC">
              <w:rPr>
                <w:rFonts w:ascii="Times New Roman" w:hAnsi="Times New Roman" w:cs="Times New Roman"/>
                <w:i/>
                <w:sz w:val="28"/>
                <w:szCs w:val="28"/>
              </w:rPr>
              <w:t xml:space="preserve">языка </w:t>
            </w:r>
            <w:r>
              <w:rPr>
                <w:rFonts w:ascii="Times New Roman" w:hAnsi="Times New Roman" w:cs="Times New Roman"/>
                <w:i/>
                <w:sz w:val="28"/>
                <w:szCs w:val="28"/>
              </w:rPr>
              <w:t>МА</w:t>
            </w:r>
            <w:r w:rsidRPr="003C35DC">
              <w:rPr>
                <w:rFonts w:ascii="Times New Roman" w:hAnsi="Times New Roman" w:cs="Times New Roman"/>
                <w:i/>
                <w:sz w:val="28"/>
                <w:szCs w:val="28"/>
              </w:rPr>
              <w:t>ОУ СОШ №</w:t>
            </w:r>
            <w:r>
              <w:rPr>
                <w:rFonts w:ascii="Times New Roman" w:hAnsi="Times New Roman" w:cs="Times New Roman"/>
                <w:i/>
                <w:sz w:val="28"/>
                <w:szCs w:val="28"/>
              </w:rPr>
              <w:t>2</w:t>
            </w:r>
            <w:r w:rsidRPr="003C35DC">
              <w:rPr>
                <w:rFonts w:ascii="Times New Roman" w:hAnsi="Times New Roman" w:cs="Times New Roman"/>
                <w:i/>
                <w:sz w:val="28"/>
                <w:szCs w:val="28"/>
              </w:rPr>
              <w:t xml:space="preserve"> </w:t>
            </w:r>
          </w:p>
          <w:p w:rsidR="008A662F" w:rsidRPr="00067F87" w:rsidRDefault="008A662F" w:rsidP="00FA53D6">
            <w:pPr>
              <w:contextualSpacing/>
              <w:jc w:val="right"/>
              <w:rPr>
                <w:rFonts w:ascii="Times New Roman" w:hAnsi="Times New Roman" w:cs="Times New Roman"/>
                <w:i/>
                <w:sz w:val="28"/>
                <w:szCs w:val="28"/>
              </w:rPr>
            </w:pPr>
            <w:r w:rsidRPr="00067F87">
              <w:rPr>
                <w:rFonts w:ascii="Times New Roman" w:hAnsi="Times New Roman" w:cs="Times New Roman"/>
                <w:i/>
                <w:sz w:val="28"/>
                <w:szCs w:val="28"/>
              </w:rPr>
              <w:t>Ермоленко</w:t>
            </w:r>
            <w:r>
              <w:rPr>
                <w:rFonts w:ascii="Times New Roman" w:hAnsi="Times New Roman" w:cs="Times New Roman"/>
                <w:i/>
                <w:sz w:val="28"/>
                <w:szCs w:val="28"/>
              </w:rPr>
              <w:t xml:space="preserve"> Галина Васильевна</w:t>
            </w: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0" w:type="auto"/>
        <w:tblLayout w:type="fixed"/>
        <w:tblLook w:val="04A0"/>
      </w:tblPr>
      <w:tblGrid>
        <w:gridCol w:w="8720"/>
      </w:tblGrid>
      <w:tr w:rsidR="008A662F" w:rsidTr="00FA53D6">
        <w:tc>
          <w:tcPr>
            <w:tcW w:w="8720" w:type="dxa"/>
          </w:tcPr>
          <w:p w:rsidR="008A662F" w:rsidRDefault="008A662F" w:rsidP="00FA53D6">
            <w:pPr>
              <w:contextualSpacing/>
              <w:jc w:val="center"/>
              <w:rPr>
                <w:rFonts w:ascii="Times New Roman" w:hAnsi="Times New Roman" w:cs="Times New Roman"/>
                <w:b/>
                <w:sz w:val="28"/>
                <w:szCs w:val="28"/>
              </w:rPr>
            </w:pPr>
            <w:r w:rsidRPr="00C36A5C">
              <w:rPr>
                <w:rFonts w:ascii="Times New Roman" w:hAnsi="Times New Roman" w:cs="Times New Roman"/>
                <w:b/>
                <w:sz w:val="28"/>
                <w:szCs w:val="28"/>
              </w:rPr>
              <w:t>ДИАЛОГИЧЕСКАЯ РЕ</w:t>
            </w:r>
            <w:r>
              <w:rPr>
                <w:rFonts w:ascii="Times New Roman" w:hAnsi="Times New Roman" w:cs="Times New Roman"/>
                <w:b/>
                <w:sz w:val="28"/>
                <w:szCs w:val="28"/>
              </w:rPr>
              <w:t xml:space="preserve">ЧЬ НА УРОКЕ АНГЛИЙСКОГО ЯЗЫКА </w:t>
            </w:r>
            <w:r w:rsidRPr="00C36A5C">
              <w:rPr>
                <w:rFonts w:ascii="Times New Roman" w:hAnsi="Times New Roman" w:cs="Times New Roman"/>
                <w:b/>
                <w:sz w:val="28"/>
                <w:szCs w:val="28"/>
              </w:rPr>
              <w:t>В РАМКАХ ТРЕБО</w:t>
            </w:r>
            <w:r>
              <w:rPr>
                <w:rFonts w:ascii="Times New Roman" w:hAnsi="Times New Roman" w:cs="Times New Roman"/>
                <w:b/>
                <w:sz w:val="28"/>
                <w:szCs w:val="28"/>
              </w:rPr>
              <w:t>ВАНИЙ ФГОС</w:t>
            </w:r>
          </w:p>
          <w:p w:rsidR="008A662F" w:rsidRPr="00C36A5C" w:rsidRDefault="008A662F" w:rsidP="00FA53D6">
            <w:pPr>
              <w:contextualSpacing/>
              <w:jc w:val="center"/>
              <w:rPr>
                <w:rFonts w:ascii="Times New Roman" w:hAnsi="Times New Roman" w:cs="Times New Roman"/>
                <w:b/>
                <w:sz w:val="28"/>
                <w:szCs w:val="28"/>
              </w:rPr>
            </w:pPr>
          </w:p>
          <w:p w:rsidR="008A662F" w:rsidRPr="00C36A5C" w:rsidRDefault="008A662F" w:rsidP="00FA53D6">
            <w:pPr>
              <w:ind w:firstLine="709"/>
              <w:contextualSpacing/>
              <w:jc w:val="both"/>
              <w:rPr>
                <w:rFonts w:ascii="Times New Roman" w:hAnsi="Times New Roman" w:cs="Times New Roman"/>
                <w:sz w:val="28"/>
                <w:szCs w:val="28"/>
                <w:shd w:val="clear" w:color="auto" w:fill="FFFFFF"/>
              </w:rPr>
            </w:pPr>
            <w:r w:rsidRPr="00C36A5C">
              <w:rPr>
                <w:rFonts w:ascii="Times New Roman" w:hAnsi="Times New Roman" w:cs="Times New Roman"/>
                <w:sz w:val="28"/>
                <w:szCs w:val="28"/>
                <w:shd w:val="clear" w:color="auto" w:fill="FFFFFF"/>
              </w:rPr>
              <w:t>Введение новых государственных образовательных стандартов в школе предъявило учителям новые требования для достижения целей образовательного процесса, которые отвечают нуждам современного общества.</w:t>
            </w:r>
          </w:p>
          <w:p w:rsidR="008A662F" w:rsidRPr="00C36A5C" w:rsidRDefault="008A662F" w:rsidP="00FA53D6">
            <w:pPr>
              <w:ind w:firstLine="709"/>
              <w:contextualSpacing/>
              <w:jc w:val="both"/>
              <w:rPr>
                <w:rFonts w:ascii="Times New Roman" w:hAnsi="Times New Roman" w:cs="Times New Roman"/>
                <w:sz w:val="28"/>
                <w:szCs w:val="28"/>
                <w:shd w:val="clear" w:color="auto" w:fill="FFFFFF"/>
              </w:rPr>
            </w:pPr>
            <w:r w:rsidRPr="00C36A5C">
              <w:rPr>
                <w:rFonts w:ascii="Times New Roman" w:hAnsi="Times New Roman" w:cs="Times New Roman"/>
                <w:sz w:val="28"/>
                <w:szCs w:val="28"/>
                <w:shd w:val="clear" w:color="auto" w:fill="FFFFFF"/>
              </w:rPr>
              <w:t>Главной задачей школьного образования становится предоста</w:t>
            </w:r>
            <w:r w:rsidRPr="00C36A5C">
              <w:rPr>
                <w:rFonts w:ascii="Times New Roman" w:hAnsi="Times New Roman" w:cs="Times New Roman"/>
                <w:sz w:val="28"/>
                <w:szCs w:val="28"/>
                <w:shd w:val="clear" w:color="auto" w:fill="FFFFFF"/>
              </w:rPr>
              <w:t>в</w:t>
            </w:r>
            <w:r w:rsidRPr="00C36A5C">
              <w:rPr>
                <w:rFonts w:ascii="Times New Roman" w:hAnsi="Times New Roman" w:cs="Times New Roman"/>
                <w:sz w:val="28"/>
                <w:szCs w:val="28"/>
                <w:shd w:val="clear" w:color="auto" w:fill="FFFFFF"/>
              </w:rPr>
              <w:t>ление обучающимся возможностей самостоятельно ставить и реализ</w:t>
            </w:r>
            <w:r w:rsidRPr="00C36A5C">
              <w:rPr>
                <w:rFonts w:ascii="Times New Roman" w:hAnsi="Times New Roman" w:cs="Times New Roman"/>
                <w:sz w:val="28"/>
                <w:szCs w:val="28"/>
                <w:shd w:val="clear" w:color="auto" w:fill="FFFFFF"/>
              </w:rPr>
              <w:t>о</w:t>
            </w:r>
            <w:r w:rsidRPr="00C36A5C">
              <w:rPr>
                <w:rFonts w:ascii="Times New Roman" w:hAnsi="Times New Roman" w:cs="Times New Roman"/>
                <w:sz w:val="28"/>
                <w:szCs w:val="28"/>
                <w:shd w:val="clear" w:color="auto" w:fill="FFFFFF"/>
              </w:rPr>
              <w:t>вывать учебные цели, оценивать свои достижения.</w:t>
            </w:r>
          </w:p>
          <w:p w:rsidR="008A662F" w:rsidRPr="00C36A5C" w:rsidRDefault="008A662F" w:rsidP="00FA53D6">
            <w:pPr>
              <w:ind w:firstLine="709"/>
              <w:contextualSpacing/>
              <w:jc w:val="both"/>
              <w:rPr>
                <w:rFonts w:ascii="Times New Roman" w:hAnsi="Times New Roman" w:cs="Times New Roman"/>
                <w:sz w:val="28"/>
                <w:szCs w:val="28"/>
                <w:shd w:val="clear" w:color="auto" w:fill="FFFFFF"/>
              </w:rPr>
            </w:pPr>
            <w:r w:rsidRPr="00C36A5C">
              <w:rPr>
                <w:rFonts w:ascii="Times New Roman" w:hAnsi="Times New Roman" w:cs="Times New Roman"/>
                <w:sz w:val="28"/>
                <w:szCs w:val="28"/>
                <w:shd w:val="clear" w:color="auto" w:fill="FFFFFF"/>
              </w:rPr>
              <w:t>В контексте новых образовательных стандартов методика пр</w:t>
            </w:r>
            <w:r w:rsidRPr="00C36A5C">
              <w:rPr>
                <w:rFonts w:ascii="Times New Roman" w:hAnsi="Times New Roman" w:cs="Times New Roman"/>
                <w:sz w:val="28"/>
                <w:szCs w:val="28"/>
                <w:shd w:val="clear" w:color="auto" w:fill="FFFFFF"/>
              </w:rPr>
              <w:t>е</w:t>
            </w:r>
            <w:r w:rsidRPr="00C36A5C">
              <w:rPr>
                <w:rFonts w:ascii="Times New Roman" w:hAnsi="Times New Roman" w:cs="Times New Roman"/>
                <w:sz w:val="28"/>
                <w:szCs w:val="28"/>
                <w:shd w:val="clear" w:color="auto" w:fill="FFFFFF"/>
              </w:rPr>
              <w:t>подавания иностранного языка также претерпела соответствующие изменения с учетом требований воспитания и развития компетентной, творческой, всестороннее развитой личности.</w:t>
            </w:r>
          </w:p>
          <w:p w:rsidR="008A662F" w:rsidRPr="00C36A5C" w:rsidRDefault="008A662F" w:rsidP="00FA53D6">
            <w:pPr>
              <w:tabs>
                <w:tab w:val="left" w:pos="851"/>
              </w:tabs>
              <w:ind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Следовательно, основной педагогической задачей учителя ан</w:t>
            </w:r>
            <w:r w:rsidRPr="00C36A5C">
              <w:rPr>
                <w:rFonts w:ascii="Times New Roman" w:eastAsia="Times New Roman" w:hAnsi="Times New Roman" w:cs="Times New Roman"/>
                <w:sz w:val="28"/>
                <w:szCs w:val="28"/>
                <w:lang w:eastAsia="ru-RU"/>
              </w:rPr>
              <w:t>г</w:t>
            </w:r>
            <w:r w:rsidR="00BE5406">
              <w:rPr>
                <w:rFonts w:ascii="Times New Roman" w:eastAsia="Times New Roman" w:hAnsi="Times New Roman" w:cs="Times New Roman"/>
                <w:sz w:val="28"/>
                <w:szCs w:val="28"/>
                <w:lang w:eastAsia="ru-RU"/>
              </w:rPr>
              <w:t>лийского языка становится</w:t>
            </w:r>
            <w:r w:rsidRPr="00C36A5C">
              <w:rPr>
                <w:rFonts w:ascii="Times New Roman" w:eastAsia="Times New Roman" w:hAnsi="Times New Roman" w:cs="Times New Roman"/>
                <w:sz w:val="28"/>
                <w:szCs w:val="28"/>
                <w:lang w:eastAsia="ru-RU"/>
              </w:rPr>
              <w:t xml:space="preserve"> создание благоприятных условий для у</w:t>
            </w:r>
            <w:r w:rsidRPr="00C36A5C">
              <w:rPr>
                <w:rFonts w:ascii="Times New Roman" w:eastAsia="Times New Roman" w:hAnsi="Times New Roman" w:cs="Times New Roman"/>
                <w:sz w:val="28"/>
                <w:szCs w:val="28"/>
                <w:lang w:eastAsia="ru-RU"/>
              </w:rPr>
              <w:t>с</w:t>
            </w:r>
            <w:r w:rsidRPr="00C36A5C">
              <w:rPr>
                <w:rFonts w:ascii="Times New Roman" w:eastAsia="Times New Roman" w:hAnsi="Times New Roman" w:cs="Times New Roman"/>
                <w:sz w:val="28"/>
                <w:szCs w:val="28"/>
                <w:lang w:eastAsia="ru-RU"/>
              </w:rPr>
              <w:t>пешных учебн</w:t>
            </w:r>
            <w:r w:rsidR="00BE5406">
              <w:rPr>
                <w:rFonts w:ascii="Times New Roman" w:eastAsia="Times New Roman" w:hAnsi="Times New Roman" w:cs="Times New Roman"/>
                <w:sz w:val="28"/>
                <w:szCs w:val="28"/>
                <w:lang w:eastAsia="ru-RU"/>
              </w:rPr>
              <w:t xml:space="preserve">ых действий учащихся на уроке. </w:t>
            </w:r>
            <w:r w:rsidRPr="00C36A5C">
              <w:rPr>
                <w:rFonts w:ascii="Times New Roman" w:eastAsia="Times New Roman" w:hAnsi="Times New Roman" w:cs="Times New Roman"/>
                <w:sz w:val="28"/>
                <w:szCs w:val="28"/>
                <w:lang w:eastAsia="ru-RU"/>
              </w:rPr>
              <w:t>Для э</w:t>
            </w:r>
            <w:r w:rsidR="00BE5406">
              <w:rPr>
                <w:rFonts w:ascii="Times New Roman" w:eastAsia="Times New Roman" w:hAnsi="Times New Roman" w:cs="Times New Roman"/>
                <w:sz w:val="28"/>
                <w:szCs w:val="28"/>
                <w:lang w:eastAsia="ru-RU"/>
              </w:rPr>
              <w:t>того учитель должен чётко знать,</w:t>
            </w:r>
            <w:r w:rsidRPr="00C36A5C">
              <w:rPr>
                <w:rFonts w:ascii="Times New Roman" w:eastAsia="Times New Roman" w:hAnsi="Times New Roman" w:cs="Times New Roman"/>
                <w:sz w:val="28"/>
                <w:szCs w:val="28"/>
                <w:lang w:eastAsia="ru-RU"/>
              </w:rPr>
              <w:t xml:space="preserve"> чему учить и как учить.</w:t>
            </w:r>
          </w:p>
          <w:p w:rsidR="008A662F" w:rsidRPr="00C36A5C" w:rsidRDefault="008A662F" w:rsidP="00FA53D6">
            <w:pPr>
              <w:ind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Урок — главная составная часть учебного процесса. Учебная деятельность учителя и учащегося в значительной мере сосредотач</w:t>
            </w:r>
            <w:r w:rsidRPr="00C36A5C">
              <w:rPr>
                <w:rFonts w:ascii="Times New Roman" w:eastAsia="Times New Roman" w:hAnsi="Times New Roman" w:cs="Times New Roman"/>
                <w:sz w:val="28"/>
                <w:szCs w:val="28"/>
                <w:lang w:eastAsia="ru-RU"/>
              </w:rPr>
              <w:t>и</w:t>
            </w:r>
            <w:r w:rsidRPr="00C36A5C">
              <w:rPr>
                <w:rFonts w:ascii="Times New Roman" w:eastAsia="Times New Roman" w:hAnsi="Times New Roman" w:cs="Times New Roman"/>
                <w:sz w:val="28"/>
                <w:szCs w:val="28"/>
                <w:lang w:eastAsia="ru-RU"/>
              </w:rPr>
              <w:t>вается на уроке.</w:t>
            </w:r>
          </w:p>
          <w:p w:rsidR="008A662F" w:rsidRPr="00C36A5C" w:rsidRDefault="008A662F" w:rsidP="00FA53D6">
            <w:pPr>
              <w:ind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 xml:space="preserve">Моделируя современный урок, </w:t>
            </w:r>
            <w:r w:rsidRPr="00C36A5C">
              <w:rPr>
                <w:rFonts w:ascii="Times New Roman" w:eastAsia="Times New Roman" w:hAnsi="Times New Roman" w:cs="Times New Roman"/>
                <w:b/>
                <w:bCs/>
                <w:sz w:val="28"/>
                <w:szCs w:val="28"/>
                <w:lang w:eastAsia="ru-RU"/>
              </w:rPr>
              <w:t>учителю следует придерж</w:t>
            </w:r>
            <w:r w:rsidRPr="00C36A5C">
              <w:rPr>
                <w:rFonts w:ascii="Times New Roman" w:eastAsia="Times New Roman" w:hAnsi="Times New Roman" w:cs="Times New Roman"/>
                <w:b/>
                <w:bCs/>
                <w:sz w:val="28"/>
                <w:szCs w:val="28"/>
                <w:lang w:eastAsia="ru-RU"/>
              </w:rPr>
              <w:t>и</w:t>
            </w:r>
            <w:r w:rsidRPr="00C36A5C">
              <w:rPr>
                <w:rFonts w:ascii="Times New Roman" w:eastAsia="Times New Roman" w:hAnsi="Times New Roman" w:cs="Times New Roman"/>
                <w:b/>
                <w:bCs/>
                <w:sz w:val="28"/>
                <w:szCs w:val="28"/>
                <w:lang w:eastAsia="ru-RU"/>
              </w:rPr>
              <w:t xml:space="preserve">ваться следующих правил: </w:t>
            </w:r>
          </w:p>
          <w:p w:rsidR="008A662F" w:rsidRPr="00C36A5C" w:rsidRDefault="008A662F" w:rsidP="001246CD">
            <w:pPr>
              <w:pStyle w:val="a6"/>
              <w:numPr>
                <w:ilvl w:val="0"/>
                <w:numId w:val="23"/>
              </w:numPr>
              <w:tabs>
                <w:tab w:val="clear" w:pos="720"/>
              </w:tabs>
              <w:ind w:left="0" w:firstLine="709"/>
              <w:jc w:val="both"/>
              <w:rPr>
                <w:sz w:val="28"/>
                <w:szCs w:val="28"/>
              </w:rPr>
            </w:pPr>
            <w:r w:rsidRPr="00C36A5C">
              <w:rPr>
                <w:sz w:val="28"/>
                <w:szCs w:val="28"/>
              </w:rPr>
              <w:t>Четко определить тему, цели, тип урока и его место в ра</w:t>
            </w:r>
            <w:r w:rsidRPr="00C36A5C">
              <w:rPr>
                <w:sz w:val="28"/>
                <w:szCs w:val="28"/>
              </w:rPr>
              <w:t>з</w:t>
            </w:r>
            <w:r w:rsidRPr="00C36A5C">
              <w:rPr>
                <w:sz w:val="28"/>
                <w:szCs w:val="28"/>
              </w:rPr>
              <w:t>вороте учебной программы.</w:t>
            </w:r>
          </w:p>
          <w:p w:rsidR="008A662F" w:rsidRPr="00C36A5C" w:rsidRDefault="008A662F" w:rsidP="001246CD">
            <w:pPr>
              <w:numPr>
                <w:ilvl w:val="0"/>
                <w:numId w:val="23"/>
              </w:numPr>
              <w:tabs>
                <w:tab w:val="clear" w:pos="720"/>
              </w:tabs>
              <w:ind w:left="0" w:firstLine="709"/>
              <w:contextualSpacing/>
              <w:jc w:val="both"/>
              <w:rPr>
                <w:rFonts w:ascii="Times New Roman" w:eastAsia="Times New Roman" w:hAnsi="Times New Roman" w:cs="Times New Roman"/>
                <w:sz w:val="28"/>
                <w:szCs w:val="28"/>
                <w:lang w:eastAsia="ru-RU"/>
              </w:rPr>
            </w:pPr>
            <w:proofErr w:type="gramStart"/>
            <w:r w:rsidRPr="00C36A5C">
              <w:rPr>
                <w:rFonts w:ascii="Times New Roman" w:eastAsia="Times New Roman" w:hAnsi="Times New Roman" w:cs="Times New Roman"/>
                <w:sz w:val="28"/>
                <w:szCs w:val="28"/>
                <w:lang w:eastAsia="ru-RU"/>
              </w:rPr>
              <w:t xml:space="preserve">Отобрать учебный материал (определить его содержание, объем, установить связь с ранее изученным, </w:t>
            </w:r>
            <w:r w:rsidR="00BE5406">
              <w:rPr>
                <w:rFonts w:ascii="Times New Roman" w:eastAsia="Times New Roman" w:hAnsi="Times New Roman" w:cs="Times New Roman"/>
                <w:sz w:val="28"/>
                <w:szCs w:val="28"/>
                <w:lang w:eastAsia="ru-RU"/>
              </w:rPr>
              <w:t xml:space="preserve">отобрать </w:t>
            </w:r>
            <w:r w:rsidRPr="00C36A5C">
              <w:rPr>
                <w:rFonts w:ascii="Times New Roman" w:eastAsia="Times New Roman" w:hAnsi="Times New Roman" w:cs="Times New Roman"/>
                <w:sz w:val="28"/>
                <w:szCs w:val="28"/>
                <w:lang w:eastAsia="ru-RU"/>
              </w:rPr>
              <w:t>дополнител</w:t>
            </w:r>
            <w:r w:rsidRPr="00C36A5C">
              <w:rPr>
                <w:rFonts w:ascii="Times New Roman" w:eastAsia="Times New Roman" w:hAnsi="Times New Roman" w:cs="Times New Roman"/>
                <w:sz w:val="28"/>
                <w:szCs w:val="28"/>
                <w:lang w:eastAsia="ru-RU"/>
              </w:rPr>
              <w:t>ь</w:t>
            </w:r>
            <w:r w:rsidRPr="00C36A5C">
              <w:rPr>
                <w:rFonts w:ascii="Times New Roman" w:eastAsia="Times New Roman" w:hAnsi="Times New Roman" w:cs="Times New Roman"/>
                <w:sz w:val="28"/>
                <w:szCs w:val="28"/>
                <w:lang w:eastAsia="ru-RU"/>
              </w:rPr>
              <w:t xml:space="preserve">ный материал для дифференцированной работы и </w:t>
            </w:r>
            <w:r w:rsidR="00BE5406">
              <w:rPr>
                <w:rFonts w:ascii="Times New Roman" w:eastAsia="Times New Roman" w:hAnsi="Times New Roman" w:cs="Times New Roman"/>
                <w:sz w:val="28"/>
                <w:szCs w:val="28"/>
                <w:lang w:eastAsia="ru-RU"/>
              </w:rPr>
              <w:t xml:space="preserve">определить </w:t>
            </w:r>
            <w:r w:rsidRPr="00C36A5C">
              <w:rPr>
                <w:rFonts w:ascii="Times New Roman" w:eastAsia="Times New Roman" w:hAnsi="Times New Roman" w:cs="Times New Roman"/>
                <w:sz w:val="28"/>
                <w:szCs w:val="28"/>
                <w:lang w:eastAsia="ru-RU"/>
              </w:rPr>
              <w:t>дома</w:t>
            </w:r>
            <w:r w:rsidRPr="00C36A5C">
              <w:rPr>
                <w:rFonts w:ascii="Times New Roman" w:eastAsia="Times New Roman" w:hAnsi="Times New Roman" w:cs="Times New Roman"/>
                <w:sz w:val="28"/>
                <w:szCs w:val="28"/>
                <w:lang w:eastAsia="ru-RU"/>
              </w:rPr>
              <w:t>ш</w:t>
            </w:r>
            <w:r w:rsidRPr="00C36A5C">
              <w:rPr>
                <w:rFonts w:ascii="Times New Roman" w:eastAsia="Times New Roman" w:hAnsi="Times New Roman" w:cs="Times New Roman"/>
                <w:sz w:val="28"/>
                <w:szCs w:val="28"/>
                <w:lang w:eastAsia="ru-RU"/>
              </w:rPr>
              <w:t>нее задание).</w:t>
            </w:r>
            <w:proofErr w:type="gramEnd"/>
          </w:p>
          <w:p w:rsidR="008A662F" w:rsidRPr="00C36A5C" w:rsidRDefault="008A662F" w:rsidP="001246CD">
            <w:pPr>
              <w:numPr>
                <w:ilvl w:val="0"/>
                <w:numId w:val="23"/>
              </w:numPr>
              <w:tabs>
                <w:tab w:val="clear" w:pos="720"/>
              </w:tabs>
              <w:ind w:left="0"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Выбрать наиболее эффективные методы и приемы обуч</w:t>
            </w:r>
            <w:r w:rsidRPr="00C36A5C">
              <w:rPr>
                <w:rFonts w:ascii="Times New Roman" w:eastAsia="Times New Roman" w:hAnsi="Times New Roman" w:cs="Times New Roman"/>
                <w:sz w:val="28"/>
                <w:szCs w:val="28"/>
                <w:lang w:eastAsia="ru-RU"/>
              </w:rPr>
              <w:t>е</w:t>
            </w:r>
            <w:r w:rsidRPr="00C36A5C">
              <w:rPr>
                <w:rFonts w:ascii="Times New Roman" w:eastAsia="Times New Roman" w:hAnsi="Times New Roman" w:cs="Times New Roman"/>
                <w:sz w:val="28"/>
                <w:szCs w:val="28"/>
                <w:lang w:eastAsia="ru-RU"/>
              </w:rPr>
              <w:t>ния, разнообразные виды деятельности учащихся и учителя на всех этапах урока.</w:t>
            </w:r>
          </w:p>
          <w:p w:rsidR="008A662F" w:rsidRPr="00C36A5C" w:rsidRDefault="008A662F" w:rsidP="001246CD">
            <w:pPr>
              <w:numPr>
                <w:ilvl w:val="0"/>
                <w:numId w:val="23"/>
              </w:numPr>
              <w:tabs>
                <w:tab w:val="clear" w:pos="720"/>
              </w:tabs>
              <w:ind w:left="0"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Продумать форму подведения итогов урока: рефлексия освоенного материала и способов действия, эмоционального состо</w:t>
            </w:r>
            <w:r w:rsidRPr="00C36A5C">
              <w:rPr>
                <w:rFonts w:ascii="Times New Roman" w:eastAsia="Times New Roman" w:hAnsi="Times New Roman" w:cs="Times New Roman"/>
                <w:sz w:val="28"/>
                <w:szCs w:val="28"/>
                <w:lang w:eastAsia="ru-RU"/>
              </w:rPr>
              <w:t>я</w:t>
            </w:r>
            <w:r w:rsidRPr="00C36A5C">
              <w:rPr>
                <w:rFonts w:ascii="Times New Roman" w:eastAsia="Times New Roman" w:hAnsi="Times New Roman" w:cs="Times New Roman"/>
                <w:sz w:val="28"/>
                <w:szCs w:val="28"/>
                <w:lang w:eastAsia="ru-RU"/>
              </w:rPr>
              <w:t>ния детей.</w:t>
            </w:r>
          </w:p>
          <w:p w:rsidR="008A662F" w:rsidRPr="00C36A5C" w:rsidRDefault="002175D1" w:rsidP="00BE5406">
            <w:pPr>
              <w:pStyle w:val="a6"/>
              <w:ind w:left="0" w:firstLine="709"/>
              <w:jc w:val="both"/>
              <w:rPr>
                <w:sz w:val="28"/>
                <w:szCs w:val="28"/>
              </w:rPr>
            </w:pPr>
            <w:r>
              <w:rPr>
                <w:sz w:val="28"/>
                <w:szCs w:val="28"/>
              </w:rPr>
              <w:t>При подготовке к уроку</w:t>
            </w:r>
            <w:r w:rsidR="008A662F" w:rsidRPr="00C36A5C">
              <w:rPr>
                <w:sz w:val="28"/>
                <w:szCs w:val="28"/>
              </w:rPr>
              <w:t xml:space="preserve"> необходимо помнить следующее:</w:t>
            </w:r>
          </w:p>
          <w:p w:rsidR="008A662F" w:rsidRPr="00C36A5C" w:rsidRDefault="008A662F" w:rsidP="00BE5406">
            <w:pPr>
              <w:pStyle w:val="a6"/>
              <w:ind w:left="0" w:firstLine="709"/>
              <w:jc w:val="both"/>
              <w:rPr>
                <w:sz w:val="28"/>
                <w:szCs w:val="28"/>
              </w:rPr>
            </w:pPr>
            <w:r w:rsidRPr="00C36A5C">
              <w:rPr>
                <w:sz w:val="28"/>
                <w:szCs w:val="28"/>
              </w:rPr>
              <w:t>Мы усваиваем</w:t>
            </w:r>
          </w:p>
          <w:p w:rsidR="008A662F" w:rsidRPr="00C36A5C" w:rsidRDefault="008A662F" w:rsidP="00BE5406">
            <w:pPr>
              <w:pStyle w:val="a6"/>
              <w:ind w:left="0" w:firstLine="709"/>
              <w:jc w:val="both"/>
              <w:rPr>
                <w:sz w:val="28"/>
                <w:szCs w:val="28"/>
              </w:rPr>
            </w:pPr>
            <w:r w:rsidRPr="00C36A5C">
              <w:rPr>
                <w:sz w:val="28"/>
                <w:szCs w:val="28"/>
              </w:rPr>
              <w:tab/>
              <w:t>10% из того, что прочитали,</w:t>
            </w:r>
          </w:p>
          <w:p w:rsidR="008A662F" w:rsidRPr="00C36A5C" w:rsidRDefault="008A662F" w:rsidP="00BE5406">
            <w:pPr>
              <w:pStyle w:val="a6"/>
              <w:ind w:left="0" w:firstLine="709"/>
              <w:jc w:val="both"/>
              <w:rPr>
                <w:sz w:val="28"/>
                <w:szCs w:val="28"/>
              </w:rPr>
            </w:pPr>
            <w:r w:rsidRPr="00C36A5C">
              <w:rPr>
                <w:sz w:val="28"/>
                <w:szCs w:val="28"/>
              </w:rPr>
              <w:tab/>
              <w:t>20 % из того, что слышали,</w:t>
            </w:r>
          </w:p>
          <w:p w:rsidR="008A662F" w:rsidRPr="00C36A5C" w:rsidRDefault="008A662F" w:rsidP="00BE5406">
            <w:pPr>
              <w:pStyle w:val="a6"/>
              <w:ind w:left="0" w:firstLine="709"/>
              <w:jc w:val="both"/>
              <w:rPr>
                <w:sz w:val="28"/>
                <w:szCs w:val="28"/>
              </w:rPr>
            </w:pPr>
            <w:r w:rsidRPr="00C36A5C">
              <w:rPr>
                <w:sz w:val="28"/>
                <w:szCs w:val="28"/>
              </w:rPr>
              <w:tab/>
              <w:t>30 % из того, что видели,</w:t>
            </w:r>
          </w:p>
          <w:p w:rsidR="008A662F" w:rsidRPr="00C36A5C" w:rsidRDefault="008A662F" w:rsidP="00BE5406">
            <w:pPr>
              <w:pStyle w:val="a6"/>
              <w:ind w:left="0" w:firstLine="709"/>
              <w:jc w:val="both"/>
              <w:rPr>
                <w:sz w:val="28"/>
                <w:szCs w:val="28"/>
              </w:rPr>
            </w:pPr>
            <w:r w:rsidRPr="00C36A5C">
              <w:rPr>
                <w:sz w:val="28"/>
                <w:szCs w:val="28"/>
              </w:rPr>
              <w:tab/>
              <w:t>50 % из того, что слышали и видели,</w:t>
            </w:r>
          </w:p>
          <w:p w:rsidR="008A662F" w:rsidRPr="00C36A5C" w:rsidRDefault="008A662F" w:rsidP="00FA53D6">
            <w:pPr>
              <w:pStyle w:val="a6"/>
              <w:ind w:left="0" w:firstLine="709"/>
              <w:jc w:val="both"/>
              <w:rPr>
                <w:sz w:val="28"/>
                <w:szCs w:val="28"/>
              </w:rPr>
            </w:pPr>
            <w:r w:rsidRPr="00C36A5C">
              <w:rPr>
                <w:sz w:val="28"/>
                <w:szCs w:val="28"/>
              </w:rPr>
              <w:lastRenderedPageBreak/>
              <w:tab/>
              <w:t>70% из того, что обсуждаем с другими,</w:t>
            </w:r>
          </w:p>
          <w:p w:rsidR="008A662F" w:rsidRPr="00C36A5C" w:rsidRDefault="008A662F" w:rsidP="00FA53D6">
            <w:pPr>
              <w:pStyle w:val="a6"/>
              <w:ind w:left="0" w:firstLine="709"/>
              <w:jc w:val="both"/>
              <w:rPr>
                <w:sz w:val="28"/>
                <w:szCs w:val="28"/>
              </w:rPr>
            </w:pPr>
            <w:r w:rsidRPr="00C36A5C">
              <w:rPr>
                <w:sz w:val="28"/>
                <w:szCs w:val="28"/>
              </w:rPr>
              <w:tab/>
              <w:t>90 % из того, чему учим других.</w:t>
            </w:r>
          </w:p>
          <w:p w:rsidR="008A662F" w:rsidRPr="00C36A5C" w:rsidRDefault="008A662F" w:rsidP="00FA53D6">
            <w:pPr>
              <w:tabs>
                <w:tab w:val="left" w:pos="851"/>
              </w:tabs>
              <w:ind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Учителя и ученики должны проживать время, отведенное на урок, счастливо, так как на уроках английского языка мы проводим часть нашей жизни. Мы всегда должны получать максимум полож</w:t>
            </w:r>
            <w:r w:rsidRPr="00C36A5C">
              <w:rPr>
                <w:rFonts w:ascii="Times New Roman" w:eastAsia="Times New Roman" w:hAnsi="Times New Roman" w:cs="Times New Roman"/>
                <w:sz w:val="28"/>
                <w:szCs w:val="28"/>
                <w:lang w:eastAsia="ru-RU"/>
              </w:rPr>
              <w:t>и</w:t>
            </w:r>
            <w:r w:rsidRPr="00C36A5C">
              <w:rPr>
                <w:rFonts w:ascii="Times New Roman" w:eastAsia="Times New Roman" w:hAnsi="Times New Roman" w:cs="Times New Roman"/>
                <w:sz w:val="28"/>
                <w:szCs w:val="28"/>
                <w:lang w:eastAsia="ru-RU"/>
              </w:rPr>
              <w:t>тельных эмоций.</w:t>
            </w:r>
          </w:p>
          <w:p w:rsidR="008A662F" w:rsidRPr="00C36A5C" w:rsidRDefault="008A662F" w:rsidP="00FA53D6">
            <w:pPr>
              <w:tabs>
                <w:tab w:val="left" w:pos="851"/>
              </w:tabs>
              <w:ind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Выражение “</w:t>
            </w:r>
            <w:proofErr w:type="spellStart"/>
            <w:r w:rsidRPr="00C36A5C">
              <w:rPr>
                <w:rFonts w:ascii="Times New Roman" w:eastAsia="Times New Roman" w:hAnsi="Times New Roman" w:cs="Times New Roman"/>
                <w:sz w:val="28"/>
                <w:szCs w:val="28"/>
                <w:lang w:val="en-US" w:eastAsia="ru-RU"/>
              </w:rPr>
              <w:t>Plantk</w:t>
            </w:r>
            <w:proofErr w:type="spellEnd"/>
            <w:r w:rsidR="00BE5406">
              <w:rPr>
                <w:rFonts w:ascii="Times New Roman" w:eastAsia="Times New Roman" w:hAnsi="Times New Roman" w:cs="Times New Roman"/>
                <w:sz w:val="28"/>
                <w:szCs w:val="28"/>
                <w:lang w:eastAsia="ru-RU"/>
              </w:rPr>
              <w:t xml:space="preserve"> </w:t>
            </w:r>
            <w:proofErr w:type="spellStart"/>
            <w:r w:rsidRPr="00C36A5C">
              <w:rPr>
                <w:rFonts w:ascii="Times New Roman" w:eastAsia="Times New Roman" w:hAnsi="Times New Roman" w:cs="Times New Roman"/>
                <w:sz w:val="28"/>
                <w:szCs w:val="28"/>
                <w:lang w:val="en-US" w:eastAsia="ru-RU"/>
              </w:rPr>
              <w:t>indnessand</w:t>
            </w:r>
            <w:proofErr w:type="spellEnd"/>
            <w:r w:rsidR="00BE5406">
              <w:rPr>
                <w:rFonts w:ascii="Times New Roman" w:eastAsia="Times New Roman" w:hAnsi="Times New Roman" w:cs="Times New Roman"/>
                <w:sz w:val="28"/>
                <w:szCs w:val="28"/>
                <w:lang w:eastAsia="ru-RU"/>
              </w:rPr>
              <w:t xml:space="preserve"> </w:t>
            </w:r>
            <w:r w:rsidRPr="00C36A5C">
              <w:rPr>
                <w:rFonts w:ascii="Times New Roman" w:eastAsia="Times New Roman" w:hAnsi="Times New Roman" w:cs="Times New Roman"/>
                <w:sz w:val="28"/>
                <w:szCs w:val="28"/>
                <w:lang w:val="en-US" w:eastAsia="ru-RU"/>
              </w:rPr>
              <w:t>love</w:t>
            </w:r>
            <w:r w:rsidR="00BE5406">
              <w:rPr>
                <w:rFonts w:ascii="Times New Roman" w:eastAsia="Times New Roman" w:hAnsi="Times New Roman" w:cs="Times New Roman"/>
                <w:sz w:val="28"/>
                <w:szCs w:val="28"/>
                <w:lang w:eastAsia="ru-RU"/>
              </w:rPr>
              <w:t xml:space="preserve"> </w:t>
            </w:r>
            <w:r w:rsidRPr="00C36A5C">
              <w:rPr>
                <w:rFonts w:ascii="Times New Roman" w:eastAsia="Times New Roman" w:hAnsi="Times New Roman" w:cs="Times New Roman"/>
                <w:sz w:val="28"/>
                <w:szCs w:val="28"/>
                <w:lang w:val="en-US" w:eastAsia="ru-RU"/>
              </w:rPr>
              <w:t>will</w:t>
            </w:r>
            <w:r w:rsidR="00BE5406">
              <w:rPr>
                <w:rFonts w:ascii="Times New Roman" w:eastAsia="Times New Roman" w:hAnsi="Times New Roman" w:cs="Times New Roman"/>
                <w:sz w:val="28"/>
                <w:szCs w:val="28"/>
                <w:lang w:eastAsia="ru-RU"/>
              </w:rPr>
              <w:t xml:space="preserve"> </w:t>
            </w:r>
            <w:r w:rsidRPr="00C36A5C">
              <w:rPr>
                <w:rFonts w:ascii="Times New Roman" w:eastAsia="Times New Roman" w:hAnsi="Times New Roman" w:cs="Times New Roman"/>
                <w:sz w:val="28"/>
                <w:szCs w:val="28"/>
                <w:lang w:val="en-US" w:eastAsia="ru-RU"/>
              </w:rPr>
              <w:t>grow</w:t>
            </w:r>
            <w:r w:rsidR="00BE5406">
              <w:rPr>
                <w:rFonts w:ascii="Times New Roman" w:eastAsia="Times New Roman" w:hAnsi="Times New Roman" w:cs="Times New Roman"/>
                <w:sz w:val="28"/>
                <w:szCs w:val="28"/>
                <w:lang w:eastAsia="ru-RU"/>
              </w:rPr>
              <w:t>” д</w:t>
            </w:r>
            <w:r w:rsidRPr="00C36A5C">
              <w:rPr>
                <w:rFonts w:ascii="Times New Roman" w:eastAsia="Times New Roman" w:hAnsi="Times New Roman" w:cs="Times New Roman"/>
                <w:sz w:val="28"/>
                <w:szCs w:val="28"/>
                <w:lang w:eastAsia="ru-RU"/>
              </w:rPr>
              <w:t>олжно</w:t>
            </w:r>
            <w:r w:rsidR="00BE5406">
              <w:rPr>
                <w:rFonts w:ascii="Times New Roman" w:eastAsia="Times New Roman" w:hAnsi="Times New Roman" w:cs="Times New Roman"/>
                <w:sz w:val="28"/>
                <w:szCs w:val="28"/>
                <w:lang w:eastAsia="ru-RU"/>
              </w:rPr>
              <w:t xml:space="preserve"> </w:t>
            </w:r>
            <w:r w:rsidRPr="00C36A5C">
              <w:rPr>
                <w:rFonts w:ascii="Times New Roman" w:eastAsia="Times New Roman" w:hAnsi="Times New Roman" w:cs="Times New Roman"/>
                <w:sz w:val="28"/>
                <w:szCs w:val="28"/>
                <w:lang w:eastAsia="ru-RU"/>
              </w:rPr>
              <w:t>постоянно напоминать нам об этом.</w:t>
            </w:r>
          </w:p>
          <w:p w:rsidR="008A662F" w:rsidRPr="00C36A5C" w:rsidRDefault="008A662F" w:rsidP="00FA53D6">
            <w:pPr>
              <w:ind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При проектировании и проведении уроков я использую разли</w:t>
            </w:r>
            <w:r w:rsidRPr="00C36A5C">
              <w:rPr>
                <w:rFonts w:ascii="Times New Roman" w:eastAsia="Times New Roman" w:hAnsi="Times New Roman" w:cs="Times New Roman"/>
                <w:sz w:val="28"/>
                <w:szCs w:val="28"/>
                <w:lang w:eastAsia="ru-RU"/>
              </w:rPr>
              <w:t>ч</w:t>
            </w:r>
            <w:r w:rsidRPr="00C36A5C">
              <w:rPr>
                <w:rFonts w:ascii="Times New Roman" w:eastAsia="Times New Roman" w:hAnsi="Times New Roman" w:cs="Times New Roman"/>
                <w:sz w:val="28"/>
                <w:szCs w:val="28"/>
                <w:lang w:eastAsia="ru-RU"/>
              </w:rPr>
              <w:t>ные методы, приёмы, средства обучения, формы организации де</w:t>
            </w:r>
            <w:r w:rsidRPr="00C36A5C">
              <w:rPr>
                <w:rFonts w:ascii="Times New Roman" w:eastAsia="Times New Roman" w:hAnsi="Times New Roman" w:cs="Times New Roman"/>
                <w:sz w:val="28"/>
                <w:szCs w:val="28"/>
                <w:lang w:eastAsia="ru-RU"/>
              </w:rPr>
              <w:t>я</w:t>
            </w:r>
            <w:r w:rsidR="009F23D4">
              <w:rPr>
                <w:rFonts w:ascii="Times New Roman" w:eastAsia="Times New Roman" w:hAnsi="Times New Roman" w:cs="Times New Roman"/>
                <w:sz w:val="28"/>
                <w:szCs w:val="28"/>
                <w:lang w:eastAsia="ru-RU"/>
              </w:rPr>
              <w:t>тельности учащихся. Некоторые из них предлагаю вашему вниманию.</w:t>
            </w:r>
            <w:r w:rsidRPr="00C36A5C">
              <w:rPr>
                <w:rFonts w:ascii="Times New Roman" w:eastAsia="Times New Roman" w:hAnsi="Times New Roman" w:cs="Times New Roman"/>
                <w:sz w:val="28"/>
                <w:szCs w:val="28"/>
                <w:lang w:eastAsia="ru-RU"/>
              </w:rPr>
              <w:t xml:space="preserve"> Сегодня остановимся на обучении диалогической речи.</w:t>
            </w:r>
          </w:p>
          <w:p w:rsidR="008A662F" w:rsidRPr="00C36A5C" w:rsidRDefault="008A662F" w:rsidP="00FA53D6">
            <w:pPr>
              <w:ind w:firstLine="709"/>
              <w:contextualSpacing/>
              <w:jc w:val="both"/>
              <w:rPr>
                <w:rFonts w:ascii="Times New Roman" w:eastAsia="Times New Roman" w:hAnsi="Times New Roman" w:cs="Times New Roman"/>
                <w:color w:val="000000"/>
                <w:sz w:val="28"/>
                <w:szCs w:val="28"/>
                <w:lang w:eastAsia="ru-RU"/>
              </w:rPr>
            </w:pPr>
            <w:r w:rsidRPr="00C36A5C">
              <w:rPr>
                <w:rFonts w:ascii="Times New Roman" w:eastAsia="Times New Roman" w:hAnsi="Times New Roman" w:cs="Times New Roman"/>
                <w:color w:val="000000"/>
                <w:sz w:val="28"/>
                <w:szCs w:val="28"/>
                <w:lang w:eastAsia="ru-RU"/>
              </w:rPr>
              <w:t>Главная цель обучения учащихся иностранному языку – на</w:t>
            </w:r>
            <w:r w:rsidRPr="00C36A5C">
              <w:rPr>
                <w:rFonts w:ascii="Times New Roman" w:eastAsia="Times New Roman" w:hAnsi="Times New Roman" w:cs="Times New Roman"/>
                <w:color w:val="000000"/>
                <w:sz w:val="28"/>
                <w:szCs w:val="28"/>
                <w:lang w:eastAsia="ru-RU"/>
              </w:rPr>
              <w:t>у</w:t>
            </w:r>
            <w:r w:rsidRPr="00C36A5C">
              <w:rPr>
                <w:rFonts w:ascii="Times New Roman" w:eastAsia="Times New Roman" w:hAnsi="Times New Roman" w:cs="Times New Roman"/>
                <w:color w:val="000000"/>
                <w:sz w:val="28"/>
                <w:szCs w:val="28"/>
                <w:lang w:eastAsia="ru-RU"/>
              </w:rPr>
              <w:t>чить</w:t>
            </w:r>
            <w:r w:rsidR="002175D1">
              <w:rPr>
                <w:rFonts w:ascii="Times New Roman" w:eastAsia="Times New Roman" w:hAnsi="Times New Roman" w:cs="Times New Roman"/>
                <w:color w:val="000000"/>
                <w:sz w:val="28"/>
                <w:szCs w:val="28"/>
                <w:lang w:eastAsia="ru-RU"/>
              </w:rPr>
              <w:t xml:space="preserve">ся общаться, то есть научиться </w:t>
            </w:r>
            <w:r w:rsidRPr="00C36A5C">
              <w:rPr>
                <w:rFonts w:ascii="Times New Roman" w:eastAsia="Times New Roman" w:hAnsi="Times New Roman" w:cs="Times New Roman"/>
                <w:color w:val="000000"/>
                <w:sz w:val="28"/>
                <w:szCs w:val="28"/>
                <w:lang w:eastAsia="ru-RU"/>
              </w:rPr>
              <w:t>слышать другого участника общ</w:t>
            </w:r>
            <w:r w:rsidRPr="00C36A5C">
              <w:rPr>
                <w:rFonts w:ascii="Times New Roman" w:eastAsia="Times New Roman" w:hAnsi="Times New Roman" w:cs="Times New Roman"/>
                <w:color w:val="000000"/>
                <w:sz w:val="28"/>
                <w:szCs w:val="28"/>
                <w:lang w:eastAsia="ru-RU"/>
              </w:rPr>
              <w:t>е</w:t>
            </w:r>
            <w:r w:rsidRPr="00C36A5C">
              <w:rPr>
                <w:rFonts w:ascii="Times New Roman" w:eastAsia="Times New Roman" w:hAnsi="Times New Roman" w:cs="Times New Roman"/>
                <w:color w:val="000000"/>
                <w:sz w:val="28"/>
                <w:szCs w:val="28"/>
                <w:lang w:eastAsia="ru-RU"/>
              </w:rPr>
              <w:t>ния, правильно реагировать на его высказывание и уметь предоста</w:t>
            </w:r>
            <w:r w:rsidR="002175D1">
              <w:rPr>
                <w:rFonts w:ascii="Times New Roman" w:eastAsia="Times New Roman" w:hAnsi="Times New Roman" w:cs="Times New Roman"/>
                <w:color w:val="000000"/>
                <w:sz w:val="28"/>
                <w:szCs w:val="28"/>
                <w:lang w:eastAsia="ru-RU"/>
              </w:rPr>
              <w:t>в</w:t>
            </w:r>
            <w:r w:rsidR="002175D1">
              <w:rPr>
                <w:rFonts w:ascii="Times New Roman" w:eastAsia="Times New Roman" w:hAnsi="Times New Roman" w:cs="Times New Roman"/>
                <w:color w:val="000000"/>
                <w:sz w:val="28"/>
                <w:szCs w:val="28"/>
                <w:lang w:eastAsia="ru-RU"/>
              </w:rPr>
              <w:t>ля</w:t>
            </w:r>
            <w:r w:rsidRPr="00C36A5C">
              <w:rPr>
                <w:rFonts w:ascii="Times New Roman" w:eastAsia="Times New Roman" w:hAnsi="Times New Roman" w:cs="Times New Roman"/>
                <w:color w:val="000000"/>
                <w:sz w:val="28"/>
                <w:szCs w:val="28"/>
                <w:lang w:eastAsia="ru-RU"/>
              </w:rPr>
              <w:t>ть свою информацию. Поэтому диалогическое общение должно присутствовать на каждом уроке, давая школьникам больше времени на практику устной речи, вовлекая учащихся в тематику урока и, т</w:t>
            </w:r>
            <w:r w:rsidRPr="00C36A5C">
              <w:rPr>
                <w:rFonts w:ascii="Times New Roman" w:eastAsia="Times New Roman" w:hAnsi="Times New Roman" w:cs="Times New Roman"/>
                <w:color w:val="000000"/>
                <w:sz w:val="28"/>
                <w:szCs w:val="28"/>
                <w:lang w:eastAsia="ru-RU"/>
              </w:rPr>
              <w:t>а</w:t>
            </w:r>
            <w:r w:rsidRPr="00C36A5C">
              <w:rPr>
                <w:rFonts w:ascii="Times New Roman" w:eastAsia="Times New Roman" w:hAnsi="Times New Roman" w:cs="Times New Roman"/>
                <w:color w:val="000000"/>
                <w:sz w:val="28"/>
                <w:szCs w:val="28"/>
                <w:lang w:eastAsia="ru-RU"/>
              </w:rPr>
              <w:t>ким образом, делая их активными участниками процесса обучения.</w:t>
            </w:r>
          </w:p>
          <w:p w:rsidR="008A662F" w:rsidRPr="00C36A5C" w:rsidRDefault="008A662F" w:rsidP="00FA53D6">
            <w:pPr>
              <w:ind w:firstLine="709"/>
              <w:contextualSpacing/>
              <w:jc w:val="both"/>
              <w:rPr>
                <w:rFonts w:ascii="Times New Roman" w:eastAsia="Times New Roman" w:hAnsi="Times New Roman" w:cs="Times New Roman"/>
                <w:color w:val="000000"/>
                <w:sz w:val="28"/>
                <w:szCs w:val="28"/>
                <w:lang w:eastAsia="ru-RU"/>
              </w:rPr>
            </w:pPr>
            <w:r w:rsidRPr="00C36A5C">
              <w:rPr>
                <w:rFonts w:ascii="Times New Roman" w:eastAsia="Times New Roman" w:hAnsi="Times New Roman" w:cs="Times New Roman"/>
                <w:color w:val="000000"/>
                <w:sz w:val="28"/>
                <w:szCs w:val="28"/>
                <w:lang w:eastAsia="ru-RU"/>
              </w:rPr>
              <w:t>Диалогическая речь может быть помощником на всех этапах урока. На этапе введения в тему короткие диалоги могут быть напра</w:t>
            </w:r>
            <w:r w:rsidRPr="00C36A5C">
              <w:rPr>
                <w:rFonts w:ascii="Times New Roman" w:eastAsia="Times New Roman" w:hAnsi="Times New Roman" w:cs="Times New Roman"/>
                <w:color w:val="000000"/>
                <w:sz w:val="28"/>
                <w:szCs w:val="28"/>
                <w:lang w:eastAsia="ru-RU"/>
              </w:rPr>
              <w:t>в</w:t>
            </w:r>
            <w:r w:rsidR="009F23D4">
              <w:rPr>
                <w:rFonts w:ascii="Times New Roman" w:eastAsia="Times New Roman" w:hAnsi="Times New Roman" w:cs="Times New Roman"/>
                <w:color w:val="000000"/>
                <w:sz w:val="28"/>
                <w:szCs w:val="28"/>
                <w:lang w:eastAsia="ru-RU"/>
              </w:rPr>
              <w:t>лен</w:t>
            </w:r>
            <w:r w:rsidRPr="00C36A5C">
              <w:rPr>
                <w:rFonts w:ascii="Times New Roman" w:eastAsia="Times New Roman" w:hAnsi="Times New Roman" w:cs="Times New Roman"/>
                <w:color w:val="000000"/>
                <w:sz w:val="28"/>
                <w:szCs w:val="28"/>
                <w:lang w:eastAsia="ru-RU"/>
              </w:rPr>
              <w:t xml:space="preserve">ы на </w:t>
            </w:r>
            <w:r w:rsidR="009F23D4">
              <w:rPr>
                <w:rFonts w:ascii="Times New Roman" w:eastAsia="Times New Roman" w:hAnsi="Times New Roman" w:cs="Times New Roman"/>
                <w:color w:val="000000"/>
                <w:sz w:val="28"/>
                <w:szCs w:val="28"/>
                <w:lang w:eastAsia="ru-RU"/>
              </w:rPr>
              <w:t>мотивацию учащихся на изучение данной темы.</w:t>
            </w:r>
          </w:p>
          <w:p w:rsidR="008A662F" w:rsidRPr="00C36A5C" w:rsidRDefault="008A662F" w:rsidP="00FA53D6">
            <w:pPr>
              <w:ind w:firstLine="709"/>
              <w:contextualSpacing/>
              <w:jc w:val="both"/>
              <w:rPr>
                <w:rFonts w:ascii="Times New Roman" w:eastAsia="Times New Roman" w:hAnsi="Times New Roman" w:cs="Times New Roman"/>
                <w:color w:val="000000"/>
                <w:sz w:val="28"/>
                <w:szCs w:val="28"/>
                <w:lang w:eastAsia="ru-RU"/>
              </w:rPr>
            </w:pPr>
            <w:r w:rsidRPr="00C36A5C">
              <w:rPr>
                <w:rFonts w:ascii="Times New Roman" w:eastAsia="Times New Roman" w:hAnsi="Times New Roman" w:cs="Times New Roman"/>
                <w:color w:val="000000"/>
                <w:sz w:val="28"/>
                <w:szCs w:val="28"/>
                <w:lang w:eastAsia="ru-RU"/>
              </w:rPr>
              <w:t>Диалогическая речь – это эффективный вид учебной деятельн</w:t>
            </w:r>
            <w:r w:rsidRPr="00C36A5C">
              <w:rPr>
                <w:rFonts w:ascii="Times New Roman" w:eastAsia="Times New Roman" w:hAnsi="Times New Roman" w:cs="Times New Roman"/>
                <w:color w:val="000000"/>
                <w:sz w:val="28"/>
                <w:szCs w:val="28"/>
                <w:lang w:eastAsia="ru-RU"/>
              </w:rPr>
              <w:t>о</w:t>
            </w:r>
            <w:r w:rsidRPr="00C36A5C">
              <w:rPr>
                <w:rFonts w:ascii="Times New Roman" w:eastAsia="Times New Roman" w:hAnsi="Times New Roman" w:cs="Times New Roman"/>
                <w:color w:val="000000"/>
                <w:sz w:val="28"/>
                <w:szCs w:val="28"/>
                <w:lang w:eastAsia="ru-RU"/>
              </w:rPr>
              <w:t>сти для закрепления и отработки грамматических структур, лексики, культурологических реалий.</w:t>
            </w:r>
          </w:p>
          <w:p w:rsidR="008A662F" w:rsidRPr="00C36A5C" w:rsidRDefault="008A662F" w:rsidP="00FA53D6">
            <w:pPr>
              <w:pStyle w:val="a7"/>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 xml:space="preserve">Немаловажная роль в процессе обучения диалогической речи отводится </w:t>
            </w:r>
            <w:r w:rsidRPr="00C36A5C">
              <w:rPr>
                <w:rFonts w:ascii="Times New Roman" w:hAnsi="Times New Roman" w:cs="Times New Roman"/>
                <w:b/>
                <w:sz w:val="28"/>
                <w:szCs w:val="28"/>
              </w:rPr>
              <w:t>играм.</w:t>
            </w:r>
            <w:r w:rsidRPr="00C36A5C">
              <w:rPr>
                <w:rFonts w:ascii="Times New Roman" w:hAnsi="Times New Roman" w:cs="Times New Roman"/>
                <w:sz w:val="28"/>
                <w:szCs w:val="28"/>
              </w:rPr>
              <w:t xml:space="preserve"> На этапе обучения диалогу возможно проведение следующих игр: </w:t>
            </w:r>
          </w:p>
          <w:p w:rsidR="008A662F" w:rsidRPr="00C36A5C" w:rsidRDefault="009F23D4" w:rsidP="001246CD">
            <w:pPr>
              <w:pStyle w:val="a7"/>
              <w:numPr>
                <w:ilvl w:val="0"/>
                <w:numId w:val="24"/>
              </w:numPr>
              <w:ind w:left="0"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«улыбка» - </w:t>
            </w:r>
            <w:r w:rsidR="008A662F" w:rsidRPr="00C36A5C">
              <w:rPr>
                <w:rFonts w:ascii="Times New Roman" w:hAnsi="Times New Roman" w:cs="Times New Roman"/>
                <w:sz w:val="28"/>
                <w:szCs w:val="28"/>
              </w:rPr>
              <w:t>произнести реплику с улыбкой</w:t>
            </w:r>
            <w:r>
              <w:rPr>
                <w:rFonts w:ascii="Times New Roman" w:hAnsi="Times New Roman" w:cs="Times New Roman"/>
                <w:sz w:val="28"/>
                <w:szCs w:val="28"/>
              </w:rPr>
              <w:t>;</w:t>
            </w:r>
          </w:p>
          <w:p w:rsidR="008A662F" w:rsidRPr="00C36A5C" w:rsidRDefault="009F23D4" w:rsidP="001246CD">
            <w:pPr>
              <w:pStyle w:val="a7"/>
              <w:numPr>
                <w:ilvl w:val="0"/>
                <w:numId w:val="24"/>
              </w:numPr>
              <w:ind w:left="0" w:firstLine="709"/>
              <w:contextualSpacing/>
              <w:jc w:val="both"/>
              <w:rPr>
                <w:rFonts w:ascii="Times New Roman" w:hAnsi="Times New Roman" w:cs="Times New Roman"/>
                <w:sz w:val="28"/>
                <w:szCs w:val="28"/>
              </w:rPr>
            </w:pPr>
            <w:r>
              <w:rPr>
                <w:rFonts w:ascii="Times New Roman" w:hAnsi="Times New Roman" w:cs="Times New Roman"/>
                <w:sz w:val="28"/>
                <w:szCs w:val="28"/>
              </w:rPr>
              <w:t>«карусель» -</w:t>
            </w:r>
            <w:r w:rsidR="008A662F" w:rsidRPr="00C36A5C">
              <w:rPr>
                <w:rFonts w:ascii="Times New Roman" w:hAnsi="Times New Roman" w:cs="Times New Roman"/>
                <w:sz w:val="28"/>
                <w:szCs w:val="28"/>
              </w:rPr>
              <w:t xml:space="preserve"> движение учеников по кругу, при этом вне</w:t>
            </w:r>
            <w:r w:rsidR="008A662F" w:rsidRPr="00C36A5C">
              <w:rPr>
                <w:rFonts w:ascii="Times New Roman" w:hAnsi="Times New Roman" w:cs="Times New Roman"/>
                <w:sz w:val="28"/>
                <w:szCs w:val="28"/>
              </w:rPr>
              <w:t>ш</w:t>
            </w:r>
            <w:r w:rsidR="008A662F" w:rsidRPr="00C36A5C">
              <w:rPr>
                <w:rFonts w:ascii="Times New Roman" w:hAnsi="Times New Roman" w:cs="Times New Roman"/>
                <w:sz w:val="28"/>
                <w:szCs w:val="28"/>
              </w:rPr>
              <w:t>ний круг обменивается вежливыми репликами с внутренним кругом</w:t>
            </w:r>
            <w:r>
              <w:rPr>
                <w:rFonts w:ascii="Times New Roman" w:hAnsi="Times New Roman" w:cs="Times New Roman"/>
                <w:sz w:val="28"/>
                <w:szCs w:val="28"/>
              </w:rPr>
              <w:t>;</w:t>
            </w:r>
          </w:p>
          <w:p w:rsidR="008A662F" w:rsidRPr="00C36A5C" w:rsidRDefault="008A662F" w:rsidP="001246CD">
            <w:pPr>
              <w:pStyle w:val="a7"/>
              <w:numPr>
                <w:ilvl w:val="0"/>
                <w:numId w:val="24"/>
              </w:numPr>
              <w:ind w:left="0"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«контакт» - начало беседы друг с другом</w:t>
            </w:r>
            <w:r w:rsidR="009F23D4">
              <w:rPr>
                <w:rFonts w:ascii="Times New Roman" w:hAnsi="Times New Roman" w:cs="Times New Roman"/>
                <w:sz w:val="28"/>
                <w:szCs w:val="28"/>
              </w:rPr>
              <w:t>;</w:t>
            </w:r>
          </w:p>
          <w:p w:rsidR="008A662F" w:rsidRPr="00C36A5C" w:rsidRDefault="008A662F" w:rsidP="001246CD">
            <w:pPr>
              <w:pStyle w:val="a7"/>
              <w:numPr>
                <w:ilvl w:val="0"/>
                <w:numId w:val="24"/>
              </w:numPr>
              <w:ind w:left="0"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произнести комплимент</w:t>
            </w:r>
            <w:r w:rsidR="009F23D4">
              <w:rPr>
                <w:rFonts w:ascii="Times New Roman" w:hAnsi="Times New Roman" w:cs="Times New Roman"/>
                <w:sz w:val="28"/>
                <w:szCs w:val="28"/>
              </w:rPr>
              <w:t>;</w:t>
            </w:r>
          </w:p>
          <w:p w:rsidR="008A662F" w:rsidRPr="00C36A5C" w:rsidRDefault="008A662F" w:rsidP="001246CD">
            <w:pPr>
              <w:pStyle w:val="a7"/>
              <w:numPr>
                <w:ilvl w:val="0"/>
                <w:numId w:val="24"/>
              </w:numPr>
              <w:ind w:left="0"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«рефлексия» - высказать предположение о том, что дум</w:t>
            </w:r>
            <w:r w:rsidRPr="00C36A5C">
              <w:rPr>
                <w:rFonts w:ascii="Times New Roman" w:hAnsi="Times New Roman" w:cs="Times New Roman"/>
                <w:sz w:val="28"/>
                <w:szCs w:val="28"/>
              </w:rPr>
              <w:t>а</w:t>
            </w:r>
            <w:r w:rsidRPr="00C36A5C">
              <w:rPr>
                <w:rFonts w:ascii="Times New Roman" w:hAnsi="Times New Roman" w:cs="Times New Roman"/>
                <w:sz w:val="28"/>
                <w:szCs w:val="28"/>
              </w:rPr>
              <w:t>ют о тебе другие</w:t>
            </w:r>
            <w:r w:rsidR="009F23D4">
              <w:rPr>
                <w:rFonts w:ascii="Times New Roman" w:hAnsi="Times New Roman" w:cs="Times New Roman"/>
                <w:sz w:val="28"/>
                <w:szCs w:val="28"/>
              </w:rPr>
              <w:t>;</w:t>
            </w:r>
          </w:p>
          <w:p w:rsidR="008A662F" w:rsidRPr="00C36A5C" w:rsidRDefault="008A662F" w:rsidP="001246CD">
            <w:pPr>
              <w:pStyle w:val="a7"/>
              <w:numPr>
                <w:ilvl w:val="0"/>
                <w:numId w:val="24"/>
              </w:numPr>
              <w:ind w:left="0"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высказать вежливую просьбу</w:t>
            </w:r>
            <w:r w:rsidR="009F23D4">
              <w:rPr>
                <w:rFonts w:ascii="Times New Roman" w:hAnsi="Times New Roman" w:cs="Times New Roman"/>
                <w:sz w:val="28"/>
                <w:szCs w:val="28"/>
              </w:rPr>
              <w:t>;</w:t>
            </w:r>
          </w:p>
          <w:p w:rsidR="008A662F" w:rsidRPr="00C36A5C" w:rsidRDefault="008A662F" w:rsidP="001246CD">
            <w:pPr>
              <w:pStyle w:val="a7"/>
              <w:numPr>
                <w:ilvl w:val="0"/>
                <w:numId w:val="24"/>
              </w:numPr>
              <w:ind w:left="0"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выразить благод</w:t>
            </w:r>
            <w:r w:rsidR="009F23D4">
              <w:rPr>
                <w:rFonts w:ascii="Times New Roman" w:hAnsi="Times New Roman" w:cs="Times New Roman"/>
                <w:sz w:val="28"/>
                <w:szCs w:val="28"/>
              </w:rPr>
              <w:t>арность и дать адекватный ответ;</w:t>
            </w:r>
          </w:p>
          <w:p w:rsidR="008A662F" w:rsidRPr="00C36A5C" w:rsidRDefault="008A662F" w:rsidP="001246CD">
            <w:pPr>
              <w:pStyle w:val="a7"/>
              <w:numPr>
                <w:ilvl w:val="0"/>
                <w:numId w:val="24"/>
              </w:numPr>
              <w:ind w:left="0"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«конфликт» - правильно отреагировать на эмоциональную реплику партнера.</w:t>
            </w:r>
          </w:p>
          <w:p w:rsidR="008A662F" w:rsidRPr="00C36A5C" w:rsidRDefault="008A662F" w:rsidP="001246CD">
            <w:pPr>
              <w:pStyle w:val="a7"/>
              <w:numPr>
                <w:ilvl w:val="0"/>
                <w:numId w:val="24"/>
              </w:numPr>
              <w:ind w:left="0"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составить рассказ (ученики занимают место в строю в с</w:t>
            </w:r>
            <w:r w:rsidRPr="00C36A5C">
              <w:rPr>
                <w:rFonts w:ascii="Times New Roman" w:hAnsi="Times New Roman" w:cs="Times New Roman"/>
                <w:sz w:val="28"/>
                <w:szCs w:val="28"/>
              </w:rPr>
              <w:t>о</w:t>
            </w:r>
            <w:r w:rsidRPr="00C36A5C">
              <w:rPr>
                <w:rFonts w:ascii="Times New Roman" w:hAnsi="Times New Roman" w:cs="Times New Roman"/>
                <w:sz w:val="28"/>
                <w:szCs w:val="28"/>
              </w:rPr>
              <w:t>ответствии с репликой, предварительно выданной учителем).</w:t>
            </w:r>
          </w:p>
          <w:p w:rsidR="008A662F" w:rsidRPr="00C36A5C" w:rsidRDefault="008A662F" w:rsidP="001246CD">
            <w:pPr>
              <w:numPr>
                <w:ilvl w:val="0"/>
                <w:numId w:val="24"/>
              </w:numPr>
              <w:shd w:val="clear" w:color="auto" w:fill="FFFFFF"/>
              <w:ind w:left="0"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Учитель вводит в ситуацию персонажа — забывчивого Питера Пена, который хочет рассказать про свою семью. Далее уч</w:t>
            </w:r>
            <w:r w:rsidRPr="00C36A5C">
              <w:rPr>
                <w:rFonts w:ascii="Times New Roman" w:eastAsia="Times New Roman" w:hAnsi="Times New Roman" w:cs="Times New Roman"/>
                <w:sz w:val="28"/>
                <w:szCs w:val="28"/>
                <w:lang w:eastAsia="ru-RU"/>
              </w:rPr>
              <w:t>и</w:t>
            </w:r>
            <w:r w:rsidRPr="00C36A5C">
              <w:rPr>
                <w:rFonts w:ascii="Times New Roman" w:eastAsia="Times New Roman" w:hAnsi="Times New Roman" w:cs="Times New Roman"/>
                <w:sz w:val="28"/>
                <w:szCs w:val="28"/>
                <w:lang w:eastAsia="ru-RU"/>
              </w:rPr>
              <w:t>тель зачитывает различные утверждения. Задача учащихся — выр</w:t>
            </w:r>
            <w:r w:rsidRPr="00C36A5C">
              <w:rPr>
                <w:rFonts w:ascii="Times New Roman" w:eastAsia="Times New Roman" w:hAnsi="Times New Roman" w:cs="Times New Roman"/>
                <w:sz w:val="28"/>
                <w:szCs w:val="28"/>
                <w:lang w:eastAsia="ru-RU"/>
              </w:rPr>
              <w:t>а</w:t>
            </w:r>
            <w:r w:rsidRPr="00C36A5C">
              <w:rPr>
                <w:rFonts w:ascii="Times New Roman" w:eastAsia="Times New Roman" w:hAnsi="Times New Roman" w:cs="Times New Roman"/>
                <w:sz w:val="28"/>
                <w:szCs w:val="28"/>
                <w:lang w:eastAsia="ru-RU"/>
              </w:rPr>
              <w:lastRenderedPageBreak/>
              <w:t>зить согласие/несогласие.</w:t>
            </w:r>
          </w:p>
          <w:p w:rsidR="008A662F" w:rsidRPr="00C36A5C" w:rsidRDefault="008A662F" w:rsidP="001246CD">
            <w:pPr>
              <w:numPr>
                <w:ilvl w:val="0"/>
                <w:numId w:val="24"/>
              </w:numPr>
              <w:shd w:val="clear" w:color="auto" w:fill="FFFFFF"/>
              <w:ind w:left="0"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Игра «Пинг-понг». Учитель зачитывает различные репл</w:t>
            </w:r>
            <w:r w:rsidRPr="00C36A5C">
              <w:rPr>
                <w:rFonts w:ascii="Times New Roman" w:eastAsia="Times New Roman" w:hAnsi="Times New Roman" w:cs="Times New Roman"/>
                <w:sz w:val="28"/>
                <w:szCs w:val="28"/>
                <w:lang w:eastAsia="ru-RU"/>
              </w:rPr>
              <w:t>и</w:t>
            </w:r>
            <w:r w:rsidRPr="00C36A5C">
              <w:rPr>
                <w:rFonts w:ascii="Times New Roman" w:eastAsia="Times New Roman" w:hAnsi="Times New Roman" w:cs="Times New Roman"/>
                <w:sz w:val="28"/>
                <w:szCs w:val="28"/>
                <w:lang w:eastAsia="ru-RU"/>
              </w:rPr>
              <w:t>ки, утверждения, вопросы. Задача учеников — быстро отреагировать на них, используя способы выражения согласия, несогласия, удивл</w:t>
            </w:r>
            <w:r w:rsidRPr="00C36A5C">
              <w:rPr>
                <w:rFonts w:ascii="Times New Roman" w:eastAsia="Times New Roman" w:hAnsi="Times New Roman" w:cs="Times New Roman"/>
                <w:sz w:val="28"/>
                <w:szCs w:val="28"/>
                <w:lang w:eastAsia="ru-RU"/>
              </w:rPr>
              <w:t>е</w:t>
            </w:r>
            <w:r w:rsidRPr="00C36A5C">
              <w:rPr>
                <w:rFonts w:ascii="Times New Roman" w:eastAsia="Times New Roman" w:hAnsi="Times New Roman" w:cs="Times New Roman"/>
                <w:sz w:val="28"/>
                <w:szCs w:val="28"/>
                <w:lang w:eastAsia="ru-RU"/>
              </w:rPr>
              <w:t>ния и так далее.</w:t>
            </w:r>
          </w:p>
          <w:p w:rsidR="008A662F" w:rsidRPr="00C36A5C" w:rsidRDefault="008A662F" w:rsidP="001246CD">
            <w:pPr>
              <w:numPr>
                <w:ilvl w:val="0"/>
                <w:numId w:val="24"/>
              </w:numPr>
              <w:shd w:val="clear" w:color="auto" w:fill="FFFFFF"/>
              <w:ind w:left="0"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Игра с мячом. Учитель побуждает детей к диалогу через косвенный вопрос, например, передав мяч одному из учеников, он г</w:t>
            </w:r>
            <w:r w:rsidRPr="00C36A5C">
              <w:rPr>
                <w:rFonts w:ascii="Times New Roman" w:eastAsia="Times New Roman" w:hAnsi="Times New Roman" w:cs="Times New Roman"/>
                <w:sz w:val="28"/>
                <w:szCs w:val="28"/>
                <w:lang w:eastAsia="ru-RU"/>
              </w:rPr>
              <w:t>о</w:t>
            </w:r>
            <w:r w:rsidRPr="00C36A5C">
              <w:rPr>
                <w:rFonts w:ascii="Times New Roman" w:eastAsia="Times New Roman" w:hAnsi="Times New Roman" w:cs="Times New Roman"/>
                <w:sz w:val="28"/>
                <w:szCs w:val="28"/>
                <w:lang w:eastAsia="ru-RU"/>
              </w:rPr>
              <w:t xml:space="preserve">ворит: P1, </w:t>
            </w:r>
            <w:proofErr w:type="spellStart"/>
            <w:r w:rsidRPr="00C36A5C">
              <w:rPr>
                <w:rFonts w:ascii="Times New Roman" w:eastAsia="Times New Roman" w:hAnsi="Times New Roman" w:cs="Times New Roman"/>
                <w:sz w:val="28"/>
                <w:szCs w:val="28"/>
                <w:lang w:eastAsia="ru-RU"/>
              </w:rPr>
              <w:t>ask</w:t>
            </w:r>
            <w:proofErr w:type="spellEnd"/>
            <w:r w:rsidRPr="00C36A5C">
              <w:rPr>
                <w:rFonts w:ascii="Times New Roman" w:eastAsia="Times New Roman" w:hAnsi="Times New Roman" w:cs="Times New Roman"/>
                <w:sz w:val="28"/>
                <w:szCs w:val="28"/>
                <w:lang w:eastAsia="ru-RU"/>
              </w:rPr>
              <w:t xml:space="preserve"> P2 </w:t>
            </w:r>
            <w:proofErr w:type="spellStart"/>
            <w:r w:rsidRPr="00C36A5C">
              <w:rPr>
                <w:rFonts w:ascii="Times New Roman" w:eastAsia="Times New Roman" w:hAnsi="Times New Roman" w:cs="Times New Roman"/>
                <w:sz w:val="28"/>
                <w:szCs w:val="28"/>
                <w:lang w:eastAsia="ru-RU"/>
              </w:rPr>
              <w:t>ifhe</w:t>
            </w:r>
            <w:proofErr w:type="spellEnd"/>
            <w:r w:rsidRPr="00C36A5C">
              <w:rPr>
                <w:rFonts w:ascii="Times New Roman" w:eastAsia="Times New Roman" w:hAnsi="Times New Roman" w:cs="Times New Roman"/>
                <w:sz w:val="28"/>
                <w:szCs w:val="28"/>
                <w:lang w:eastAsia="ru-RU"/>
              </w:rPr>
              <w:t>/</w:t>
            </w:r>
            <w:proofErr w:type="spellStart"/>
            <w:r w:rsidRPr="00C36A5C">
              <w:rPr>
                <w:rFonts w:ascii="Times New Roman" w:eastAsia="Times New Roman" w:hAnsi="Times New Roman" w:cs="Times New Roman"/>
                <w:sz w:val="28"/>
                <w:szCs w:val="28"/>
                <w:lang w:eastAsia="ru-RU"/>
              </w:rPr>
              <w:t>shehas</w:t>
            </w:r>
            <w:proofErr w:type="spellEnd"/>
            <w:r w:rsidRPr="00C36A5C">
              <w:rPr>
                <w:rFonts w:ascii="Times New Roman" w:eastAsia="Times New Roman" w:hAnsi="Times New Roman" w:cs="Times New Roman"/>
                <w:sz w:val="28"/>
                <w:szCs w:val="28"/>
                <w:lang w:eastAsia="ru-RU"/>
              </w:rPr>
              <w:t xml:space="preserve"> </w:t>
            </w:r>
            <w:proofErr w:type="spellStart"/>
            <w:r w:rsidRPr="00C36A5C">
              <w:rPr>
                <w:rFonts w:ascii="Times New Roman" w:eastAsia="Times New Roman" w:hAnsi="Times New Roman" w:cs="Times New Roman"/>
                <w:sz w:val="28"/>
                <w:szCs w:val="28"/>
                <w:lang w:eastAsia="ru-RU"/>
              </w:rPr>
              <w:t>a</w:t>
            </w:r>
            <w:proofErr w:type="spellEnd"/>
            <w:r w:rsidRPr="00C36A5C">
              <w:rPr>
                <w:rFonts w:ascii="Times New Roman" w:eastAsia="Times New Roman" w:hAnsi="Times New Roman" w:cs="Times New Roman"/>
                <w:sz w:val="28"/>
                <w:szCs w:val="28"/>
                <w:lang w:eastAsia="ru-RU"/>
              </w:rPr>
              <w:t xml:space="preserve"> </w:t>
            </w:r>
            <w:proofErr w:type="spellStart"/>
            <w:r w:rsidRPr="00C36A5C">
              <w:rPr>
                <w:rFonts w:ascii="Times New Roman" w:eastAsia="Times New Roman" w:hAnsi="Times New Roman" w:cs="Times New Roman"/>
                <w:sz w:val="28"/>
                <w:szCs w:val="28"/>
                <w:lang w:eastAsia="ru-RU"/>
              </w:rPr>
              <w:t>familyornot</w:t>
            </w:r>
            <w:proofErr w:type="spellEnd"/>
            <w:r w:rsidRPr="00C36A5C">
              <w:rPr>
                <w:rFonts w:ascii="Times New Roman" w:eastAsia="Times New Roman" w:hAnsi="Times New Roman" w:cs="Times New Roman"/>
                <w:sz w:val="28"/>
                <w:szCs w:val="28"/>
                <w:lang w:eastAsia="ru-RU"/>
              </w:rPr>
              <w:t>.</w:t>
            </w:r>
          </w:p>
          <w:p w:rsidR="008A662F" w:rsidRPr="00C36A5C" w:rsidRDefault="008A662F" w:rsidP="001246CD">
            <w:pPr>
              <w:numPr>
                <w:ilvl w:val="0"/>
                <w:numId w:val="24"/>
              </w:numPr>
              <w:shd w:val="clear" w:color="auto" w:fill="FFFFFF"/>
              <w:ind w:left="0"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Игра «Шерлок Холмс». Один из учеников выходит к доске и загадывает одного из членов своей семьи. Задача остальных уч</w:t>
            </w:r>
            <w:r w:rsidRPr="00C36A5C">
              <w:rPr>
                <w:rFonts w:ascii="Times New Roman" w:eastAsia="Times New Roman" w:hAnsi="Times New Roman" w:cs="Times New Roman"/>
                <w:sz w:val="28"/>
                <w:szCs w:val="28"/>
                <w:lang w:eastAsia="ru-RU"/>
              </w:rPr>
              <w:t>а</w:t>
            </w:r>
            <w:r w:rsidRPr="00C36A5C">
              <w:rPr>
                <w:rFonts w:ascii="Times New Roman" w:eastAsia="Times New Roman" w:hAnsi="Times New Roman" w:cs="Times New Roman"/>
                <w:sz w:val="28"/>
                <w:szCs w:val="28"/>
                <w:lang w:eastAsia="ru-RU"/>
              </w:rPr>
              <w:t>щихся — задать как можно больше вопросов, чтобы угадать, о ком идет речь. Тот, кто отгадывает, становится «ведущим».</w:t>
            </w:r>
          </w:p>
          <w:p w:rsidR="008A662F" w:rsidRPr="00C36A5C" w:rsidRDefault="008A662F" w:rsidP="001246CD">
            <w:pPr>
              <w:numPr>
                <w:ilvl w:val="0"/>
                <w:numId w:val="24"/>
              </w:numPr>
              <w:shd w:val="clear" w:color="auto" w:fill="FFFFFF"/>
              <w:ind w:left="0"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Работа в парах. Игра «Угадай». Один из учеников спр</w:t>
            </w:r>
            <w:r w:rsidRPr="00C36A5C">
              <w:rPr>
                <w:rFonts w:ascii="Times New Roman" w:eastAsia="Times New Roman" w:hAnsi="Times New Roman" w:cs="Times New Roman"/>
                <w:sz w:val="28"/>
                <w:szCs w:val="28"/>
                <w:lang w:eastAsia="ru-RU"/>
              </w:rPr>
              <w:t>а</w:t>
            </w:r>
            <w:r w:rsidRPr="00C36A5C">
              <w:rPr>
                <w:rFonts w:ascii="Times New Roman" w:eastAsia="Times New Roman" w:hAnsi="Times New Roman" w:cs="Times New Roman"/>
                <w:sz w:val="28"/>
                <w:szCs w:val="28"/>
                <w:lang w:eastAsia="ru-RU"/>
              </w:rPr>
              <w:t>шивает другого ученика «</w:t>
            </w:r>
            <w:proofErr w:type="spellStart"/>
            <w:r w:rsidRPr="00C36A5C">
              <w:rPr>
                <w:rFonts w:ascii="Times New Roman" w:eastAsia="Times New Roman" w:hAnsi="Times New Roman" w:cs="Times New Roman"/>
                <w:sz w:val="28"/>
                <w:szCs w:val="28"/>
                <w:lang w:eastAsia="ru-RU"/>
              </w:rPr>
              <w:t>Doy</w:t>
            </w:r>
            <w:proofErr w:type="spellEnd"/>
            <w:r w:rsidR="009F23D4">
              <w:rPr>
                <w:rFonts w:ascii="Times New Roman" w:eastAsia="Times New Roman" w:hAnsi="Times New Roman" w:cs="Times New Roman"/>
                <w:sz w:val="28"/>
                <w:szCs w:val="28"/>
                <w:lang w:eastAsia="ru-RU"/>
              </w:rPr>
              <w:t xml:space="preserve"> </w:t>
            </w:r>
            <w:proofErr w:type="spellStart"/>
            <w:r w:rsidRPr="00C36A5C">
              <w:rPr>
                <w:rFonts w:ascii="Times New Roman" w:eastAsia="Times New Roman" w:hAnsi="Times New Roman" w:cs="Times New Roman"/>
                <w:sz w:val="28"/>
                <w:szCs w:val="28"/>
                <w:lang w:eastAsia="ru-RU"/>
              </w:rPr>
              <w:t>ou</w:t>
            </w:r>
            <w:proofErr w:type="spellEnd"/>
            <w:r w:rsidR="009F23D4">
              <w:rPr>
                <w:rFonts w:ascii="Times New Roman" w:eastAsia="Times New Roman" w:hAnsi="Times New Roman" w:cs="Times New Roman"/>
                <w:sz w:val="28"/>
                <w:szCs w:val="28"/>
                <w:lang w:eastAsia="ru-RU"/>
              </w:rPr>
              <w:t xml:space="preserve"> </w:t>
            </w:r>
            <w:proofErr w:type="spellStart"/>
            <w:r w:rsidRPr="00C36A5C">
              <w:rPr>
                <w:rFonts w:ascii="Times New Roman" w:eastAsia="Times New Roman" w:hAnsi="Times New Roman" w:cs="Times New Roman"/>
                <w:sz w:val="28"/>
                <w:szCs w:val="28"/>
                <w:lang w:eastAsia="ru-RU"/>
              </w:rPr>
              <w:t>have</w:t>
            </w:r>
            <w:proofErr w:type="spellEnd"/>
            <w:r w:rsidR="00364A85">
              <w:rPr>
                <w:rFonts w:ascii="Times New Roman" w:eastAsia="Times New Roman" w:hAnsi="Times New Roman" w:cs="Times New Roman"/>
                <w:sz w:val="28"/>
                <w:szCs w:val="28"/>
                <w:lang w:eastAsia="ru-RU"/>
              </w:rPr>
              <w:t xml:space="preserve"> </w:t>
            </w:r>
            <w:proofErr w:type="spellStart"/>
            <w:r w:rsidR="00364A85">
              <w:rPr>
                <w:rFonts w:ascii="Times New Roman" w:eastAsia="Times New Roman" w:hAnsi="Times New Roman" w:cs="Times New Roman"/>
                <w:sz w:val="28"/>
                <w:szCs w:val="28"/>
                <w:lang w:eastAsia="ru-RU"/>
              </w:rPr>
              <w:t>a</w:t>
            </w:r>
            <w:proofErr w:type="spellEnd"/>
            <w:r w:rsidRPr="00C36A5C">
              <w:rPr>
                <w:rFonts w:ascii="Times New Roman" w:eastAsia="Times New Roman" w:hAnsi="Times New Roman" w:cs="Times New Roman"/>
                <w:sz w:val="28"/>
                <w:szCs w:val="28"/>
                <w:lang w:eastAsia="ru-RU"/>
              </w:rPr>
              <w:t xml:space="preserve"> </w:t>
            </w:r>
            <w:proofErr w:type="spellStart"/>
            <w:r w:rsidRPr="00C36A5C">
              <w:rPr>
                <w:rFonts w:ascii="Times New Roman" w:eastAsia="Times New Roman" w:hAnsi="Times New Roman" w:cs="Times New Roman"/>
                <w:sz w:val="28"/>
                <w:szCs w:val="28"/>
                <w:lang w:eastAsia="ru-RU"/>
              </w:rPr>
              <w:t>sister</w:t>
            </w:r>
            <w:proofErr w:type="spellEnd"/>
            <w:r w:rsidRPr="00C36A5C">
              <w:rPr>
                <w:rFonts w:ascii="Times New Roman" w:eastAsia="Times New Roman" w:hAnsi="Times New Roman" w:cs="Times New Roman"/>
                <w:sz w:val="28"/>
                <w:szCs w:val="28"/>
                <w:lang w:eastAsia="ru-RU"/>
              </w:rPr>
              <w:t>?». Если ответ полож</w:t>
            </w:r>
            <w:r w:rsidRPr="00C36A5C">
              <w:rPr>
                <w:rFonts w:ascii="Times New Roman" w:eastAsia="Times New Roman" w:hAnsi="Times New Roman" w:cs="Times New Roman"/>
                <w:sz w:val="28"/>
                <w:szCs w:val="28"/>
                <w:lang w:eastAsia="ru-RU"/>
              </w:rPr>
              <w:t>и</w:t>
            </w:r>
            <w:r w:rsidRPr="00C36A5C">
              <w:rPr>
                <w:rFonts w:ascii="Times New Roman" w:eastAsia="Times New Roman" w:hAnsi="Times New Roman" w:cs="Times New Roman"/>
                <w:sz w:val="28"/>
                <w:szCs w:val="28"/>
                <w:lang w:eastAsia="ru-RU"/>
              </w:rPr>
              <w:t>тельный, то первый ученик задает следующий вопрос: «</w:t>
            </w:r>
            <w:proofErr w:type="spellStart"/>
            <w:r w:rsidRPr="00C36A5C">
              <w:rPr>
                <w:rFonts w:ascii="Times New Roman" w:eastAsia="Times New Roman" w:hAnsi="Times New Roman" w:cs="Times New Roman"/>
                <w:sz w:val="28"/>
                <w:szCs w:val="28"/>
                <w:lang w:eastAsia="ru-RU"/>
              </w:rPr>
              <w:t>What</w:t>
            </w:r>
            <w:proofErr w:type="spellEnd"/>
            <w:r w:rsidR="009F23D4">
              <w:rPr>
                <w:rFonts w:ascii="Times New Roman" w:eastAsia="Times New Roman" w:hAnsi="Times New Roman" w:cs="Times New Roman"/>
                <w:sz w:val="28"/>
                <w:szCs w:val="28"/>
                <w:lang w:eastAsia="ru-RU"/>
              </w:rPr>
              <w:t xml:space="preserve"> </w:t>
            </w:r>
            <w:proofErr w:type="spellStart"/>
            <w:r w:rsidRPr="00C36A5C">
              <w:rPr>
                <w:rFonts w:ascii="Times New Roman" w:eastAsia="Times New Roman" w:hAnsi="Times New Roman" w:cs="Times New Roman"/>
                <w:sz w:val="28"/>
                <w:szCs w:val="28"/>
                <w:lang w:eastAsia="ru-RU"/>
              </w:rPr>
              <w:t>is</w:t>
            </w:r>
            <w:proofErr w:type="spellEnd"/>
            <w:r w:rsidR="009F23D4">
              <w:rPr>
                <w:rFonts w:ascii="Times New Roman" w:eastAsia="Times New Roman" w:hAnsi="Times New Roman" w:cs="Times New Roman"/>
                <w:sz w:val="28"/>
                <w:szCs w:val="28"/>
                <w:lang w:eastAsia="ru-RU"/>
              </w:rPr>
              <w:t xml:space="preserve"> </w:t>
            </w:r>
            <w:proofErr w:type="spellStart"/>
            <w:r w:rsidRPr="00C36A5C">
              <w:rPr>
                <w:rFonts w:ascii="Times New Roman" w:eastAsia="Times New Roman" w:hAnsi="Times New Roman" w:cs="Times New Roman"/>
                <w:sz w:val="28"/>
                <w:szCs w:val="28"/>
                <w:lang w:eastAsia="ru-RU"/>
              </w:rPr>
              <w:t>her</w:t>
            </w:r>
            <w:proofErr w:type="spellEnd"/>
            <w:r w:rsidR="009F23D4">
              <w:rPr>
                <w:rFonts w:ascii="Times New Roman" w:eastAsia="Times New Roman" w:hAnsi="Times New Roman" w:cs="Times New Roman"/>
                <w:sz w:val="28"/>
                <w:szCs w:val="28"/>
                <w:lang w:eastAsia="ru-RU"/>
              </w:rPr>
              <w:t xml:space="preserve"> </w:t>
            </w:r>
            <w:proofErr w:type="spellStart"/>
            <w:r w:rsidRPr="00C36A5C">
              <w:rPr>
                <w:rFonts w:ascii="Times New Roman" w:eastAsia="Times New Roman" w:hAnsi="Times New Roman" w:cs="Times New Roman"/>
                <w:sz w:val="28"/>
                <w:szCs w:val="28"/>
                <w:lang w:eastAsia="ru-RU"/>
              </w:rPr>
              <w:t>name</w:t>
            </w:r>
            <w:proofErr w:type="spellEnd"/>
            <w:r w:rsidRPr="00C36A5C">
              <w:rPr>
                <w:rFonts w:ascii="Times New Roman" w:eastAsia="Times New Roman" w:hAnsi="Times New Roman" w:cs="Times New Roman"/>
                <w:sz w:val="28"/>
                <w:szCs w:val="28"/>
                <w:lang w:eastAsia="ru-RU"/>
              </w:rPr>
              <w:t>?»</w:t>
            </w:r>
          </w:p>
          <w:p w:rsidR="008A662F" w:rsidRPr="00C36A5C" w:rsidRDefault="008A662F" w:rsidP="001246CD">
            <w:pPr>
              <w:numPr>
                <w:ilvl w:val="0"/>
                <w:numId w:val="24"/>
              </w:numPr>
              <w:shd w:val="clear" w:color="auto" w:fill="FFFFFF"/>
              <w:ind w:left="0"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Учитель задает своего рода игру-соревнование: учащиеся в парах задают друг другу самые разные вопросы. Задача состоит в том, чтобы не использовать в ответах слово «да» или «нет». Побежд</w:t>
            </w:r>
            <w:r w:rsidRPr="00C36A5C">
              <w:rPr>
                <w:rFonts w:ascii="Times New Roman" w:eastAsia="Times New Roman" w:hAnsi="Times New Roman" w:cs="Times New Roman"/>
                <w:sz w:val="28"/>
                <w:szCs w:val="28"/>
                <w:lang w:eastAsia="ru-RU"/>
              </w:rPr>
              <w:t>а</w:t>
            </w:r>
            <w:r w:rsidRPr="00C36A5C">
              <w:rPr>
                <w:rFonts w:ascii="Times New Roman" w:eastAsia="Times New Roman" w:hAnsi="Times New Roman" w:cs="Times New Roman"/>
                <w:sz w:val="28"/>
                <w:szCs w:val="28"/>
                <w:lang w:eastAsia="ru-RU"/>
              </w:rPr>
              <w:t>ет тот, кто заставит своего партнера произнести эти слова.</w:t>
            </w:r>
          </w:p>
          <w:p w:rsidR="008A662F" w:rsidRPr="00C36A5C" w:rsidRDefault="008A662F" w:rsidP="001246CD">
            <w:pPr>
              <w:numPr>
                <w:ilvl w:val="0"/>
                <w:numId w:val="24"/>
              </w:numPr>
              <w:shd w:val="clear" w:color="auto" w:fill="FFFFFF"/>
              <w:ind w:left="0"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sz w:val="28"/>
                <w:szCs w:val="28"/>
                <w:lang w:eastAsia="ru-RU"/>
              </w:rPr>
              <w:t>Работа в парах. Учитель предлагает детям представить, что они берут друг у друга интервью о своих семьях.</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Нельзя недооценивать важность проведения игр в процессе п</w:t>
            </w:r>
            <w:r w:rsidRPr="00C36A5C">
              <w:rPr>
                <w:rFonts w:ascii="Times New Roman" w:hAnsi="Times New Roman" w:cs="Times New Roman"/>
                <w:sz w:val="28"/>
                <w:szCs w:val="28"/>
              </w:rPr>
              <w:t>е</w:t>
            </w:r>
            <w:r w:rsidRPr="00C36A5C">
              <w:rPr>
                <w:rFonts w:ascii="Times New Roman" w:hAnsi="Times New Roman" w:cs="Times New Roman"/>
                <w:sz w:val="28"/>
                <w:szCs w:val="28"/>
              </w:rPr>
              <w:t>рехода к этапу ведения условно-свободной беседы.</w:t>
            </w:r>
          </w:p>
          <w:p w:rsidR="008A662F" w:rsidRPr="00C36A5C" w:rsidRDefault="008A662F" w:rsidP="00FA53D6">
            <w:pPr>
              <w:pStyle w:val="a4"/>
              <w:spacing w:before="0" w:beforeAutospacing="0" w:after="0" w:afterAutospacing="0"/>
              <w:ind w:firstLine="709"/>
              <w:contextualSpacing/>
              <w:jc w:val="both"/>
              <w:rPr>
                <w:sz w:val="28"/>
                <w:szCs w:val="28"/>
              </w:rPr>
            </w:pPr>
            <w:r w:rsidRPr="00C36A5C">
              <w:rPr>
                <w:sz w:val="28"/>
                <w:szCs w:val="28"/>
              </w:rPr>
              <w:t>На начальном этапе обучения младшие школьники с удовольс</w:t>
            </w:r>
            <w:r w:rsidRPr="00C36A5C">
              <w:rPr>
                <w:sz w:val="28"/>
                <w:szCs w:val="28"/>
              </w:rPr>
              <w:t>т</w:t>
            </w:r>
            <w:r w:rsidRPr="00C36A5C">
              <w:rPr>
                <w:sz w:val="28"/>
                <w:szCs w:val="28"/>
              </w:rPr>
              <w:t xml:space="preserve">вием заучивают наизусть вопросы, короткие диалоги. </w:t>
            </w:r>
          </w:p>
          <w:p w:rsidR="008A662F" w:rsidRPr="00C36A5C" w:rsidRDefault="008A662F" w:rsidP="00FA53D6">
            <w:pPr>
              <w:pStyle w:val="a4"/>
              <w:spacing w:before="0" w:beforeAutospacing="0" w:after="0" w:afterAutospacing="0"/>
              <w:ind w:firstLine="709"/>
              <w:contextualSpacing/>
              <w:jc w:val="both"/>
              <w:rPr>
                <w:sz w:val="28"/>
                <w:szCs w:val="28"/>
              </w:rPr>
            </w:pPr>
            <w:r w:rsidRPr="00C36A5C">
              <w:rPr>
                <w:sz w:val="28"/>
                <w:szCs w:val="28"/>
              </w:rPr>
              <w:t xml:space="preserve">Для развития навыков </w:t>
            </w:r>
            <w:r w:rsidR="00A1209F">
              <w:rPr>
                <w:sz w:val="28"/>
                <w:szCs w:val="28"/>
              </w:rPr>
              <w:t>неподготовленной речи</w:t>
            </w:r>
            <w:r w:rsidRPr="00C36A5C">
              <w:rPr>
                <w:sz w:val="28"/>
                <w:szCs w:val="28"/>
              </w:rPr>
              <w:t xml:space="preserve"> о</w:t>
            </w:r>
            <w:r w:rsidR="00364A85">
              <w:rPr>
                <w:sz w:val="28"/>
                <w:szCs w:val="28"/>
              </w:rPr>
              <w:t>чень полезно проводить беседу-</w:t>
            </w:r>
            <w:r w:rsidRPr="00C36A5C">
              <w:rPr>
                <w:sz w:val="28"/>
                <w:szCs w:val="28"/>
              </w:rPr>
              <w:t>диалог по прочитанному или прослушанному ра</w:t>
            </w:r>
            <w:r w:rsidRPr="00C36A5C">
              <w:rPr>
                <w:sz w:val="28"/>
                <w:szCs w:val="28"/>
              </w:rPr>
              <w:t>с</w:t>
            </w:r>
            <w:r w:rsidRPr="00C36A5C">
              <w:rPr>
                <w:sz w:val="28"/>
                <w:szCs w:val="28"/>
              </w:rPr>
              <w:t>сказу. З</w:t>
            </w:r>
            <w:r w:rsidR="00364A85">
              <w:rPr>
                <w:sz w:val="28"/>
                <w:szCs w:val="28"/>
              </w:rPr>
              <w:t>десь можно искусственно вызвать реакцию-</w:t>
            </w:r>
            <w:r w:rsidRPr="00C36A5C">
              <w:rPr>
                <w:sz w:val="28"/>
                <w:szCs w:val="28"/>
              </w:rPr>
              <w:t>восклица</w:t>
            </w:r>
            <w:r w:rsidR="00364A85">
              <w:rPr>
                <w:sz w:val="28"/>
                <w:szCs w:val="28"/>
              </w:rPr>
              <w:t>ние, р</w:t>
            </w:r>
            <w:r w:rsidR="00364A85">
              <w:rPr>
                <w:sz w:val="28"/>
                <w:szCs w:val="28"/>
              </w:rPr>
              <w:t>е</w:t>
            </w:r>
            <w:r w:rsidR="00364A85">
              <w:rPr>
                <w:sz w:val="28"/>
                <w:szCs w:val="28"/>
              </w:rPr>
              <w:t>акцию-вопрос, реакцию-просьбу, реакцию-</w:t>
            </w:r>
            <w:r w:rsidRPr="00C36A5C">
              <w:rPr>
                <w:sz w:val="28"/>
                <w:szCs w:val="28"/>
              </w:rPr>
              <w:t>удивление и т.д.</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 xml:space="preserve">Диалоги надо доводить до такого уровня усвоения, </w:t>
            </w:r>
            <w:r w:rsidR="00A1209F">
              <w:rPr>
                <w:rFonts w:ascii="Times New Roman" w:hAnsi="Times New Roman" w:cs="Times New Roman"/>
                <w:sz w:val="28"/>
                <w:szCs w:val="28"/>
              </w:rPr>
              <w:t>чтобы</w:t>
            </w:r>
            <w:r w:rsidRPr="00C36A5C">
              <w:rPr>
                <w:rFonts w:ascii="Times New Roman" w:hAnsi="Times New Roman" w:cs="Times New Roman"/>
                <w:sz w:val="28"/>
                <w:szCs w:val="28"/>
              </w:rPr>
              <w:t xml:space="preserve"> дети сво</w:t>
            </w:r>
            <w:r w:rsidR="00A1209F">
              <w:rPr>
                <w:rFonts w:ascii="Times New Roman" w:hAnsi="Times New Roman" w:cs="Times New Roman"/>
                <w:sz w:val="28"/>
                <w:szCs w:val="28"/>
              </w:rPr>
              <w:t>бодно употребляли</w:t>
            </w:r>
            <w:r w:rsidRPr="00C36A5C">
              <w:rPr>
                <w:rFonts w:ascii="Times New Roman" w:hAnsi="Times New Roman" w:cs="Times New Roman"/>
                <w:sz w:val="28"/>
                <w:szCs w:val="28"/>
              </w:rPr>
              <w:t xml:space="preserve"> все выражения диалога.</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В своей работе я использую следующую систему при обучении диалогической речи.</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 xml:space="preserve">1. </w:t>
            </w:r>
            <w:r w:rsidRPr="00C36A5C">
              <w:rPr>
                <w:rFonts w:ascii="Times New Roman" w:hAnsi="Times New Roman" w:cs="Times New Roman"/>
                <w:b/>
                <w:sz w:val="28"/>
                <w:szCs w:val="28"/>
              </w:rPr>
              <w:t>Работа с целым классом.</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Первым этапом работы с диалогом является разбор фраз, пре</w:t>
            </w:r>
            <w:r w:rsidRPr="00C36A5C">
              <w:rPr>
                <w:rFonts w:ascii="Times New Roman" w:hAnsi="Times New Roman" w:cs="Times New Roman"/>
                <w:sz w:val="28"/>
                <w:szCs w:val="28"/>
              </w:rPr>
              <w:t>д</w:t>
            </w:r>
            <w:r w:rsidRPr="00C36A5C">
              <w:rPr>
                <w:rFonts w:ascii="Times New Roman" w:hAnsi="Times New Roman" w:cs="Times New Roman"/>
                <w:sz w:val="28"/>
                <w:szCs w:val="28"/>
              </w:rPr>
              <w:t>ложений, предшествующих диалогу-образцу.</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Затем прослушивается диалог. Прослушивая запись, необход</w:t>
            </w:r>
            <w:r w:rsidRPr="00C36A5C">
              <w:rPr>
                <w:rFonts w:ascii="Times New Roman" w:hAnsi="Times New Roman" w:cs="Times New Roman"/>
                <w:sz w:val="28"/>
                <w:szCs w:val="28"/>
              </w:rPr>
              <w:t>и</w:t>
            </w:r>
            <w:r w:rsidRPr="00C36A5C">
              <w:rPr>
                <w:rFonts w:ascii="Times New Roman" w:hAnsi="Times New Roman" w:cs="Times New Roman"/>
                <w:sz w:val="28"/>
                <w:szCs w:val="28"/>
              </w:rPr>
              <w:t>мо делать паузы после каждой фразы. Учитель должен быть уверен, что учащиеся понимают текст. Если имеется трудность в понимании, учитель помогает, но все же даёт возможность извлечь максимум и</w:t>
            </w:r>
            <w:r w:rsidRPr="00C36A5C">
              <w:rPr>
                <w:rFonts w:ascii="Times New Roman" w:hAnsi="Times New Roman" w:cs="Times New Roman"/>
                <w:sz w:val="28"/>
                <w:szCs w:val="28"/>
              </w:rPr>
              <w:t>н</w:t>
            </w:r>
            <w:r w:rsidRPr="00C36A5C">
              <w:rPr>
                <w:rFonts w:ascii="Times New Roman" w:hAnsi="Times New Roman" w:cs="Times New Roman"/>
                <w:sz w:val="28"/>
                <w:szCs w:val="28"/>
              </w:rPr>
              <w:t>формации самим.</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Каждую фразу, воспроизведенную в записи, необходимо прои</w:t>
            </w:r>
            <w:r w:rsidRPr="00C36A5C">
              <w:rPr>
                <w:rFonts w:ascii="Times New Roman" w:hAnsi="Times New Roman" w:cs="Times New Roman"/>
                <w:sz w:val="28"/>
                <w:szCs w:val="28"/>
              </w:rPr>
              <w:t>з</w:t>
            </w:r>
            <w:r w:rsidRPr="00C36A5C">
              <w:rPr>
                <w:rFonts w:ascii="Times New Roman" w:hAnsi="Times New Roman" w:cs="Times New Roman"/>
                <w:sz w:val="28"/>
                <w:szCs w:val="28"/>
              </w:rPr>
              <w:t>нести хором.</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lastRenderedPageBreak/>
              <w:t>Если диалог трудный, то сложную часть произносит учитель, а дети хором - остальную. Если диалог легкий, класс делится на две группы, и диалог проговаривается двумя группами, поочередно ка</w:t>
            </w:r>
            <w:r w:rsidRPr="00C36A5C">
              <w:rPr>
                <w:rFonts w:ascii="Times New Roman" w:hAnsi="Times New Roman" w:cs="Times New Roman"/>
                <w:sz w:val="28"/>
                <w:szCs w:val="28"/>
              </w:rPr>
              <w:t>ж</w:t>
            </w:r>
            <w:r w:rsidRPr="00C36A5C">
              <w:rPr>
                <w:rFonts w:ascii="Times New Roman" w:hAnsi="Times New Roman" w:cs="Times New Roman"/>
                <w:sz w:val="28"/>
                <w:szCs w:val="28"/>
              </w:rPr>
              <w:t>дое предложение.</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Затем учащиеся меняются ролями. На любом из этих этапов учитель может исправлять и корректировать ошибки учащихся.</w:t>
            </w:r>
          </w:p>
          <w:p w:rsidR="008A662F" w:rsidRPr="00C36A5C" w:rsidRDefault="008A662F" w:rsidP="00FA53D6">
            <w:pPr>
              <w:ind w:firstLine="709"/>
              <w:contextualSpacing/>
              <w:jc w:val="both"/>
              <w:rPr>
                <w:rFonts w:ascii="Times New Roman" w:hAnsi="Times New Roman" w:cs="Times New Roman"/>
                <w:b/>
                <w:sz w:val="28"/>
                <w:szCs w:val="28"/>
              </w:rPr>
            </w:pPr>
            <w:r w:rsidRPr="00C36A5C">
              <w:rPr>
                <w:rFonts w:ascii="Times New Roman" w:hAnsi="Times New Roman" w:cs="Times New Roman"/>
                <w:b/>
                <w:sz w:val="28"/>
                <w:szCs w:val="28"/>
              </w:rPr>
              <w:t>3. Парн</w:t>
            </w:r>
            <w:r>
              <w:rPr>
                <w:rFonts w:ascii="Times New Roman" w:hAnsi="Times New Roman" w:cs="Times New Roman"/>
                <w:b/>
                <w:sz w:val="28"/>
                <w:szCs w:val="28"/>
              </w:rPr>
              <w:t>ая работа учащихся всего класса</w:t>
            </w:r>
            <w:r w:rsidRPr="00C36A5C">
              <w:rPr>
                <w:rFonts w:ascii="Times New Roman" w:hAnsi="Times New Roman" w:cs="Times New Roman"/>
                <w:b/>
                <w:sz w:val="28"/>
                <w:szCs w:val="28"/>
              </w:rPr>
              <w:t>.</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На втором этапе предлагается проговорить диалог в паре. Все работают од</w:t>
            </w:r>
            <w:r w:rsidR="00364A85">
              <w:rPr>
                <w:rFonts w:ascii="Times New Roman" w:hAnsi="Times New Roman" w:cs="Times New Roman"/>
                <w:sz w:val="28"/>
                <w:szCs w:val="28"/>
              </w:rPr>
              <w:t xml:space="preserve">новременно с открытой книгой. </w:t>
            </w:r>
            <w:r w:rsidRPr="00C36A5C">
              <w:rPr>
                <w:rFonts w:ascii="Times New Roman" w:hAnsi="Times New Roman" w:cs="Times New Roman"/>
                <w:sz w:val="28"/>
                <w:szCs w:val="28"/>
              </w:rPr>
              <w:t>Учащиеся меняются р</w:t>
            </w:r>
            <w:r w:rsidRPr="00C36A5C">
              <w:rPr>
                <w:rFonts w:ascii="Times New Roman" w:hAnsi="Times New Roman" w:cs="Times New Roman"/>
                <w:sz w:val="28"/>
                <w:szCs w:val="28"/>
              </w:rPr>
              <w:t>о</w:t>
            </w:r>
            <w:r w:rsidRPr="00C36A5C">
              <w:rPr>
                <w:rFonts w:ascii="Times New Roman" w:hAnsi="Times New Roman" w:cs="Times New Roman"/>
                <w:sz w:val="28"/>
                <w:szCs w:val="28"/>
              </w:rPr>
              <w:t>лями. Учитель в это время ходит по классу, слушает, но не прерывает и не исправляет учащихся, чтобы не испортить атмосферу общения. Ошибки можно объяснить позже.</w:t>
            </w:r>
          </w:p>
          <w:p w:rsidR="008A662F" w:rsidRPr="00C36A5C" w:rsidRDefault="008A662F" w:rsidP="00FA53D6">
            <w:pPr>
              <w:ind w:firstLine="709"/>
              <w:contextualSpacing/>
              <w:jc w:val="both"/>
              <w:rPr>
                <w:rFonts w:ascii="Times New Roman" w:eastAsia="Times New Roman" w:hAnsi="Times New Roman" w:cs="Times New Roman"/>
                <w:sz w:val="28"/>
                <w:szCs w:val="28"/>
                <w:lang w:eastAsia="ru-RU"/>
              </w:rPr>
            </w:pPr>
            <w:r w:rsidRPr="00C36A5C">
              <w:rPr>
                <w:rFonts w:ascii="Times New Roman" w:eastAsia="Times New Roman" w:hAnsi="Times New Roman" w:cs="Times New Roman"/>
                <w:b/>
                <w:bCs/>
                <w:sz w:val="28"/>
                <w:szCs w:val="28"/>
                <w:lang w:eastAsia="ru-RU"/>
              </w:rPr>
              <w:t>Работа в парах</w:t>
            </w:r>
            <w:r>
              <w:rPr>
                <w:rFonts w:ascii="Times New Roman" w:eastAsia="Times New Roman" w:hAnsi="Times New Roman" w:cs="Times New Roman"/>
                <w:b/>
                <w:bCs/>
                <w:sz w:val="28"/>
                <w:szCs w:val="28"/>
                <w:lang w:eastAsia="ru-RU"/>
              </w:rPr>
              <w:t xml:space="preserve"> </w:t>
            </w:r>
            <w:r w:rsidRPr="00C36A5C">
              <w:rPr>
                <w:rFonts w:ascii="Times New Roman" w:eastAsia="Times New Roman" w:hAnsi="Times New Roman" w:cs="Times New Roman"/>
                <w:sz w:val="28"/>
                <w:szCs w:val="28"/>
                <w:lang w:eastAsia="ru-RU"/>
              </w:rPr>
              <w:t>необходима и для того, чтобы обучать сотру</w:t>
            </w:r>
            <w:r w:rsidRPr="00C36A5C">
              <w:rPr>
                <w:rFonts w:ascii="Times New Roman" w:eastAsia="Times New Roman" w:hAnsi="Times New Roman" w:cs="Times New Roman"/>
                <w:sz w:val="28"/>
                <w:szCs w:val="28"/>
                <w:lang w:eastAsia="ru-RU"/>
              </w:rPr>
              <w:t>д</w:t>
            </w:r>
            <w:r w:rsidRPr="00C36A5C">
              <w:rPr>
                <w:rFonts w:ascii="Times New Roman" w:eastAsia="Times New Roman" w:hAnsi="Times New Roman" w:cs="Times New Roman"/>
                <w:sz w:val="28"/>
                <w:szCs w:val="28"/>
                <w:lang w:eastAsia="ru-RU"/>
              </w:rPr>
              <w:t>ничеству. Но прежде чем вводить её, следует совместно с учащимися определить основные позиции эффективного взаимодействия. Уже в процессе выработки основных правил под руководством учителя р</w:t>
            </w:r>
            <w:r w:rsidRPr="00C36A5C">
              <w:rPr>
                <w:rFonts w:ascii="Times New Roman" w:eastAsia="Times New Roman" w:hAnsi="Times New Roman" w:cs="Times New Roman"/>
                <w:sz w:val="28"/>
                <w:szCs w:val="28"/>
                <w:lang w:eastAsia="ru-RU"/>
              </w:rPr>
              <w:t>е</w:t>
            </w:r>
            <w:r w:rsidRPr="00C36A5C">
              <w:rPr>
                <w:rFonts w:ascii="Times New Roman" w:eastAsia="Times New Roman" w:hAnsi="Times New Roman" w:cs="Times New Roman"/>
                <w:sz w:val="28"/>
                <w:szCs w:val="28"/>
                <w:lang w:eastAsia="ru-RU"/>
              </w:rPr>
              <w:t>бята будут учиться слушать друг друга, совместно вырабатывать о</w:t>
            </w:r>
            <w:r w:rsidRPr="00C36A5C">
              <w:rPr>
                <w:rFonts w:ascii="Times New Roman" w:eastAsia="Times New Roman" w:hAnsi="Times New Roman" w:cs="Times New Roman"/>
                <w:sz w:val="28"/>
                <w:szCs w:val="28"/>
                <w:lang w:eastAsia="ru-RU"/>
              </w:rPr>
              <w:t>б</w:t>
            </w:r>
            <w:r w:rsidRPr="00C36A5C">
              <w:rPr>
                <w:rFonts w:ascii="Times New Roman" w:eastAsia="Times New Roman" w:hAnsi="Times New Roman" w:cs="Times New Roman"/>
                <w:sz w:val="28"/>
                <w:szCs w:val="28"/>
                <w:lang w:eastAsia="ru-RU"/>
              </w:rPr>
              <w:t>щее решение. Существуют основные правила работы в паре. Правила дружной работы: говорите по очереди, не перебивайте друг друга; внимательно слушайте того, кто говорит; если то, что говорят, не с</w:t>
            </w:r>
            <w:r w:rsidRPr="00C36A5C">
              <w:rPr>
                <w:rFonts w:ascii="Times New Roman" w:eastAsia="Times New Roman" w:hAnsi="Times New Roman" w:cs="Times New Roman"/>
                <w:sz w:val="28"/>
                <w:szCs w:val="28"/>
                <w:lang w:eastAsia="ru-RU"/>
              </w:rPr>
              <w:t>о</w:t>
            </w:r>
            <w:r w:rsidRPr="00C36A5C">
              <w:rPr>
                <w:rFonts w:ascii="Times New Roman" w:eastAsia="Times New Roman" w:hAnsi="Times New Roman" w:cs="Times New Roman"/>
                <w:sz w:val="28"/>
                <w:szCs w:val="28"/>
                <w:lang w:eastAsia="ru-RU"/>
              </w:rPr>
              <w:t>всем понятно, надо обязательно переспросить и постараться понять.</w:t>
            </w:r>
          </w:p>
          <w:p w:rsidR="008A662F" w:rsidRPr="00C36A5C" w:rsidRDefault="008A662F" w:rsidP="00FA53D6">
            <w:pPr>
              <w:ind w:firstLine="709"/>
              <w:contextualSpacing/>
              <w:jc w:val="both"/>
              <w:rPr>
                <w:rFonts w:ascii="Times New Roman" w:hAnsi="Times New Roman" w:cs="Times New Roman"/>
                <w:b/>
                <w:sz w:val="28"/>
                <w:szCs w:val="28"/>
              </w:rPr>
            </w:pPr>
            <w:r w:rsidRPr="00C36A5C">
              <w:rPr>
                <w:rFonts w:ascii="Times New Roman" w:hAnsi="Times New Roman" w:cs="Times New Roman"/>
                <w:b/>
                <w:sz w:val="28"/>
                <w:szCs w:val="28"/>
              </w:rPr>
              <w:t>4. Работа в малых группах.</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Если персонажей больше двух, предлагается проговорить ди</w:t>
            </w:r>
            <w:r w:rsidRPr="00C36A5C">
              <w:rPr>
                <w:rFonts w:ascii="Times New Roman" w:hAnsi="Times New Roman" w:cs="Times New Roman"/>
                <w:sz w:val="28"/>
                <w:szCs w:val="28"/>
              </w:rPr>
              <w:t>а</w:t>
            </w:r>
            <w:r w:rsidRPr="00C36A5C">
              <w:rPr>
                <w:rFonts w:ascii="Times New Roman" w:hAnsi="Times New Roman" w:cs="Times New Roman"/>
                <w:sz w:val="28"/>
                <w:szCs w:val="28"/>
              </w:rPr>
              <w:t>лог в малых группах. Книги открыты. Учащиеся могут смотреть в них. Все работают одновременно. Учащиеся меняются ролями.</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b/>
                <w:sz w:val="28"/>
                <w:szCs w:val="28"/>
              </w:rPr>
              <w:t>5.</w:t>
            </w:r>
            <w:r>
              <w:rPr>
                <w:rFonts w:ascii="Times New Roman" w:hAnsi="Times New Roman" w:cs="Times New Roman"/>
                <w:b/>
                <w:sz w:val="28"/>
                <w:szCs w:val="28"/>
              </w:rPr>
              <w:t xml:space="preserve"> </w:t>
            </w:r>
            <w:r w:rsidR="00A1209F" w:rsidRPr="00C36A5C">
              <w:rPr>
                <w:rFonts w:ascii="Times New Roman" w:hAnsi="Times New Roman" w:cs="Times New Roman"/>
                <w:b/>
                <w:sz w:val="28"/>
                <w:szCs w:val="28"/>
                <w:lang w:val="en-US"/>
              </w:rPr>
              <w:t>Free</w:t>
            </w:r>
            <w:r w:rsidR="00A1209F" w:rsidRPr="00663268">
              <w:rPr>
                <w:rFonts w:ascii="Times New Roman" w:hAnsi="Times New Roman" w:cs="Times New Roman"/>
                <w:b/>
                <w:sz w:val="28"/>
                <w:szCs w:val="28"/>
              </w:rPr>
              <w:t xml:space="preserve"> </w:t>
            </w:r>
            <w:r w:rsidR="00A1209F" w:rsidRPr="00C36A5C">
              <w:rPr>
                <w:rFonts w:ascii="Times New Roman" w:hAnsi="Times New Roman" w:cs="Times New Roman"/>
                <w:b/>
                <w:sz w:val="28"/>
                <w:szCs w:val="28"/>
                <w:lang w:val="en-US"/>
              </w:rPr>
              <w:t>production</w:t>
            </w:r>
            <w:r w:rsidRPr="00C36A5C">
              <w:rPr>
                <w:rFonts w:ascii="Times New Roman" w:hAnsi="Times New Roman" w:cs="Times New Roman"/>
                <w:b/>
                <w:sz w:val="28"/>
                <w:szCs w:val="28"/>
              </w:rPr>
              <w:t>. Ученики отвечают учителю.</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Далее предлагается проговорить диалог-образец с закрытой книгой. Во время этой работы ученики, подготовившие диалог, могут сдать его учителю. О</w:t>
            </w:r>
            <w:r>
              <w:rPr>
                <w:rFonts w:ascii="Times New Roman" w:hAnsi="Times New Roman" w:cs="Times New Roman"/>
                <w:sz w:val="28"/>
                <w:szCs w:val="28"/>
              </w:rPr>
              <w:t>стальные в это время доучивают.</w:t>
            </w:r>
          </w:p>
          <w:p w:rsidR="008A662F" w:rsidRPr="00C36A5C" w:rsidRDefault="008A662F" w:rsidP="00FA53D6">
            <w:pPr>
              <w:ind w:firstLine="709"/>
              <w:contextualSpacing/>
              <w:jc w:val="both"/>
              <w:rPr>
                <w:rFonts w:ascii="Times New Roman" w:hAnsi="Times New Roman" w:cs="Times New Roman"/>
                <w:b/>
                <w:sz w:val="28"/>
                <w:szCs w:val="28"/>
              </w:rPr>
            </w:pPr>
            <w:r w:rsidRPr="00C36A5C">
              <w:rPr>
                <w:rFonts w:ascii="Times New Roman" w:hAnsi="Times New Roman" w:cs="Times New Roman"/>
                <w:b/>
                <w:sz w:val="28"/>
                <w:szCs w:val="28"/>
              </w:rPr>
              <w:t>6. Собственный диалог.</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Ответившие учащиеся получают задание составить свой собс</w:t>
            </w:r>
            <w:r w:rsidRPr="00C36A5C">
              <w:rPr>
                <w:rFonts w:ascii="Times New Roman" w:hAnsi="Times New Roman" w:cs="Times New Roman"/>
                <w:sz w:val="28"/>
                <w:szCs w:val="28"/>
              </w:rPr>
              <w:t>т</w:t>
            </w:r>
            <w:r w:rsidRPr="00C36A5C">
              <w:rPr>
                <w:rFonts w:ascii="Times New Roman" w:hAnsi="Times New Roman" w:cs="Times New Roman"/>
                <w:sz w:val="28"/>
                <w:szCs w:val="28"/>
              </w:rPr>
              <w:t>венный диалог.</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Те, кто ответил диалог, могут выступать в роли учителя, пров</w:t>
            </w:r>
            <w:r w:rsidRPr="00C36A5C">
              <w:rPr>
                <w:rFonts w:ascii="Times New Roman" w:hAnsi="Times New Roman" w:cs="Times New Roman"/>
                <w:sz w:val="28"/>
                <w:szCs w:val="28"/>
              </w:rPr>
              <w:t>е</w:t>
            </w:r>
            <w:r w:rsidRPr="00C36A5C">
              <w:rPr>
                <w:rFonts w:ascii="Times New Roman" w:hAnsi="Times New Roman" w:cs="Times New Roman"/>
                <w:sz w:val="28"/>
                <w:szCs w:val="28"/>
              </w:rPr>
              <w:t>ряя других учащихся.</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Диалоги-образцы заучиваются наизусть с последующим прои</w:t>
            </w:r>
            <w:r w:rsidRPr="00C36A5C">
              <w:rPr>
                <w:rFonts w:ascii="Times New Roman" w:hAnsi="Times New Roman" w:cs="Times New Roman"/>
                <w:sz w:val="28"/>
                <w:szCs w:val="28"/>
              </w:rPr>
              <w:t>г</w:t>
            </w:r>
            <w:r w:rsidRPr="00C36A5C">
              <w:rPr>
                <w:rFonts w:ascii="Times New Roman" w:hAnsi="Times New Roman" w:cs="Times New Roman"/>
                <w:sz w:val="28"/>
                <w:szCs w:val="28"/>
              </w:rPr>
              <w:t>рыванием.</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 xml:space="preserve">На основе диалогов-образцов составляются другие. </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При работе над диалогами должно уделяться внимание фонет</w:t>
            </w:r>
            <w:r w:rsidRPr="00C36A5C">
              <w:rPr>
                <w:rFonts w:ascii="Times New Roman" w:hAnsi="Times New Roman" w:cs="Times New Roman"/>
                <w:sz w:val="28"/>
                <w:szCs w:val="28"/>
              </w:rPr>
              <w:t>и</w:t>
            </w:r>
            <w:r w:rsidRPr="00C36A5C">
              <w:rPr>
                <w:rFonts w:ascii="Times New Roman" w:hAnsi="Times New Roman" w:cs="Times New Roman"/>
                <w:sz w:val="28"/>
                <w:szCs w:val="28"/>
              </w:rPr>
              <w:t>ке. Эту работу можно проводить на этапе фонетической зарядки или через специальные упражнения.</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Диалоги сопровождаются правилами хорошего тона, принятыми в Великобритании и США.</w:t>
            </w:r>
          </w:p>
          <w:p w:rsidR="008A662F" w:rsidRPr="00C36A5C" w:rsidRDefault="008A662F" w:rsidP="001246CD">
            <w:pPr>
              <w:pStyle w:val="a6"/>
              <w:numPr>
                <w:ilvl w:val="0"/>
                <w:numId w:val="25"/>
              </w:numPr>
              <w:ind w:left="0" w:firstLine="709"/>
              <w:jc w:val="both"/>
              <w:rPr>
                <w:sz w:val="28"/>
                <w:szCs w:val="28"/>
              </w:rPr>
            </w:pPr>
            <w:r w:rsidRPr="00C36A5C">
              <w:rPr>
                <w:sz w:val="28"/>
                <w:szCs w:val="28"/>
              </w:rPr>
              <w:t>Не подходите слишком близко друг к другу. Стойте на расстоянии вытянутой руки.</w:t>
            </w:r>
          </w:p>
          <w:p w:rsidR="008A662F" w:rsidRPr="00C36A5C" w:rsidRDefault="008A662F" w:rsidP="001246CD">
            <w:pPr>
              <w:pStyle w:val="a6"/>
              <w:numPr>
                <w:ilvl w:val="0"/>
                <w:numId w:val="25"/>
              </w:numPr>
              <w:ind w:left="0" w:firstLine="709"/>
              <w:jc w:val="both"/>
              <w:rPr>
                <w:sz w:val="28"/>
                <w:szCs w:val="28"/>
              </w:rPr>
            </w:pPr>
            <w:r w:rsidRPr="00C36A5C">
              <w:rPr>
                <w:sz w:val="28"/>
                <w:szCs w:val="28"/>
              </w:rPr>
              <w:t>Улыбайтесь и смотрите в глаза друг другу.</w:t>
            </w:r>
          </w:p>
          <w:p w:rsidR="008A662F" w:rsidRPr="00C36A5C" w:rsidRDefault="008A662F" w:rsidP="001246CD">
            <w:pPr>
              <w:pStyle w:val="a6"/>
              <w:numPr>
                <w:ilvl w:val="0"/>
                <w:numId w:val="25"/>
              </w:numPr>
              <w:ind w:left="0" w:firstLine="709"/>
              <w:jc w:val="both"/>
              <w:rPr>
                <w:sz w:val="28"/>
                <w:szCs w:val="28"/>
              </w:rPr>
            </w:pPr>
            <w:r w:rsidRPr="00C36A5C">
              <w:rPr>
                <w:sz w:val="28"/>
                <w:szCs w:val="28"/>
              </w:rPr>
              <w:lastRenderedPageBreak/>
              <w:t>Не говорите слишком громко.</w:t>
            </w:r>
          </w:p>
          <w:p w:rsidR="008A662F" w:rsidRPr="00C36A5C" w:rsidRDefault="008A662F" w:rsidP="001246CD">
            <w:pPr>
              <w:pStyle w:val="a6"/>
              <w:numPr>
                <w:ilvl w:val="0"/>
                <w:numId w:val="25"/>
              </w:numPr>
              <w:ind w:left="0" w:firstLine="709"/>
              <w:jc w:val="both"/>
              <w:rPr>
                <w:sz w:val="28"/>
                <w:szCs w:val="28"/>
              </w:rPr>
            </w:pPr>
            <w:r w:rsidRPr="00C36A5C">
              <w:rPr>
                <w:sz w:val="28"/>
                <w:szCs w:val="28"/>
              </w:rPr>
              <w:t>Не прерывайте друг друга.</w:t>
            </w:r>
          </w:p>
          <w:p w:rsidR="008A662F" w:rsidRPr="00C36A5C" w:rsidRDefault="008A662F" w:rsidP="001246CD">
            <w:pPr>
              <w:pStyle w:val="a6"/>
              <w:numPr>
                <w:ilvl w:val="0"/>
                <w:numId w:val="25"/>
              </w:numPr>
              <w:ind w:left="0" w:firstLine="709"/>
              <w:jc w:val="both"/>
              <w:rPr>
                <w:sz w:val="28"/>
                <w:szCs w:val="28"/>
              </w:rPr>
            </w:pPr>
            <w:r w:rsidRPr="00C36A5C">
              <w:rPr>
                <w:sz w:val="28"/>
                <w:szCs w:val="28"/>
              </w:rPr>
              <w:t>Держите руки при себе. Не трогайте друг друга.</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 xml:space="preserve">Обучая детей по </w:t>
            </w:r>
            <w:proofErr w:type="gramStart"/>
            <w:r w:rsidRPr="00C36A5C">
              <w:rPr>
                <w:rFonts w:ascii="Times New Roman" w:hAnsi="Times New Roman" w:cs="Times New Roman"/>
                <w:sz w:val="28"/>
                <w:szCs w:val="28"/>
              </w:rPr>
              <w:t>современным</w:t>
            </w:r>
            <w:proofErr w:type="gramEnd"/>
            <w:r w:rsidRPr="00C36A5C">
              <w:rPr>
                <w:rFonts w:ascii="Times New Roman" w:hAnsi="Times New Roman" w:cs="Times New Roman"/>
                <w:sz w:val="28"/>
                <w:szCs w:val="28"/>
              </w:rPr>
              <w:t xml:space="preserve"> УМК, учитель не испытывает н</w:t>
            </w:r>
            <w:r w:rsidRPr="00C36A5C">
              <w:rPr>
                <w:rFonts w:ascii="Times New Roman" w:hAnsi="Times New Roman" w:cs="Times New Roman"/>
                <w:sz w:val="28"/>
                <w:szCs w:val="28"/>
              </w:rPr>
              <w:t>е</w:t>
            </w:r>
            <w:r w:rsidRPr="00C36A5C">
              <w:rPr>
                <w:rFonts w:ascii="Times New Roman" w:hAnsi="Times New Roman" w:cs="Times New Roman"/>
                <w:sz w:val="28"/>
                <w:szCs w:val="28"/>
              </w:rPr>
              <w:t>достат</w:t>
            </w:r>
            <w:r>
              <w:rPr>
                <w:rFonts w:ascii="Times New Roman" w:hAnsi="Times New Roman" w:cs="Times New Roman"/>
                <w:sz w:val="28"/>
                <w:szCs w:val="28"/>
              </w:rPr>
              <w:t>ка в количестве и разнообразии</w:t>
            </w:r>
            <w:r w:rsidRPr="00C36A5C">
              <w:rPr>
                <w:rFonts w:ascii="Times New Roman" w:hAnsi="Times New Roman" w:cs="Times New Roman"/>
                <w:sz w:val="28"/>
                <w:szCs w:val="28"/>
              </w:rPr>
              <w:t xml:space="preserve"> упражнений, применении ра</w:t>
            </w:r>
            <w:r w:rsidRPr="00C36A5C">
              <w:rPr>
                <w:rFonts w:ascii="Times New Roman" w:hAnsi="Times New Roman" w:cs="Times New Roman"/>
                <w:sz w:val="28"/>
                <w:szCs w:val="28"/>
              </w:rPr>
              <w:t>з</w:t>
            </w:r>
            <w:r w:rsidRPr="00C36A5C">
              <w:rPr>
                <w:rFonts w:ascii="Times New Roman" w:hAnsi="Times New Roman" w:cs="Times New Roman"/>
                <w:sz w:val="28"/>
                <w:szCs w:val="28"/>
              </w:rPr>
              <w:t>лич</w:t>
            </w:r>
            <w:r>
              <w:rPr>
                <w:rFonts w:ascii="Times New Roman" w:hAnsi="Times New Roman" w:cs="Times New Roman"/>
                <w:sz w:val="28"/>
                <w:szCs w:val="28"/>
              </w:rPr>
              <w:t xml:space="preserve">ных педагогических технологий. </w:t>
            </w:r>
            <w:r w:rsidRPr="00C36A5C">
              <w:rPr>
                <w:rFonts w:ascii="Times New Roman" w:hAnsi="Times New Roman" w:cs="Times New Roman"/>
                <w:sz w:val="28"/>
                <w:szCs w:val="28"/>
              </w:rPr>
              <w:t>Авторские коллективы постар</w:t>
            </w:r>
            <w:r w:rsidRPr="00C36A5C">
              <w:rPr>
                <w:rFonts w:ascii="Times New Roman" w:hAnsi="Times New Roman" w:cs="Times New Roman"/>
                <w:sz w:val="28"/>
                <w:szCs w:val="28"/>
              </w:rPr>
              <w:t>а</w:t>
            </w:r>
            <w:r w:rsidRPr="00C36A5C">
              <w:rPr>
                <w:rFonts w:ascii="Times New Roman" w:hAnsi="Times New Roman" w:cs="Times New Roman"/>
                <w:sz w:val="28"/>
                <w:szCs w:val="28"/>
              </w:rPr>
              <w:t>лись и создали замечательные учебники, п</w:t>
            </w:r>
            <w:r w:rsidR="00364A85">
              <w:rPr>
                <w:rFonts w:ascii="Times New Roman" w:hAnsi="Times New Roman" w:cs="Times New Roman"/>
                <w:sz w:val="28"/>
                <w:szCs w:val="28"/>
              </w:rPr>
              <w:t>редусмотрев требования ФГОС. Но</w:t>
            </w:r>
            <w:r w:rsidRPr="00C36A5C">
              <w:rPr>
                <w:rFonts w:ascii="Times New Roman" w:hAnsi="Times New Roman" w:cs="Times New Roman"/>
                <w:sz w:val="28"/>
                <w:szCs w:val="28"/>
              </w:rPr>
              <w:t xml:space="preserve"> здесь, по моему мнению, существует другая проблема: большой объем предлагаемого материала. Учителю важно очень х</w:t>
            </w:r>
            <w:r w:rsidRPr="00C36A5C">
              <w:rPr>
                <w:rFonts w:ascii="Times New Roman" w:hAnsi="Times New Roman" w:cs="Times New Roman"/>
                <w:sz w:val="28"/>
                <w:szCs w:val="28"/>
              </w:rPr>
              <w:t>о</w:t>
            </w:r>
            <w:r w:rsidRPr="00C36A5C">
              <w:rPr>
                <w:rFonts w:ascii="Times New Roman" w:hAnsi="Times New Roman" w:cs="Times New Roman"/>
                <w:sz w:val="28"/>
                <w:szCs w:val="28"/>
              </w:rPr>
              <w:t>рошо знать УМК, чтобы г</w:t>
            </w:r>
            <w:r w:rsidR="00D01841">
              <w:rPr>
                <w:rFonts w:ascii="Times New Roman" w:hAnsi="Times New Roman" w:cs="Times New Roman"/>
                <w:sz w:val="28"/>
                <w:szCs w:val="28"/>
              </w:rPr>
              <w:t>рамотно отобрать тот материал, который</w:t>
            </w:r>
            <w:r w:rsidRPr="00C36A5C">
              <w:rPr>
                <w:rFonts w:ascii="Times New Roman" w:hAnsi="Times New Roman" w:cs="Times New Roman"/>
                <w:sz w:val="28"/>
                <w:szCs w:val="28"/>
              </w:rPr>
              <w:t xml:space="preserve"> б</w:t>
            </w:r>
            <w:r w:rsidRPr="00C36A5C">
              <w:rPr>
                <w:rFonts w:ascii="Times New Roman" w:hAnsi="Times New Roman" w:cs="Times New Roman"/>
                <w:sz w:val="28"/>
                <w:szCs w:val="28"/>
              </w:rPr>
              <w:t>у</w:t>
            </w:r>
            <w:r w:rsidRPr="00C36A5C">
              <w:rPr>
                <w:rFonts w:ascii="Times New Roman" w:hAnsi="Times New Roman" w:cs="Times New Roman"/>
                <w:sz w:val="28"/>
                <w:szCs w:val="28"/>
              </w:rPr>
              <w:t>дут соответствовать данной ученической группе. Если учитель стар</w:t>
            </w:r>
            <w:r w:rsidRPr="00C36A5C">
              <w:rPr>
                <w:rFonts w:ascii="Times New Roman" w:hAnsi="Times New Roman" w:cs="Times New Roman"/>
                <w:sz w:val="28"/>
                <w:szCs w:val="28"/>
              </w:rPr>
              <w:t>а</w:t>
            </w:r>
            <w:r w:rsidRPr="00C36A5C">
              <w:rPr>
                <w:rFonts w:ascii="Times New Roman" w:hAnsi="Times New Roman" w:cs="Times New Roman"/>
                <w:sz w:val="28"/>
                <w:szCs w:val="28"/>
              </w:rPr>
              <w:t>ется пройти весь предложенный материал, то</w:t>
            </w:r>
            <w:r w:rsidR="00D01841">
              <w:rPr>
                <w:rFonts w:ascii="Times New Roman" w:hAnsi="Times New Roman" w:cs="Times New Roman"/>
                <w:sz w:val="28"/>
                <w:szCs w:val="28"/>
              </w:rPr>
              <w:t>,</w:t>
            </w:r>
            <w:r w:rsidRPr="00C36A5C">
              <w:rPr>
                <w:rFonts w:ascii="Times New Roman" w:hAnsi="Times New Roman" w:cs="Times New Roman"/>
                <w:sz w:val="28"/>
                <w:szCs w:val="28"/>
              </w:rPr>
              <w:t xml:space="preserve"> скорее всего</w:t>
            </w:r>
            <w:r w:rsidR="00D01841">
              <w:rPr>
                <w:rFonts w:ascii="Times New Roman" w:hAnsi="Times New Roman" w:cs="Times New Roman"/>
                <w:sz w:val="28"/>
                <w:szCs w:val="28"/>
              </w:rPr>
              <w:t>,</w:t>
            </w:r>
            <w:r w:rsidRPr="00C36A5C">
              <w:rPr>
                <w:rFonts w:ascii="Times New Roman" w:hAnsi="Times New Roman" w:cs="Times New Roman"/>
                <w:sz w:val="28"/>
                <w:szCs w:val="28"/>
              </w:rPr>
              <w:t xml:space="preserve"> </w:t>
            </w:r>
            <w:proofErr w:type="gramStart"/>
            <w:r w:rsidRPr="00C36A5C">
              <w:rPr>
                <w:rFonts w:ascii="Times New Roman" w:hAnsi="Times New Roman" w:cs="Times New Roman"/>
                <w:sz w:val="28"/>
                <w:szCs w:val="28"/>
              </w:rPr>
              <w:t>будет</w:t>
            </w:r>
            <w:proofErr w:type="gramEnd"/>
            <w:r w:rsidRPr="00C36A5C">
              <w:rPr>
                <w:rFonts w:ascii="Times New Roman" w:hAnsi="Times New Roman" w:cs="Times New Roman"/>
                <w:sz w:val="28"/>
                <w:szCs w:val="28"/>
              </w:rPr>
              <w:t xml:space="preserve"> до</w:t>
            </w:r>
            <w:r w:rsidRPr="00C36A5C">
              <w:rPr>
                <w:rFonts w:ascii="Times New Roman" w:hAnsi="Times New Roman" w:cs="Times New Roman"/>
                <w:sz w:val="28"/>
                <w:szCs w:val="28"/>
              </w:rPr>
              <w:t>с</w:t>
            </w:r>
            <w:r w:rsidRPr="00C36A5C">
              <w:rPr>
                <w:rFonts w:ascii="Times New Roman" w:hAnsi="Times New Roman" w:cs="Times New Roman"/>
                <w:sz w:val="28"/>
                <w:szCs w:val="28"/>
              </w:rPr>
              <w:t>тигнут первый уровень, уровень рецептивного усвоения</w:t>
            </w:r>
            <w:r w:rsidR="00D01841">
              <w:rPr>
                <w:rFonts w:ascii="Times New Roman" w:hAnsi="Times New Roman" w:cs="Times New Roman"/>
                <w:sz w:val="28"/>
                <w:szCs w:val="28"/>
              </w:rPr>
              <w:t>,</w:t>
            </w:r>
            <w:r w:rsidRPr="00C36A5C">
              <w:rPr>
                <w:rFonts w:ascii="Times New Roman" w:hAnsi="Times New Roman" w:cs="Times New Roman"/>
                <w:sz w:val="28"/>
                <w:szCs w:val="28"/>
              </w:rPr>
              <w:t xml:space="preserve"> и едва ли б</w:t>
            </w:r>
            <w:r w:rsidRPr="00C36A5C">
              <w:rPr>
                <w:rFonts w:ascii="Times New Roman" w:hAnsi="Times New Roman" w:cs="Times New Roman"/>
                <w:sz w:val="28"/>
                <w:szCs w:val="28"/>
              </w:rPr>
              <w:t>у</w:t>
            </w:r>
            <w:r w:rsidRPr="00C36A5C">
              <w:rPr>
                <w:rFonts w:ascii="Times New Roman" w:hAnsi="Times New Roman" w:cs="Times New Roman"/>
                <w:sz w:val="28"/>
                <w:szCs w:val="28"/>
              </w:rPr>
              <w:t>дет достигнута конечная цель.</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Нельзя проходить материал слишком быстро. Нужно выбрать ту скорость, с которой справляются учащиеся</w:t>
            </w:r>
            <w:r w:rsidR="005F6EDB">
              <w:rPr>
                <w:rFonts w:ascii="Times New Roman" w:hAnsi="Times New Roman" w:cs="Times New Roman"/>
                <w:sz w:val="28"/>
                <w:szCs w:val="28"/>
              </w:rPr>
              <w:t>,</w:t>
            </w:r>
            <w:r w:rsidRPr="00C36A5C">
              <w:rPr>
                <w:rFonts w:ascii="Times New Roman" w:hAnsi="Times New Roman" w:cs="Times New Roman"/>
                <w:sz w:val="28"/>
                <w:szCs w:val="28"/>
              </w:rPr>
              <w:t xml:space="preserve"> и давать дополнительный материал тем, кому это необходимо. Не надо спешить, нужно возвр</w:t>
            </w:r>
            <w:r w:rsidRPr="00C36A5C">
              <w:rPr>
                <w:rFonts w:ascii="Times New Roman" w:hAnsi="Times New Roman" w:cs="Times New Roman"/>
                <w:sz w:val="28"/>
                <w:szCs w:val="28"/>
              </w:rPr>
              <w:t>а</w:t>
            </w:r>
            <w:r w:rsidRPr="00C36A5C">
              <w:rPr>
                <w:rFonts w:ascii="Times New Roman" w:hAnsi="Times New Roman" w:cs="Times New Roman"/>
                <w:sz w:val="28"/>
                <w:szCs w:val="28"/>
              </w:rPr>
              <w:t xml:space="preserve">щаться к прежнему материалу, проговаривать вместе с учащимися трудные задания, проигрывать ситуации. </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 xml:space="preserve">Повторением </w:t>
            </w:r>
            <w:proofErr w:type="gramStart"/>
            <w:r w:rsidRPr="00C36A5C">
              <w:rPr>
                <w:rFonts w:ascii="Times New Roman" w:hAnsi="Times New Roman" w:cs="Times New Roman"/>
                <w:sz w:val="28"/>
                <w:szCs w:val="28"/>
              </w:rPr>
              <w:t>занимаемся столько времени</w:t>
            </w:r>
            <w:proofErr w:type="gramEnd"/>
            <w:r w:rsidRPr="00C36A5C">
              <w:rPr>
                <w:rFonts w:ascii="Times New Roman" w:hAnsi="Times New Roman" w:cs="Times New Roman"/>
                <w:sz w:val="28"/>
                <w:szCs w:val="28"/>
              </w:rPr>
              <w:t>, сколько требуется для полного понимания.</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Не следует вводить слишком много нового материала за один раз: новый образец, 6-7 новых слов достаточно.</w:t>
            </w:r>
          </w:p>
          <w:p w:rsidR="008A662F" w:rsidRPr="00C36A5C"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sz w:val="28"/>
                <w:szCs w:val="28"/>
              </w:rPr>
              <w:t xml:space="preserve">Постоянное повторение необходимо. Повторять лексику следует минимально 5-7 раз. Несколько минут повторения в начале каждого урока имеют существенное значение. После введения новой лексики её надо повторить через 1-2 дня, а дальше через месяц и полгода. </w:t>
            </w:r>
          </w:p>
          <w:p w:rsidR="008A662F" w:rsidRPr="00067F87" w:rsidRDefault="008A662F" w:rsidP="00FA53D6">
            <w:pPr>
              <w:ind w:firstLine="709"/>
              <w:contextualSpacing/>
              <w:jc w:val="both"/>
              <w:rPr>
                <w:rFonts w:ascii="Times New Roman" w:hAnsi="Times New Roman" w:cs="Times New Roman"/>
                <w:sz w:val="28"/>
                <w:szCs w:val="28"/>
              </w:rPr>
            </w:pPr>
            <w:r w:rsidRPr="00C36A5C">
              <w:rPr>
                <w:rFonts w:ascii="Times New Roman" w:hAnsi="Times New Roman" w:cs="Times New Roman"/>
                <w:color w:val="C00000"/>
                <w:sz w:val="28"/>
                <w:szCs w:val="28"/>
              </w:rPr>
              <w:t xml:space="preserve">Всегда помним, что наша цель – учить использовать язык, </w:t>
            </w:r>
            <w:r w:rsidRPr="00C36A5C">
              <w:rPr>
                <w:rFonts w:ascii="Times New Roman" w:hAnsi="Times New Roman" w:cs="Times New Roman"/>
                <w:sz w:val="28"/>
                <w:szCs w:val="28"/>
              </w:rPr>
              <w:t>а не только давать знания о языке.</w:t>
            </w: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Pr="00605624" w:rsidRDefault="008A662F" w:rsidP="00FA53D6">
            <w:pPr>
              <w:contextualSpacing/>
              <w:jc w:val="right"/>
              <w:rPr>
                <w:rFonts w:ascii="Times New Roman" w:hAnsi="Times New Roman" w:cs="Times New Roman"/>
                <w:i/>
                <w:sz w:val="28"/>
                <w:szCs w:val="28"/>
              </w:rPr>
            </w:pPr>
            <w:r w:rsidRPr="00605624">
              <w:rPr>
                <w:rFonts w:ascii="Times New Roman" w:hAnsi="Times New Roman" w:cs="Times New Roman"/>
                <w:i/>
                <w:sz w:val="28"/>
                <w:szCs w:val="28"/>
              </w:rPr>
              <w:t>Учитель физики МКОУ СОШ № 16</w:t>
            </w:r>
          </w:p>
          <w:p w:rsidR="008A662F" w:rsidRPr="00605624" w:rsidRDefault="008A662F" w:rsidP="00FA53D6">
            <w:pPr>
              <w:contextualSpacing/>
              <w:jc w:val="right"/>
              <w:rPr>
                <w:rFonts w:ascii="Times New Roman" w:hAnsi="Times New Roman" w:cs="Times New Roman"/>
                <w:sz w:val="28"/>
                <w:szCs w:val="28"/>
              </w:rPr>
            </w:pPr>
            <w:r w:rsidRPr="00605624">
              <w:rPr>
                <w:rFonts w:ascii="Times New Roman" w:hAnsi="Times New Roman" w:cs="Times New Roman"/>
                <w:i/>
                <w:sz w:val="28"/>
                <w:szCs w:val="28"/>
              </w:rPr>
              <w:t>Галаган Татьяна Григорьевна</w:t>
            </w: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Default="008A662F" w:rsidP="00FA53D6">
            <w:pPr>
              <w:contextualSpacing/>
              <w:jc w:val="center"/>
              <w:rPr>
                <w:rFonts w:ascii="Times New Roman" w:hAnsi="Times New Roman" w:cs="Times New Roman"/>
                <w:b/>
                <w:sz w:val="28"/>
                <w:szCs w:val="28"/>
              </w:rPr>
            </w:pPr>
            <w:r w:rsidRPr="00605624">
              <w:rPr>
                <w:rFonts w:ascii="Times New Roman" w:hAnsi="Times New Roman" w:cs="Times New Roman"/>
                <w:b/>
                <w:sz w:val="28"/>
                <w:szCs w:val="28"/>
              </w:rPr>
              <w:t>ПРО</w:t>
            </w:r>
            <w:r>
              <w:rPr>
                <w:rFonts w:ascii="Times New Roman" w:hAnsi="Times New Roman" w:cs="Times New Roman"/>
                <w:b/>
                <w:sz w:val="28"/>
                <w:szCs w:val="28"/>
              </w:rPr>
              <w:t xml:space="preserve">ЕКТИРОВАНИЕ СОВРЕМЕННОГО УРОКА </w:t>
            </w:r>
            <w:r w:rsidRPr="00605624">
              <w:rPr>
                <w:rFonts w:ascii="Times New Roman" w:hAnsi="Times New Roman" w:cs="Times New Roman"/>
                <w:b/>
                <w:sz w:val="28"/>
                <w:szCs w:val="28"/>
              </w:rPr>
              <w:t xml:space="preserve">ФИЗИКИ </w:t>
            </w:r>
          </w:p>
          <w:p w:rsidR="008A662F" w:rsidRPr="00605624" w:rsidRDefault="008A662F" w:rsidP="00FA53D6">
            <w:pPr>
              <w:contextualSpacing/>
              <w:jc w:val="center"/>
              <w:rPr>
                <w:rFonts w:ascii="Times New Roman" w:hAnsi="Times New Roman" w:cs="Times New Roman"/>
                <w:b/>
                <w:sz w:val="28"/>
                <w:szCs w:val="28"/>
              </w:rPr>
            </w:pPr>
            <w:r w:rsidRPr="00605624">
              <w:rPr>
                <w:rFonts w:ascii="Times New Roman" w:hAnsi="Times New Roman" w:cs="Times New Roman"/>
                <w:b/>
                <w:sz w:val="28"/>
                <w:szCs w:val="28"/>
              </w:rPr>
              <w:t>В РАМКАХ СИСТЕМНО-ДЕЯТЕЛЬНОСТНОГО ПОДХОДА</w:t>
            </w:r>
          </w:p>
          <w:p w:rsidR="008A662F" w:rsidRPr="00192B00" w:rsidRDefault="008A662F" w:rsidP="00FA53D6">
            <w:pPr>
              <w:contextualSpacing/>
              <w:jc w:val="center"/>
              <w:rPr>
                <w:rFonts w:ascii="Times New Roman" w:hAnsi="Times New Roman" w:cs="Times New Roman"/>
                <w:sz w:val="28"/>
                <w:szCs w:val="28"/>
              </w:rPr>
            </w:pPr>
          </w:p>
          <w:p w:rsidR="008A662F" w:rsidRPr="00192B00" w:rsidRDefault="008A662F" w:rsidP="00FA53D6">
            <w:pPr>
              <w:pStyle w:val="a4"/>
              <w:spacing w:before="0" w:beforeAutospacing="0" w:after="0" w:afterAutospacing="0"/>
              <w:ind w:firstLine="709"/>
              <w:contextualSpacing/>
              <w:jc w:val="both"/>
              <w:rPr>
                <w:bCs/>
                <w:sz w:val="28"/>
                <w:szCs w:val="28"/>
              </w:rPr>
            </w:pPr>
            <w:r w:rsidRPr="00192B00">
              <w:rPr>
                <w:bCs/>
                <w:sz w:val="28"/>
                <w:szCs w:val="28"/>
              </w:rPr>
              <w:t xml:space="preserve">Внедрение современных методических приемов и технологий, </w:t>
            </w:r>
            <w:r w:rsidRPr="00192B00">
              <w:rPr>
                <w:sz w:val="28"/>
                <w:szCs w:val="28"/>
              </w:rPr>
              <w:t>интерактивных методов обучения</w:t>
            </w:r>
            <w:r w:rsidR="00F11A28">
              <w:rPr>
                <w:bCs/>
                <w:sz w:val="28"/>
                <w:szCs w:val="28"/>
              </w:rPr>
              <w:t xml:space="preserve"> в практику</w:t>
            </w:r>
            <w:r w:rsidR="00865C70">
              <w:rPr>
                <w:bCs/>
                <w:sz w:val="28"/>
                <w:szCs w:val="28"/>
              </w:rPr>
              <w:t xml:space="preserve"> работы учителя</w:t>
            </w:r>
            <w:r w:rsidRPr="00192B00">
              <w:rPr>
                <w:bCs/>
                <w:sz w:val="28"/>
                <w:szCs w:val="28"/>
              </w:rPr>
              <w:t xml:space="preserve"> обесп</w:t>
            </w:r>
            <w:r w:rsidRPr="00192B00">
              <w:rPr>
                <w:bCs/>
                <w:sz w:val="28"/>
                <w:szCs w:val="28"/>
              </w:rPr>
              <w:t>е</w:t>
            </w:r>
            <w:r w:rsidRPr="00192B00">
              <w:rPr>
                <w:bCs/>
                <w:sz w:val="28"/>
                <w:szCs w:val="28"/>
              </w:rPr>
              <w:t>чивает повышение качества образования, способствует росту профе</w:t>
            </w:r>
            <w:r w:rsidRPr="00192B00">
              <w:rPr>
                <w:bCs/>
                <w:sz w:val="28"/>
                <w:szCs w:val="28"/>
              </w:rPr>
              <w:t>с</w:t>
            </w:r>
            <w:r w:rsidRPr="00192B00">
              <w:rPr>
                <w:bCs/>
                <w:sz w:val="28"/>
                <w:szCs w:val="28"/>
              </w:rPr>
              <w:t>сиональной компетентности педагогов, формиров</w:t>
            </w:r>
            <w:r w:rsidR="00D01841">
              <w:rPr>
                <w:bCs/>
                <w:sz w:val="28"/>
                <w:szCs w:val="28"/>
              </w:rPr>
              <w:t>анию предметной компетентности у</w:t>
            </w:r>
            <w:r w:rsidRPr="00192B00">
              <w:rPr>
                <w:bCs/>
                <w:sz w:val="28"/>
                <w:szCs w:val="28"/>
              </w:rPr>
              <w:t xml:space="preserve">чащихся. </w:t>
            </w:r>
          </w:p>
          <w:p w:rsidR="008A662F" w:rsidRPr="00192B00" w:rsidRDefault="008A662F" w:rsidP="00FA53D6">
            <w:pPr>
              <w:pStyle w:val="a4"/>
              <w:spacing w:before="0" w:beforeAutospacing="0" w:after="0" w:afterAutospacing="0"/>
              <w:ind w:firstLine="709"/>
              <w:contextualSpacing/>
              <w:jc w:val="both"/>
              <w:rPr>
                <w:color w:val="000000"/>
                <w:sz w:val="28"/>
                <w:szCs w:val="28"/>
                <w:shd w:val="clear" w:color="auto" w:fill="FFFFFF"/>
              </w:rPr>
            </w:pPr>
            <w:r w:rsidRPr="00192B00">
              <w:rPr>
                <w:color w:val="000000"/>
                <w:sz w:val="28"/>
                <w:szCs w:val="28"/>
                <w:shd w:val="clear" w:color="auto" w:fill="FFFFFF"/>
              </w:rPr>
              <w:t>Преподавание физики, в силу особенности самого предмета, представляет собой благоприятную среду для применения системно-деятельностного подхода, так как курс физики средней школы вкл</w:t>
            </w:r>
            <w:r w:rsidRPr="00192B00">
              <w:rPr>
                <w:color w:val="000000"/>
                <w:sz w:val="28"/>
                <w:szCs w:val="28"/>
                <w:shd w:val="clear" w:color="auto" w:fill="FFFFFF"/>
              </w:rPr>
              <w:t>ю</w:t>
            </w:r>
            <w:r w:rsidRPr="00192B00">
              <w:rPr>
                <w:color w:val="000000"/>
                <w:sz w:val="28"/>
                <w:szCs w:val="28"/>
                <w:shd w:val="clear" w:color="auto" w:fill="FFFFFF"/>
              </w:rPr>
              <w:lastRenderedPageBreak/>
              <w:t>чает в себя разделы, изучение и понимание которых требует развитого образного мышления, умения анализировать и сравнивать. Изучение материала практически каждого урока опирается на</w:t>
            </w:r>
            <w:r w:rsidR="00865C70">
              <w:rPr>
                <w:color w:val="000000"/>
                <w:sz w:val="28"/>
                <w:szCs w:val="28"/>
                <w:shd w:val="clear" w:color="auto" w:fill="FFFFFF"/>
              </w:rPr>
              <w:t xml:space="preserve"> практическое применение знаний</w:t>
            </w:r>
            <w:r w:rsidRPr="00192B00">
              <w:rPr>
                <w:color w:val="000000"/>
                <w:sz w:val="28"/>
                <w:szCs w:val="28"/>
                <w:shd w:val="clear" w:color="auto" w:fill="FFFFFF"/>
              </w:rPr>
              <w:t xml:space="preserve"> повседневной жизни.</w:t>
            </w:r>
          </w:p>
          <w:p w:rsidR="008A662F" w:rsidRPr="00192B00" w:rsidRDefault="00865C70" w:rsidP="00FA53D6">
            <w:pPr>
              <w:pStyle w:val="a4"/>
              <w:spacing w:before="0" w:beforeAutospacing="0" w:after="0" w:afterAutospacing="0"/>
              <w:ind w:firstLine="709"/>
              <w:contextualSpacing/>
              <w:jc w:val="both"/>
              <w:rPr>
                <w:bCs/>
                <w:sz w:val="28"/>
                <w:szCs w:val="28"/>
              </w:rPr>
            </w:pPr>
            <w:r>
              <w:rPr>
                <w:bCs/>
                <w:sz w:val="28"/>
                <w:szCs w:val="28"/>
              </w:rPr>
              <w:t xml:space="preserve">Переход на новые </w:t>
            </w:r>
            <w:r w:rsidR="008A662F" w:rsidRPr="00192B00">
              <w:rPr>
                <w:bCs/>
                <w:sz w:val="28"/>
                <w:szCs w:val="28"/>
              </w:rPr>
              <w:t>образовательные стандарты требует от учит</w:t>
            </w:r>
            <w:r w:rsidR="008A662F" w:rsidRPr="00192B00">
              <w:rPr>
                <w:bCs/>
                <w:sz w:val="28"/>
                <w:szCs w:val="28"/>
              </w:rPr>
              <w:t>е</w:t>
            </w:r>
            <w:r w:rsidR="008A662F" w:rsidRPr="00192B00">
              <w:rPr>
                <w:bCs/>
                <w:sz w:val="28"/>
                <w:szCs w:val="28"/>
              </w:rPr>
              <w:t>ля не только зна</w:t>
            </w:r>
            <w:r w:rsidR="008A662F">
              <w:rPr>
                <w:bCs/>
                <w:sz w:val="28"/>
                <w:szCs w:val="28"/>
              </w:rPr>
              <w:t>ния и понимания основ системно-д</w:t>
            </w:r>
            <w:r w:rsidR="008A662F" w:rsidRPr="00192B00">
              <w:rPr>
                <w:bCs/>
                <w:sz w:val="28"/>
                <w:szCs w:val="28"/>
              </w:rPr>
              <w:t>еятельностного подхода, но и умения организовать активную познавательную де</w:t>
            </w:r>
            <w:r w:rsidR="008A662F" w:rsidRPr="00192B00">
              <w:rPr>
                <w:bCs/>
                <w:sz w:val="28"/>
                <w:szCs w:val="28"/>
              </w:rPr>
              <w:t>я</w:t>
            </w:r>
            <w:r w:rsidR="008A662F" w:rsidRPr="00192B00">
              <w:rPr>
                <w:bCs/>
                <w:sz w:val="28"/>
                <w:szCs w:val="28"/>
              </w:rPr>
              <w:t xml:space="preserve">тельность на уроке. </w:t>
            </w:r>
          </w:p>
          <w:p w:rsidR="008A662F" w:rsidRPr="00192B00" w:rsidRDefault="008A662F" w:rsidP="00FA53D6">
            <w:pPr>
              <w:pStyle w:val="a4"/>
              <w:spacing w:before="0" w:beforeAutospacing="0" w:after="0" w:afterAutospacing="0"/>
              <w:ind w:firstLine="709"/>
              <w:contextualSpacing/>
              <w:jc w:val="both"/>
              <w:rPr>
                <w:bCs/>
                <w:sz w:val="28"/>
                <w:szCs w:val="28"/>
              </w:rPr>
            </w:pPr>
            <w:r w:rsidRPr="00192B00">
              <w:rPr>
                <w:bCs/>
                <w:sz w:val="28"/>
                <w:szCs w:val="28"/>
              </w:rPr>
              <w:t>Системно-деятельностный подход предполагает:</w:t>
            </w:r>
          </w:p>
          <w:p w:rsidR="008A662F" w:rsidRPr="00192B00" w:rsidRDefault="008A662F" w:rsidP="00FA53D6">
            <w:pPr>
              <w:pStyle w:val="a4"/>
              <w:numPr>
                <w:ilvl w:val="0"/>
                <w:numId w:val="1"/>
              </w:numPr>
              <w:spacing w:before="0" w:beforeAutospacing="0" w:after="0" w:afterAutospacing="0"/>
              <w:ind w:left="0" w:firstLine="709"/>
              <w:contextualSpacing/>
              <w:jc w:val="both"/>
              <w:rPr>
                <w:bCs/>
                <w:sz w:val="28"/>
                <w:szCs w:val="28"/>
              </w:rPr>
            </w:pPr>
            <w:r w:rsidRPr="00192B00">
              <w:rPr>
                <w:bCs/>
                <w:sz w:val="28"/>
                <w:szCs w:val="28"/>
              </w:rPr>
              <w:t>организацию учебной деятельности учащихся, включая развитие учебно-познавательных мотивов;</w:t>
            </w:r>
          </w:p>
          <w:p w:rsidR="008A662F" w:rsidRPr="00192B00" w:rsidRDefault="008A662F" w:rsidP="00FA53D6">
            <w:pPr>
              <w:pStyle w:val="a4"/>
              <w:numPr>
                <w:ilvl w:val="0"/>
                <w:numId w:val="1"/>
              </w:numPr>
              <w:spacing w:before="0" w:beforeAutospacing="0" w:after="0" w:afterAutospacing="0"/>
              <w:ind w:left="0" w:firstLine="709"/>
              <w:contextualSpacing/>
              <w:jc w:val="both"/>
              <w:rPr>
                <w:sz w:val="28"/>
                <w:szCs w:val="28"/>
              </w:rPr>
            </w:pPr>
            <w:r w:rsidRPr="00192B00">
              <w:rPr>
                <w:bCs/>
                <w:sz w:val="28"/>
                <w:szCs w:val="28"/>
              </w:rPr>
              <w:t xml:space="preserve"> выбор конкретных методов и приемов обучения, обесп</w:t>
            </w:r>
            <w:r w:rsidRPr="00192B00">
              <w:rPr>
                <w:bCs/>
                <w:sz w:val="28"/>
                <w:szCs w:val="28"/>
              </w:rPr>
              <w:t>е</w:t>
            </w:r>
            <w:r w:rsidRPr="00192B00">
              <w:rPr>
                <w:bCs/>
                <w:sz w:val="28"/>
                <w:szCs w:val="28"/>
              </w:rPr>
              <w:t>чивающих полную и адекватную ориентировку ученика в задании;</w:t>
            </w:r>
          </w:p>
          <w:p w:rsidR="008A662F" w:rsidRPr="00192B00" w:rsidRDefault="008A662F" w:rsidP="00FA53D6">
            <w:pPr>
              <w:pStyle w:val="a4"/>
              <w:numPr>
                <w:ilvl w:val="0"/>
                <w:numId w:val="1"/>
              </w:numPr>
              <w:spacing w:before="0" w:beforeAutospacing="0" w:after="0" w:afterAutospacing="0"/>
              <w:ind w:left="0" w:firstLine="709"/>
              <w:contextualSpacing/>
              <w:jc w:val="both"/>
              <w:rPr>
                <w:sz w:val="28"/>
                <w:szCs w:val="28"/>
              </w:rPr>
            </w:pPr>
            <w:r w:rsidRPr="00192B00">
              <w:rPr>
                <w:bCs/>
                <w:sz w:val="28"/>
                <w:szCs w:val="28"/>
              </w:rPr>
              <w:t xml:space="preserve"> организация таких форм учебного сотрудничества, где была бы востребована активность и инициатива ученика. </w:t>
            </w:r>
          </w:p>
          <w:p w:rsidR="008A662F" w:rsidRPr="00192B00" w:rsidRDefault="008A662F" w:rsidP="00FA53D6">
            <w:pPr>
              <w:pStyle w:val="a4"/>
              <w:spacing w:before="0" w:beforeAutospacing="0" w:after="0" w:afterAutospacing="0"/>
              <w:ind w:firstLine="709"/>
              <w:contextualSpacing/>
              <w:jc w:val="both"/>
              <w:rPr>
                <w:sz w:val="28"/>
                <w:szCs w:val="28"/>
              </w:rPr>
            </w:pPr>
            <w:r w:rsidRPr="00192B00">
              <w:rPr>
                <w:sz w:val="28"/>
                <w:szCs w:val="28"/>
              </w:rPr>
              <w:t>Для реализации учебной деятельности в курсе физики акту</w:t>
            </w:r>
            <w:r w:rsidR="00F11A28">
              <w:rPr>
                <w:sz w:val="28"/>
                <w:szCs w:val="28"/>
              </w:rPr>
              <w:t>а</w:t>
            </w:r>
            <w:r w:rsidRPr="00192B00">
              <w:rPr>
                <w:sz w:val="28"/>
                <w:szCs w:val="28"/>
              </w:rPr>
              <w:t>льно применение следующих типов уроков:</w:t>
            </w:r>
          </w:p>
          <w:p w:rsidR="008A662F" w:rsidRPr="00192B00" w:rsidRDefault="008A662F" w:rsidP="00FA53D6">
            <w:pPr>
              <w:pStyle w:val="a4"/>
              <w:numPr>
                <w:ilvl w:val="0"/>
                <w:numId w:val="2"/>
              </w:numPr>
              <w:spacing w:before="0" w:beforeAutospacing="0" w:after="0" w:afterAutospacing="0"/>
              <w:ind w:left="0" w:firstLine="709"/>
              <w:contextualSpacing/>
              <w:jc w:val="both"/>
              <w:rPr>
                <w:sz w:val="28"/>
                <w:szCs w:val="28"/>
              </w:rPr>
            </w:pPr>
            <w:r w:rsidRPr="00192B00">
              <w:rPr>
                <w:sz w:val="28"/>
                <w:szCs w:val="28"/>
              </w:rPr>
              <w:t xml:space="preserve">уроки «открытия» нового знания; </w:t>
            </w:r>
          </w:p>
          <w:p w:rsidR="008A662F" w:rsidRPr="00192B00" w:rsidRDefault="008A662F" w:rsidP="00FA53D6">
            <w:pPr>
              <w:pStyle w:val="a4"/>
              <w:numPr>
                <w:ilvl w:val="0"/>
                <w:numId w:val="2"/>
              </w:numPr>
              <w:spacing w:before="0" w:beforeAutospacing="0" w:after="0" w:afterAutospacing="0"/>
              <w:ind w:left="0" w:firstLine="709"/>
              <w:contextualSpacing/>
              <w:jc w:val="both"/>
              <w:rPr>
                <w:sz w:val="28"/>
                <w:szCs w:val="28"/>
              </w:rPr>
            </w:pPr>
            <w:r w:rsidRPr="00192B00">
              <w:rPr>
                <w:sz w:val="28"/>
                <w:szCs w:val="28"/>
              </w:rPr>
              <w:t xml:space="preserve">уроки рефлексии; </w:t>
            </w:r>
          </w:p>
          <w:p w:rsidR="008A662F" w:rsidRPr="00192B00" w:rsidRDefault="008A662F" w:rsidP="00FA53D6">
            <w:pPr>
              <w:pStyle w:val="a4"/>
              <w:numPr>
                <w:ilvl w:val="0"/>
                <w:numId w:val="2"/>
              </w:numPr>
              <w:spacing w:before="0" w:beforeAutospacing="0" w:after="0" w:afterAutospacing="0"/>
              <w:ind w:left="0" w:firstLine="709"/>
              <w:contextualSpacing/>
              <w:jc w:val="both"/>
              <w:rPr>
                <w:sz w:val="28"/>
                <w:szCs w:val="28"/>
              </w:rPr>
            </w:pPr>
            <w:r w:rsidRPr="00192B00">
              <w:rPr>
                <w:sz w:val="28"/>
                <w:szCs w:val="28"/>
              </w:rPr>
              <w:t>уроки развивающего контроля.</w:t>
            </w:r>
          </w:p>
          <w:p w:rsidR="008A662F" w:rsidRPr="00192B00" w:rsidRDefault="008A662F" w:rsidP="00FA53D6">
            <w:pPr>
              <w:pStyle w:val="a4"/>
              <w:spacing w:before="0" w:beforeAutospacing="0" w:after="0" w:afterAutospacing="0"/>
              <w:ind w:firstLine="709"/>
              <w:contextualSpacing/>
              <w:jc w:val="both"/>
              <w:rPr>
                <w:sz w:val="28"/>
                <w:szCs w:val="28"/>
              </w:rPr>
            </w:pPr>
            <w:r w:rsidRPr="00192B00">
              <w:rPr>
                <w:bCs/>
                <w:sz w:val="28"/>
                <w:szCs w:val="28"/>
              </w:rPr>
              <w:t xml:space="preserve">При </w:t>
            </w:r>
            <w:r w:rsidRPr="00192B00">
              <w:rPr>
                <w:sz w:val="28"/>
                <w:szCs w:val="28"/>
              </w:rPr>
              <w:t>организации уроков всех перечисленных типов должен с</w:t>
            </w:r>
            <w:r w:rsidRPr="00192B00">
              <w:rPr>
                <w:sz w:val="28"/>
                <w:szCs w:val="28"/>
              </w:rPr>
              <w:t>о</w:t>
            </w:r>
            <w:r w:rsidRPr="00192B00">
              <w:rPr>
                <w:sz w:val="28"/>
                <w:szCs w:val="28"/>
              </w:rPr>
              <w:t xml:space="preserve">храняться </w:t>
            </w:r>
            <w:r w:rsidRPr="00192B00">
              <w:rPr>
                <w:rStyle w:val="af4"/>
                <w:rFonts w:eastAsia="Candara"/>
                <w:sz w:val="28"/>
                <w:szCs w:val="28"/>
              </w:rPr>
              <w:t>деятельностный метод обучения</w:t>
            </w:r>
            <w:r w:rsidRPr="00192B00">
              <w:rPr>
                <w:sz w:val="28"/>
                <w:szCs w:val="28"/>
              </w:rPr>
              <w:t xml:space="preserve"> и обеспечиваться соо</w:t>
            </w:r>
            <w:r w:rsidRPr="00192B00">
              <w:rPr>
                <w:sz w:val="28"/>
                <w:szCs w:val="28"/>
              </w:rPr>
              <w:t>т</w:t>
            </w:r>
            <w:r w:rsidRPr="00192B00">
              <w:rPr>
                <w:sz w:val="28"/>
                <w:szCs w:val="28"/>
              </w:rPr>
              <w:t xml:space="preserve">ветствующая ему система дидактических принципов как основа </w:t>
            </w:r>
            <w:r w:rsidR="00865C70">
              <w:rPr>
                <w:sz w:val="28"/>
                <w:szCs w:val="28"/>
              </w:rPr>
              <w:t xml:space="preserve">для построения структуры урока </w:t>
            </w:r>
            <w:r w:rsidRPr="00192B00">
              <w:rPr>
                <w:sz w:val="28"/>
                <w:szCs w:val="28"/>
              </w:rPr>
              <w:t>и условий взаимодействия между учит</w:t>
            </w:r>
            <w:r w:rsidRPr="00192B00">
              <w:rPr>
                <w:sz w:val="28"/>
                <w:szCs w:val="28"/>
              </w:rPr>
              <w:t>е</w:t>
            </w:r>
            <w:r w:rsidRPr="00192B00">
              <w:rPr>
                <w:sz w:val="28"/>
                <w:szCs w:val="28"/>
              </w:rPr>
              <w:t>лем и учеником.</w:t>
            </w:r>
          </w:p>
          <w:p w:rsidR="008A662F" w:rsidRPr="00192B00" w:rsidRDefault="008A662F" w:rsidP="00FA53D6">
            <w:pPr>
              <w:pStyle w:val="a4"/>
              <w:spacing w:before="0" w:beforeAutospacing="0" w:after="0" w:afterAutospacing="0"/>
              <w:ind w:firstLine="709"/>
              <w:contextualSpacing/>
              <w:jc w:val="both"/>
              <w:rPr>
                <w:sz w:val="28"/>
                <w:szCs w:val="28"/>
              </w:rPr>
            </w:pPr>
            <w:r w:rsidRPr="00192B00">
              <w:rPr>
                <w:sz w:val="28"/>
                <w:szCs w:val="28"/>
              </w:rPr>
              <w:t xml:space="preserve">Каким должен быть современный урок физики? </w:t>
            </w:r>
          </w:p>
          <w:p w:rsidR="008A662F" w:rsidRPr="00192B00" w:rsidRDefault="008A662F" w:rsidP="00FA53D6">
            <w:pPr>
              <w:pStyle w:val="a4"/>
              <w:spacing w:before="0" w:beforeAutospacing="0" w:after="0" w:afterAutospacing="0"/>
              <w:ind w:firstLine="709"/>
              <w:contextualSpacing/>
              <w:jc w:val="both"/>
              <w:rPr>
                <w:sz w:val="28"/>
                <w:szCs w:val="28"/>
              </w:rPr>
            </w:pPr>
            <w:r w:rsidRPr="00192B00">
              <w:rPr>
                <w:sz w:val="28"/>
                <w:szCs w:val="28"/>
              </w:rPr>
              <w:t>Физика - на</w:t>
            </w:r>
            <w:r>
              <w:rPr>
                <w:sz w:val="28"/>
                <w:szCs w:val="28"/>
              </w:rPr>
              <w:t xml:space="preserve">ука экспериментальная, поэтому </w:t>
            </w:r>
            <w:r w:rsidRPr="00192B00">
              <w:rPr>
                <w:sz w:val="28"/>
                <w:szCs w:val="28"/>
              </w:rPr>
              <w:t>каждый урок физ</w:t>
            </w:r>
            <w:r w:rsidRPr="00192B00">
              <w:rPr>
                <w:sz w:val="28"/>
                <w:szCs w:val="28"/>
              </w:rPr>
              <w:t>и</w:t>
            </w:r>
            <w:r w:rsidRPr="00192B00">
              <w:rPr>
                <w:sz w:val="28"/>
                <w:szCs w:val="28"/>
              </w:rPr>
              <w:t>ки должен формировать экспериментальные умения. Деятельность, связанная с проведением физического эксперимента, оказы</w:t>
            </w:r>
            <w:r>
              <w:rPr>
                <w:sz w:val="28"/>
                <w:szCs w:val="28"/>
              </w:rPr>
              <w:t>вается комплексной</w:t>
            </w:r>
            <w:r w:rsidR="00F11A28">
              <w:rPr>
                <w:sz w:val="28"/>
                <w:szCs w:val="28"/>
              </w:rPr>
              <w:t>,</w:t>
            </w:r>
            <w:r>
              <w:rPr>
                <w:sz w:val="28"/>
                <w:szCs w:val="28"/>
              </w:rPr>
              <w:t xml:space="preserve"> и включает в себя</w:t>
            </w:r>
            <w:r w:rsidRPr="00192B00">
              <w:rPr>
                <w:sz w:val="28"/>
                <w:szCs w:val="28"/>
              </w:rPr>
              <w:t xml:space="preserve"> планирование, моделирование, в</w:t>
            </w:r>
            <w:r w:rsidRPr="00192B00">
              <w:rPr>
                <w:sz w:val="28"/>
                <w:szCs w:val="28"/>
              </w:rPr>
              <w:t>ы</w:t>
            </w:r>
            <w:r w:rsidRPr="00192B00">
              <w:rPr>
                <w:sz w:val="28"/>
                <w:szCs w:val="28"/>
              </w:rPr>
              <w:t>движение гипот</w:t>
            </w:r>
            <w:r>
              <w:rPr>
                <w:sz w:val="28"/>
                <w:szCs w:val="28"/>
              </w:rPr>
              <w:t>ез, наблюдение, подбор приборов</w:t>
            </w:r>
            <w:r w:rsidRPr="00192B00">
              <w:rPr>
                <w:sz w:val="28"/>
                <w:szCs w:val="28"/>
              </w:rPr>
              <w:t>, измерение, прогн</w:t>
            </w:r>
            <w:r w:rsidRPr="00192B00">
              <w:rPr>
                <w:sz w:val="28"/>
                <w:szCs w:val="28"/>
              </w:rPr>
              <w:t>о</w:t>
            </w:r>
            <w:r w:rsidRPr="00192B00">
              <w:rPr>
                <w:sz w:val="28"/>
                <w:szCs w:val="28"/>
              </w:rPr>
              <w:t>зирование результатов, вычисления, обобщение результатов. Форм</w:t>
            </w:r>
            <w:r w:rsidRPr="00192B00">
              <w:rPr>
                <w:sz w:val="28"/>
                <w:szCs w:val="28"/>
              </w:rPr>
              <w:t>и</w:t>
            </w:r>
            <w:r w:rsidRPr="00192B00">
              <w:rPr>
                <w:sz w:val="28"/>
                <w:szCs w:val="28"/>
              </w:rPr>
              <w:t>р</w:t>
            </w:r>
            <w:r>
              <w:rPr>
                <w:sz w:val="28"/>
                <w:szCs w:val="28"/>
              </w:rPr>
              <w:t>ование экспериментальных умений</w:t>
            </w:r>
            <w:r w:rsidRPr="00192B00">
              <w:rPr>
                <w:sz w:val="28"/>
                <w:szCs w:val="28"/>
              </w:rPr>
              <w:t xml:space="preserve"> предполагает деятельностный подход. Сегодня возможно включение учащихся в интерактивную деятельность по формированию экспериментальных умений с пом</w:t>
            </w:r>
            <w:r w:rsidRPr="00192B00">
              <w:rPr>
                <w:sz w:val="28"/>
                <w:szCs w:val="28"/>
              </w:rPr>
              <w:t>о</w:t>
            </w:r>
            <w:r w:rsidRPr="00192B00">
              <w:rPr>
                <w:sz w:val="28"/>
                <w:szCs w:val="28"/>
              </w:rPr>
              <w:t>щью компьютера. Пр</w:t>
            </w:r>
            <w:r w:rsidR="00865C70">
              <w:rPr>
                <w:sz w:val="28"/>
                <w:szCs w:val="28"/>
              </w:rPr>
              <w:t>оведение экспериментов (опытов), виртуальных в том числе,</w:t>
            </w:r>
            <w:r w:rsidRPr="00192B00">
              <w:rPr>
                <w:sz w:val="28"/>
                <w:szCs w:val="28"/>
              </w:rPr>
              <w:t xml:space="preserve"> может быть запланировано на любом этапе урока физики.</w:t>
            </w:r>
            <w:r w:rsidR="00865C70">
              <w:rPr>
                <w:sz w:val="28"/>
                <w:szCs w:val="28"/>
              </w:rPr>
              <w:t xml:space="preserve"> Основным методом формирования </w:t>
            </w:r>
            <w:r w:rsidRPr="00192B00">
              <w:rPr>
                <w:sz w:val="28"/>
                <w:szCs w:val="28"/>
              </w:rPr>
              <w:t>экспериментальных умений явл</w:t>
            </w:r>
            <w:r w:rsidRPr="00192B00">
              <w:rPr>
                <w:sz w:val="28"/>
                <w:szCs w:val="28"/>
              </w:rPr>
              <w:t>я</w:t>
            </w:r>
            <w:r w:rsidRPr="00192B00">
              <w:rPr>
                <w:sz w:val="28"/>
                <w:szCs w:val="28"/>
              </w:rPr>
              <w:t xml:space="preserve">ется исследовательский метод. </w:t>
            </w:r>
          </w:p>
          <w:p w:rsidR="008A662F" w:rsidRPr="00192B00" w:rsidRDefault="008A662F" w:rsidP="00FA53D6">
            <w:pPr>
              <w:pStyle w:val="a4"/>
              <w:spacing w:before="0" w:beforeAutospacing="0" w:after="0" w:afterAutospacing="0"/>
              <w:ind w:firstLine="709"/>
              <w:contextualSpacing/>
              <w:jc w:val="both"/>
              <w:rPr>
                <w:sz w:val="28"/>
                <w:szCs w:val="28"/>
              </w:rPr>
            </w:pPr>
            <w:r w:rsidRPr="00192B00">
              <w:rPr>
                <w:sz w:val="28"/>
                <w:szCs w:val="28"/>
              </w:rPr>
              <w:t>Главная задача учителя физики (как и любого другого учителя)</w:t>
            </w:r>
            <w:r w:rsidR="00865C70">
              <w:rPr>
                <w:sz w:val="28"/>
                <w:szCs w:val="28"/>
              </w:rPr>
              <w:t xml:space="preserve"> -</w:t>
            </w:r>
            <w:r w:rsidRPr="00192B00">
              <w:rPr>
                <w:sz w:val="28"/>
                <w:szCs w:val="28"/>
              </w:rPr>
              <w:t xml:space="preserve"> заинтересовать учащихся своим предметом. Школьник вряд ли зад</w:t>
            </w:r>
            <w:r w:rsidRPr="00192B00">
              <w:rPr>
                <w:sz w:val="28"/>
                <w:szCs w:val="28"/>
              </w:rPr>
              <w:t>у</w:t>
            </w:r>
            <w:r w:rsidRPr="00192B00">
              <w:rPr>
                <w:sz w:val="28"/>
                <w:szCs w:val="28"/>
              </w:rPr>
              <w:t>мывается о физической картине мира, о применении законов физики в практической жизни. Яркая эмоциональн</w:t>
            </w:r>
            <w:r>
              <w:rPr>
                <w:sz w:val="28"/>
                <w:szCs w:val="28"/>
              </w:rPr>
              <w:t xml:space="preserve">ая окраска уроков, удивление - </w:t>
            </w:r>
            <w:r w:rsidRPr="00192B00">
              <w:rPr>
                <w:sz w:val="28"/>
                <w:szCs w:val="28"/>
              </w:rPr>
              <w:t>основные составляющие элементы уроков физики. С этой точки зр</w:t>
            </w:r>
            <w:r w:rsidRPr="00192B00">
              <w:rPr>
                <w:sz w:val="28"/>
                <w:szCs w:val="28"/>
              </w:rPr>
              <w:t>е</w:t>
            </w:r>
            <w:r w:rsidRPr="00192B00">
              <w:rPr>
                <w:sz w:val="28"/>
                <w:szCs w:val="28"/>
              </w:rPr>
              <w:t>ния грамотно орга</w:t>
            </w:r>
            <w:r>
              <w:rPr>
                <w:sz w:val="28"/>
                <w:szCs w:val="28"/>
              </w:rPr>
              <w:t>низованные начало и завершение</w:t>
            </w:r>
            <w:r w:rsidRPr="00192B00">
              <w:rPr>
                <w:sz w:val="28"/>
                <w:szCs w:val="28"/>
              </w:rPr>
              <w:t xml:space="preserve"> урока – залог его </w:t>
            </w:r>
            <w:r w:rsidRPr="00192B00">
              <w:rPr>
                <w:sz w:val="28"/>
                <w:szCs w:val="28"/>
              </w:rPr>
              <w:lastRenderedPageBreak/>
              <w:t>эффективности. Использование компьютера на уроках физики д</w:t>
            </w:r>
            <w:r w:rsidR="00865C70">
              <w:rPr>
                <w:sz w:val="28"/>
                <w:szCs w:val="28"/>
              </w:rPr>
              <w:t>ает учителю новые возможности. Ц</w:t>
            </w:r>
            <w:r w:rsidRPr="00192B00">
              <w:rPr>
                <w:sz w:val="28"/>
                <w:szCs w:val="28"/>
              </w:rPr>
              <w:t>ифровые образовательные  ресурсы –  основной помощник учителя в организации интерактивной деятельн</w:t>
            </w:r>
            <w:r w:rsidRPr="00192B00">
              <w:rPr>
                <w:sz w:val="28"/>
                <w:szCs w:val="28"/>
              </w:rPr>
              <w:t>о</w:t>
            </w:r>
            <w:r w:rsidRPr="00192B00">
              <w:rPr>
                <w:sz w:val="28"/>
                <w:szCs w:val="28"/>
              </w:rPr>
              <w:t>сти учащихся. С помощью компьютера урок можно начинать с яркого, красочного из</w:t>
            </w:r>
            <w:r w:rsidR="00865C70">
              <w:rPr>
                <w:sz w:val="28"/>
                <w:szCs w:val="28"/>
              </w:rPr>
              <w:t>ображения (картинки, фотографии</w:t>
            </w:r>
            <w:r w:rsidRPr="00192B00">
              <w:rPr>
                <w:sz w:val="28"/>
                <w:szCs w:val="28"/>
              </w:rPr>
              <w:t>).</w:t>
            </w:r>
          </w:p>
          <w:p w:rsidR="008A662F" w:rsidRPr="00192B00" w:rsidRDefault="008A662F"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Планируя учебное занятие, </w:t>
            </w:r>
            <w:r w:rsidRPr="00192B00">
              <w:rPr>
                <w:rFonts w:ascii="Times New Roman" w:hAnsi="Times New Roman" w:cs="Times New Roman"/>
                <w:sz w:val="28"/>
                <w:szCs w:val="28"/>
              </w:rPr>
              <w:t xml:space="preserve">с особой тщательностью подхожу к </w:t>
            </w:r>
            <w:proofErr w:type="spellStart"/>
            <w:r w:rsidRPr="00192B00">
              <w:rPr>
                <w:rFonts w:ascii="Times New Roman" w:hAnsi="Times New Roman" w:cs="Times New Roman"/>
                <w:sz w:val="28"/>
                <w:szCs w:val="28"/>
              </w:rPr>
              <w:t>целеполаганию</w:t>
            </w:r>
            <w:proofErr w:type="spellEnd"/>
            <w:r w:rsidRPr="00192B00">
              <w:rPr>
                <w:rFonts w:ascii="Times New Roman" w:hAnsi="Times New Roman" w:cs="Times New Roman"/>
                <w:sz w:val="28"/>
                <w:szCs w:val="28"/>
              </w:rPr>
              <w:t xml:space="preserve"> и планируемым результатам на каждом этапе ур</w:t>
            </w:r>
            <w:r>
              <w:rPr>
                <w:rFonts w:ascii="Times New Roman" w:hAnsi="Times New Roman" w:cs="Times New Roman"/>
                <w:sz w:val="28"/>
                <w:szCs w:val="28"/>
              </w:rPr>
              <w:t xml:space="preserve">ока. В зависимости от </w:t>
            </w:r>
            <w:r w:rsidRPr="00192B00">
              <w:rPr>
                <w:rFonts w:ascii="Times New Roman" w:hAnsi="Times New Roman" w:cs="Times New Roman"/>
                <w:sz w:val="28"/>
                <w:szCs w:val="28"/>
              </w:rPr>
              <w:t>особенностей (индивидуальных, социальных) подб</w:t>
            </w:r>
            <w:r w:rsidRPr="00192B00">
              <w:rPr>
                <w:rFonts w:ascii="Times New Roman" w:hAnsi="Times New Roman" w:cs="Times New Roman"/>
                <w:sz w:val="28"/>
                <w:szCs w:val="28"/>
              </w:rPr>
              <w:t>и</w:t>
            </w:r>
            <w:r w:rsidRPr="00192B00">
              <w:rPr>
                <w:rFonts w:ascii="Times New Roman" w:hAnsi="Times New Roman" w:cs="Times New Roman"/>
                <w:sz w:val="28"/>
                <w:szCs w:val="28"/>
              </w:rPr>
              <w:t xml:space="preserve">раю техники и приемы для организации активной познавательной деятельности на уроке. </w:t>
            </w:r>
          </w:p>
          <w:p w:rsidR="008A662F" w:rsidRPr="00192B00" w:rsidRDefault="008A662F" w:rsidP="00FA53D6">
            <w:pPr>
              <w:ind w:firstLine="709"/>
              <w:contextualSpacing/>
              <w:jc w:val="both"/>
              <w:rPr>
                <w:rFonts w:ascii="Times New Roman" w:hAnsi="Times New Roman" w:cs="Times New Roman"/>
                <w:bCs/>
                <w:sz w:val="28"/>
                <w:szCs w:val="28"/>
              </w:rPr>
            </w:pPr>
            <w:r w:rsidRPr="00192B00">
              <w:rPr>
                <w:rFonts w:ascii="Times New Roman" w:hAnsi="Times New Roman" w:cs="Times New Roman"/>
                <w:sz w:val="28"/>
                <w:szCs w:val="28"/>
              </w:rPr>
              <w:t xml:space="preserve">Приведу примеры </w:t>
            </w:r>
            <w:r w:rsidRPr="00192B00">
              <w:rPr>
                <w:rFonts w:ascii="Times New Roman" w:hAnsi="Times New Roman" w:cs="Times New Roman"/>
                <w:bCs/>
                <w:sz w:val="28"/>
                <w:szCs w:val="28"/>
              </w:rPr>
              <w:t xml:space="preserve">использования </w:t>
            </w:r>
            <w:r w:rsidRPr="00192B00">
              <w:rPr>
                <w:rFonts w:ascii="Times New Roman" w:hAnsi="Times New Roman" w:cs="Times New Roman"/>
                <w:sz w:val="28"/>
                <w:szCs w:val="28"/>
              </w:rPr>
              <w:t xml:space="preserve">методических приемов, идей, способствующих активизации </w:t>
            </w:r>
            <w:r w:rsidR="0025009D">
              <w:rPr>
                <w:rFonts w:ascii="Times New Roman" w:hAnsi="Times New Roman" w:cs="Times New Roman"/>
                <w:sz w:val="28"/>
                <w:szCs w:val="28"/>
              </w:rPr>
              <w:t xml:space="preserve">познавательной деятельности на </w:t>
            </w:r>
            <w:r w:rsidRPr="00192B00">
              <w:rPr>
                <w:rFonts w:ascii="Times New Roman" w:hAnsi="Times New Roman" w:cs="Times New Roman"/>
                <w:bCs/>
                <w:sz w:val="28"/>
                <w:szCs w:val="28"/>
              </w:rPr>
              <w:t>уро</w:t>
            </w:r>
            <w:r>
              <w:rPr>
                <w:rFonts w:ascii="Times New Roman" w:hAnsi="Times New Roman" w:cs="Times New Roman"/>
                <w:bCs/>
                <w:sz w:val="28"/>
                <w:szCs w:val="28"/>
              </w:rPr>
              <w:t>ках физики</w:t>
            </w:r>
            <w:r w:rsidRPr="00192B00">
              <w:rPr>
                <w:rFonts w:ascii="Times New Roman" w:hAnsi="Times New Roman" w:cs="Times New Roman"/>
                <w:bCs/>
                <w:sz w:val="28"/>
                <w:szCs w:val="28"/>
              </w:rPr>
              <w:t>.</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 xml:space="preserve">Рассмотрим </w:t>
            </w:r>
            <w:r w:rsidRPr="00192B00">
              <w:rPr>
                <w:rFonts w:ascii="Times New Roman" w:hAnsi="Times New Roman" w:cs="Times New Roman"/>
                <w:sz w:val="28"/>
                <w:szCs w:val="28"/>
                <w:u w:val="single"/>
              </w:rPr>
              <w:t>модуль «Начало урока»,</w:t>
            </w:r>
            <w:r w:rsidRPr="00192B00">
              <w:rPr>
                <w:rFonts w:ascii="Times New Roman" w:hAnsi="Times New Roman" w:cs="Times New Roman"/>
                <w:sz w:val="28"/>
                <w:szCs w:val="28"/>
              </w:rPr>
              <w:t xml:space="preserve"> который мы чаще назыв</w:t>
            </w:r>
            <w:r w:rsidRPr="00192B00">
              <w:rPr>
                <w:rFonts w:ascii="Times New Roman" w:hAnsi="Times New Roman" w:cs="Times New Roman"/>
                <w:sz w:val="28"/>
                <w:szCs w:val="28"/>
              </w:rPr>
              <w:t>а</w:t>
            </w:r>
            <w:r w:rsidR="0025009D">
              <w:rPr>
                <w:rFonts w:ascii="Times New Roman" w:hAnsi="Times New Roman" w:cs="Times New Roman"/>
                <w:sz w:val="28"/>
                <w:szCs w:val="28"/>
              </w:rPr>
              <w:t xml:space="preserve">ем </w:t>
            </w:r>
            <w:r w:rsidRPr="00192B00">
              <w:rPr>
                <w:rFonts w:ascii="Times New Roman" w:hAnsi="Times New Roman" w:cs="Times New Roman"/>
                <w:sz w:val="28"/>
                <w:szCs w:val="28"/>
              </w:rPr>
              <w:t xml:space="preserve">организационным моментом. </w:t>
            </w:r>
          </w:p>
          <w:p w:rsidR="008A662F" w:rsidRPr="00192B00" w:rsidRDefault="0025009D" w:rsidP="00FA53D6">
            <w:pPr>
              <w:ind w:firstLine="709"/>
              <w:contextualSpacing/>
              <w:jc w:val="both"/>
              <w:rPr>
                <w:rFonts w:ascii="Times New Roman" w:hAnsi="Times New Roman" w:cs="Times New Roman"/>
                <w:bCs/>
                <w:sz w:val="28"/>
                <w:szCs w:val="28"/>
              </w:rPr>
            </w:pPr>
            <w:r>
              <w:rPr>
                <w:rFonts w:ascii="Times New Roman" w:hAnsi="Times New Roman" w:cs="Times New Roman"/>
                <w:sz w:val="28"/>
                <w:szCs w:val="28"/>
              </w:rPr>
              <w:t>Цель ясна:</w:t>
            </w:r>
            <w:r w:rsidR="008A662F">
              <w:rPr>
                <w:rFonts w:ascii="Times New Roman" w:hAnsi="Times New Roman" w:cs="Times New Roman"/>
                <w:sz w:val="28"/>
                <w:szCs w:val="28"/>
              </w:rPr>
              <w:t xml:space="preserve"> организовать (</w:t>
            </w:r>
            <w:r w:rsidR="008A662F" w:rsidRPr="00192B00">
              <w:rPr>
                <w:rFonts w:ascii="Times New Roman" w:hAnsi="Times New Roman" w:cs="Times New Roman"/>
                <w:sz w:val="28"/>
                <w:szCs w:val="28"/>
              </w:rPr>
              <w:t>мотивировать) активную познавател</w:t>
            </w:r>
            <w:r w:rsidR="008A662F" w:rsidRPr="00192B00">
              <w:rPr>
                <w:rFonts w:ascii="Times New Roman" w:hAnsi="Times New Roman" w:cs="Times New Roman"/>
                <w:sz w:val="28"/>
                <w:szCs w:val="28"/>
              </w:rPr>
              <w:t>ь</w:t>
            </w:r>
            <w:r w:rsidR="008A662F" w:rsidRPr="00192B00">
              <w:rPr>
                <w:rFonts w:ascii="Times New Roman" w:hAnsi="Times New Roman" w:cs="Times New Roman"/>
                <w:sz w:val="28"/>
                <w:szCs w:val="28"/>
              </w:rPr>
              <w:t>ную деятельность.</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bCs/>
                <w:sz w:val="28"/>
                <w:szCs w:val="28"/>
              </w:rPr>
              <w:t xml:space="preserve">Задачи: </w:t>
            </w:r>
            <w:r w:rsidRPr="00192B00">
              <w:rPr>
                <w:rFonts w:ascii="Times New Roman" w:hAnsi="Times New Roman" w:cs="Times New Roman"/>
                <w:bCs/>
                <w:sz w:val="28"/>
                <w:szCs w:val="28"/>
                <w:u w:val="single"/>
              </w:rPr>
              <w:t>удивить, привлечь внимание, подвести к теме урока</w:t>
            </w:r>
            <w:r w:rsidRPr="00192B00">
              <w:rPr>
                <w:rFonts w:ascii="Times New Roman" w:hAnsi="Times New Roman" w:cs="Times New Roman"/>
                <w:bCs/>
                <w:sz w:val="28"/>
                <w:szCs w:val="28"/>
              </w:rPr>
              <w:t>.</w:t>
            </w:r>
            <w:r>
              <w:rPr>
                <w:rFonts w:ascii="Times New Roman" w:hAnsi="Times New Roman" w:cs="Times New Roman"/>
                <w:sz w:val="28"/>
                <w:szCs w:val="28"/>
              </w:rPr>
              <w:t xml:space="preserve"> </w:t>
            </w:r>
          </w:p>
          <w:p w:rsidR="008A662F" w:rsidRPr="009906A7" w:rsidRDefault="008A662F" w:rsidP="001246CD">
            <w:pPr>
              <w:pStyle w:val="a6"/>
              <w:numPr>
                <w:ilvl w:val="0"/>
                <w:numId w:val="32"/>
              </w:numPr>
              <w:jc w:val="both"/>
              <w:rPr>
                <w:sz w:val="28"/>
                <w:szCs w:val="28"/>
              </w:rPr>
            </w:pPr>
            <w:r w:rsidRPr="009906A7">
              <w:rPr>
                <w:bCs/>
                <w:sz w:val="28"/>
                <w:szCs w:val="28"/>
              </w:rPr>
              <w:t xml:space="preserve">Итак, начало урока… </w:t>
            </w:r>
          </w:p>
          <w:p w:rsidR="008A662F" w:rsidRPr="00192B00" w:rsidRDefault="008A662F" w:rsidP="00FA53D6">
            <w:pPr>
              <w:ind w:firstLine="709"/>
              <w:contextualSpacing/>
              <w:jc w:val="both"/>
              <w:rPr>
                <w:rFonts w:ascii="Times New Roman" w:hAnsi="Times New Roman" w:cs="Times New Roman"/>
                <w:i/>
                <w:sz w:val="28"/>
                <w:szCs w:val="28"/>
              </w:rPr>
            </w:pPr>
            <w:r w:rsidRPr="00192B00">
              <w:rPr>
                <w:rFonts w:ascii="Times New Roman" w:hAnsi="Times New Roman" w:cs="Times New Roman"/>
                <w:i/>
                <w:sz w:val="28"/>
                <w:szCs w:val="28"/>
                <w:u w:val="single"/>
              </w:rPr>
              <w:t>Урок физики 9 класс. Тема «Колебательное движение.</w:t>
            </w:r>
            <w:r>
              <w:rPr>
                <w:rFonts w:ascii="Times New Roman" w:hAnsi="Times New Roman" w:cs="Times New Roman"/>
                <w:i/>
                <w:sz w:val="28"/>
                <w:szCs w:val="28"/>
                <w:u w:val="single"/>
              </w:rPr>
              <w:t xml:space="preserve"> </w:t>
            </w:r>
            <w:r w:rsidRPr="00192B00">
              <w:rPr>
                <w:rFonts w:ascii="Times New Roman" w:hAnsi="Times New Roman" w:cs="Times New Roman"/>
                <w:i/>
                <w:sz w:val="28"/>
                <w:szCs w:val="28"/>
                <w:u w:val="single"/>
              </w:rPr>
              <w:t>Свобо</w:t>
            </w:r>
            <w:r w:rsidRPr="00192B00">
              <w:rPr>
                <w:rFonts w:ascii="Times New Roman" w:hAnsi="Times New Roman" w:cs="Times New Roman"/>
                <w:i/>
                <w:sz w:val="28"/>
                <w:szCs w:val="28"/>
                <w:u w:val="single"/>
              </w:rPr>
              <w:t>д</w:t>
            </w:r>
            <w:r w:rsidRPr="00192B00">
              <w:rPr>
                <w:rFonts w:ascii="Times New Roman" w:hAnsi="Times New Roman" w:cs="Times New Roman"/>
                <w:i/>
                <w:sz w:val="28"/>
                <w:szCs w:val="28"/>
                <w:u w:val="single"/>
              </w:rPr>
              <w:t>ное колебание</w:t>
            </w:r>
            <w:r w:rsidRPr="00192B00">
              <w:rPr>
                <w:rFonts w:ascii="Times New Roman" w:hAnsi="Times New Roman" w:cs="Times New Roman"/>
                <w:i/>
                <w:sz w:val="28"/>
                <w:szCs w:val="28"/>
              </w:rPr>
              <w:t>»</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 xml:space="preserve">Учащиеся </w:t>
            </w:r>
            <w:r w:rsidR="0025009D">
              <w:rPr>
                <w:rFonts w:ascii="Times New Roman" w:hAnsi="Times New Roman" w:cs="Times New Roman"/>
                <w:sz w:val="28"/>
                <w:szCs w:val="28"/>
              </w:rPr>
              <w:t>видят слайд презентации.</w:t>
            </w:r>
            <w:r>
              <w:rPr>
                <w:rFonts w:ascii="Times New Roman" w:hAnsi="Times New Roman" w:cs="Times New Roman"/>
                <w:sz w:val="28"/>
                <w:szCs w:val="28"/>
              </w:rPr>
              <w:t xml:space="preserve"> </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 xml:space="preserve">Учитель предлагает ответить на вопрос: Что объединяет все представленные предметы на слайде? </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После выслушивания предположений учащихся формулируется тема урока.</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 xml:space="preserve">Следующим этапом </w:t>
            </w:r>
            <w:r w:rsidR="00F11A28">
              <w:rPr>
                <w:rFonts w:ascii="Times New Roman" w:hAnsi="Times New Roman" w:cs="Times New Roman"/>
                <w:sz w:val="28"/>
                <w:szCs w:val="28"/>
              </w:rPr>
              <w:t>урока является чтение</w:t>
            </w:r>
            <w:r w:rsidR="00F11A28" w:rsidRPr="00192B00">
              <w:rPr>
                <w:rFonts w:ascii="Times New Roman" w:hAnsi="Times New Roman" w:cs="Times New Roman"/>
                <w:sz w:val="28"/>
                <w:szCs w:val="28"/>
              </w:rPr>
              <w:t xml:space="preserve"> </w:t>
            </w:r>
            <w:r w:rsidR="00F11A28">
              <w:rPr>
                <w:rFonts w:ascii="Times New Roman" w:hAnsi="Times New Roman" w:cs="Times New Roman"/>
                <w:sz w:val="28"/>
                <w:szCs w:val="28"/>
              </w:rPr>
              <w:t>учителем</w:t>
            </w:r>
            <w:r w:rsidRPr="00192B00">
              <w:rPr>
                <w:rFonts w:ascii="Times New Roman" w:hAnsi="Times New Roman" w:cs="Times New Roman"/>
                <w:sz w:val="28"/>
                <w:szCs w:val="28"/>
              </w:rPr>
              <w:t xml:space="preserve"> стихотв</w:t>
            </w:r>
            <w:r w:rsidRPr="00192B00">
              <w:rPr>
                <w:rFonts w:ascii="Times New Roman" w:hAnsi="Times New Roman" w:cs="Times New Roman"/>
                <w:sz w:val="28"/>
                <w:szCs w:val="28"/>
              </w:rPr>
              <w:t>о</w:t>
            </w:r>
            <w:r w:rsidRPr="00192B00">
              <w:rPr>
                <w:rFonts w:ascii="Times New Roman" w:hAnsi="Times New Roman" w:cs="Times New Roman"/>
                <w:sz w:val="28"/>
                <w:szCs w:val="28"/>
              </w:rPr>
              <w:t>ре</w:t>
            </w:r>
            <w:r w:rsidR="00F11A28">
              <w:rPr>
                <w:rFonts w:ascii="Times New Roman" w:hAnsi="Times New Roman" w:cs="Times New Roman"/>
                <w:sz w:val="28"/>
                <w:szCs w:val="28"/>
              </w:rPr>
              <w:t>ния</w:t>
            </w:r>
            <w:r w:rsidRPr="00192B00">
              <w:rPr>
                <w:rFonts w:ascii="Times New Roman" w:hAnsi="Times New Roman" w:cs="Times New Roman"/>
                <w:sz w:val="28"/>
                <w:szCs w:val="28"/>
              </w:rPr>
              <w:t xml:space="preserve"> Н.А.Заболоцкого:</w:t>
            </w:r>
          </w:p>
          <w:p w:rsidR="008A662F" w:rsidRPr="00192B00" w:rsidRDefault="008A662F" w:rsidP="00FA53D6">
            <w:pPr>
              <w:pStyle w:val="a7"/>
              <w:ind w:firstLine="2268"/>
              <w:contextualSpacing/>
              <w:jc w:val="both"/>
              <w:rPr>
                <w:rFonts w:ascii="Times New Roman" w:hAnsi="Times New Roman" w:cs="Times New Roman"/>
                <w:sz w:val="28"/>
                <w:szCs w:val="28"/>
              </w:rPr>
            </w:pPr>
            <w:proofErr w:type="gramStart"/>
            <w:r w:rsidRPr="00192B00">
              <w:rPr>
                <w:rFonts w:ascii="Times New Roman" w:hAnsi="Times New Roman" w:cs="Times New Roman"/>
                <w:sz w:val="28"/>
                <w:szCs w:val="28"/>
              </w:rPr>
              <w:t>Рожденный</w:t>
            </w:r>
            <w:proofErr w:type="gramEnd"/>
            <w:r w:rsidRPr="00192B00">
              <w:rPr>
                <w:rFonts w:ascii="Times New Roman" w:hAnsi="Times New Roman" w:cs="Times New Roman"/>
                <w:sz w:val="28"/>
                <w:szCs w:val="28"/>
              </w:rPr>
              <w:t xml:space="preserve"> пустыней, </w:t>
            </w:r>
          </w:p>
          <w:p w:rsidR="008A662F" w:rsidRPr="00192B00" w:rsidRDefault="008A662F" w:rsidP="00FA53D6">
            <w:pPr>
              <w:pStyle w:val="a7"/>
              <w:ind w:firstLine="2268"/>
              <w:contextualSpacing/>
              <w:jc w:val="both"/>
              <w:rPr>
                <w:rFonts w:ascii="Times New Roman" w:hAnsi="Times New Roman" w:cs="Times New Roman"/>
                <w:sz w:val="28"/>
                <w:szCs w:val="28"/>
              </w:rPr>
            </w:pPr>
            <w:r w:rsidRPr="00192B00">
              <w:rPr>
                <w:rFonts w:ascii="Times New Roman" w:hAnsi="Times New Roman" w:cs="Times New Roman"/>
                <w:sz w:val="28"/>
                <w:szCs w:val="28"/>
              </w:rPr>
              <w:t>Колеблется звук,</w:t>
            </w:r>
          </w:p>
          <w:p w:rsidR="008A662F" w:rsidRPr="00192B00" w:rsidRDefault="008A662F" w:rsidP="00FA53D6">
            <w:pPr>
              <w:pStyle w:val="a7"/>
              <w:ind w:firstLine="2268"/>
              <w:contextualSpacing/>
              <w:jc w:val="both"/>
              <w:rPr>
                <w:rFonts w:ascii="Times New Roman" w:hAnsi="Times New Roman" w:cs="Times New Roman"/>
                <w:sz w:val="28"/>
                <w:szCs w:val="28"/>
              </w:rPr>
            </w:pPr>
            <w:r w:rsidRPr="00192B00">
              <w:rPr>
                <w:rFonts w:ascii="Times New Roman" w:hAnsi="Times New Roman" w:cs="Times New Roman"/>
                <w:sz w:val="28"/>
                <w:szCs w:val="28"/>
              </w:rPr>
              <w:t>Колеблется синий</w:t>
            </w:r>
          </w:p>
          <w:p w:rsidR="008A662F" w:rsidRPr="00192B00" w:rsidRDefault="008A662F" w:rsidP="00FA53D6">
            <w:pPr>
              <w:pStyle w:val="a7"/>
              <w:ind w:firstLine="2268"/>
              <w:contextualSpacing/>
              <w:jc w:val="both"/>
              <w:rPr>
                <w:rFonts w:ascii="Times New Roman" w:hAnsi="Times New Roman" w:cs="Times New Roman"/>
                <w:sz w:val="28"/>
                <w:szCs w:val="28"/>
              </w:rPr>
            </w:pPr>
            <w:r w:rsidRPr="00192B00">
              <w:rPr>
                <w:rFonts w:ascii="Times New Roman" w:hAnsi="Times New Roman" w:cs="Times New Roman"/>
                <w:sz w:val="28"/>
                <w:szCs w:val="28"/>
              </w:rPr>
              <w:t>На ветке паук.</w:t>
            </w:r>
          </w:p>
          <w:p w:rsidR="008A662F" w:rsidRPr="00192B00" w:rsidRDefault="008A662F" w:rsidP="00FA53D6">
            <w:pPr>
              <w:pStyle w:val="a7"/>
              <w:ind w:firstLine="2268"/>
              <w:contextualSpacing/>
              <w:jc w:val="both"/>
              <w:rPr>
                <w:rFonts w:ascii="Times New Roman" w:hAnsi="Times New Roman" w:cs="Times New Roman"/>
                <w:sz w:val="28"/>
                <w:szCs w:val="28"/>
              </w:rPr>
            </w:pPr>
            <w:r w:rsidRPr="00192B00">
              <w:rPr>
                <w:rFonts w:ascii="Times New Roman" w:hAnsi="Times New Roman" w:cs="Times New Roman"/>
                <w:sz w:val="28"/>
                <w:szCs w:val="28"/>
              </w:rPr>
              <w:t>Колеблется воздух,</w:t>
            </w:r>
          </w:p>
          <w:p w:rsidR="008A662F" w:rsidRPr="00192B00" w:rsidRDefault="008A662F" w:rsidP="00FA53D6">
            <w:pPr>
              <w:pStyle w:val="a7"/>
              <w:ind w:firstLine="2268"/>
              <w:contextualSpacing/>
              <w:jc w:val="both"/>
              <w:rPr>
                <w:rFonts w:ascii="Times New Roman" w:hAnsi="Times New Roman" w:cs="Times New Roman"/>
                <w:sz w:val="28"/>
                <w:szCs w:val="28"/>
              </w:rPr>
            </w:pPr>
            <w:r w:rsidRPr="00192B00">
              <w:rPr>
                <w:rFonts w:ascii="Times New Roman" w:hAnsi="Times New Roman" w:cs="Times New Roman"/>
                <w:sz w:val="28"/>
                <w:szCs w:val="28"/>
              </w:rPr>
              <w:t>Прозрачен и чист,</w:t>
            </w:r>
          </w:p>
          <w:p w:rsidR="008A662F" w:rsidRPr="00192B00" w:rsidRDefault="008A662F" w:rsidP="00FA53D6">
            <w:pPr>
              <w:pStyle w:val="a7"/>
              <w:ind w:firstLine="2268"/>
              <w:contextualSpacing/>
              <w:jc w:val="both"/>
              <w:rPr>
                <w:rFonts w:ascii="Times New Roman" w:hAnsi="Times New Roman" w:cs="Times New Roman"/>
                <w:sz w:val="28"/>
                <w:szCs w:val="28"/>
              </w:rPr>
            </w:pPr>
            <w:r w:rsidRPr="00192B00">
              <w:rPr>
                <w:rFonts w:ascii="Times New Roman" w:hAnsi="Times New Roman" w:cs="Times New Roman"/>
                <w:sz w:val="28"/>
                <w:szCs w:val="28"/>
              </w:rPr>
              <w:t>В сияющих звездах</w:t>
            </w:r>
          </w:p>
          <w:p w:rsidR="008A662F" w:rsidRPr="00192B00" w:rsidRDefault="008A662F" w:rsidP="00FA53D6">
            <w:pPr>
              <w:pStyle w:val="a7"/>
              <w:ind w:firstLine="2268"/>
              <w:contextualSpacing/>
              <w:jc w:val="both"/>
              <w:rPr>
                <w:rFonts w:ascii="Times New Roman" w:hAnsi="Times New Roman" w:cs="Times New Roman"/>
                <w:sz w:val="28"/>
                <w:szCs w:val="28"/>
              </w:rPr>
            </w:pPr>
            <w:r w:rsidRPr="00192B00">
              <w:rPr>
                <w:rFonts w:ascii="Times New Roman" w:hAnsi="Times New Roman" w:cs="Times New Roman"/>
                <w:sz w:val="28"/>
                <w:szCs w:val="28"/>
              </w:rPr>
              <w:t>Колеблется лист.</w:t>
            </w:r>
          </w:p>
          <w:p w:rsidR="008A662F" w:rsidRPr="00192B00" w:rsidRDefault="00F11A28"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Учитель з</w:t>
            </w:r>
            <w:r w:rsidR="008A662F">
              <w:rPr>
                <w:rFonts w:ascii="Times New Roman" w:hAnsi="Times New Roman" w:cs="Times New Roman"/>
                <w:sz w:val="28"/>
                <w:szCs w:val="28"/>
              </w:rPr>
              <w:t>адает вопрос</w:t>
            </w:r>
            <w:r w:rsidR="008A662F" w:rsidRPr="00192B00">
              <w:rPr>
                <w:rFonts w:ascii="Times New Roman" w:hAnsi="Times New Roman" w:cs="Times New Roman"/>
                <w:sz w:val="28"/>
                <w:szCs w:val="28"/>
              </w:rPr>
              <w:t xml:space="preserve">: </w:t>
            </w:r>
            <w:r>
              <w:rPr>
                <w:rFonts w:ascii="Times New Roman" w:hAnsi="Times New Roman" w:cs="Times New Roman"/>
                <w:sz w:val="28"/>
                <w:szCs w:val="28"/>
              </w:rPr>
              <w:t>«О</w:t>
            </w:r>
            <w:r w:rsidR="008A662F" w:rsidRPr="00192B00">
              <w:rPr>
                <w:rFonts w:ascii="Times New Roman" w:hAnsi="Times New Roman" w:cs="Times New Roman"/>
                <w:sz w:val="28"/>
                <w:szCs w:val="28"/>
              </w:rPr>
              <w:t xml:space="preserve"> каком движении идет речь в стих</w:t>
            </w:r>
            <w:r w:rsidR="008A662F" w:rsidRPr="00192B00">
              <w:rPr>
                <w:rFonts w:ascii="Times New Roman" w:hAnsi="Times New Roman" w:cs="Times New Roman"/>
                <w:sz w:val="28"/>
                <w:szCs w:val="28"/>
              </w:rPr>
              <w:t>о</w:t>
            </w:r>
            <w:r w:rsidR="008A662F" w:rsidRPr="00192B00">
              <w:rPr>
                <w:rFonts w:ascii="Times New Roman" w:hAnsi="Times New Roman" w:cs="Times New Roman"/>
                <w:sz w:val="28"/>
                <w:szCs w:val="28"/>
              </w:rPr>
              <w:t>творении?</w:t>
            </w:r>
            <w:r>
              <w:rPr>
                <w:rFonts w:ascii="Times New Roman" w:hAnsi="Times New Roman" w:cs="Times New Roman"/>
                <w:sz w:val="28"/>
                <w:szCs w:val="28"/>
              </w:rPr>
              <w:t>»</w:t>
            </w:r>
            <w:r w:rsidR="003B3EA9">
              <w:rPr>
                <w:rFonts w:ascii="Times New Roman" w:hAnsi="Times New Roman" w:cs="Times New Roman"/>
                <w:sz w:val="28"/>
                <w:szCs w:val="28"/>
              </w:rPr>
              <w:t>.</w:t>
            </w:r>
            <w:r w:rsidR="008A662F" w:rsidRPr="00192B00">
              <w:rPr>
                <w:rFonts w:ascii="Times New Roman" w:hAnsi="Times New Roman" w:cs="Times New Roman"/>
                <w:sz w:val="28"/>
                <w:szCs w:val="28"/>
              </w:rPr>
              <w:t xml:space="preserve"> Акцен</w:t>
            </w:r>
            <w:r w:rsidR="009E6EF7">
              <w:rPr>
                <w:rFonts w:ascii="Times New Roman" w:hAnsi="Times New Roman" w:cs="Times New Roman"/>
                <w:sz w:val="28"/>
                <w:szCs w:val="28"/>
              </w:rPr>
              <w:t>тируется внимание на том</w:t>
            </w:r>
            <w:r w:rsidR="008A662F" w:rsidRPr="00192B00">
              <w:rPr>
                <w:rFonts w:ascii="Times New Roman" w:hAnsi="Times New Roman" w:cs="Times New Roman"/>
                <w:sz w:val="28"/>
                <w:szCs w:val="28"/>
              </w:rPr>
              <w:t>,</w:t>
            </w:r>
            <w:r w:rsidR="009E6EF7">
              <w:rPr>
                <w:rFonts w:ascii="Times New Roman" w:hAnsi="Times New Roman" w:cs="Times New Roman"/>
                <w:sz w:val="28"/>
                <w:szCs w:val="28"/>
              </w:rPr>
              <w:t xml:space="preserve"> что данный вид движ</w:t>
            </w:r>
            <w:r w:rsidR="009E6EF7">
              <w:rPr>
                <w:rFonts w:ascii="Times New Roman" w:hAnsi="Times New Roman" w:cs="Times New Roman"/>
                <w:sz w:val="28"/>
                <w:szCs w:val="28"/>
              </w:rPr>
              <w:t>е</w:t>
            </w:r>
            <w:r w:rsidR="009E6EF7">
              <w:rPr>
                <w:rFonts w:ascii="Times New Roman" w:hAnsi="Times New Roman" w:cs="Times New Roman"/>
                <w:sz w:val="28"/>
                <w:szCs w:val="28"/>
              </w:rPr>
              <w:t xml:space="preserve">ния в </w:t>
            </w:r>
            <w:r w:rsidR="008A662F" w:rsidRPr="00192B00">
              <w:rPr>
                <w:rFonts w:ascii="Times New Roman" w:hAnsi="Times New Roman" w:cs="Times New Roman"/>
                <w:sz w:val="28"/>
                <w:szCs w:val="28"/>
              </w:rPr>
              <w:t xml:space="preserve">природе и быту мы встречаем очень часто. А что же мы о нем знаем и что должны узнать? </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Учащиеся формулируют цель урока.</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noProof/>
                <w:sz w:val="28"/>
                <w:szCs w:val="28"/>
                <w:lang w:eastAsia="ru-RU"/>
              </w:rPr>
              <w:t>2 этап</w:t>
            </w:r>
            <w:r w:rsidR="009E6EF7">
              <w:rPr>
                <w:rFonts w:ascii="Times New Roman" w:hAnsi="Times New Roman" w:cs="Times New Roman"/>
                <w:noProof/>
                <w:sz w:val="28"/>
                <w:szCs w:val="28"/>
                <w:lang w:eastAsia="ru-RU"/>
              </w:rPr>
              <w:t xml:space="preserve"> </w:t>
            </w:r>
            <w:r w:rsidRPr="00192B00">
              <w:rPr>
                <w:rFonts w:ascii="Times New Roman" w:hAnsi="Times New Roman" w:cs="Times New Roman"/>
                <w:noProof/>
                <w:sz w:val="28"/>
                <w:szCs w:val="28"/>
                <w:lang w:eastAsia="ru-RU"/>
              </w:rPr>
              <w:t>-</w:t>
            </w:r>
            <w:r w:rsidR="009E6EF7">
              <w:rPr>
                <w:rFonts w:ascii="Times New Roman" w:hAnsi="Times New Roman" w:cs="Times New Roman"/>
                <w:noProof/>
                <w:sz w:val="28"/>
                <w:szCs w:val="28"/>
                <w:lang w:eastAsia="ru-RU"/>
              </w:rPr>
              <w:t xml:space="preserve"> этап изучения</w:t>
            </w:r>
            <w:r w:rsidRPr="00192B00">
              <w:rPr>
                <w:rFonts w:ascii="Times New Roman" w:hAnsi="Times New Roman" w:cs="Times New Roman"/>
                <w:noProof/>
                <w:sz w:val="28"/>
                <w:szCs w:val="28"/>
                <w:lang w:eastAsia="ru-RU"/>
              </w:rPr>
              <w:t xml:space="preserve"> нового материала</w:t>
            </w:r>
            <w:r w:rsidRPr="00192B00">
              <w:rPr>
                <w:rFonts w:ascii="Times New Roman" w:hAnsi="Times New Roman" w:cs="Times New Roman"/>
                <w:sz w:val="28"/>
                <w:szCs w:val="28"/>
              </w:rPr>
              <w:t>.</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Опираясь на бытовой и социальный опыт обучающихся, орган</w:t>
            </w:r>
            <w:r w:rsidRPr="00192B00">
              <w:rPr>
                <w:rFonts w:ascii="Times New Roman" w:hAnsi="Times New Roman" w:cs="Times New Roman"/>
                <w:sz w:val="28"/>
                <w:szCs w:val="28"/>
              </w:rPr>
              <w:t>и</w:t>
            </w:r>
            <w:r>
              <w:rPr>
                <w:rFonts w:ascii="Times New Roman" w:hAnsi="Times New Roman" w:cs="Times New Roman"/>
                <w:sz w:val="28"/>
                <w:szCs w:val="28"/>
              </w:rPr>
              <w:t>зую</w:t>
            </w:r>
            <w:r w:rsidRPr="00192B00">
              <w:rPr>
                <w:rFonts w:ascii="Times New Roman" w:hAnsi="Times New Roman" w:cs="Times New Roman"/>
                <w:sz w:val="28"/>
                <w:szCs w:val="28"/>
              </w:rPr>
              <w:t xml:space="preserve"> их </w:t>
            </w:r>
            <w:r w:rsidRPr="00192B00">
              <w:rPr>
                <w:rFonts w:ascii="Times New Roman" w:hAnsi="Times New Roman" w:cs="Times New Roman"/>
                <w:i/>
                <w:sz w:val="28"/>
                <w:szCs w:val="28"/>
              </w:rPr>
              <w:t>исследовательскую деятельность, в результате</w:t>
            </w:r>
            <w:r w:rsidRPr="00192B00">
              <w:rPr>
                <w:rFonts w:ascii="Times New Roman" w:hAnsi="Times New Roman" w:cs="Times New Roman"/>
                <w:sz w:val="28"/>
                <w:szCs w:val="28"/>
              </w:rPr>
              <w:t xml:space="preserve"> которой р</w:t>
            </w:r>
            <w:r w:rsidRPr="00192B00">
              <w:rPr>
                <w:rFonts w:ascii="Times New Roman" w:hAnsi="Times New Roman" w:cs="Times New Roman"/>
                <w:sz w:val="28"/>
                <w:szCs w:val="28"/>
              </w:rPr>
              <w:t>е</w:t>
            </w:r>
            <w:r w:rsidRPr="00192B00">
              <w:rPr>
                <w:rFonts w:ascii="Times New Roman" w:hAnsi="Times New Roman" w:cs="Times New Roman"/>
                <w:sz w:val="28"/>
                <w:szCs w:val="28"/>
              </w:rPr>
              <w:t>бята самостоятельно добывают новую информацию.</w:t>
            </w:r>
            <w:r w:rsidRPr="00192B00">
              <w:rPr>
                <w:rFonts w:ascii="Times New Roman" w:hAnsi="Times New Roman" w:cs="Times New Roman"/>
                <w:bCs/>
                <w:sz w:val="28"/>
                <w:szCs w:val="28"/>
              </w:rPr>
              <w:t xml:space="preserve"> </w:t>
            </w:r>
          </w:p>
          <w:p w:rsidR="008A662F" w:rsidRPr="00192B00" w:rsidRDefault="008109AC" w:rsidP="00FA53D6">
            <w:pPr>
              <w:ind w:firstLine="709"/>
              <w:contextualSpacing/>
              <w:jc w:val="both"/>
              <w:rPr>
                <w:rFonts w:ascii="Times New Roman" w:hAnsi="Times New Roman" w:cs="Times New Roman"/>
                <w:sz w:val="28"/>
                <w:szCs w:val="28"/>
              </w:rPr>
            </w:pPr>
            <w:r>
              <w:rPr>
                <w:rFonts w:ascii="Times New Roman" w:hAnsi="Times New Roman" w:cs="Times New Roman"/>
                <w:noProof/>
                <w:sz w:val="28"/>
                <w:szCs w:val="28"/>
              </w:rPr>
              <w:lastRenderedPageBreak/>
              <w:pict>
                <v:shape id="_x0000_s1026" type="#_x0000_t75" style="position:absolute;left:0;text-align:left;margin-left:137.05pt;margin-top:0;width:285.3pt;height:299.4pt;z-index:251658240" wrapcoords="-65 0 -65 21540 21600 21540 21600 0 -65 0">
                  <v:imagedata r:id="rId8" o:title=""/>
                  <w10:wrap type="tight"/>
                </v:shape>
                <o:OLEObject Type="Embed" ProgID="PowerPoint.Slide.12" ShapeID="_x0000_s1026" DrawAspect="Content" ObjectID="_1071353035" r:id="rId9"/>
              </w:pict>
            </w:r>
            <w:r w:rsidR="008A662F">
              <w:rPr>
                <w:rFonts w:ascii="Times New Roman" w:hAnsi="Times New Roman" w:cs="Times New Roman"/>
                <w:noProof/>
                <w:sz w:val="28"/>
                <w:szCs w:val="28"/>
                <w:lang w:eastAsia="ru-RU"/>
              </w:rPr>
              <w:drawing>
                <wp:anchor distT="0" distB="0" distL="114300" distR="114300" simplePos="0" relativeHeight="251660288" behindDoc="1" locked="0" layoutInCell="1" allowOverlap="1">
                  <wp:simplePos x="0" y="0"/>
                  <wp:positionH relativeFrom="column">
                    <wp:posOffset>2320290</wp:posOffset>
                  </wp:positionH>
                  <wp:positionV relativeFrom="paragraph">
                    <wp:posOffset>-4837430</wp:posOffset>
                  </wp:positionV>
                  <wp:extent cx="3077210" cy="1974850"/>
                  <wp:effectExtent l="19050" t="0" r="8890" b="0"/>
                  <wp:wrapTight wrapText="bothSides">
                    <wp:wrapPolygon edited="0">
                      <wp:start x="-134" y="0"/>
                      <wp:lineTo x="-134" y="21461"/>
                      <wp:lineTo x="21662" y="21461"/>
                      <wp:lineTo x="21662" y="0"/>
                      <wp:lineTo x="-134" y="0"/>
                    </wp:wrapPolygon>
                  </wp:wrapTight>
                  <wp:docPr id="3" name="Рисунок 1"/>
                  <wp:cNvGraphicFramePr/>
                  <a:graphic xmlns:a="http://schemas.openxmlformats.org/drawingml/2006/main">
                    <a:graphicData uri="http://schemas.openxmlformats.org/drawingml/2006/picture">
                      <pic:pic xmlns:pic="http://schemas.openxmlformats.org/drawingml/2006/picture">
                        <pic:nvPicPr>
                          <pic:cNvPr id="19458" name="Picture 2"/>
                          <pic:cNvPicPr>
                            <a:picLocks noChangeAspect="1" noChangeArrowheads="1"/>
                          </pic:cNvPicPr>
                        </pic:nvPicPr>
                        <pic:blipFill>
                          <a:blip r:embed="rId10" cstate="print"/>
                          <a:srcRect/>
                          <a:stretch>
                            <a:fillRect/>
                          </a:stretch>
                        </pic:blipFill>
                        <pic:spPr bwMode="auto">
                          <a:xfrm>
                            <a:off x="0" y="0"/>
                            <a:ext cx="3077210" cy="1974850"/>
                          </a:xfrm>
                          <a:prstGeom prst="rect">
                            <a:avLst/>
                          </a:prstGeom>
                          <a:noFill/>
                          <a:ln w="9525">
                            <a:noFill/>
                            <a:miter lim="800000"/>
                            <a:headEnd/>
                            <a:tailEnd/>
                          </a:ln>
                        </pic:spPr>
                      </pic:pic>
                    </a:graphicData>
                  </a:graphic>
                </wp:anchor>
              </w:drawing>
            </w:r>
            <w:r w:rsidR="008A662F" w:rsidRPr="00192B00">
              <w:rPr>
                <w:rFonts w:ascii="Times New Roman" w:hAnsi="Times New Roman" w:cs="Times New Roman"/>
                <w:bCs/>
                <w:sz w:val="28"/>
                <w:szCs w:val="28"/>
              </w:rPr>
              <w:t>Учитель со</w:t>
            </w:r>
            <w:r w:rsidR="008A662F" w:rsidRPr="00192B00">
              <w:rPr>
                <w:rFonts w:ascii="Times New Roman" w:hAnsi="Times New Roman" w:cs="Times New Roman"/>
                <w:bCs/>
                <w:sz w:val="28"/>
                <w:szCs w:val="28"/>
              </w:rPr>
              <w:t>з</w:t>
            </w:r>
            <w:r w:rsidR="008A662F" w:rsidRPr="00192B00">
              <w:rPr>
                <w:rFonts w:ascii="Times New Roman" w:hAnsi="Times New Roman" w:cs="Times New Roman"/>
                <w:bCs/>
                <w:sz w:val="28"/>
                <w:szCs w:val="28"/>
              </w:rPr>
              <w:t>дает проблемную ситуацию,</w:t>
            </w:r>
            <w:r w:rsidR="008A662F" w:rsidRPr="00192B00">
              <w:rPr>
                <w:rFonts w:ascii="Times New Roman" w:hAnsi="Times New Roman" w:cs="Times New Roman"/>
                <w:sz w:val="28"/>
                <w:szCs w:val="28"/>
              </w:rPr>
              <w:t xml:space="preserve"> предлагая ребятам в</w:t>
            </w:r>
            <w:r w:rsidR="008A662F" w:rsidRPr="00192B00">
              <w:rPr>
                <w:rFonts w:ascii="Times New Roman" w:hAnsi="Times New Roman" w:cs="Times New Roman"/>
                <w:sz w:val="28"/>
                <w:szCs w:val="28"/>
              </w:rPr>
              <w:t>ы</w:t>
            </w:r>
            <w:r w:rsidR="008A662F" w:rsidRPr="00192B00">
              <w:rPr>
                <w:rFonts w:ascii="Times New Roman" w:hAnsi="Times New Roman" w:cs="Times New Roman"/>
                <w:sz w:val="28"/>
                <w:szCs w:val="28"/>
              </w:rPr>
              <w:t>делить главный признак к</w:t>
            </w:r>
            <w:r w:rsidR="008A662F" w:rsidRPr="00192B00">
              <w:rPr>
                <w:rFonts w:ascii="Times New Roman" w:hAnsi="Times New Roman" w:cs="Times New Roman"/>
                <w:sz w:val="28"/>
                <w:szCs w:val="28"/>
              </w:rPr>
              <w:t>о</w:t>
            </w:r>
            <w:r w:rsidR="008A662F" w:rsidRPr="00192B00">
              <w:rPr>
                <w:rFonts w:ascii="Times New Roman" w:hAnsi="Times New Roman" w:cs="Times New Roman"/>
                <w:sz w:val="28"/>
                <w:szCs w:val="28"/>
              </w:rPr>
              <w:t>лебательного дв</w:t>
            </w:r>
            <w:r w:rsidR="008A662F" w:rsidRPr="00192B00">
              <w:rPr>
                <w:rFonts w:ascii="Times New Roman" w:hAnsi="Times New Roman" w:cs="Times New Roman"/>
                <w:sz w:val="28"/>
                <w:szCs w:val="28"/>
              </w:rPr>
              <w:t>и</w:t>
            </w:r>
            <w:r w:rsidR="008A662F" w:rsidRPr="00192B00">
              <w:rPr>
                <w:rFonts w:ascii="Times New Roman" w:hAnsi="Times New Roman" w:cs="Times New Roman"/>
                <w:sz w:val="28"/>
                <w:szCs w:val="28"/>
              </w:rPr>
              <w:t>жения. Учащиеся  акти</w:t>
            </w:r>
            <w:r w:rsidR="008A662F" w:rsidRPr="00192B00">
              <w:rPr>
                <w:rFonts w:ascii="Times New Roman" w:hAnsi="Times New Roman" w:cs="Times New Roman"/>
                <w:sz w:val="28"/>
                <w:szCs w:val="28"/>
              </w:rPr>
              <w:t>в</w:t>
            </w:r>
            <w:r w:rsidR="008A662F" w:rsidRPr="00192B00">
              <w:rPr>
                <w:rFonts w:ascii="Times New Roman" w:hAnsi="Times New Roman" w:cs="Times New Roman"/>
                <w:sz w:val="28"/>
                <w:szCs w:val="28"/>
              </w:rPr>
              <w:t>но участвуют в беседе: называют главный признак к</w:t>
            </w:r>
            <w:r w:rsidR="008A662F" w:rsidRPr="00192B00">
              <w:rPr>
                <w:rFonts w:ascii="Times New Roman" w:hAnsi="Times New Roman" w:cs="Times New Roman"/>
                <w:sz w:val="28"/>
                <w:szCs w:val="28"/>
              </w:rPr>
              <w:t>о</w:t>
            </w:r>
            <w:r w:rsidR="008A662F" w:rsidRPr="00192B00">
              <w:rPr>
                <w:rFonts w:ascii="Times New Roman" w:hAnsi="Times New Roman" w:cs="Times New Roman"/>
                <w:sz w:val="28"/>
                <w:szCs w:val="28"/>
              </w:rPr>
              <w:t>лебательного дв</w:t>
            </w:r>
            <w:r w:rsidR="008A662F" w:rsidRPr="00192B00">
              <w:rPr>
                <w:rFonts w:ascii="Times New Roman" w:hAnsi="Times New Roman" w:cs="Times New Roman"/>
                <w:sz w:val="28"/>
                <w:szCs w:val="28"/>
              </w:rPr>
              <w:t>и</w:t>
            </w:r>
            <w:r w:rsidR="008A662F" w:rsidRPr="00192B00">
              <w:rPr>
                <w:rFonts w:ascii="Times New Roman" w:hAnsi="Times New Roman" w:cs="Times New Roman"/>
                <w:sz w:val="28"/>
                <w:szCs w:val="28"/>
              </w:rPr>
              <w:t>жения, формулир</w:t>
            </w:r>
            <w:r w:rsidR="008A662F" w:rsidRPr="00192B00">
              <w:rPr>
                <w:rFonts w:ascii="Times New Roman" w:hAnsi="Times New Roman" w:cs="Times New Roman"/>
                <w:sz w:val="28"/>
                <w:szCs w:val="28"/>
              </w:rPr>
              <w:t>у</w:t>
            </w:r>
            <w:r w:rsidR="008A662F" w:rsidRPr="00192B00">
              <w:rPr>
                <w:rFonts w:ascii="Times New Roman" w:hAnsi="Times New Roman" w:cs="Times New Roman"/>
                <w:sz w:val="28"/>
                <w:szCs w:val="28"/>
              </w:rPr>
              <w:t>ют определение к</w:t>
            </w:r>
            <w:r w:rsidR="008A662F" w:rsidRPr="00192B00">
              <w:rPr>
                <w:rFonts w:ascii="Times New Roman" w:hAnsi="Times New Roman" w:cs="Times New Roman"/>
                <w:sz w:val="28"/>
                <w:szCs w:val="28"/>
              </w:rPr>
              <w:t>о</w:t>
            </w:r>
            <w:r w:rsidR="008A662F" w:rsidRPr="00192B00">
              <w:rPr>
                <w:rFonts w:ascii="Times New Roman" w:hAnsi="Times New Roman" w:cs="Times New Roman"/>
                <w:sz w:val="28"/>
                <w:szCs w:val="28"/>
              </w:rPr>
              <w:t>лебаний, приводят свои примеры. Ра</w:t>
            </w:r>
            <w:r w:rsidR="008A662F" w:rsidRPr="00192B00">
              <w:rPr>
                <w:rFonts w:ascii="Times New Roman" w:hAnsi="Times New Roman" w:cs="Times New Roman"/>
                <w:sz w:val="28"/>
                <w:szCs w:val="28"/>
              </w:rPr>
              <w:t>с</w:t>
            </w:r>
            <w:r w:rsidR="008A662F" w:rsidRPr="00192B00">
              <w:rPr>
                <w:rFonts w:ascii="Times New Roman" w:hAnsi="Times New Roman" w:cs="Times New Roman"/>
                <w:sz w:val="28"/>
                <w:szCs w:val="28"/>
              </w:rPr>
              <w:t>сматривают два вида колебательных дв</w:t>
            </w:r>
            <w:r w:rsidR="008A662F" w:rsidRPr="00192B00">
              <w:rPr>
                <w:rFonts w:ascii="Times New Roman" w:hAnsi="Times New Roman" w:cs="Times New Roman"/>
                <w:sz w:val="28"/>
                <w:szCs w:val="28"/>
              </w:rPr>
              <w:t>и</w:t>
            </w:r>
            <w:r w:rsidR="008A662F" w:rsidRPr="00192B00">
              <w:rPr>
                <w:rFonts w:ascii="Times New Roman" w:hAnsi="Times New Roman" w:cs="Times New Roman"/>
                <w:sz w:val="28"/>
                <w:szCs w:val="28"/>
              </w:rPr>
              <w:t>жений: Свободные и вынужденные. Н</w:t>
            </w:r>
            <w:r w:rsidR="008A662F" w:rsidRPr="00192B00">
              <w:rPr>
                <w:rFonts w:ascii="Times New Roman" w:hAnsi="Times New Roman" w:cs="Times New Roman"/>
                <w:sz w:val="28"/>
                <w:szCs w:val="28"/>
              </w:rPr>
              <w:t>а</w:t>
            </w:r>
            <w:r w:rsidR="008A662F" w:rsidRPr="00192B00">
              <w:rPr>
                <w:rFonts w:ascii="Times New Roman" w:hAnsi="Times New Roman" w:cs="Times New Roman"/>
                <w:sz w:val="28"/>
                <w:szCs w:val="28"/>
              </w:rPr>
              <w:t>зывают</w:t>
            </w:r>
            <w:r w:rsidR="009E6EF7">
              <w:rPr>
                <w:rFonts w:ascii="Times New Roman" w:hAnsi="Times New Roman" w:cs="Times New Roman"/>
                <w:sz w:val="28"/>
                <w:szCs w:val="28"/>
              </w:rPr>
              <w:t>,</w:t>
            </w:r>
            <w:r w:rsidR="008A662F" w:rsidRPr="00192B00">
              <w:rPr>
                <w:rFonts w:ascii="Times New Roman" w:hAnsi="Times New Roman" w:cs="Times New Roman"/>
                <w:sz w:val="28"/>
                <w:szCs w:val="28"/>
              </w:rPr>
              <w:t xml:space="preserve"> какие колебания являются свободными,</w:t>
            </w:r>
            <w:r w:rsidR="008A662F">
              <w:rPr>
                <w:rFonts w:ascii="Times New Roman" w:hAnsi="Times New Roman" w:cs="Times New Roman"/>
                <w:sz w:val="28"/>
                <w:szCs w:val="28"/>
              </w:rPr>
              <w:t xml:space="preserve"> </w:t>
            </w:r>
            <w:r w:rsidR="008A662F" w:rsidRPr="00192B00">
              <w:rPr>
                <w:rFonts w:ascii="Times New Roman" w:hAnsi="Times New Roman" w:cs="Times New Roman"/>
                <w:sz w:val="28"/>
                <w:szCs w:val="28"/>
              </w:rPr>
              <w:t>а какие вынужде</w:t>
            </w:r>
            <w:r w:rsidR="008A662F" w:rsidRPr="00192B00">
              <w:rPr>
                <w:rFonts w:ascii="Times New Roman" w:hAnsi="Times New Roman" w:cs="Times New Roman"/>
                <w:sz w:val="28"/>
                <w:szCs w:val="28"/>
              </w:rPr>
              <w:t>н</w:t>
            </w:r>
            <w:r w:rsidR="008A662F" w:rsidRPr="00192B00">
              <w:rPr>
                <w:rFonts w:ascii="Times New Roman" w:hAnsi="Times New Roman" w:cs="Times New Roman"/>
                <w:sz w:val="28"/>
                <w:szCs w:val="28"/>
              </w:rPr>
              <w:t>ными (рис.)</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eastAsia="Calibri" w:hAnsi="Times New Roman" w:cs="Times New Roman"/>
                <w:kern w:val="2"/>
                <w:sz w:val="28"/>
                <w:szCs w:val="28"/>
                <w:lang w:eastAsia="hi-IN" w:bidi="hi-IN"/>
              </w:rPr>
              <w:t>Работа в группах, изготовление нитяного маятника и пружинн</w:t>
            </w:r>
            <w:r w:rsidRPr="00192B00">
              <w:rPr>
                <w:rFonts w:ascii="Times New Roman" w:eastAsia="Calibri" w:hAnsi="Times New Roman" w:cs="Times New Roman"/>
                <w:kern w:val="2"/>
                <w:sz w:val="28"/>
                <w:szCs w:val="28"/>
                <w:lang w:eastAsia="hi-IN" w:bidi="hi-IN"/>
              </w:rPr>
              <w:t>о</w:t>
            </w:r>
            <w:r w:rsidRPr="00192B00">
              <w:rPr>
                <w:rFonts w:ascii="Times New Roman" w:eastAsia="Calibri" w:hAnsi="Times New Roman" w:cs="Times New Roman"/>
                <w:kern w:val="2"/>
                <w:sz w:val="28"/>
                <w:szCs w:val="28"/>
                <w:lang w:eastAsia="hi-IN" w:bidi="hi-IN"/>
              </w:rPr>
              <w:t>го маятника.</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Учитель форму</w:t>
            </w:r>
            <w:r w:rsidR="009E6EF7">
              <w:rPr>
                <w:rFonts w:ascii="Times New Roman" w:hAnsi="Times New Roman" w:cs="Times New Roman"/>
                <w:sz w:val="28"/>
                <w:szCs w:val="28"/>
              </w:rPr>
              <w:t>лирует задание группам: 1 группе</w:t>
            </w:r>
            <w:r w:rsidRPr="00192B00">
              <w:rPr>
                <w:rFonts w:ascii="Times New Roman" w:hAnsi="Times New Roman" w:cs="Times New Roman"/>
                <w:sz w:val="28"/>
                <w:szCs w:val="28"/>
              </w:rPr>
              <w:t xml:space="preserve"> с помощью данных предметов с</w:t>
            </w:r>
            <w:r w:rsidR="009E6EF7">
              <w:rPr>
                <w:rFonts w:ascii="Times New Roman" w:hAnsi="Times New Roman" w:cs="Times New Roman"/>
                <w:sz w:val="28"/>
                <w:szCs w:val="28"/>
              </w:rPr>
              <w:t>делать нитяной маятник, 2 группе</w:t>
            </w:r>
            <w:r w:rsidRPr="00192B00">
              <w:rPr>
                <w:rFonts w:ascii="Times New Roman" w:hAnsi="Times New Roman" w:cs="Times New Roman"/>
                <w:sz w:val="28"/>
                <w:szCs w:val="28"/>
              </w:rPr>
              <w:t xml:space="preserve"> сделать пр</w:t>
            </w:r>
            <w:r w:rsidRPr="00192B00">
              <w:rPr>
                <w:rFonts w:ascii="Times New Roman" w:hAnsi="Times New Roman" w:cs="Times New Roman"/>
                <w:sz w:val="28"/>
                <w:szCs w:val="28"/>
              </w:rPr>
              <w:t>у</w:t>
            </w:r>
            <w:r w:rsidRPr="00192B00">
              <w:rPr>
                <w:rFonts w:ascii="Times New Roman" w:hAnsi="Times New Roman" w:cs="Times New Roman"/>
                <w:sz w:val="28"/>
                <w:szCs w:val="28"/>
              </w:rPr>
              <w:t xml:space="preserve">жинный маятник. </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О</w:t>
            </w:r>
            <w:r>
              <w:rPr>
                <w:rFonts w:ascii="Times New Roman" w:hAnsi="Times New Roman" w:cs="Times New Roman"/>
                <w:sz w:val="28"/>
                <w:szCs w:val="28"/>
              </w:rPr>
              <w:t xml:space="preserve">рганизация практической работы </w:t>
            </w:r>
            <w:r w:rsidRPr="00192B00">
              <w:rPr>
                <w:rFonts w:ascii="Times New Roman" w:hAnsi="Times New Roman" w:cs="Times New Roman"/>
                <w:sz w:val="28"/>
                <w:szCs w:val="28"/>
              </w:rPr>
              <w:t>с предложенным оборудов</w:t>
            </w:r>
            <w:r w:rsidRPr="00192B00">
              <w:rPr>
                <w:rFonts w:ascii="Times New Roman" w:hAnsi="Times New Roman" w:cs="Times New Roman"/>
                <w:sz w:val="28"/>
                <w:szCs w:val="28"/>
              </w:rPr>
              <w:t>а</w:t>
            </w:r>
            <w:r w:rsidRPr="00192B00">
              <w:rPr>
                <w:rFonts w:ascii="Times New Roman" w:hAnsi="Times New Roman" w:cs="Times New Roman"/>
                <w:sz w:val="28"/>
                <w:szCs w:val="28"/>
              </w:rPr>
              <w:t>нием: нить, грузы разной массы.</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В результате получаем два различных маятника (различные гр</w:t>
            </w:r>
            <w:r w:rsidRPr="00192B00">
              <w:rPr>
                <w:rFonts w:ascii="Times New Roman" w:hAnsi="Times New Roman" w:cs="Times New Roman"/>
                <w:sz w:val="28"/>
                <w:szCs w:val="28"/>
              </w:rPr>
              <w:t>у</w:t>
            </w:r>
            <w:r w:rsidR="009E6EF7">
              <w:rPr>
                <w:rFonts w:ascii="Times New Roman" w:hAnsi="Times New Roman" w:cs="Times New Roman"/>
                <w:sz w:val="28"/>
                <w:szCs w:val="28"/>
              </w:rPr>
              <w:t xml:space="preserve">зы, </w:t>
            </w:r>
            <w:r w:rsidRPr="00192B00">
              <w:rPr>
                <w:rFonts w:ascii="Times New Roman" w:hAnsi="Times New Roman" w:cs="Times New Roman"/>
                <w:sz w:val="28"/>
                <w:szCs w:val="28"/>
              </w:rPr>
              <w:t xml:space="preserve">различны и длины подвеса) </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Подводит о</w:t>
            </w:r>
            <w:r>
              <w:rPr>
                <w:rFonts w:ascii="Times New Roman" w:hAnsi="Times New Roman" w:cs="Times New Roman"/>
                <w:sz w:val="28"/>
                <w:szCs w:val="28"/>
              </w:rPr>
              <w:t>бучающегос</w:t>
            </w:r>
            <w:r w:rsidR="003B3EA9">
              <w:rPr>
                <w:rFonts w:ascii="Times New Roman" w:hAnsi="Times New Roman" w:cs="Times New Roman"/>
                <w:sz w:val="28"/>
                <w:szCs w:val="28"/>
              </w:rPr>
              <w:t>я к выводу с помощью в</w:t>
            </w:r>
            <w:r>
              <w:rPr>
                <w:rFonts w:ascii="Times New Roman" w:hAnsi="Times New Roman" w:cs="Times New Roman"/>
                <w:sz w:val="28"/>
                <w:szCs w:val="28"/>
              </w:rPr>
              <w:t>опрос</w:t>
            </w:r>
            <w:r w:rsidR="003B3EA9">
              <w:rPr>
                <w:rFonts w:ascii="Times New Roman" w:hAnsi="Times New Roman" w:cs="Times New Roman"/>
                <w:sz w:val="28"/>
                <w:szCs w:val="28"/>
              </w:rPr>
              <w:t>а</w:t>
            </w:r>
            <w:r>
              <w:rPr>
                <w:rFonts w:ascii="Times New Roman" w:hAnsi="Times New Roman" w:cs="Times New Roman"/>
                <w:sz w:val="28"/>
                <w:szCs w:val="28"/>
              </w:rPr>
              <w:t xml:space="preserve">: </w:t>
            </w:r>
            <w:r w:rsidR="003B3EA9">
              <w:rPr>
                <w:rFonts w:ascii="Times New Roman" w:hAnsi="Times New Roman" w:cs="Times New Roman"/>
                <w:sz w:val="28"/>
                <w:szCs w:val="28"/>
              </w:rPr>
              <w:t>«Ч</w:t>
            </w:r>
            <w:r w:rsidRPr="00192B00">
              <w:rPr>
                <w:rFonts w:ascii="Times New Roman" w:hAnsi="Times New Roman" w:cs="Times New Roman"/>
                <w:sz w:val="28"/>
                <w:szCs w:val="28"/>
              </w:rPr>
              <w:t>ем отличаются ваши маятники?</w:t>
            </w:r>
            <w:r w:rsidR="003B3EA9">
              <w:rPr>
                <w:rFonts w:ascii="Times New Roman" w:hAnsi="Times New Roman" w:cs="Times New Roman"/>
                <w:sz w:val="28"/>
                <w:szCs w:val="28"/>
              </w:rPr>
              <w:t>».</w:t>
            </w:r>
            <w:r w:rsidRPr="00192B00">
              <w:rPr>
                <w:rFonts w:ascii="Times New Roman" w:hAnsi="Times New Roman" w:cs="Times New Roman"/>
                <w:sz w:val="28"/>
                <w:szCs w:val="28"/>
              </w:rPr>
              <w:t xml:space="preserve"> </w:t>
            </w:r>
          </w:p>
          <w:p w:rsidR="008A662F" w:rsidRPr="00192B00" w:rsidRDefault="008A662F" w:rsidP="00FA53D6">
            <w:pPr>
              <w:ind w:firstLine="709"/>
              <w:contextualSpacing/>
              <w:jc w:val="both"/>
              <w:rPr>
                <w:rFonts w:ascii="Times New Roman" w:eastAsia="Calibri" w:hAnsi="Times New Roman" w:cs="Times New Roman"/>
                <w:kern w:val="2"/>
                <w:sz w:val="28"/>
                <w:szCs w:val="28"/>
                <w:lang w:eastAsia="hi-IN" w:bidi="hi-IN"/>
              </w:rPr>
            </w:pPr>
            <w:r w:rsidRPr="00192B00">
              <w:rPr>
                <w:rFonts w:ascii="Times New Roman" w:hAnsi="Times New Roman" w:cs="Times New Roman"/>
                <w:sz w:val="28"/>
                <w:szCs w:val="28"/>
              </w:rPr>
              <w:t xml:space="preserve">Наводящим вопросом помогает установить зависимость: </w:t>
            </w:r>
            <w:r w:rsidR="003B3EA9">
              <w:rPr>
                <w:rFonts w:ascii="Times New Roman" w:hAnsi="Times New Roman" w:cs="Times New Roman"/>
                <w:sz w:val="28"/>
                <w:szCs w:val="28"/>
              </w:rPr>
              <w:t>«</w:t>
            </w:r>
            <w:r w:rsidRPr="00192B00">
              <w:rPr>
                <w:rFonts w:ascii="Times New Roman" w:hAnsi="Times New Roman" w:cs="Times New Roman"/>
                <w:sz w:val="28"/>
                <w:szCs w:val="28"/>
              </w:rPr>
              <w:t>В св</w:t>
            </w:r>
            <w:r w:rsidRPr="00192B00">
              <w:rPr>
                <w:rFonts w:ascii="Times New Roman" w:hAnsi="Times New Roman" w:cs="Times New Roman"/>
                <w:sz w:val="28"/>
                <w:szCs w:val="28"/>
              </w:rPr>
              <w:t>я</w:t>
            </w:r>
            <w:r w:rsidR="009E6EF7">
              <w:rPr>
                <w:rFonts w:ascii="Times New Roman" w:hAnsi="Times New Roman" w:cs="Times New Roman"/>
                <w:sz w:val="28"/>
                <w:szCs w:val="28"/>
              </w:rPr>
              <w:t>зи с этим</w:t>
            </w:r>
            <w:r>
              <w:rPr>
                <w:rFonts w:ascii="Times New Roman" w:hAnsi="Times New Roman" w:cs="Times New Roman"/>
                <w:sz w:val="28"/>
                <w:szCs w:val="28"/>
              </w:rPr>
              <w:t xml:space="preserve"> как они колеблются? </w:t>
            </w:r>
            <w:r w:rsidRPr="00192B00">
              <w:rPr>
                <w:rFonts w:ascii="Times New Roman" w:hAnsi="Times New Roman" w:cs="Times New Roman"/>
                <w:sz w:val="28"/>
                <w:szCs w:val="28"/>
              </w:rPr>
              <w:t>Почему?</w:t>
            </w:r>
            <w:r w:rsidR="003B3EA9">
              <w:rPr>
                <w:rFonts w:ascii="Times New Roman" w:hAnsi="Times New Roman" w:cs="Times New Roman"/>
                <w:sz w:val="28"/>
                <w:szCs w:val="28"/>
              </w:rPr>
              <w:t>».</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Для определения величин</w:t>
            </w:r>
            <w:r>
              <w:rPr>
                <w:rFonts w:ascii="Times New Roman" w:hAnsi="Times New Roman" w:cs="Times New Roman"/>
                <w:sz w:val="28"/>
                <w:szCs w:val="28"/>
              </w:rPr>
              <w:t>,</w:t>
            </w:r>
            <w:r w:rsidRPr="00192B00">
              <w:rPr>
                <w:rFonts w:ascii="Times New Roman" w:hAnsi="Times New Roman" w:cs="Times New Roman"/>
                <w:sz w:val="28"/>
                <w:szCs w:val="28"/>
              </w:rPr>
              <w:t xml:space="preserve"> характеризующих колебательное движение</w:t>
            </w:r>
            <w:r>
              <w:rPr>
                <w:rFonts w:ascii="Times New Roman" w:hAnsi="Times New Roman" w:cs="Times New Roman"/>
                <w:sz w:val="28"/>
                <w:szCs w:val="28"/>
              </w:rPr>
              <w:t>,</w:t>
            </w:r>
            <w:r w:rsidRPr="00192B00">
              <w:rPr>
                <w:rFonts w:ascii="Times New Roman" w:hAnsi="Times New Roman" w:cs="Times New Roman"/>
                <w:sz w:val="28"/>
                <w:szCs w:val="28"/>
              </w:rPr>
              <w:t xml:space="preserve"> учащимся предлагается провести физический эксперимент: проанализировать, как зависит период колебаний пружинного и нит</w:t>
            </w:r>
            <w:r w:rsidRPr="00192B00">
              <w:rPr>
                <w:rFonts w:ascii="Times New Roman" w:hAnsi="Times New Roman" w:cs="Times New Roman"/>
                <w:sz w:val="28"/>
                <w:szCs w:val="28"/>
              </w:rPr>
              <w:t>я</w:t>
            </w:r>
            <w:r w:rsidRPr="00192B00">
              <w:rPr>
                <w:rFonts w:ascii="Times New Roman" w:hAnsi="Times New Roman" w:cs="Times New Roman"/>
                <w:sz w:val="28"/>
                <w:szCs w:val="28"/>
              </w:rPr>
              <w:t>ного маятника от массы груза и длины нити.</w:t>
            </w:r>
          </w:p>
          <w:p w:rsidR="008A662F" w:rsidRPr="00192B00" w:rsidRDefault="008A662F" w:rsidP="00FA53D6">
            <w:pPr>
              <w:ind w:firstLine="709"/>
              <w:contextualSpacing/>
              <w:jc w:val="both"/>
              <w:rPr>
                <w:rFonts w:ascii="Times New Roman" w:hAnsi="Times New Roman" w:cs="Times New Roman"/>
                <w:bCs/>
                <w:sz w:val="28"/>
                <w:szCs w:val="28"/>
              </w:rPr>
            </w:pPr>
            <w:r w:rsidRPr="00192B00">
              <w:rPr>
                <w:rFonts w:ascii="Times New Roman" w:hAnsi="Times New Roman" w:cs="Times New Roman"/>
                <w:sz w:val="28"/>
                <w:szCs w:val="28"/>
              </w:rPr>
              <w:t>3 этап</w:t>
            </w:r>
            <w:r>
              <w:rPr>
                <w:rFonts w:ascii="Times New Roman" w:hAnsi="Times New Roman" w:cs="Times New Roman"/>
                <w:sz w:val="28"/>
                <w:szCs w:val="28"/>
              </w:rPr>
              <w:t xml:space="preserve"> - контролирующее задание. Таким</w:t>
            </w:r>
            <w:r w:rsidRPr="00192B00">
              <w:rPr>
                <w:rFonts w:ascii="Times New Roman" w:hAnsi="Times New Roman" w:cs="Times New Roman"/>
                <w:sz w:val="28"/>
                <w:szCs w:val="28"/>
              </w:rPr>
              <w:t xml:space="preserve"> заданием может стать </w:t>
            </w:r>
            <w:r w:rsidRPr="00192B00">
              <w:rPr>
                <w:rFonts w:ascii="Times New Roman" w:hAnsi="Times New Roman" w:cs="Times New Roman"/>
                <w:bCs/>
                <w:sz w:val="28"/>
                <w:szCs w:val="28"/>
                <w:u w:val="single"/>
              </w:rPr>
              <w:t>деформированный текст</w:t>
            </w:r>
            <w:r w:rsidR="009E6EF7">
              <w:rPr>
                <w:rFonts w:ascii="Times New Roman" w:hAnsi="Times New Roman" w:cs="Times New Roman"/>
                <w:bCs/>
                <w:sz w:val="28"/>
                <w:szCs w:val="28"/>
              </w:rPr>
              <w:t xml:space="preserve">, тексты берутся </w:t>
            </w:r>
            <w:r w:rsidRPr="00192B00">
              <w:rPr>
                <w:rFonts w:ascii="Times New Roman" w:hAnsi="Times New Roman" w:cs="Times New Roman"/>
                <w:bCs/>
                <w:sz w:val="28"/>
                <w:szCs w:val="28"/>
              </w:rPr>
              <w:t>в основном из учебника – это определения, понятия. Учащиеся вставляют нужные слова и читают полученные предложения, идет актуализация знаний, запоминание и осмысление понятий, определений. Необходимо помнить о том, что боль</w:t>
            </w:r>
            <w:r w:rsidR="003B3EA9">
              <w:rPr>
                <w:rFonts w:ascii="Times New Roman" w:hAnsi="Times New Roman" w:cs="Times New Roman"/>
                <w:bCs/>
                <w:sz w:val="28"/>
                <w:szCs w:val="28"/>
              </w:rPr>
              <w:t>шинство детей плохо воспринимаю</w:t>
            </w:r>
            <w:r w:rsidRPr="00192B00">
              <w:rPr>
                <w:rFonts w:ascii="Times New Roman" w:hAnsi="Times New Roman" w:cs="Times New Roman"/>
                <w:bCs/>
                <w:sz w:val="28"/>
                <w:szCs w:val="28"/>
              </w:rPr>
              <w:t xml:space="preserve">т учебный материал «на слух», большинство из них </w:t>
            </w:r>
            <w:r w:rsidR="009E6EF7">
              <w:rPr>
                <w:rFonts w:ascii="Times New Roman" w:hAnsi="Times New Roman" w:cs="Times New Roman"/>
                <w:bCs/>
                <w:sz w:val="28"/>
                <w:szCs w:val="28"/>
              </w:rPr>
              <w:t xml:space="preserve">- </w:t>
            </w:r>
            <w:r w:rsidR="003B3EA9">
              <w:rPr>
                <w:rFonts w:ascii="Times New Roman" w:hAnsi="Times New Roman" w:cs="Times New Roman"/>
                <w:bCs/>
                <w:sz w:val="28"/>
                <w:szCs w:val="28"/>
              </w:rPr>
              <w:t>«</w:t>
            </w:r>
            <w:proofErr w:type="spellStart"/>
            <w:r w:rsidR="003B3EA9">
              <w:rPr>
                <w:rFonts w:ascii="Times New Roman" w:hAnsi="Times New Roman" w:cs="Times New Roman"/>
                <w:bCs/>
                <w:sz w:val="28"/>
                <w:szCs w:val="28"/>
              </w:rPr>
              <w:t>визуалы</w:t>
            </w:r>
            <w:proofErr w:type="spellEnd"/>
            <w:r w:rsidR="003B3EA9">
              <w:rPr>
                <w:rFonts w:ascii="Times New Roman" w:hAnsi="Times New Roman" w:cs="Times New Roman"/>
                <w:bCs/>
                <w:sz w:val="28"/>
                <w:szCs w:val="28"/>
              </w:rPr>
              <w:t>». Для того</w:t>
            </w:r>
            <w:r w:rsidRPr="00192B00">
              <w:rPr>
                <w:rFonts w:ascii="Times New Roman" w:hAnsi="Times New Roman" w:cs="Times New Roman"/>
                <w:bCs/>
                <w:sz w:val="28"/>
                <w:szCs w:val="28"/>
              </w:rPr>
              <w:t xml:space="preserve"> ч</w:t>
            </w:r>
            <w:r>
              <w:rPr>
                <w:rFonts w:ascii="Times New Roman" w:hAnsi="Times New Roman" w:cs="Times New Roman"/>
                <w:bCs/>
                <w:sz w:val="28"/>
                <w:szCs w:val="28"/>
              </w:rPr>
              <w:t xml:space="preserve">тобы ускорить </w:t>
            </w:r>
            <w:r>
              <w:rPr>
                <w:rFonts w:ascii="Times New Roman" w:hAnsi="Times New Roman" w:cs="Times New Roman"/>
                <w:bCs/>
                <w:sz w:val="28"/>
                <w:szCs w:val="28"/>
              </w:rPr>
              <w:lastRenderedPageBreak/>
              <w:t>процесс проверки,</w:t>
            </w:r>
            <w:r w:rsidRPr="00192B00">
              <w:rPr>
                <w:rFonts w:ascii="Times New Roman" w:hAnsi="Times New Roman" w:cs="Times New Roman"/>
                <w:bCs/>
                <w:sz w:val="28"/>
                <w:szCs w:val="28"/>
              </w:rPr>
              <w:t xml:space="preserve"> деформированный текст можно демонстрировать на слайде с помощью программы </w:t>
            </w:r>
            <w:r w:rsidRPr="00192B00">
              <w:rPr>
                <w:rFonts w:ascii="Times New Roman" w:hAnsi="Times New Roman" w:cs="Times New Roman"/>
                <w:bCs/>
                <w:sz w:val="28"/>
                <w:szCs w:val="28"/>
                <w:lang w:val="en-US"/>
              </w:rPr>
              <w:t>Power</w:t>
            </w:r>
            <w:r w:rsidRPr="00192B00">
              <w:rPr>
                <w:rFonts w:ascii="Times New Roman" w:hAnsi="Times New Roman" w:cs="Times New Roman"/>
                <w:bCs/>
                <w:sz w:val="28"/>
                <w:szCs w:val="28"/>
              </w:rPr>
              <w:t xml:space="preserve"> </w:t>
            </w:r>
            <w:r w:rsidRPr="00192B00">
              <w:rPr>
                <w:rFonts w:ascii="Times New Roman" w:hAnsi="Times New Roman" w:cs="Times New Roman"/>
                <w:bCs/>
                <w:sz w:val="28"/>
                <w:szCs w:val="28"/>
                <w:lang w:val="en-US"/>
              </w:rPr>
              <w:t>Point</w:t>
            </w:r>
            <w:r w:rsidRPr="00192B00">
              <w:rPr>
                <w:rFonts w:ascii="Times New Roman" w:hAnsi="Times New Roman" w:cs="Times New Roman"/>
                <w:bCs/>
                <w:sz w:val="28"/>
                <w:szCs w:val="28"/>
              </w:rPr>
              <w:t xml:space="preserve"> .</w:t>
            </w:r>
          </w:p>
          <w:p w:rsidR="008A662F" w:rsidRPr="003B3EA9" w:rsidRDefault="008A662F" w:rsidP="003B3EA9">
            <w:pPr>
              <w:ind w:firstLine="709"/>
              <w:contextualSpacing/>
              <w:jc w:val="both"/>
              <w:rPr>
                <w:rFonts w:ascii="Times New Roman" w:hAnsi="Times New Roman" w:cs="Times New Roman"/>
                <w:sz w:val="28"/>
                <w:szCs w:val="28"/>
              </w:rPr>
            </w:pPr>
            <w:r w:rsidRPr="00192B00">
              <w:rPr>
                <w:rFonts w:ascii="Times New Roman" w:hAnsi="Times New Roman" w:cs="Times New Roman"/>
                <w:bCs/>
                <w:sz w:val="28"/>
                <w:szCs w:val="28"/>
              </w:rPr>
              <w:t xml:space="preserve">4 этап. </w:t>
            </w:r>
            <w:r w:rsidRPr="00192B00">
              <w:rPr>
                <w:rFonts w:ascii="Times New Roman" w:hAnsi="Times New Roman" w:cs="Times New Roman"/>
                <w:sz w:val="28"/>
                <w:szCs w:val="28"/>
              </w:rPr>
              <w:t>Завершение урока не менее важный эта</w:t>
            </w:r>
            <w:r w:rsidR="009E6EF7">
              <w:rPr>
                <w:rFonts w:ascii="Times New Roman" w:hAnsi="Times New Roman" w:cs="Times New Roman"/>
                <w:sz w:val="28"/>
                <w:szCs w:val="28"/>
              </w:rPr>
              <w:t xml:space="preserve">п урока. Конец урока – начало </w:t>
            </w:r>
            <w:r w:rsidRPr="00192B00">
              <w:rPr>
                <w:rFonts w:ascii="Times New Roman" w:hAnsi="Times New Roman" w:cs="Times New Roman"/>
                <w:sz w:val="28"/>
                <w:szCs w:val="28"/>
              </w:rPr>
              <w:t>следующего. С этой позиции надо закладывать основу для будущего процесса познания. Планируя урок</w:t>
            </w:r>
            <w:r w:rsidR="009E6EF7">
              <w:rPr>
                <w:rFonts w:ascii="Times New Roman" w:hAnsi="Times New Roman" w:cs="Times New Roman"/>
                <w:sz w:val="28"/>
                <w:szCs w:val="28"/>
              </w:rPr>
              <w:t>,</w:t>
            </w:r>
            <w:r w:rsidRPr="00192B00">
              <w:rPr>
                <w:rFonts w:ascii="Times New Roman" w:hAnsi="Times New Roman" w:cs="Times New Roman"/>
                <w:sz w:val="28"/>
                <w:szCs w:val="28"/>
              </w:rPr>
              <w:t xml:space="preserve"> необходимо прод</w:t>
            </w:r>
            <w:r w:rsidRPr="00192B00">
              <w:rPr>
                <w:rFonts w:ascii="Times New Roman" w:hAnsi="Times New Roman" w:cs="Times New Roman"/>
                <w:sz w:val="28"/>
                <w:szCs w:val="28"/>
              </w:rPr>
              <w:t>у</w:t>
            </w:r>
            <w:r w:rsidRPr="00192B00">
              <w:rPr>
                <w:rFonts w:ascii="Times New Roman" w:hAnsi="Times New Roman" w:cs="Times New Roman"/>
                <w:sz w:val="28"/>
                <w:szCs w:val="28"/>
              </w:rPr>
              <w:t>мать рефлексию с очевидно</w:t>
            </w:r>
            <w:r w:rsidR="009E6EF7">
              <w:rPr>
                <w:rFonts w:ascii="Times New Roman" w:hAnsi="Times New Roman" w:cs="Times New Roman"/>
                <w:sz w:val="28"/>
                <w:szCs w:val="28"/>
              </w:rPr>
              <w:t xml:space="preserve">й целью: ответить на вопросы: </w:t>
            </w:r>
            <w:r w:rsidRPr="00192B00">
              <w:rPr>
                <w:rFonts w:ascii="Times New Roman" w:hAnsi="Times New Roman" w:cs="Times New Roman"/>
                <w:sz w:val="28"/>
                <w:szCs w:val="28"/>
              </w:rPr>
              <w:t>что нового узнали, чему научились, что понравилось, что не понравилось на ур</w:t>
            </w:r>
            <w:r w:rsidRPr="00192B00">
              <w:rPr>
                <w:rFonts w:ascii="Times New Roman" w:hAnsi="Times New Roman" w:cs="Times New Roman"/>
                <w:sz w:val="28"/>
                <w:szCs w:val="28"/>
              </w:rPr>
              <w:t>о</w:t>
            </w:r>
            <w:r w:rsidRPr="00192B00">
              <w:rPr>
                <w:rFonts w:ascii="Times New Roman" w:hAnsi="Times New Roman" w:cs="Times New Roman"/>
                <w:sz w:val="28"/>
                <w:szCs w:val="28"/>
              </w:rPr>
              <w:t xml:space="preserve">ке. </w:t>
            </w:r>
            <w:r w:rsidRPr="003B3EA9">
              <w:rPr>
                <w:rFonts w:ascii="Times New Roman" w:hAnsi="Times New Roman" w:cs="Times New Roman"/>
                <w:sz w:val="28"/>
                <w:szCs w:val="28"/>
              </w:rPr>
              <w:t xml:space="preserve">Учащимся нравится составлять </w:t>
            </w:r>
            <w:proofErr w:type="spellStart"/>
            <w:r w:rsidRPr="003B3EA9">
              <w:rPr>
                <w:rFonts w:ascii="Times New Roman" w:hAnsi="Times New Roman" w:cs="Times New Roman"/>
                <w:sz w:val="28"/>
                <w:szCs w:val="28"/>
              </w:rPr>
              <w:t>синквейны</w:t>
            </w:r>
            <w:proofErr w:type="spellEnd"/>
            <w:r w:rsidRPr="003B3EA9">
              <w:rPr>
                <w:rFonts w:ascii="Times New Roman" w:hAnsi="Times New Roman" w:cs="Times New Roman"/>
                <w:sz w:val="28"/>
                <w:szCs w:val="28"/>
              </w:rPr>
              <w:t>. Старшеклассники чаще всего высказываются вслух.</w:t>
            </w:r>
          </w:p>
          <w:p w:rsidR="008A662F" w:rsidRPr="00192B00" w:rsidRDefault="008A662F" w:rsidP="00FA53D6">
            <w:pPr>
              <w:pStyle w:val="a4"/>
              <w:tabs>
                <w:tab w:val="left" w:pos="7838"/>
              </w:tabs>
              <w:spacing w:before="0" w:beforeAutospacing="0" w:after="0" w:afterAutospacing="0"/>
              <w:ind w:firstLine="709"/>
              <w:contextualSpacing/>
              <w:jc w:val="both"/>
              <w:rPr>
                <w:sz w:val="28"/>
                <w:szCs w:val="28"/>
              </w:rPr>
            </w:pPr>
            <w:r w:rsidRPr="00192B00">
              <w:rPr>
                <w:sz w:val="28"/>
                <w:szCs w:val="28"/>
              </w:rPr>
              <w:t>И несколько слов о домашнем задании. Цель домашнего задания должна б</w:t>
            </w:r>
            <w:r>
              <w:rPr>
                <w:sz w:val="28"/>
                <w:szCs w:val="28"/>
              </w:rPr>
              <w:t>ыть разной, для каждого ученика</w:t>
            </w:r>
            <w:r w:rsidRPr="00192B00">
              <w:rPr>
                <w:sz w:val="28"/>
                <w:szCs w:val="28"/>
              </w:rPr>
              <w:t xml:space="preserve"> - индивидуальной. В идеале ученик сам выбирает предлож</w:t>
            </w:r>
            <w:r w:rsidR="009E6EF7">
              <w:rPr>
                <w:sz w:val="28"/>
                <w:szCs w:val="28"/>
              </w:rPr>
              <w:t>енную учителем форму выполнения</w:t>
            </w:r>
            <w:r w:rsidRPr="00192B00">
              <w:rPr>
                <w:sz w:val="28"/>
                <w:szCs w:val="28"/>
              </w:rPr>
              <w:t xml:space="preserve"> и содержание домашнего задания. Можно давать дифференцированные домашние задания. Чтобы домашнее задание было интересным</w:t>
            </w:r>
            <w:r w:rsidR="009E6EF7">
              <w:rPr>
                <w:sz w:val="28"/>
                <w:szCs w:val="28"/>
              </w:rPr>
              <w:t>,</w:t>
            </w:r>
            <w:r w:rsidRPr="00192B00">
              <w:rPr>
                <w:sz w:val="28"/>
                <w:szCs w:val="28"/>
              </w:rPr>
              <w:t xml:space="preserve"> надо его разнообразить. </w:t>
            </w:r>
          </w:p>
          <w:p w:rsidR="008A662F" w:rsidRPr="00192B00" w:rsidRDefault="008A662F" w:rsidP="00FA53D6">
            <w:pPr>
              <w:pStyle w:val="a4"/>
              <w:tabs>
                <w:tab w:val="left" w:pos="7838"/>
              </w:tabs>
              <w:spacing w:before="0" w:beforeAutospacing="0" w:after="0" w:afterAutospacing="0"/>
              <w:ind w:firstLine="709"/>
              <w:contextualSpacing/>
              <w:jc w:val="both"/>
              <w:rPr>
                <w:sz w:val="28"/>
                <w:szCs w:val="28"/>
              </w:rPr>
            </w:pPr>
            <w:r w:rsidRPr="00192B00">
              <w:rPr>
                <w:sz w:val="28"/>
                <w:szCs w:val="28"/>
              </w:rPr>
              <w:t>Нап</w:t>
            </w:r>
            <w:r w:rsidR="009E6EF7">
              <w:rPr>
                <w:sz w:val="28"/>
                <w:szCs w:val="28"/>
              </w:rPr>
              <w:t>ример, вместо обычного задания</w:t>
            </w:r>
            <w:r w:rsidRPr="00192B00">
              <w:rPr>
                <w:sz w:val="28"/>
                <w:szCs w:val="28"/>
              </w:rPr>
              <w:t xml:space="preserve"> ответить на вопросы по п</w:t>
            </w:r>
            <w:r w:rsidRPr="00192B00">
              <w:rPr>
                <w:sz w:val="28"/>
                <w:szCs w:val="28"/>
              </w:rPr>
              <w:t>а</w:t>
            </w:r>
            <w:r w:rsidRPr="00192B00">
              <w:rPr>
                <w:sz w:val="28"/>
                <w:szCs w:val="28"/>
              </w:rPr>
              <w:t>раграфу, можно предложить составить рассказ</w:t>
            </w:r>
            <w:r>
              <w:rPr>
                <w:sz w:val="28"/>
                <w:szCs w:val="28"/>
              </w:rPr>
              <w:t>,</w:t>
            </w:r>
            <w:r w:rsidRPr="00192B00">
              <w:rPr>
                <w:sz w:val="28"/>
                <w:szCs w:val="28"/>
              </w:rPr>
              <w:t xml:space="preserve"> пользуясь вопросами к параграфу, разделить вопросы на «тонкие и толстые», «составить свои вопросы к тексту параграфа».</w:t>
            </w:r>
          </w:p>
          <w:p w:rsidR="008A662F" w:rsidRPr="00192B00"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 xml:space="preserve">Главное при подаче домашних заданий – не перегружать. Если на уроке не получилось реализовать все задачи, ни в коем случае не переносить часть из них на домашнюю работу. </w:t>
            </w:r>
          </w:p>
          <w:p w:rsidR="008A662F" w:rsidRDefault="008A662F" w:rsidP="00FA53D6">
            <w:pPr>
              <w:ind w:firstLine="709"/>
              <w:contextualSpacing/>
              <w:jc w:val="both"/>
              <w:rPr>
                <w:rFonts w:ascii="Times New Roman" w:hAnsi="Times New Roman" w:cs="Times New Roman"/>
                <w:sz w:val="28"/>
                <w:szCs w:val="28"/>
              </w:rPr>
            </w:pPr>
            <w:r w:rsidRPr="00192B00">
              <w:rPr>
                <w:rFonts w:ascii="Times New Roman" w:hAnsi="Times New Roman" w:cs="Times New Roman"/>
                <w:sz w:val="28"/>
                <w:szCs w:val="28"/>
              </w:rPr>
              <w:t>Обобщенная таблица – конструктор урока.</w:t>
            </w:r>
          </w:p>
          <w:p w:rsidR="008A662F" w:rsidRPr="00192B00" w:rsidRDefault="008A662F" w:rsidP="00FA53D6">
            <w:pPr>
              <w:ind w:firstLine="709"/>
              <w:contextualSpacing/>
              <w:jc w:val="both"/>
              <w:rPr>
                <w:rFonts w:ascii="Times New Roman" w:hAnsi="Times New Roman" w:cs="Times New Roman"/>
                <w:sz w:val="28"/>
                <w:szCs w:val="28"/>
              </w:rPr>
            </w:pPr>
          </w:p>
          <w:tbl>
            <w:tblPr>
              <w:tblStyle w:val="a3"/>
              <w:tblW w:w="8642" w:type="dxa"/>
              <w:tblLook w:val="04A0"/>
            </w:tblPr>
            <w:tblGrid>
              <w:gridCol w:w="5240"/>
              <w:gridCol w:w="3402"/>
            </w:tblGrid>
            <w:tr w:rsidR="008A662F" w:rsidRPr="009E6EF7" w:rsidTr="00F533B5">
              <w:tc>
                <w:tcPr>
                  <w:tcW w:w="5240" w:type="dxa"/>
                </w:tcPr>
                <w:p w:rsidR="008A662F" w:rsidRPr="009E6EF7" w:rsidRDefault="008A662F" w:rsidP="00FA53D6">
                  <w:pPr>
                    <w:ind w:firstLine="29"/>
                    <w:contextualSpacing/>
                    <w:jc w:val="center"/>
                    <w:rPr>
                      <w:rFonts w:ascii="Times New Roman" w:hAnsi="Times New Roman" w:cs="Times New Roman"/>
                      <w:b/>
                      <w:sz w:val="24"/>
                      <w:szCs w:val="24"/>
                    </w:rPr>
                  </w:pPr>
                  <w:r w:rsidRPr="009E6EF7">
                    <w:rPr>
                      <w:rFonts w:ascii="Times New Roman" w:hAnsi="Times New Roman" w:cs="Times New Roman"/>
                      <w:b/>
                      <w:sz w:val="24"/>
                      <w:szCs w:val="24"/>
                    </w:rPr>
                    <w:t>Модули урока</w:t>
                  </w:r>
                </w:p>
              </w:tc>
              <w:tc>
                <w:tcPr>
                  <w:tcW w:w="3402" w:type="dxa"/>
                </w:tcPr>
                <w:p w:rsidR="008A662F" w:rsidRPr="009E6EF7" w:rsidRDefault="008A662F" w:rsidP="00FA53D6">
                  <w:pPr>
                    <w:contextualSpacing/>
                    <w:jc w:val="both"/>
                    <w:rPr>
                      <w:rFonts w:ascii="Times New Roman" w:hAnsi="Times New Roman" w:cs="Times New Roman"/>
                      <w:b/>
                      <w:sz w:val="24"/>
                      <w:szCs w:val="24"/>
                    </w:rPr>
                  </w:pPr>
                  <w:r w:rsidRPr="009E6EF7">
                    <w:rPr>
                      <w:rFonts w:ascii="Times New Roman" w:hAnsi="Times New Roman" w:cs="Times New Roman"/>
                      <w:b/>
                      <w:sz w:val="24"/>
                      <w:szCs w:val="24"/>
                    </w:rPr>
                    <w:t>Приемы и техники, которые можно использовать для достижения поставленных целей</w:t>
                  </w:r>
                </w:p>
              </w:tc>
            </w:tr>
            <w:tr w:rsidR="008A662F" w:rsidRPr="009E6EF7" w:rsidTr="00F533B5">
              <w:tc>
                <w:tcPr>
                  <w:tcW w:w="5240" w:type="dxa"/>
                </w:tcPr>
                <w:p w:rsidR="008A662F" w:rsidRPr="009E6EF7" w:rsidRDefault="008A662F" w:rsidP="00FA53D6">
                  <w:pPr>
                    <w:ind w:firstLine="29"/>
                    <w:contextualSpacing/>
                    <w:jc w:val="both"/>
                    <w:rPr>
                      <w:rFonts w:ascii="Times New Roman" w:hAnsi="Times New Roman" w:cs="Times New Roman"/>
                      <w:b/>
                      <w:sz w:val="24"/>
                      <w:szCs w:val="24"/>
                      <w:u w:val="single"/>
                    </w:rPr>
                  </w:pPr>
                  <w:r w:rsidRPr="009E6EF7">
                    <w:rPr>
                      <w:rFonts w:ascii="Times New Roman" w:hAnsi="Times New Roman" w:cs="Times New Roman"/>
                      <w:b/>
                      <w:sz w:val="24"/>
                      <w:szCs w:val="24"/>
                      <w:u w:val="single"/>
                    </w:rPr>
                    <w:t>1. Начало урока</w:t>
                  </w:r>
                </w:p>
                <w:p w:rsidR="008A662F" w:rsidRPr="009E6EF7" w:rsidRDefault="008A662F" w:rsidP="00FA53D6">
                  <w:pPr>
                    <w:ind w:firstLine="29"/>
                    <w:contextualSpacing/>
                    <w:jc w:val="both"/>
                    <w:rPr>
                      <w:rFonts w:ascii="Times New Roman" w:hAnsi="Times New Roman" w:cs="Times New Roman"/>
                      <w:sz w:val="24"/>
                      <w:szCs w:val="24"/>
                    </w:rPr>
                  </w:pPr>
                </w:p>
              </w:tc>
              <w:tc>
                <w:tcPr>
                  <w:tcW w:w="3402" w:type="dxa"/>
                </w:tcPr>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Нестандартный вход в урок</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Отсроченная отгадка</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Ассоциативный ряд</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Удивляй!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Фантастическая добавка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Необъявленная тема</w:t>
                  </w:r>
                </w:p>
              </w:tc>
            </w:tr>
            <w:tr w:rsidR="008A662F" w:rsidRPr="009E6EF7" w:rsidTr="00F533B5">
              <w:tc>
                <w:tcPr>
                  <w:tcW w:w="5240" w:type="dxa"/>
                </w:tcPr>
                <w:p w:rsidR="008A662F" w:rsidRPr="009E6EF7" w:rsidRDefault="008A662F" w:rsidP="00FA53D6">
                  <w:pPr>
                    <w:ind w:firstLine="29"/>
                    <w:contextualSpacing/>
                    <w:jc w:val="both"/>
                    <w:rPr>
                      <w:rFonts w:ascii="Times New Roman" w:hAnsi="Times New Roman" w:cs="Times New Roman"/>
                      <w:b/>
                      <w:sz w:val="24"/>
                      <w:szCs w:val="24"/>
                    </w:rPr>
                  </w:pPr>
                  <w:r w:rsidRPr="009E6EF7">
                    <w:rPr>
                      <w:rFonts w:ascii="Times New Roman" w:hAnsi="Times New Roman" w:cs="Times New Roman"/>
                      <w:b/>
                      <w:sz w:val="24"/>
                      <w:szCs w:val="24"/>
                    </w:rPr>
                    <w:t xml:space="preserve">2. </w:t>
                  </w:r>
                  <w:r w:rsidRPr="009E6EF7">
                    <w:rPr>
                      <w:rFonts w:ascii="Times New Roman" w:hAnsi="Times New Roman" w:cs="Times New Roman"/>
                      <w:b/>
                      <w:sz w:val="24"/>
                      <w:szCs w:val="24"/>
                      <w:u w:val="single"/>
                    </w:rPr>
                    <w:t>Актуализация знаний</w:t>
                  </w:r>
                </w:p>
                <w:p w:rsidR="008A662F" w:rsidRPr="009E6EF7" w:rsidRDefault="008A662F" w:rsidP="00F533B5">
                  <w:pPr>
                    <w:ind w:firstLine="738"/>
                    <w:contextualSpacing/>
                    <w:jc w:val="both"/>
                    <w:rPr>
                      <w:rFonts w:ascii="Times New Roman" w:hAnsi="Times New Roman" w:cs="Times New Roman"/>
                      <w:sz w:val="24"/>
                      <w:szCs w:val="24"/>
                    </w:rPr>
                  </w:pPr>
                  <w:r w:rsidRPr="009E6EF7">
                    <w:rPr>
                      <w:rFonts w:ascii="Times New Roman" w:hAnsi="Times New Roman" w:cs="Times New Roman"/>
                      <w:sz w:val="24"/>
                      <w:szCs w:val="24"/>
                    </w:rPr>
                    <w:t>Учитель организует:</w:t>
                  </w:r>
                </w:p>
                <w:p w:rsidR="008A662F" w:rsidRPr="009E6EF7" w:rsidRDefault="008A662F" w:rsidP="00F533B5">
                  <w:pPr>
                    <w:ind w:firstLine="738"/>
                    <w:contextualSpacing/>
                    <w:jc w:val="both"/>
                    <w:rPr>
                      <w:rFonts w:ascii="Times New Roman" w:hAnsi="Times New Roman" w:cs="Times New Roman"/>
                      <w:sz w:val="24"/>
                      <w:szCs w:val="24"/>
                    </w:rPr>
                  </w:pPr>
                  <w:r w:rsidRPr="009E6EF7">
                    <w:rPr>
                      <w:rFonts w:ascii="Times New Roman" w:hAnsi="Times New Roman" w:cs="Times New Roman"/>
                      <w:sz w:val="24"/>
                      <w:szCs w:val="24"/>
                    </w:rPr>
                    <w:t>актуализацию изученных способов де</w:t>
                  </w:r>
                  <w:r w:rsidRPr="009E6EF7">
                    <w:rPr>
                      <w:rFonts w:ascii="Times New Roman" w:hAnsi="Times New Roman" w:cs="Times New Roman"/>
                      <w:sz w:val="24"/>
                      <w:szCs w:val="24"/>
                    </w:rPr>
                    <w:t>й</w:t>
                  </w:r>
                  <w:r w:rsidRPr="009E6EF7">
                    <w:rPr>
                      <w:rFonts w:ascii="Times New Roman" w:hAnsi="Times New Roman" w:cs="Times New Roman"/>
                      <w:sz w:val="24"/>
                      <w:szCs w:val="24"/>
                    </w:rPr>
                    <w:t>ствий, достаточных для построения нового зн</w:t>
                  </w:r>
                  <w:r w:rsidRPr="009E6EF7">
                    <w:rPr>
                      <w:rFonts w:ascii="Times New Roman" w:hAnsi="Times New Roman" w:cs="Times New Roman"/>
                      <w:sz w:val="24"/>
                      <w:szCs w:val="24"/>
                    </w:rPr>
                    <w:t>а</w:t>
                  </w:r>
                  <w:r w:rsidRPr="009E6EF7">
                    <w:rPr>
                      <w:rFonts w:ascii="Times New Roman" w:hAnsi="Times New Roman" w:cs="Times New Roman"/>
                      <w:sz w:val="24"/>
                      <w:szCs w:val="24"/>
                    </w:rPr>
                    <w:t>ния, их обобщение и знаковую фиксацию;</w:t>
                  </w:r>
                </w:p>
                <w:p w:rsidR="008A662F" w:rsidRPr="009E6EF7" w:rsidRDefault="008A662F" w:rsidP="00F533B5">
                  <w:pPr>
                    <w:ind w:firstLine="738"/>
                    <w:contextualSpacing/>
                    <w:jc w:val="both"/>
                    <w:rPr>
                      <w:rFonts w:ascii="Times New Roman" w:hAnsi="Times New Roman" w:cs="Times New Roman"/>
                      <w:sz w:val="24"/>
                      <w:szCs w:val="24"/>
                    </w:rPr>
                  </w:pPr>
                  <w:r w:rsidRPr="009E6EF7">
                    <w:rPr>
                      <w:rFonts w:ascii="Times New Roman" w:hAnsi="Times New Roman" w:cs="Times New Roman"/>
                      <w:sz w:val="24"/>
                      <w:szCs w:val="24"/>
                    </w:rPr>
                    <w:t>актуализацию соответствующих мысл</w:t>
                  </w:r>
                  <w:r w:rsidRPr="009E6EF7">
                    <w:rPr>
                      <w:rFonts w:ascii="Times New Roman" w:hAnsi="Times New Roman" w:cs="Times New Roman"/>
                      <w:sz w:val="24"/>
                      <w:szCs w:val="24"/>
                    </w:rPr>
                    <w:t>и</w:t>
                  </w:r>
                  <w:r w:rsidRPr="009E6EF7">
                    <w:rPr>
                      <w:rFonts w:ascii="Times New Roman" w:hAnsi="Times New Roman" w:cs="Times New Roman"/>
                      <w:sz w:val="24"/>
                      <w:szCs w:val="24"/>
                    </w:rPr>
                    <w:t>тельных операций и познавательных процессов;</w:t>
                  </w:r>
                </w:p>
                <w:p w:rsidR="008A662F" w:rsidRPr="009E6EF7" w:rsidRDefault="008A662F" w:rsidP="00F533B5">
                  <w:pPr>
                    <w:ind w:firstLine="738"/>
                    <w:contextualSpacing/>
                    <w:jc w:val="both"/>
                    <w:rPr>
                      <w:rFonts w:ascii="Times New Roman" w:hAnsi="Times New Roman" w:cs="Times New Roman"/>
                      <w:sz w:val="24"/>
                      <w:szCs w:val="24"/>
                    </w:rPr>
                  </w:pPr>
                  <w:r w:rsidRPr="009E6EF7">
                    <w:rPr>
                      <w:rFonts w:ascii="Times New Roman" w:hAnsi="Times New Roman" w:cs="Times New Roman"/>
                      <w:sz w:val="24"/>
                      <w:szCs w:val="24"/>
                    </w:rPr>
                    <w:t>мотивацию к пробному учебному дейс</w:t>
                  </w:r>
                  <w:r w:rsidRPr="009E6EF7">
                    <w:rPr>
                      <w:rFonts w:ascii="Times New Roman" w:hAnsi="Times New Roman" w:cs="Times New Roman"/>
                      <w:sz w:val="24"/>
                      <w:szCs w:val="24"/>
                    </w:rPr>
                    <w:t>т</w:t>
                  </w:r>
                  <w:r w:rsidRPr="009E6EF7">
                    <w:rPr>
                      <w:rFonts w:ascii="Times New Roman" w:hAnsi="Times New Roman" w:cs="Times New Roman"/>
                      <w:sz w:val="24"/>
                      <w:szCs w:val="24"/>
                    </w:rPr>
                    <w:t>вию (“надо” - “могу” - “хочу”) и его самосто</w:t>
                  </w:r>
                  <w:r w:rsidRPr="009E6EF7">
                    <w:rPr>
                      <w:rFonts w:ascii="Times New Roman" w:hAnsi="Times New Roman" w:cs="Times New Roman"/>
                      <w:sz w:val="24"/>
                      <w:szCs w:val="24"/>
                    </w:rPr>
                    <w:t>я</w:t>
                  </w:r>
                  <w:r w:rsidRPr="009E6EF7">
                    <w:rPr>
                      <w:rFonts w:ascii="Times New Roman" w:hAnsi="Times New Roman" w:cs="Times New Roman"/>
                      <w:sz w:val="24"/>
                      <w:szCs w:val="24"/>
                    </w:rPr>
                    <w:t>тельное осуществление.</w:t>
                  </w:r>
                </w:p>
              </w:tc>
              <w:tc>
                <w:tcPr>
                  <w:tcW w:w="3402" w:type="dxa"/>
                </w:tcPr>
                <w:p w:rsidR="008A662F" w:rsidRPr="009E6EF7" w:rsidRDefault="00F533B5" w:rsidP="00FA53D6">
                  <w:pPr>
                    <w:contextualSpacing/>
                    <w:jc w:val="both"/>
                    <w:rPr>
                      <w:rFonts w:ascii="Times New Roman" w:hAnsi="Times New Roman" w:cs="Times New Roman"/>
                      <w:bCs/>
                      <w:sz w:val="24"/>
                      <w:szCs w:val="24"/>
                    </w:rPr>
                  </w:pPr>
                  <w:r>
                    <w:rPr>
                      <w:rFonts w:ascii="Times New Roman" w:hAnsi="Times New Roman" w:cs="Times New Roman"/>
                      <w:bCs/>
                      <w:sz w:val="24"/>
                      <w:szCs w:val="24"/>
                    </w:rPr>
                    <w:t xml:space="preserve">Цепочка признаков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Я беру тебя с собой</w:t>
                  </w:r>
                </w:p>
                <w:p w:rsidR="008A662F" w:rsidRPr="009E6EF7" w:rsidRDefault="00F533B5" w:rsidP="00FA53D6">
                  <w:pPr>
                    <w:contextualSpacing/>
                    <w:jc w:val="both"/>
                    <w:rPr>
                      <w:rFonts w:ascii="Times New Roman" w:hAnsi="Times New Roman" w:cs="Times New Roman"/>
                      <w:bCs/>
                      <w:sz w:val="24"/>
                      <w:szCs w:val="24"/>
                    </w:rPr>
                  </w:pPr>
                  <w:r>
                    <w:rPr>
                      <w:rFonts w:ascii="Times New Roman" w:hAnsi="Times New Roman" w:cs="Times New Roman"/>
                      <w:bCs/>
                      <w:sz w:val="24"/>
                      <w:szCs w:val="24"/>
                    </w:rPr>
                    <w:t xml:space="preserve">Да - нет </w:t>
                  </w:r>
                </w:p>
                <w:p w:rsidR="008A662F" w:rsidRPr="009E6EF7" w:rsidRDefault="00F533B5" w:rsidP="00FA53D6">
                  <w:pPr>
                    <w:contextualSpacing/>
                    <w:jc w:val="both"/>
                    <w:rPr>
                      <w:rFonts w:ascii="Times New Roman" w:hAnsi="Times New Roman" w:cs="Times New Roman"/>
                      <w:bCs/>
                      <w:sz w:val="24"/>
                      <w:szCs w:val="24"/>
                    </w:rPr>
                  </w:pPr>
                  <w:r>
                    <w:rPr>
                      <w:rFonts w:ascii="Times New Roman" w:hAnsi="Times New Roman" w:cs="Times New Roman"/>
                      <w:bCs/>
                      <w:sz w:val="24"/>
                      <w:szCs w:val="24"/>
                    </w:rPr>
                    <w:t>Шаг за шагом</w:t>
                  </w:r>
                  <w:r w:rsidR="008A662F" w:rsidRPr="009E6EF7">
                    <w:rPr>
                      <w:rFonts w:ascii="Times New Roman" w:hAnsi="Times New Roman" w:cs="Times New Roman"/>
                      <w:bCs/>
                      <w:sz w:val="24"/>
                      <w:szCs w:val="24"/>
                    </w:rPr>
                    <w:t xml:space="preserve">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До</w:t>
                  </w:r>
                  <w:r w:rsidR="00F533B5">
                    <w:rPr>
                      <w:rFonts w:ascii="Times New Roman" w:hAnsi="Times New Roman" w:cs="Times New Roman"/>
                      <w:bCs/>
                      <w:sz w:val="24"/>
                      <w:szCs w:val="24"/>
                    </w:rPr>
                    <w:t xml:space="preserve"> </w:t>
                  </w:r>
                  <w:r w:rsidRPr="009E6EF7">
                    <w:rPr>
                      <w:rFonts w:ascii="Times New Roman" w:hAnsi="Times New Roman" w:cs="Times New Roman"/>
                      <w:bCs/>
                      <w:sz w:val="24"/>
                      <w:szCs w:val="24"/>
                    </w:rPr>
                    <w:t>-</w:t>
                  </w:r>
                  <w:r w:rsidR="00F533B5">
                    <w:rPr>
                      <w:rFonts w:ascii="Times New Roman" w:hAnsi="Times New Roman" w:cs="Times New Roman"/>
                      <w:bCs/>
                      <w:sz w:val="24"/>
                      <w:szCs w:val="24"/>
                    </w:rPr>
                    <w:t xml:space="preserve"> </w:t>
                  </w:r>
                  <w:r w:rsidRPr="009E6EF7">
                    <w:rPr>
                      <w:rFonts w:ascii="Times New Roman" w:hAnsi="Times New Roman" w:cs="Times New Roman"/>
                      <w:bCs/>
                      <w:sz w:val="24"/>
                      <w:szCs w:val="24"/>
                    </w:rPr>
                    <w:t>после</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Жокей и лошадь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Толстый и тонкий вопрос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Вопросительные слова</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Согласен - не согласен</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Игровая цель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Корзина идей, понятий, имен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Развивающий канон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Ложная альтернатива</w:t>
                  </w:r>
                </w:p>
              </w:tc>
            </w:tr>
            <w:tr w:rsidR="008A662F" w:rsidRPr="009E6EF7" w:rsidTr="00F533B5">
              <w:tc>
                <w:tcPr>
                  <w:tcW w:w="5240" w:type="dxa"/>
                </w:tcPr>
                <w:p w:rsidR="008A662F" w:rsidRPr="009E6EF7" w:rsidRDefault="008A662F" w:rsidP="00FA53D6">
                  <w:pPr>
                    <w:ind w:firstLine="29"/>
                    <w:contextualSpacing/>
                    <w:jc w:val="both"/>
                    <w:rPr>
                      <w:rFonts w:ascii="Times New Roman" w:hAnsi="Times New Roman" w:cs="Times New Roman"/>
                      <w:b/>
                      <w:sz w:val="24"/>
                      <w:szCs w:val="24"/>
                    </w:rPr>
                  </w:pPr>
                  <w:r w:rsidRPr="009E6EF7">
                    <w:rPr>
                      <w:rFonts w:ascii="Times New Roman" w:hAnsi="Times New Roman" w:cs="Times New Roman"/>
                      <w:b/>
                      <w:sz w:val="24"/>
                      <w:szCs w:val="24"/>
                    </w:rPr>
                    <w:t xml:space="preserve">3. </w:t>
                  </w:r>
                  <w:r w:rsidRPr="009E6EF7">
                    <w:rPr>
                      <w:rFonts w:ascii="Times New Roman" w:hAnsi="Times New Roman" w:cs="Times New Roman"/>
                      <w:b/>
                      <w:sz w:val="24"/>
                      <w:szCs w:val="24"/>
                      <w:u w:val="single"/>
                    </w:rPr>
                    <w:t>Изучение нового материала</w:t>
                  </w:r>
                </w:p>
                <w:p w:rsidR="008A662F" w:rsidRPr="009E6EF7" w:rsidRDefault="008A662F" w:rsidP="00F533B5">
                  <w:pPr>
                    <w:ind w:firstLine="596"/>
                    <w:contextualSpacing/>
                    <w:jc w:val="both"/>
                    <w:rPr>
                      <w:rFonts w:ascii="Times New Roman" w:hAnsi="Times New Roman" w:cs="Times New Roman"/>
                      <w:sz w:val="24"/>
                      <w:szCs w:val="24"/>
                    </w:rPr>
                  </w:pPr>
                  <w:r w:rsidRPr="009E6EF7">
                    <w:rPr>
                      <w:rFonts w:ascii="Times New Roman" w:hAnsi="Times New Roman" w:cs="Times New Roman"/>
                      <w:sz w:val="24"/>
                      <w:szCs w:val="24"/>
                    </w:rPr>
                    <w:lastRenderedPageBreak/>
                    <w:t>На данном этапе учитель организует из</w:t>
                  </w:r>
                  <w:r w:rsidRPr="009E6EF7">
                    <w:rPr>
                      <w:rFonts w:ascii="Times New Roman" w:hAnsi="Times New Roman" w:cs="Times New Roman"/>
                      <w:sz w:val="24"/>
                      <w:szCs w:val="24"/>
                    </w:rPr>
                    <w:t>у</w:t>
                  </w:r>
                  <w:r w:rsidRPr="009E6EF7">
                    <w:rPr>
                      <w:rFonts w:ascii="Times New Roman" w:hAnsi="Times New Roman" w:cs="Times New Roman"/>
                      <w:sz w:val="24"/>
                      <w:szCs w:val="24"/>
                    </w:rPr>
                    <w:t>чение нового материала через учебную деятел</w:t>
                  </w:r>
                  <w:r w:rsidRPr="009E6EF7">
                    <w:rPr>
                      <w:rFonts w:ascii="Times New Roman" w:hAnsi="Times New Roman" w:cs="Times New Roman"/>
                      <w:sz w:val="24"/>
                      <w:szCs w:val="24"/>
                    </w:rPr>
                    <w:t>ь</w:t>
                  </w:r>
                  <w:r w:rsidRPr="009E6EF7">
                    <w:rPr>
                      <w:rFonts w:ascii="Times New Roman" w:hAnsi="Times New Roman" w:cs="Times New Roman"/>
                      <w:sz w:val="24"/>
                      <w:szCs w:val="24"/>
                    </w:rPr>
                    <w:t>ность школьников.</w:t>
                  </w:r>
                </w:p>
              </w:tc>
              <w:tc>
                <w:tcPr>
                  <w:tcW w:w="3402" w:type="dxa"/>
                </w:tcPr>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lastRenderedPageBreak/>
                    <w:t>Пинг-понг «Имя – Значение»</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lastRenderedPageBreak/>
                    <w:t xml:space="preserve">Лови ошибку </w:t>
                  </w:r>
                </w:p>
                <w:p w:rsidR="008A662F" w:rsidRPr="009E6EF7" w:rsidRDefault="008A662F" w:rsidP="00FA53D6">
                  <w:pPr>
                    <w:contextualSpacing/>
                    <w:jc w:val="both"/>
                    <w:rPr>
                      <w:rFonts w:ascii="Times New Roman" w:hAnsi="Times New Roman" w:cs="Times New Roman"/>
                      <w:sz w:val="24"/>
                      <w:szCs w:val="24"/>
                    </w:rPr>
                  </w:pPr>
                  <w:proofErr w:type="spellStart"/>
                  <w:r w:rsidRPr="009E6EF7">
                    <w:rPr>
                      <w:rFonts w:ascii="Times New Roman" w:hAnsi="Times New Roman" w:cs="Times New Roman"/>
                      <w:bCs/>
                      <w:sz w:val="24"/>
                      <w:szCs w:val="24"/>
                    </w:rPr>
                    <w:t>Инсерт</w:t>
                  </w:r>
                  <w:proofErr w:type="spellEnd"/>
                  <w:r w:rsidRPr="009E6EF7">
                    <w:rPr>
                      <w:rFonts w:ascii="Times New Roman" w:hAnsi="Times New Roman" w:cs="Times New Roman"/>
                      <w:bCs/>
                      <w:sz w:val="24"/>
                      <w:szCs w:val="24"/>
                    </w:rPr>
                    <w:t xml:space="preserve">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Послушать-сговориться-обсудить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ЗХУ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Хорошо -</w:t>
                  </w:r>
                  <w:r w:rsidR="00F533B5">
                    <w:rPr>
                      <w:rFonts w:ascii="Times New Roman" w:hAnsi="Times New Roman" w:cs="Times New Roman"/>
                      <w:bCs/>
                      <w:sz w:val="24"/>
                      <w:szCs w:val="24"/>
                    </w:rPr>
                    <w:t xml:space="preserve"> </w:t>
                  </w:r>
                  <w:r w:rsidRPr="009E6EF7">
                    <w:rPr>
                      <w:rFonts w:ascii="Times New Roman" w:hAnsi="Times New Roman" w:cs="Times New Roman"/>
                      <w:bCs/>
                      <w:sz w:val="24"/>
                      <w:szCs w:val="24"/>
                    </w:rPr>
                    <w:t>плохо</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Связи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Зигзаг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Стратегия «ИДЕАЛ»</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Своя опора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Целое</w:t>
                  </w:r>
                  <w:r w:rsidR="00F533B5">
                    <w:rPr>
                      <w:rFonts w:ascii="Times New Roman" w:hAnsi="Times New Roman" w:cs="Times New Roman"/>
                      <w:bCs/>
                      <w:sz w:val="24"/>
                      <w:szCs w:val="24"/>
                    </w:rPr>
                    <w:t xml:space="preserve"> - </w:t>
                  </w:r>
                  <w:r w:rsidRPr="009E6EF7">
                    <w:rPr>
                      <w:rFonts w:ascii="Times New Roman" w:hAnsi="Times New Roman" w:cs="Times New Roman"/>
                      <w:bCs/>
                      <w:sz w:val="24"/>
                      <w:szCs w:val="24"/>
                    </w:rPr>
                    <w:t>часть. Часть</w:t>
                  </w:r>
                  <w:r w:rsidR="00F533B5">
                    <w:rPr>
                      <w:rFonts w:ascii="Times New Roman" w:hAnsi="Times New Roman" w:cs="Times New Roman"/>
                      <w:bCs/>
                      <w:sz w:val="24"/>
                      <w:szCs w:val="24"/>
                    </w:rPr>
                    <w:t xml:space="preserve"> - </w:t>
                  </w:r>
                  <w:r w:rsidRPr="009E6EF7">
                    <w:rPr>
                      <w:rFonts w:ascii="Times New Roman" w:hAnsi="Times New Roman" w:cs="Times New Roman"/>
                      <w:bCs/>
                      <w:sz w:val="24"/>
                      <w:szCs w:val="24"/>
                    </w:rPr>
                    <w:t xml:space="preserve">целое.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Изобретательская задача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Конструктор ТРИЗ «Событие»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Конструктор ТРИЗ «Совм</w:t>
                  </w:r>
                  <w:r w:rsidRPr="009E6EF7">
                    <w:rPr>
                      <w:rFonts w:ascii="Times New Roman" w:hAnsi="Times New Roman" w:cs="Times New Roman"/>
                      <w:bCs/>
                      <w:sz w:val="24"/>
                      <w:szCs w:val="24"/>
                    </w:rPr>
                    <w:t>е</w:t>
                  </w:r>
                  <w:r w:rsidRPr="009E6EF7">
                    <w:rPr>
                      <w:rFonts w:ascii="Times New Roman" w:hAnsi="Times New Roman" w:cs="Times New Roman"/>
                      <w:bCs/>
                      <w:sz w:val="24"/>
                      <w:szCs w:val="24"/>
                    </w:rPr>
                    <w:t xml:space="preserve">щение противоположностей» </w:t>
                  </w:r>
                </w:p>
              </w:tc>
            </w:tr>
            <w:tr w:rsidR="008A662F" w:rsidRPr="009E6EF7" w:rsidTr="00F533B5">
              <w:tc>
                <w:tcPr>
                  <w:tcW w:w="5240" w:type="dxa"/>
                </w:tcPr>
                <w:p w:rsidR="008A662F" w:rsidRPr="009E6EF7" w:rsidRDefault="008A662F" w:rsidP="00FA53D6">
                  <w:pPr>
                    <w:ind w:firstLine="29"/>
                    <w:contextualSpacing/>
                    <w:jc w:val="both"/>
                    <w:rPr>
                      <w:rFonts w:ascii="Times New Roman" w:hAnsi="Times New Roman" w:cs="Times New Roman"/>
                      <w:b/>
                      <w:sz w:val="24"/>
                      <w:szCs w:val="24"/>
                    </w:rPr>
                  </w:pPr>
                  <w:r w:rsidRPr="009E6EF7">
                    <w:rPr>
                      <w:rFonts w:ascii="Times New Roman" w:hAnsi="Times New Roman" w:cs="Times New Roman"/>
                      <w:b/>
                      <w:sz w:val="24"/>
                      <w:szCs w:val="24"/>
                    </w:rPr>
                    <w:lastRenderedPageBreak/>
                    <w:t>4.</w:t>
                  </w:r>
                  <w:r w:rsidR="00F533B5">
                    <w:rPr>
                      <w:rFonts w:ascii="Times New Roman" w:hAnsi="Times New Roman" w:cs="Times New Roman"/>
                      <w:b/>
                      <w:sz w:val="24"/>
                      <w:szCs w:val="24"/>
                    </w:rPr>
                    <w:t xml:space="preserve"> </w:t>
                  </w:r>
                  <w:r w:rsidRPr="009E6EF7">
                    <w:rPr>
                      <w:rFonts w:ascii="Times New Roman" w:hAnsi="Times New Roman" w:cs="Times New Roman"/>
                      <w:b/>
                      <w:sz w:val="24"/>
                      <w:szCs w:val="24"/>
                      <w:u w:val="single"/>
                    </w:rPr>
                    <w:t>Обсуждение и решение проблем</w:t>
                  </w:r>
                </w:p>
                <w:p w:rsidR="008A662F" w:rsidRPr="009E6EF7" w:rsidRDefault="008A662F" w:rsidP="00F533B5">
                  <w:pPr>
                    <w:ind w:left="29" w:firstLine="709"/>
                    <w:contextualSpacing/>
                    <w:jc w:val="both"/>
                    <w:rPr>
                      <w:rFonts w:ascii="Times New Roman" w:hAnsi="Times New Roman" w:cs="Times New Roman"/>
                      <w:sz w:val="24"/>
                      <w:szCs w:val="24"/>
                    </w:rPr>
                  </w:pPr>
                  <w:r w:rsidRPr="009E6EF7">
                    <w:rPr>
                      <w:rFonts w:ascii="Times New Roman" w:hAnsi="Times New Roman" w:cs="Times New Roman"/>
                      <w:sz w:val="24"/>
                      <w:szCs w:val="24"/>
                    </w:rPr>
                    <w:t>На данном этапе учащиеся в коммуник</w:t>
                  </w:r>
                  <w:r w:rsidRPr="009E6EF7">
                    <w:rPr>
                      <w:rFonts w:ascii="Times New Roman" w:hAnsi="Times New Roman" w:cs="Times New Roman"/>
                      <w:sz w:val="24"/>
                      <w:szCs w:val="24"/>
                    </w:rPr>
                    <w:t>а</w:t>
                  </w:r>
                  <w:r w:rsidRPr="009E6EF7">
                    <w:rPr>
                      <w:rFonts w:ascii="Times New Roman" w:hAnsi="Times New Roman" w:cs="Times New Roman"/>
                      <w:sz w:val="24"/>
                      <w:szCs w:val="24"/>
                    </w:rPr>
                    <w:t>тивной форме обдумывают проект будущих учебных действий: ставят цель (целью всегда является устранение возникшего затруднения), согласовывают тему урока, выбирают способ, строят план достижения цели и определяют средства: алгоритмы, модели и т.д. Этим пр</w:t>
                  </w:r>
                  <w:r w:rsidRPr="009E6EF7">
                    <w:rPr>
                      <w:rFonts w:ascii="Times New Roman" w:hAnsi="Times New Roman" w:cs="Times New Roman"/>
                      <w:sz w:val="24"/>
                      <w:szCs w:val="24"/>
                    </w:rPr>
                    <w:t>о</w:t>
                  </w:r>
                  <w:r w:rsidRPr="009E6EF7">
                    <w:rPr>
                      <w:rFonts w:ascii="Times New Roman" w:hAnsi="Times New Roman" w:cs="Times New Roman"/>
                      <w:sz w:val="24"/>
                      <w:szCs w:val="24"/>
                    </w:rPr>
                    <w:t>цессом руководит учитель: на первых порах с помощью подводящего диалога, затем – побу</w:t>
                  </w:r>
                  <w:r w:rsidRPr="009E6EF7">
                    <w:rPr>
                      <w:rFonts w:ascii="Times New Roman" w:hAnsi="Times New Roman" w:cs="Times New Roman"/>
                      <w:sz w:val="24"/>
                      <w:szCs w:val="24"/>
                    </w:rPr>
                    <w:t>ж</w:t>
                  </w:r>
                  <w:r w:rsidRPr="009E6EF7">
                    <w:rPr>
                      <w:rFonts w:ascii="Times New Roman" w:hAnsi="Times New Roman" w:cs="Times New Roman"/>
                      <w:sz w:val="24"/>
                      <w:szCs w:val="24"/>
                    </w:rPr>
                    <w:t>дающего, а затем и с помощью исследовател</w:t>
                  </w:r>
                  <w:r w:rsidRPr="009E6EF7">
                    <w:rPr>
                      <w:rFonts w:ascii="Times New Roman" w:hAnsi="Times New Roman" w:cs="Times New Roman"/>
                      <w:sz w:val="24"/>
                      <w:szCs w:val="24"/>
                    </w:rPr>
                    <w:t>ь</w:t>
                  </w:r>
                  <w:r w:rsidRPr="009E6EF7">
                    <w:rPr>
                      <w:rFonts w:ascii="Times New Roman" w:hAnsi="Times New Roman" w:cs="Times New Roman"/>
                      <w:sz w:val="24"/>
                      <w:szCs w:val="24"/>
                    </w:rPr>
                    <w:t>ских методов.</w:t>
                  </w:r>
                </w:p>
              </w:tc>
              <w:tc>
                <w:tcPr>
                  <w:tcW w:w="3402" w:type="dxa"/>
                </w:tcPr>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«Маша-растеряша»</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Стратегия «ИДЕАЛ»</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Стратегия «</w:t>
                  </w:r>
                  <w:proofErr w:type="spellStart"/>
                  <w:r w:rsidRPr="009E6EF7">
                    <w:rPr>
                      <w:rFonts w:ascii="Times New Roman" w:hAnsi="Times New Roman" w:cs="Times New Roman"/>
                      <w:sz w:val="24"/>
                      <w:szCs w:val="24"/>
                    </w:rPr>
                    <w:t>Фишбоун</w:t>
                  </w:r>
                  <w:proofErr w:type="spellEnd"/>
                  <w:r w:rsidRPr="009E6EF7">
                    <w:rPr>
                      <w:rFonts w:ascii="Times New Roman" w:hAnsi="Times New Roman" w:cs="Times New Roman"/>
                      <w:sz w:val="24"/>
                      <w:szCs w:val="24"/>
                    </w:rPr>
                    <w:t>»</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Хорошо - плохо</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Силовой анализ</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Генераторы-критики</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Диаграмма Венна</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Обратный мозговой штурм</w:t>
                  </w:r>
                </w:p>
              </w:tc>
            </w:tr>
            <w:tr w:rsidR="008A662F" w:rsidRPr="009E6EF7" w:rsidTr="00F533B5">
              <w:tc>
                <w:tcPr>
                  <w:tcW w:w="5240" w:type="dxa"/>
                </w:tcPr>
                <w:p w:rsidR="008A662F" w:rsidRPr="009E6EF7" w:rsidRDefault="008A662F" w:rsidP="00FA53D6">
                  <w:pPr>
                    <w:contextualSpacing/>
                    <w:jc w:val="both"/>
                    <w:rPr>
                      <w:rFonts w:ascii="Times New Roman" w:hAnsi="Times New Roman" w:cs="Times New Roman"/>
                      <w:b/>
                      <w:sz w:val="24"/>
                      <w:szCs w:val="24"/>
                      <w:u w:val="single"/>
                    </w:rPr>
                  </w:pPr>
                  <w:r w:rsidRPr="009E6EF7">
                    <w:rPr>
                      <w:rFonts w:ascii="Times New Roman" w:hAnsi="Times New Roman" w:cs="Times New Roman"/>
                      <w:b/>
                      <w:sz w:val="24"/>
                      <w:szCs w:val="24"/>
                    </w:rPr>
                    <w:t>5.</w:t>
                  </w:r>
                  <w:r w:rsidR="00F533B5">
                    <w:rPr>
                      <w:rFonts w:ascii="Times New Roman" w:hAnsi="Times New Roman" w:cs="Times New Roman"/>
                      <w:b/>
                      <w:sz w:val="24"/>
                      <w:szCs w:val="24"/>
                    </w:rPr>
                    <w:t xml:space="preserve"> </w:t>
                  </w:r>
                  <w:r w:rsidRPr="009E6EF7">
                    <w:rPr>
                      <w:rFonts w:ascii="Times New Roman" w:hAnsi="Times New Roman" w:cs="Times New Roman"/>
                      <w:b/>
                      <w:sz w:val="24"/>
                      <w:szCs w:val="24"/>
                      <w:u w:val="single"/>
                    </w:rPr>
                    <w:t>Решение учебных задач</w:t>
                  </w:r>
                </w:p>
                <w:p w:rsidR="008A662F" w:rsidRPr="009E6EF7" w:rsidRDefault="008A662F" w:rsidP="00F533B5">
                  <w:pPr>
                    <w:ind w:firstLine="738"/>
                    <w:contextualSpacing/>
                    <w:jc w:val="both"/>
                    <w:rPr>
                      <w:rFonts w:ascii="Times New Roman" w:hAnsi="Times New Roman" w:cs="Times New Roman"/>
                      <w:sz w:val="24"/>
                      <w:szCs w:val="24"/>
                    </w:rPr>
                  </w:pPr>
                  <w:r w:rsidRPr="009E6EF7">
                    <w:rPr>
                      <w:rFonts w:ascii="Times New Roman" w:hAnsi="Times New Roman" w:cs="Times New Roman"/>
                      <w:sz w:val="24"/>
                      <w:szCs w:val="24"/>
                    </w:rPr>
                    <w:t>При проведении данного этапа использ</w:t>
                  </w:r>
                  <w:r w:rsidRPr="009E6EF7">
                    <w:rPr>
                      <w:rFonts w:ascii="Times New Roman" w:hAnsi="Times New Roman" w:cs="Times New Roman"/>
                      <w:sz w:val="24"/>
                      <w:szCs w:val="24"/>
                    </w:rPr>
                    <w:t>у</w:t>
                  </w:r>
                  <w:r w:rsidRPr="009E6EF7">
                    <w:rPr>
                      <w:rFonts w:ascii="Times New Roman" w:hAnsi="Times New Roman" w:cs="Times New Roman"/>
                      <w:sz w:val="24"/>
                      <w:szCs w:val="24"/>
                    </w:rPr>
                    <w:t>ется индивидуальная форма работы: учащиеся самостоятельно выполняют задания нового типа и осуществляют их самопроверку, пошагово сравнивая с эталоном. В завершение организ</w:t>
                  </w:r>
                  <w:r w:rsidRPr="009E6EF7">
                    <w:rPr>
                      <w:rFonts w:ascii="Times New Roman" w:hAnsi="Times New Roman" w:cs="Times New Roman"/>
                      <w:sz w:val="24"/>
                      <w:szCs w:val="24"/>
                    </w:rPr>
                    <w:t>у</w:t>
                  </w:r>
                  <w:r w:rsidRPr="009E6EF7">
                    <w:rPr>
                      <w:rFonts w:ascii="Times New Roman" w:hAnsi="Times New Roman" w:cs="Times New Roman"/>
                      <w:sz w:val="24"/>
                      <w:szCs w:val="24"/>
                    </w:rPr>
                    <w:t>ется исполнительская рефлексия хода реализ</w:t>
                  </w:r>
                  <w:r w:rsidRPr="009E6EF7">
                    <w:rPr>
                      <w:rFonts w:ascii="Times New Roman" w:hAnsi="Times New Roman" w:cs="Times New Roman"/>
                      <w:sz w:val="24"/>
                      <w:szCs w:val="24"/>
                    </w:rPr>
                    <w:t>а</w:t>
                  </w:r>
                  <w:r w:rsidRPr="009E6EF7">
                    <w:rPr>
                      <w:rFonts w:ascii="Times New Roman" w:hAnsi="Times New Roman" w:cs="Times New Roman"/>
                      <w:sz w:val="24"/>
                      <w:szCs w:val="24"/>
                    </w:rPr>
                    <w:t>ции построенного проекта учебных действий и контрольных процедур.</w:t>
                  </w:r>
                </w:p>
                <w:p w:rsidR="008A662F" w:rsidRPr="009E6EF7" w:rsidRDefault="008A662F" w:rsidP="00F533B5">
                  <w:pPr>
                    <w:ind w:firstLine="738"/>
                    <w:contextualSpacing/>
                    <w:jc w:val="both"/>
                    <w:rPr>
                      <w:rFonts w:ascii="Times New Roman" w:hAnsi="Times New Roman" w:cs="Times New Roman"/>
                      <w:sz w:val="24"/>
                      <w:szCs w:val="24"/>
                    </w:rPr>
                  </w:pPr>
                  <w:r w:rsidRPr="009E6EF7">
                    <w:rPr>
                      <w:rFonts w:ascii="Times New Roman" w:hAnsi="Times New Roman" w:cs="Times New Roman"/>
                      <w:sz w:val="24"/>
                      <w:szCs w:val="24"/>
                    </w:rPr>
                    <w:t>Эмоциональная направленность этапа состоит в организации, по возможности, для к</w:t>
                  </w:r>
                  <w:r w:rsidRPr="009E6EF7">
                    <w:rPr>
                      <w:rFonts w:ascii="Times New Roman" w:hAnsi="Times New Roman" w:cs="Times New Roman"/>
                      <w:sz w:val="24"/>
                      <w:szCs w:val="24"/>
                    </w:rPr>
                    <w:t>а</w:t>
                  </w:r>
                  <w:r w:rsidRPr="009E6EF7">
                    <w:rPr>
                      <w:rFonts w:ascii="Times New Roman" w:hAnsi="Times New Roman" w:cs="Times New Roman"/>
                      <w:sz w:val="24"/>
                      <w:szCs w:val="24"/>
                    </w:rPr>
                    <w:t>ждого ученика ситуации успеха, мотивирующей его к включению в дальнейшую познавательную деятельность.</w:t>
                  </w:r>
                </w:p>
              </w:tc>
              <w:tc>
                <w:tcPr>
                  <w:tcW w:w="3402" w:type="dxa"/>
                </w:tcPr>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Морфологический ящик</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Создай паспорт</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Ситуационные задачи</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Изобретательские задачи</w:t>
                  </w:r>
                </w:p>
              </w:tc>
            </w:tr>
            <w:tr w:rsidR="008A662F" w:rsidRPr="009E6EF7" w:rsidTr="00F533B5">
              <w:tc>
                <w:tcPr>
                  <w:tcW w:w="5240" w:type="dxa"/>
                </w:tcPr>
                <w:p w:rsidR="008A662F" w:rsidRPr="009E6EF7" w:rsidRDefault="008A662F" w:rsidP="00FA53D6">
                  <w:pPr>
                    <w:contextualSpacing/>
                    <w:jc w:val="both"/>
                    <w:rPr>
                      <w:rFonts w:ascii="Times New Roman" w:hAnsi="Times New Roman" w:cs="Times New Roman"/>
                      <w:b/>
                      <w:sz w:val="24"/>
                      <w:szCs w:val="24"/>
                    </w:rPr>
                  </w:pPr>
                  <w:r w:rsidRPr="009E6EF7">
                    <w:rPr>
                      <w:rFonts w:ascii="Times New Roman" w:hAnsi="Times New Roman" w:cs="Times New Roman"/>
                      <w:b/>
                      <w:sz w:val="24"/>
                      <w:szCs w:val="24"/>
                    </w:rPr>
                    <w:t>6.</w:t>
                  </w:r>
                  <w:r w:rsidR="00F533B5">
                    <w:rPr>
                      <w:rFonts w:ascii="Times New Roman" w:hAnsi="Times New Roman" w:cs="Times New Roman"/>
                      <w:b/>
                      <w:sz w:val="24"/>
                      <w:szCs w:val="24"/>
                    </w:rPr>
                    <w:t xml:space="preserve"> </w:t>
                  </w:r>
                  <w:r w:rsidRPr="009E6EF7">
                    <w:rPr>
                      <w:rFonts w:ascii="Times New Roman" w:hAnsi="Times New Roman" w:cs="Times New Roman"/>
                      <w:b/>
                      <w:sz w:val="24"/>
                      <w:szCs w:val="24"/>
                      <w:u w:val="single"/>
                    </w:rPr>
                    <w:t>Контроль знаний, обратная связь</w:t>
                  </w:r>
                </w:p>
                <w:p w:rsidR="008A662F" w:rsidRPr="009E6EF7" w:rsidRDefault="008A662F" w:rsidP="00FA53D6">
                  <w:pPr>
                    <w:ind w:firstLine="709"/>
                    <w:contextualSpacing/>
                    <w:jc w:val="both"/>
                    <w:rPr>
                      <w:rFonts w:ascii="Times New Roman" w:hAnsi="Times New Roman" w:cs="Times New Roman"/>
                      <w:sz w:val="24"/>
                      <w:szCs w:val="24"/>
                    </w:rPr>
                  </w:pPr>
                  <w:r w:rsidRPr="009E6EF7">
                    <w:rPr>
                      <w:rFonts w:ascii="Times New Roman" w:hAnsi="Times New Roman" w:cs="Times New Roman"/>
                      <w:sz w:val="24"/>
                      <w:szCs w:val="24"/>
                    </w:rPr>
                    <w:t>На данном этапе выявляются границы применимости нового знания и выполняются задания, в которых новый способ действий пр</w:t>
                  </w:r>
                  <w:r w:rsidRPr="009E6EF7">
                    <w:rPr>
                      <w:rFonts w:ascii="Times New Roman" w:hAnsi="Times New Roman" w:cs="Times New Roman"/>
                      <w:sz w:val="24"/>
                      <w:szCs w:val="24"/>
                    </w:rPr>
                    <w:t>е</w:t>
                  </w:r>
                  <w:r w:rsidRPr="009E6EF7">
                    <w:rPr>
                      <w:rFonts w:ascii="Times New Roman" w:hAnsi="Times New Roman" w:cs="Times New Roman"/>
                      <w:sz w:val="24"/>
                      <w:szCs w:val="24"/>
                    </w:rPr>
                    <w:t>дусматривается как промежуточный шаг.</w:t>
                  </w:r>
                </w:p>
                <w:p w:rsidR="008A662F" w:rsidRPr="009E6EF7" w:rsidRDefault="008A662F" w:rsidP="00FA53D6">
                  <w:pPr>
                    <w:ind w:firstLine="709"/>
                    <w:contextualSpacing/>
                    <w:jc w:val="both"/>
                    <w:rPr>
                      <w:rFonts w:ascii="Times New Roman" w:hAnsi="Times New Roman" w:cs="Times New Roman"/>
                      <w:sz w:val="24"/>
                      <w:szCs w:val="24"/>
                    </w:rPr>
                  </w:pPr>
                  <w:r w:rsidRPr="009E6EF7">
                    <w:rPr>
                      <w:rFonts w:ascii="Times New Roman" w:hAnsi="Times New Roman" w:cs="Times New Roman"/>
                      <w:sz w:val="24"/>
                      <w:szCs w:val="24"/>
                    </w:rPr>
                    <w:t>Организуя этот этап, учитель подбирает задания, в которых тренируется использование изученного ранее материала, имеющего метод</w:t>
                  </w:r>
                  <w:r w:rsidRPr="009E6EF7">
                    <w:rPr>
                      <w:rFonts w:ascii="Times New Roman" w:hAnsi="Times New Roman" w:cs="Times New Roman"/>
                      <w:sz w:val="24"/>
                      <w:szCs w:val="24"/>
                    </w:rPr>
                    <w:t>и</w:t>
                  </w:r>
                  <w:r w:rsidRPr="009E6EF7">
                    <w:rPr>
                      <w:rFonts w:ascii="Times New Roman" w:hAnsi="Times New Roman" w:cs="Times New Roman"/>
                      <w:sz w:val="24"/>
                      <w:szCs w:val="24"/>
                    </w:rPr>
                    <w:t>ческую ценность для введения в последующем новых способов действий. Таким образом, пр</w:t>
                  </w:r>
                  <w:r w:rsidRPr="009E6EF7">
                    <w:rPr>
                      <w:rFonts w:ascii="Times New Roman" w:hAnsi="Times New Roman" w:cs="Times New Roman"/>
                      <w:sz w:val="24"/>
                      <w:szCs w:val="24"/>
                    </w:rPr>
                    <w:t>о</w:t>
                  </w:r>
                  <w:r w:rsidRPr="009E6EF7">
                    <w:rPr>
                      <w:rFonts w:ascii="Times New Roman" w:hAnsi="Times New Roman" w:cs="Times New Roman"/>
                      <w:sz w:val="24"/>
                      <w:szCs w:val="24"/>
                    </w:rPr>
                    <w:t>исходит, с одной стороны, автоматизация умс</w:t>
                  </w:r>
                  <w:r w:rsidRPr="009E6EF7">
                    <w:rPr>
                      <w:rFonts w:ascii="Times New Roman" w:hAnsi="Times New Roman" w:cs="Times New Roman"/>
                      <w:sz w:val="24"/>
                      <w:szCs w:val="24"/>
                    </w:rPr>
                    <w:t>т</w:t>
                  </w:r>
                  <w:r w:rsidRPr="009E6EF7">
                    <w:rPr>
                      <w:rFonts w:ascii="Times New Roman" w:hAnsi="Times New Roman" w:cs="Times New Roman"/>
                      <w:sz w:val="24"/>
                      <w:szCs w:val="24"/>
                    </w:rPr>
                    <w:lastRenderedPageBreak/>
                    <w:t>венных действий по изученным нормам, а с др</w:t>
                  </w:r>
                  <w:r w:rsidRPr="009E6EF7">
                    <w:rPr>
                      <w:rFonts w:ascii="Times New Roman" w:hAnsi="Times New Roman" w:cs="Times New Roman"/>
                      <w:sz w:val="24"/>
                      <w:szCs w:val="24"/>
                    </w:rPr>
                    <w:t>у</w:t>
                  </w:r>
                  <w:r w:rsidRPr="009E6EF7">
                    <w:rPr>
                      <w:rFonts w:ascii="Times New Roman" w:hAnsi="Times New Roman" w:cs="Times New Roman"/>
                      <w:sz w:val="24"/>
                      <w:szCs w:val="24"/>
                    </w:rPr>
                    <w:t>гой – подготовка к введению в будущем новых норм.</w:t>
                  </w:r>
                </w:p>
              </w:tc>
              <w:tc>
                <w:tcPr>
                  <w:tcW w:w="3402" w:type="dxa"/>
                </w:tcPr>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lastRenderedPageBreak/>
                    <w:t xml:space="preserve">Метод </w:t>
                  </w:r>
                  <w:proofErr w:type="spellStart"/>
                  <w:proofErr w:type="gramStart"/>
                  <w:r w:rsidRPr="009E6EF7">
                    <w:rPr>
                      <w:rFonts w:ascii="Times New Roman" w:hAnsi="Times New Roman" w:cs="Times New Roman"/>
                      <w:sz w:val="24"/>
                      <w:szCs w:val="24"/>
                    </w:rPr>
                    <w:t>интеллект-карт</w:t>
                  </w:r>
                  <w:proofErr w:type="spellEnd"/>
                  <w:proofErr w:type="gramEnd"/>
                  <w:r w:rsidRPr="009E6EF7">
                    <w:rPr>
                      <w:rFonts w:ascii="Times New Roman" w:hAnsi="Times New Roman" w:cs="Times New Roman"/>
                      <w:sz w:val="24"/>
                      <w:szCs w:val="24"/>
                    </w:rPr>
                    <w:t>.</w:t>
                  </w:r>
                </w:p>
                <w:p w:rsidR="008A662F" w:rsidRPr="009E6EF7" w:rsidRDefault="008A662F" w:rsidP="00FA53D6">
                  <w:pPr>
                    <w:contextualSpacing/>
                    <w:jc w:val="both"/>
                    <w:rPr>
                      <w:rFonts w:ascii="Times New Roman" w:hAnsi="Times New Roman" w:cs="Times New Roman"/>
                      <w:sz w:val="24"/>
                      <w:szCs w:val="24"/>
                    </w:rPr>
                  </w:pP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Жокей и лошадь.</w:t>
                  </w:r>
                </w:p>
                <w:p w:rsidR="008A662F" w:rsidRPr="009E6EF7" w:rsidRDefault="008A662F" w:rsidP="00FA53D6">
                  <w:pPr>
                    <w:contextualSpacing/>
                    <w:jc w:val="both"/>
                    <w:rPr>
                      <w:rFonts w:ascii="Times New Roman" w:hAnsi="Times New Roman" w:cs="Times New Roman"/>
                      <w:sz w:val="24"/>
                      <w:szCs w:val="24"/>
                    </w:rPr>
                  </w:pP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Цепочка признаков.</w:t>
                  </w:r>
                </w:p>
                <w:p w:rsidR="008A662F" w:rsidRPr="009E6EF7" w:rsidRDefault="008A662F" w:rsidP="00FA53D6">
                  <w:pPr>
                    <w:contextualSpacing/>
                    <w:jc w:val="both"/>
                    <w:rPr>
                      <w:rFonts w:ascii="Times New Roman" w:hAnsi="Times New Roman" w:cs="Times New Roman"/>
                      <w:sz w:val="24"/>
                      <w:szCs w:val="24"/>
                    </w:rPr>
                  </w:pP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Диаграмма Венна.</w:t>
                  </w:r>
                </w:p>
                <w:p w:rsidR="008A662F" w:rsidRPr="009E6EF7" w:rsidRDefault="008A662F" w:rsidP="00FA53D6">
                  <w:pPr>
                    <w:contextualSpacing/>
                    <w:jc w:val="both"/>
                    <w:rPr>
                      <w:rFonts w:ascii="Times New Roman" w:hAnsi="Times New Roman" w:cs="Times New Roman"/>
                      <w:sz w:val="24"/>
                      <w:szCs w:val="24"/>
                    </w:rPr>
                  </w:pP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sz w:val="24"/>
                      <w:szCs w:val="24"/>
                    </w:rPr>
                    <w:t>Рюкзак</w:t>
                  </w:r>
                </w:p>
              </w:tc>
            </w:tr>
            <w:tr w:rsidR="008A662F" w:rsidRPr="009E6EF7" w:rsidTr="00F533B5">
              <w:tc>
                <w:tcPr>
                  <w:tcW w:w="5240" w:type="dxa"/>
                </w:tcPr>
                <w:p w:rsidR="008A662F" w:rsidRPr="009E6EF7" w:rsidRDefault="008A662F" w:rsidP="00FA53D6">
                  <w:pPr>
                    <w:contextualSpacing/>
                    <w:jc w:val="both"/>
                    <w:rPr>
                      <w:rFonts w:ascii="Times New Roman" w:hAnsi="Times New Roman" w:cs="Times New Roman"/>
                      <w:sz w:val="24"/>
                      <w:szCs w:val="24"/>
                      <w:u w:val="single"/>
                    </w:rPr>
                  </w:pPr>
                  <w:r w:rsidRPr="009E6EF7">
                    <w:rPr>
                      <w:rFonts w:ascii="Times New Roman" w:hAnsi="Times New Roman" w:cs="Times New Roman"/>
                      <w:b/>
                      <w:sz w:val="24"/>
                      <w:szCs w:val="24"/>
                    </w:rPr>
                    <w:lastRenderedPageBreak/>
                    <w:t xml:space="preserve">7. </w:t>
                  </w:r>
                  <w:r w:rsidRPr="009E6EF7">
                    <w:rPr>
                      <w:rFonts w:ascii="Times New Roman" w:hAnsi="Times New Roman" w:cs="Times New Roman"/>
                      <w:b/>
                      <w:sz w:val="24"/>
                      <w:szCs w:val="24"/>
                      <w:u w:val="single"/>
                    </w:rPr>
                    <w:t>Формирование умения задавать вопросы</w:t>
                  </w:r>
                </w:p>
                <w:p w:rsidR="008A662F" w:rsidRPr="009E6EF7" w:rsidRDefault="008A662F" w:rsidP="00FA53D6">
                  <w:pPr>
                    <w:ind w:firstLine="709"/>
                    <w:contextualSpacing/>
                    <w:jc w:val="both"/>
                    <w:rPr>
                      <w:rFonts w:ascii="Times New Roman" w:hAnsi="Times New Roman" w:cs="Times New Roman"/>
                      <w:sz w:val="24"/>
                      <w:szCs w:val="24"/>
                    </w:rPr>
                  </w:pPr>
                  <w:r w:rsidRPr="009E6EF7">
                    <w:rPr>
                      <w:rFonts w:ascii="Times New Roman" w:hAnsi="Times New Roman" w:cs="Times New Roman"/>
                      <w:sz w:val="24"/>
                      <w:szCs w:val="24"/>
                    </w:rPr>
                    <w:t>Формируется умение задавать вопросы.</w:t>
                  </w:r>
                  <w:r w:rsidRPr="009E6EF7">
                    <w:rPr>
                      <w:rFonts w:ascii="Times New Roman" w:eastAsia="+mn-ea" w:hAnsi="Times New Roman" w:cs="Times New Roman"/>
                      <w:color w:val="000000"/>
                      <w:kern w:val="24"/>
                      <w:sz w:val="24"/>
                      <w:szCs w:val="24"/>
                    </w:rPr>
                    <w:t xml:space="preserve"> </w:t>
                  </w:r>
                  <w:r w:rsidRPr="009E6EF7">
                    <w:rPr>
                      <w:rFonts w:ascii="Times New Roman" w:hAnsi="Times New Roman" w:cs="Times New Roman"/>
                      <w:sz w:val="24"/>
                      <w:szCs w:val="24"/>
                    </w:rPr>
                    <w:t>Умение задавать вопросы является одним из н</w:t>
                  </w:r>
                  <w:r w:rsidRPr="009E6EF7">
                    <w:rPr>
                      <w:rFonts w:ascii="Times New Roman" w:hAnsi="Times New Roman" w:cs="Times New Roman"/>
                      <w:sz w:val="24"/>
                      <w:szCs w:val="24"/>
                    </w:rPr>
                    <w:t>е</w:t>
                  </w:r>
                  <w:r w:rsidR="00F533B5">
                    <w:rPr>
                      <w:rFonts w:ascii="Times New Roman" w:hAnsi="Times New Roman" w:cs="Times New Roman"/>
                      <w:sz w:val="24"/>
                      <w:szCs w:val="24"/>
                    </w:rPr>
                    <w:t>обходимых в жизни</w:t>
                  </w:r>
                  <w:r w:rsidRPr="009E6EF7">
                    <w:rPr>
                      <w:rFonts w:ascii="Times New Roman" w:hAnsi="Times New Roman" w:cs="Times New Roman"/>
                      <w:sz w:val="24"/>
                      <w:szCs w:val="24"/>
                    </w:rPr>
                    <w:t xml:space="preserve"> каждого человека. Учиться задавать вопросы можно на разных этапах ур</w:t>
                  </w:r>
                  <w:r w:rsidRPr="009E6EF7">
                    <w:rPr>
                      <w:rFonts w:ascii="Times New Roman" w:hAnsi="Times New Roman" w:cs="Times New Roman"/>
                      <w:sz w:val="24"/>
                      <w:szCs w:val="24"/>
                    </w:rPr>
                    <w:t>о</w:t>
                  </w:r>
                  <w:r w:rsidR="00C00496">
                    <w:rPr>
                      <w:rFonts w:ascii="Times New Roman" w:hAnsi="Times New Roman" w:cs="Times New Roman"/>
                      <w:sz w:val="24"/>
                      <w:szCs w:val="24"/>
                    </w:rPr>
                    <w:t>ка. Главное -</w:t>
                  </w:r>
                  <w:r w:rsidRPr="009E6EF7">
                    <w:rPr>
                      <w:rFonts w:ascii="Times New Roman" w:hAnsi="Times New Roman" w:cs="Times New Roman"/>
                      <w:sz w:val="24"/>
                      <w:szCs w:val="24"/>
                    </w:rPr>
                    <w:t xml:space="preserve"> раскрыть учащимся многообразие видов вопросов и способов формулирования. С этой целью можно использовать как «Ромашку вопросов «</w:t>
                  </w:r>
                  <w:proofErr w:type="spellStart"/>
                  <w:r w:rsidRPr="009E6EF7">
                    <w:rPr>
                      <w:rFonts w:ascii="Times New Roman" w:hAnsi="Times New Roman" w:cs="Times New Roman"/>
                      <w:sz w:val="24"/>
                      <w:szCs w:val="24"/>
                    </w:rPr>
                    <w:t>Блума</w:t>
                  </w:r>
                  <w:proofErr w:type="spellEnd"/>
                  <w:r w:rsidRPr="009E6EF7">
                    <w:rPr>
                      <w:rFonts w:ascii="Times New Roman" w:hAnsi="Times New Roman" w:cs="Times New Roman"/>
                      <w:sz w:val="24"/>
                      <w:szCs w:val="24"/>
                    </w:rPr>
                    <w:t>», так и авторские педагогич</w:t>
                  </w:r>
                  <w:r w:rsidRPr="009E6EF7">
                    <w:rPr>
                      <w:rFonts w:ascii="Times New Roman" w:hAnsi="Times New Roman" w:cs="Times New Roman"/>
                      <w:sz w:val="24"/>
                      <w:szCs w:val="24"/>
                    </w:rPr>
                    <w:t>е</w:t>
                  </w:r>
                  <w:r w:rsidRPr="009E6EF7">
                    <w:rPr>
                      <w:rFonts w:ascii="Times New Roman" w:hAnsi="Times New Roman" w:cs="Times New Roman"/>
                      <w:sz w:val="24"/>
                      <w:szCs w:val="24"/>
                    </w:rPr>
                    <w:t>ские приемы.</w:t>
                  </w:r>
                </w:p>
              </w:tc>
              <w:tc>
                <w:tcPr>
                  <w:tcW w:w="3402" w:type="dxa"/>
                </w:tcPr>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Хочу спросить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Толстый и тонкий вопрос </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Вопросительные слова</w:t>
                  </w:r>
                </w:p>
                <w:p w:rsidR="008A662F" w:rsidRPr="009E6EF7" w:rsidRDefault="00F533B5" w:rsidP="00FA53D6">
                  <w:pPr>
                    <w:contextualSpacing/>
                    <w:jc w:val="both"/>
                    <w:rPr>
                      <w:rFonts w:ascii="Times New Roman" w:hAnsi="Times New Roman" w:cs="Times New Roman"/>
                      <w:sz w:val="24"/>
                      <w:szCs w:val="24"/>
                    </w:rPr>
                  </w:pPr>
                  <w:r>
                    <w:rPr>
                      <w:rFonts w:ascii="Times New Roman" w:hAnsi="Times New Roman" w:cs="Times New Roman"/>
                      <w:bCs/>
                      <w:sz w:val="24"/>
                      <w:szCs w:val="24"/>
                    </w:rPr>
                    <w:t>Вопрос</w:t>
                  </w:r>
                  <w:r w:rsidR="008A662F" w:rsidRPr="009E6EF7">
                    <w:rPr>
                      <w:rFonts w:ascii="Times New Roman" w:hAnsi="Times New Roman" w:cs="Times New Roman"/>
                      <w:bCs/>
                      <w:sz w:val="24"/>
                      <w:szCs w:val="24"/>
                    </w:rPr>
                    <w:t xml:space="preserve"> к тексту</w:t>
                  </w:r>
                </w:p>
                <w:p w:rsidR="008A662F" w:rsidRPr="009E6EF7" w:rsidRDefault="008A662F" w:rsidP="00FA53D6">
                  <w:pPr>
                    <w:contextualSpacing/>
                    <w:jc w:val="both"/>
                    <w:rPr>
                      <w:rFonts w:ascii="Times New Roman" w:hAnsi="Times New Roman" w:cs="Times New Roman"/>
                      <w:sz w:val="24"/>
                      <w:szCs w:val="24"/>
                    </w:rPr>
                  </w:pPr>
                  <w:r w:rsidRPr="009E6EF7">
                    <w:rPr>
                      <w:rFonts w:ascii="Times New Roman" w:hAnsi="Times New Roman" w:cs="Times New Roman"/>
                      <w:bCs/>
                      <w:sz w:val="24"/>
                      <w:szCs w:val="24"/>
                    </w:rPr>
                    <w:t xml:space="preserve">Ромашка </w:t>
                  </w:r>
                  <w:proofErr w:type="spellStart"/>
                  <w:r w:rsidRPr="009E6EF7">
                    <w:rPr>
                      <w:rFonts w:ascii="Times New Roman" w:hAnsi="Times New Roman" w:cs="Times New Roman"/>
                      <w:bCs/>
                      <w:sz w:val="24"/>
                      <w:szCs w:val="24"/>
                    </w:rPr>
                    <w:t>Блума</w:t>
                  </w:r>
                  <w:proofErr w:type="spellEnd"/>
                  <w:r w:rsidRPr="009E6EF7">
                    <w:rPr>
                      <w:rFonts w:ascii="Times New Roman" w:hAnsi="Times New Roman" w:cs="Times New Roman"/>
                      <w:bCs/>
                      <w:sz w:val="24"/>
                      <w:szCs w:val="24"/>
                    </w:rPr>
                    <w:t xml:space="preserve"> </w:t>
                  </w:r>
                </w:p>
                <w:p w:rsidR="008A662F" w:rsidRPr="009E6EF7" w:rsidRDefault="008A662F" w:rsidP="00FA53D6">
                  <w:pPr>
                    <w:contextualSpacing/>
                    <w:jc w:val="both"/>
                    <w:rPr>
                      <w:rFonts w:ascii="Times New Roman" w:hAnsi="Times New Roman" w:cs="Times New Roman"/>
                      <w:sz w:val="24"/>
                      <w:szCs w:val="24"/>
                    </w:rPr>
                  </w:pPr>
                </w:p>
              </w:tc>
            </w:tr>
            <w:tr w:rsidR="008A662F" w:rsidRPr="009E6EF7" w:rsidTr="00F533B5">
              <w:tc>
                <w:tcPr>
                  <w:tcW w:w="5240" w:type="dxa"/>
                </w:tcPr>
                <w:p w:rsidR="008A662F" w:rsidRPr="009E6EF7" w:rsidRDefault="008A662F" w:rsidP="00F533B5">
                  <w:pPr>
                    <w:contextualSpacing/>
                    <w:rPr>
                      <w:rFonts w:ascii="Times New Roman" w:hAnsi="Times New Roman" w:cs="Times New Roman"/>
                      <w:sz w:val="24"/>
                      <w:szCs w:val="24"/>
                    </w:rPr>
                  </w:pPr>
                  <w:r w:rsidRPr="009E6EF7">
                    <w:rPr>
                      <w:rFonts w:ascii="Times New Roman" w:hAnsi="Times New Roman" w:cs="Times New Roman"/>
                      <w:b/>
                      <w:sz w:val="24"/>
                      <w:szCs w:val="24"/>
                    </w:rPr>
                    <w:t xml:space="preserve">8. </w:t>
                  </w:r>
                  <w:r w:rsidRPr="009E6EF7">
                    <w:rPr>
                      <w:rFonts w:ascii="Times New Roman" w:hAnsi="Times New Roman" w:cs="Times New Roman"/>
                      <w:b/>
                      <w:sz w:val="24"/>
                      <w:szCs w:val="24"/>
                      <w:u w:val="single"/>
                    </w:rPr>
                    <w:t>Рефлексия</w:t>
                  </w:r>
                  <w:r w:rsidRPr="009E6EF7">
                    <w:rPr>
                      <w:rFonts w:ascii="Times New Roman" w:hAnsi="Times New Roman" w:cs="Times New Roman"/>
                      <w:b/>
                      <w:sz w:val="24"/>
                      <w:szCs w:val="24"/>
                    </w:rPr>
                    <w:t xml:space="preserve"> </w:t>
                  </w:r>
                </w:p>
                <w:p w:rsidR="008A662F" w:rsidRPr="009E6EF7" w:rsidRDefault="008A662F" w:rsidP="00FA53D6">
                  <w:pPr>
                    <w:ind w:firstLine="709"/>
                    <w:contextualSpacing/>
                    <w:jc w:val="both"/>
                    <w:rPr>
                      <w:rFonts w:ascii="Times New Roman" w:hAnsi="Times New Roman" w:cs="Times New Roman"/>
                      <w:sz w:val="24"/>
                      <w:szCs w:val="24"/>
                    </w:rPr>
                  </w:pPr>
                  <w:r w:rsidRPr="009E6EF7">
                    <w:rPr>
                      <w:rFonts w:ascii="Times New Roman" w:hAnsi="Times New Roman" w:cs="Times New Roman"/>
                      <w:sz w:val="24"/>
                      <w:szCs w:val="24"/>
                    </w:rPr>
                    <w:t>На данном этапе фиксируется новое с</w:t>
                  </w:r>
                  <w:r w:rsidRPr="009E6EF7">
                    <w:rPr>
                      <w:rFonts w:ascii="Times New Roman" w:hAnsi="Times New Roman" w:cs="Times New Roman"/>
                      <w:sz w:val="24"/>
                      <w:szCs w:val="24"/>
                    </w:rPr>
                    <w:t>о</w:t>
                  </w:r>
                  <w:r w:rsidRPr="009E6EF7">
                    <w:rPr>
                      <w:rFonts w:ascii="Times New Roman" w:hAnsi="Times New Roman" w:cs="Times New Roman"/>
                      <w:sz w:val="24"/>
                      <w:szCs w:val="24"/>
                    </w:rPr>
                    <w:t>держание, изученное на уроке, и организуется рефлексия и самооценка учениками собственной учебной деятельности. В завершение соотнося</w:t>
                  </w:r>
                  <w:r w:rsidRPr="009E6EF7">
                    <w:rPr>
                      <w:rFonts w:ascii="Times New Roman" w:hAnsi="Times New Roman" w:cs="Times New Roman"/>
                      <w:sz w:val="24"/>
                      <w:szCs w:val="24"/>
                    </w:rPr>
                    <w:t>т</w:t>
                  </w:r>
                  <w:r w:rsidRPr="009E6EF7">
                    <w:rPr>
                      <w:rFonts w:ascii="Times New Roman" w:hAnsi="Times New Roman" w:cs="Times New Roman"/>
                      <w:sz w:val="24"/>
                      <w:szCs w:val="24"/>
                    </w:rPr>
                    <w:t>ся ее цель и результаты, фиксируется степень их соответствия, и намечаются дальнейшие цели деятельности.</w:t>
                  </w:r>
                </w:p>
              </w:tc>
              <w:tc>
                <w:tcPr>
                  <w:tcW w:w="3402" w:type="dxa"/>
                </w:tcPr>
                <w:p w:rsidR="008A662F" w:rsidRPr="009E6EF7" w:rsidRDefault="008A662F" w:rsidP="00FA53D6">
                  <w:pPr>
                    <w:contextualSpacing/>
                    <w:jc w:val="both"/>
                    <w:rPr>
                      <w:rFonts w:ascii="Times New Roman" w:hAnsi="Times New Roman" w:cs="Times New Roman"/>
                      <w:bCs/>
                      <w:sz w:val="24"/>
                      <w:szCs w:val="24"/>
                    </w:rPr>
                  </w:pPr>
                  <w:r w:rsidRPr="009E6EF7">
                    <w:rPr>
                      <w:rFonts w:ascii="Times New Roman" w:hAnsi="Times New Roman" w:cs="Times New Roman"/>
                      <w:bCs/>
                      <w:sz w:val="24"/>
                      <w:szCs w:val="24"/>
                    </w:rPr>
                    <w:t>«Телеграмма»</w:t>
                  </w:r>
                </w:p>
                <w:p w:rsidR="008A662F" w:rsidRPr="009E6EF7" w:rsidRDefault="008A662F" w:rsidP="00FA53D6">
                  <w:pPr>
                    <w:contextualSpacing/>
                    <w:jc w:val="both"/>
                    <w:rPr>
                      <w:rFonts w:ascii="Times New Roman" w:hAnsi="Times New Roman" w:cs="Times New Roman"/>
                      <w:bCs/>
                      <w:sz w:val="24"/>
                      <w:szCs w:val="24"/>
                    </w:rPr>
                  </w:pPr>
                  <w:r w:rsidRPr="009E6EF7">
                    <w:rPr>
                      <w:rFonts w:ascii="Times New Roman" w:hAnsi="Times New Roman" w:cs="Times New Roman"/>
                      <w:bCs/>
                      <w:sz w:val="24"/>
                      <w:szCs w:val="24"/>
                    </w:rPr>
                    <w:t>Цветные поля</w:t>
                  </w:r>
                </w:p>
                <w:p w:rsidR="008A662F" w:rsidRPr="009E6EF7" w:rsidRDefault="008A662F" w:rsidP="00FA53D6">
                  <w:pPr>
                    <w:contextualSpacing/>
                    <w:jc w:val="both"/>
                    <w:rPr>
                      <w:rFonts w:ascii="Times New Roman" w:hAnsi="Times New Roman" w:cs="Times New Roman"/>
                      <w:bCs/>
                      <w:sz w:val="24"/>
                      <w:szCs w:val="24"/>
                    </w:rPr>
                  </w:pPr>
                  <w:r w:rsidRPr="009E6EF7">
                    <w:rPr>
                      <w:rFonts w:ascii="Times New Roman" w:hAnsi="Times New Roman" w:cs="Times New Roman"/>
                      <w:bCs/>
                      <w:sz w:val="24"/>
                      <w:szCs w:val="24"/>
                    </w:rPr>
                    <w:t>Мысли во времени</w:t>
                  </w:r>
                </w:p>
                <w:p w:rsidR="008A662F" w:rsidRPr="009E6EF7" w:rsidRDefault="008A662F" w:rsidP="00FA53D6">
                  <w:pPr>
                    <w:contextualSpacing/>
                    <w:jc w:val="both"/>
                    <w:rPr>
                      <w:rFonts w:ascii="Times New Roman" w:hAnsi="Times New Roman" w:cs="Times New Roman"/>
                      <w:bCs/>
                      <w:sz w:val="24"/>
                      <w:szCs w:val="24"/>
                    </w:rPr>
                  </w:pPr>
                  <w:r w:rsidRPr="009E6EF7">
                    <w:rPr>
                      <w:rFonts w:ascii="Times New Roman" w:hAnsi="Times New Roman" w:cs="Times New Roman"/>
                      <w:bCs/>
                      <w:sz w:val="24"/>
                      <w:szCs w:val="24"/>
                    </w:rPr>
                    <w:t>Шесть шляп</w:t>
                  </w:r>
                </w:p>
                <w:p w:rsidR="008A662F" w:rsidRPr="009E6EF7" w:rsidRDefault="008A662F" w:rsidP="00FA53D6">
                  <w:pPr>
                    <w:contextualSpacing/>
                    <w:jc w:val="both"/>
                    <w:rPr>
                      <w:rFonts w:ascii="Times New Roman" w:hAnsi="Times New Roman" w:cs="Times New Roman"/>
                      <w:bCs/>
                      <w:sz w:val="24"/>
                      <w:szCs w:val="24"/>
                    </w:rPr>
                  </w:pPr>
                  <w:proofErr w:type="spellStart"/>
                  <w:r w:rsidRPr="009E6EF7">
                    <w:rPr>
                      <w:rFonts w:ascii="Times New Roman" w:hAnsi="Times New Roman" w:cs="Times New Roman"/>
                      <w:bCs/>
                      <w:sz w:val="24"/>
                      <w:szCs w:val="24"/>
                    </w:rPr>
                    <w:t>Синквейн</w:t>
                  </w:r>
                  <w:proofErr w:type="spellEnd"/>
                </w:p>
                <w:p w:rsidR="008A662F" w:rsidRPr="009E6EF7" w:rsidRDefault="008A662F" w:rsidP="00FA53D6">
                  <w:pPr>
                    <w:contextualSpacing/>
                    <w:jc w:val="both"/>
                    <w:rPr>
                      <w:rFonts w:ascii="Times New Roman" w:hAnsi="Times New Roman" w:cs="Times New Roman"/>
                      <w:bCs/>
                      <w:sz w:val="24"/>
                      <w:szCs w:val="24"/>
                    </w:rPr>
                  </w:pPr>
                  <w:proofErr w:type="spellStart"/>
                  <w:r w:rsidRPr="009E6EF7">
                    <w:rPr>
                      <w:rFonts w:ascii="Times New Roman" w:hAnsi="Times New Roman" w:cs="Times New Roman"/>
                      <w:bCs/>
                      <w:sz w:val="24"/>
                      <w:szCs w:val="24"/>
                    </w:rPr>
                    <w:t>Райтинг</w:t>
                  </w:r>
                  <w:proofErr w:type="spellEnd"/>
                </w:p>
                <w:p w:rsidR="008A662F" w:rsidRPr="009E6EF7" w:rsidRDefault="008A662F" w:rsidP="00FA53D6">
                  <w:pPr>
                    <w:contextualSpacing/>
                    <w:jc w:val="both"/>
                    <w:rPr>
                      <w:rFonts w:ascii="Times New Roman" w:hAnsi="Times New Roman" w:cs="Times New Roman"/>
                      <w:bCs/>
                      <w:sz w:val="24"/>
                      <w:szCs w:val="24"/>
                    </w:rPr>
                  </w:pPr>
                  <w:proofErr w:type="spellStart"/>
                  <w:r w:rsidRPr="009E6EF7">
                    <w:rPr>
                      <w:rFonts w:ascii="Times New Roman" w:hAnsi="Times New Roman" w:cs="Times New Roman"/>
                      <w:bCs/>
                      <w:sz w:val="24"/>
                      <w:szCs w:val="24"/>
                    </w:rPr>
                    <w:t>Хайку</w:t>
                  </w:r>
                  <w:proofErr w:type="spellEnd"/>
                </w:p>
                <w:p w:rsidR="008A662F" w:rsidRPr="009E6EF7" w:rsidRDefault="008A662F" w:rsidP="00FA53D6">
                  <w:pPr>
                    <w:contextualSpacing/>
                    <w:jc w:val="both"/>
                    <w:rPr>
                      <w:rFonts w:ascii="Times New Roman" w:hAnsi="Times New Roman" w:cs="Times New Roman"/>
                      <w:bCs/>
                      <w:sz w:val="24"/>
                      <w:szCs w:val="24"/>
                    </w:rPr>
                  </w:pPr>
                  <w:r w:rsidRPr="009E6EF7">
                    <w:rPr>
                      <w:rFonts w:ascii="Times New Roman" w:hAnsi="Times New Roman" w:cs="Times New Roman"/>
                      <w:bCs/>
                      <w:sz w:val="24"/>
                      <w:szCs w:val="24"/>
                    </w:rPr>
                    <w:t>Диаманта</w:t>
                  </w:r>
                </w:p>
                <w:p w:rsidR="008A662F" w:rsidRPr="009E6EF7" w:rsidRDefault="008A662F" w:rsidP="00FA53D6">
                  <w:pPr>
                    <w:contextualSpacing/>
                    <w:jc w:val="both"/>
                    <w:rPr>
                      <w:rFonts w:ascii="Times New Roman" w:hAnsi="Times New Roman" w:cs="Times New Roman"/>
                      <w:bCs/>
                      <w:sz w:val="24"/>
                      <w:szCs w:val="24"/>
                    </w:rPr>
                  </w:pPr>
                  <w:r w:rsidRPr="009E6EF7">
                    <w:rPr>
                      <w:rFonts w:ascii="Times New Roman" w:hAnsi="Times New Roman" w:cs="Times New Roman"/>
                      <w:bCs/>
                      <w:sz w:val="24"/>
                      <w:szCs w:val="24"/>
                    </w:rPr>
                    <w:t>До -</w:t>
                  </w:r>
                  <w:r w:rsidR="00A43605">
                    <w:rPr>
                      <w:rFonts w:ascii="Times New Roman" w:hAnsi="Times New Roman" w:cs="Times New Roman"/>
                      <w:bCs/>
                      <w:sz w:val="24"/>
                      <w:szCs w:val="24"/>
                    </w:rPr>
                    <w:t xml:space="preserve"> </w:t>
                  </w:r>
                  <w:r w:rsidRPr="009E6EF7">
                    <w:rPr>
                      <w:rFonts w:ascii="Times New Roman" w:hAnsi="Times New Roman" w:cs="Times New Roman"/>
                      <w:bCs/>
                      <w:sz w:val="24"/>
                      <w:szCs w:val="24"/>
                    </w:rPr>
                    <w:t>после</w:t>
                  </w:r>
                </w:p>
                <w:p w:rsidR="008A662F" w:rsidRPr="009E6EF7" w:rsidRDefault="008A662F" w:rsidP="00FA53D6">
                  <w:pPr>
                    <w:contextualSpacing/>
                    <w:jc w:val="both"/>
                    <w:rPr>
                      <w:rFonts w:ascii="Times New Roman" w:hAnsi="Times New Roman" w:cs="Times New Roman"/>
                      <w:bCs/>
                      <w:sz w:val="24"/>
                      <w:szCs w:val="24"/>
                    </w:rPr>
                  </w:pPr>
                  <w:r w:rsidRPr="009E6EF7">
                    <w:rPr>
                      <w:rFonts w:ascii="Times New Roman" w:hAnsi="Times New Roman" w:cs="Times New Roman"/>
                      <w:bCs/>
                      <w:sz w:val="24"/>
                      <w:szCs w:val="24"/>
                    </w:rPr>
                    <w:t>ЗХУ</w:t>
                  </w:r>
                </w:p>
                <w:p w:rsidR="008A662F" w:rsidRPr="009E6EF7" w:rsidRDefault="008A662F" w:rsidP="00FA53D6">
                  <w:pPr>
                    <w:contextualSpacing/>
                    <w:jc w:val="both"/>
                    <w:rPr>
                      <w:rFonts w:ascii="Times New Roman" w:hAnsi="Times New Roman" w:cs="Times New Roman"/>
                      <w:bCs/>
                      <w:sz w:val="24"/>
                      <w:szCs w:val="24"/>
                    </w:rPr>
                  </w:pPr>
                  <w:r w:rsidRPr="009E6EF7">
                    <w:rPr>
                      <w:rFonts w:ascii="Times New Roman" w:hAnsi="Times New Roman" w:cs="Times New Roman"/>
                      <w:bCs/>
                      <w:sz w:val="24"/>
                      <w:szCs w:val="24"/>
                    </w:rPr>
                    <w:t>Сообщи свое Я</w:t>
                  </w:r>
                </w:p>
                <w:p w:rsidR="008A662F" w:rsidRPr="009E6EF7" w:rsidRDefault="008A662F" w:rsidP="00FA53D6">
                  <w:pPr>
                    <w:contextualSpacing/>
                    <w:jc w:val="both"/>
                    <w:rPr>
                      <w:rFonts w:ascii="Times New Roman" w:hAnsi="Times New Roman" w:cs="Times New Roman"/>
                      <w:bCs/>
                      <w:sz w:val="24"/>
                      <w:szCs w:val="24"/>
                    </w:rPr>
                  </w:pPr>
                  <w:r w:rsidRPr="009E6EF7">
                    <w:rPr>
                      <w:rFonts w:ascii="Times New Roman" w:hAnsi="Times New Roman" w:cs="Times New Roman"/>
                      <w:bCs/>
                      <w:sz w:val="24"/>
                      <w:szCs w:val="24"/>
                    </w:rPr>
                    <w:t>Рюкзак</w:t>
                  </w:r>
                </w:p>
              </w:tc>
            </w:tr>
          </w:tbl>
          <w:p w:rsidR="008A662F" w:rsidRPr="000019E2" w:rsidRDefault="008A662F" w:rsidP="00FA53D6">
            <w:pPr>
              <w:contextualSpacing/>
              <w:jc w:val="both"/>
              <w:rPr>
                <w:rFonts w:ascii="Times New Roman" w:eastAsia="Times New Roman" w:hAnsi="Times New Roman" w:cs="Times New Roman"/>
                <w:sz w:val="28"/>
                <w:szCs w:val="28"/>
                <w:lang w:eastAsia="ru-RU"/>
              </w:rPr>
            </w:pP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Default="008A662F" w:rsidP="00FA53D6">
            <w:pPr>
              <w:contextualSpacing/>
              <w:jc w:val="right"/>
              <w:rPr>
                <w:rFonts w:ascii="Times New Roman" w:hAnsi="Times New Roman" w:cs="Times New Roman"/>
                <w:i/>
                <w:sz w:val="28"/>
                <w:szCs w:val="28"/>
              </w:rPr>
            </w:pPr>
            <w:r>
              <w:rPr>
                <w:rFonts w:ascii="Times New Roman" w:hAnsi="Times New Roman" w:cs="Times New Roman"/>
                <w:i/>
                <w:sz w:val="28"/>
                <w:szCs w:val="28"/>
              </w:rPr>
              <w:t>Учитель истории и обществознания МБОУ СОШ №15</w:t>
            </w:r>
          </w:p>
          <w:p w:rsidR="008A662F" w:rsidRPr="00F60AE3" w:rsidRDefault="008A662F" w:rsidP="00FA53D6">
            <w:pPr>
              <w:contextualSpacing/>
              <w:jc w:val="right"/>
              <w:rPr>
                <w:rFonts w:ascii="Times New Roman" w:hAnsi="Times New Roman" w:cs="Times New Roman"/>
                <w:i/>
                <w:sz w:val="28"/>
                <w:szCs w:val="28"/>
              </w:rPr>
            </w:pPr>
            <w:r>
              <w:rPr>
                <w:rFonts w:ascii="Times New Roman" w:hAnsi="Times New Roman" w:cs="Times New Roman"/>
                <w:i/>
                <w:sz w:val="28"/>
                <w:szCs w:val="28"/>
              </w:rPr>
              <w:t>Мельник Ольга Евгеньевна</w:t>
            </w:r>
            <w:r w:rsidRPr="00C40A20">
              <w:rPr>
                <w:rFonts w:ascii="Times New Roman" w:hAnsi="Times New Roman" w:cs="Times New Roman"/>
                <w:i/>
                <w:sz w:val="28"/>
                <w:szCs w:val="28"/>
              </w:rPr>
              <w:t xml:space="preserve"> </w:t>
            </w: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Default="008A662F" w:rsidP="00FA53D6">
            <w:pPr>
              <w:jc w:val="center"/>
              <w:rPr>
                <w:rFonts w:ascii="Times New Roman" w:hAnsi="Times New Roman" w:cs="Times New Roman"/>
                <w:b/>
                <w:sz w:val="28"/>
                <w:szCs w:val="28"/>
              </w:rPr>
            </w:pPr>
            <w:r w:rsidRPr="00EA0362">
              <w:rPr>
                <w:rFonts w:ascii="Times New Roman" w:hAnsi="Times New Roman" w:cs="Times New Roman"/>
                <w:b/>
                <w:sz w:val="28"/>
                <w:szCs w:val="28"/>
              </w:rPr>
              <w:t xml:space="preserve">ПРОЕКТНАЯ ДЕЯТЕЛЬНОСТЬ НА УРОКАХ </w:t>
            </w:r>
          </w:p>
          <w:p w:rsidR="008A662F" w:rsidRDefault="008A662F" w:rsidP="00FA53D6">
            <w:pPr>
              <w:jc w:val="center"/>
              <w:rPr>
                <w:rFonts w:ascii="Times New Roman" w:hAnsi="Times New Roman" w:cs="Times New Roman"/>
                <w:b/>
                <w:sz w:val="28"/>
                <w:szCs w:val="28"/>
              </w:rPr>
            </w:pPr>
            <w:r w:rsidRPr="00EA0362">
              <w:rPr>
                <w:rFonts w:ascii="Times New Roman" w:hAnsi="Times New Roman" w:cs="Times New Roman"/>
                <w:b/>
                <w:sz w:val="28"/>
                <w:szCs w:val="28"/>
              </w:rPr>
              <w:t>ОБЩЕСТВОЗНАНИЯ</w:t>
            </w:r>
          </w:p>
          <w:p w:rsidR="008A662F" w:rsidRPr="00EA0362" w:rsidRDefault="008A662F" w:rsidP="00FA53D6">
            <w:pPr>
              <w:jc w:val="center"/>
              <w:rPr>
                <w:rFonts w:ascii="Times New Roman" w:hAnsi="Times New Roman" w:cs="Times New Roman"/>
                <w:b/>
                <w:sz w:val="28"/>
                <w:szCs w:val="28"/>
              </w:rPr>
            </w:pP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Древняя китайская мудрость гласит:</w:t>
            </w:r>
          </w:p>
          <w:p w:rsidR="008A662F" w:rsidRDefault="008A662F" w:rsidP="00FA53D6">
            <w:pPr>
              <w:ind w:left="2552"/>
              <w:rPr>
                <w:rFonts w:ascii="Times New Roman" w:hAnsi="Times New Roman" w:cs="Times New Roman"/>
                <w:sz w:val="28"/>
                <w:szCs w:val="28"/>
              </w:rPr>
            </w:pPr>
            <w:r>
              <w:rPr>
                <w:rFonts w:ascii="Times New Roman" w:hAnsi="Times New Roman" w:cs="Times New Roman"/>
                <w:sz w:val="28"/>
                <w:szCs w:val="28"/>
              </w:rPr>
              <w:t>«Скажи мне, и я забуду.</w:t>
            </w:r>
          </w:p>
          <w:p w:rsidR="008A662F" w:rsidRDefault="008A662F" w:rsidP="00FA53D6">
            <w:pPr>
              <w:ind w:left="2552"/>
              <w:rPr>
                <w:rFonts w:ascii="Times New Roman" w:hAnsi="Times New Roman" w:cs="Times New Roman"/>
                <w:sz w:val="28"/>
                <w:szCs w:val="28"/>
              </w:rPr>
            </w:pPr>
            <w:r>
              <w:rPr>
                <w:rFonts w:ascii="Times New Roman" w:hAnsi="Times New Roman" w:cs="Times New Roman"/>
                <w:sz w:val="28"/>
                <w:szCs w:val="28"/>
              </w:rPr>
              <w:t>Покажи мне, - я смогу запомнить.</w:t>
            </w:r>
          </w:p>
          <w:p w:rsidR="008A662F" w:rsidRDefault="008A662F" w:rsidP="00FA53D6">
            <w:pPr>
              <w:ind w:left="2552"/>
              <w:rPr>
                <w:rFonts w:ascii="Times New Roman" w:hAnsi="Times New Roman" w:cs="Times New Roman"/>
                <w:sz w:val="28"/>
                <w:szCs w:val="28"/>
              </w:rPr>
            </w:pPr>
            <w:r>
              <w:rPr>
                <w:rFonts w:ascii="Times New Roman" w:hAnsi="Times New Roman" w:cs="Times New Roman"/>
                <w:sz w:val="28"/>
                <w:szCs w:val="28"/>
              </w:rPr>
              <w:t>Позволь мне это сделать самому,</w:t>
            </w:r>
          </w:p>
          <w:p w:rsidR="008A662F" w:rsidRDefault="008A662F" w:rsidP="00FA53D6">
            <w:pPr>
              <w:ind w:left="2552"/>
              <w:rPr>
                <w:rFonts w:ascii="Times New Roman" w:hAnsi="Times New Roman" w:cs="Times New Roman"/>
                <w:sz w:val="28"/>
                <w:szCs w:val="28"/>
              </w:rPr>
            </w:pPr>
            <w:r>
              <w:rPr>
                <w:rFonts w:ascii="Times New Roman" w:hAnsi="Times New Roman" w:cs="Times New Roman"/>
                <w:sz w:val="28"/>
                <w:szCs w:val="28"/>
              </w:rPr>
              <w:t xml:space="preserve">И это станет моим навсегда»,- </w:t>
            </w:r>
          </w:p>
          <w:p w:rsidR="008A662F" w:rsidRDefault="008A662F" w:rsidP="00FA53D6">
            <w:pPr>
              <w:jc w:val="both"/>
              <w:rPr>
                <w:rFonts w:ascii="Times New Roman" w:hAnsi="Times New Roman" w:cs="Times New Roman"/>
                <w:sz w:val="28"/>
                <w:szCs w:val="28"/>
              </w:rPr>
            </w:pPr>
            <w:r>
              <w:rPr>
                <w:rFonts w:ascii="Times New Roman" w:hAnsi="Times New Roman" w:cs="Times New Roman"/>
                <w:sz w:val="28"/>
                <w:szCs w:val="28"/>
              </w:rPr>
              <w:t xml:space="preserve">и с этим трудно не согласиться, ведь то, что достается легко, так же легко и уходит, а </w:t>
            </w:r>
            <w:r w:rsidR="00A43605">
              <w:rPr>
                <w:rFonts w:ascii="Times New Roman" w:hAnsi="Times New Roman" w:cs="Times New Roman"/>
                <w:sz w:val="28"/>
                <w:szCs w:val="28"/>
              </w:rPr>
              <w:t>если</w:t>
            </w:r>
            <w:r>
              <w:rPr>
                <w:rFonts w:ascii="Times New Roman" w:hAnsi="Times New Roman" w:cs="Times New Roman"/>
                <w:sz w:val="28"/>
                <w:szCs w:val="28"/>
              </w:rPr>
              <w:t xml:space="preserve"> прилагаются усилия, требующие решения к</w:t>
            </w:r>
            <w:r>
              <w:rPr>
                <w:rFonts w:ascii="Times New Roman" w:hAnsi="Times New Roman" w:cs="Times New Roman"/>
                <w:sz w:val="28"/>
                <w:szCs w:val="28"/>
              </w:rPr>
              <w:t>а</w:t>
            </w:r>
            <w:r>
              <w:rPr>
                <w:rFonts w:ascii="Times New Roman" w:hAnsi="Times New Roman" w:cs="Times New Roman"/>
                <w:sz w:val="28"/>
                <w:szCs w:val="28"/>
              </w:rPr>
              <w:t>ких-то задач</w:t>
            </w:r>
            <w:r w:rsidR="00A43605">
              <w:rPr>
                <w:rFonts w:ascii="Times New Roman" w:hAnsi="Times New Roman" w:cs="Times New Roman"/>
                <w:sz w:val="28"/>
                <w:szCs w:val="28"/>
              </w:rPr>
              <w:t>,</w:t>
            </w:r>
            <w:r>
              <w:rPr>
                <w:rFonts w:ascii="Times New Roman" w:hAnsi="Times New Roman" w:cs="Times New Roman"/>
                <w:sz w:val="28"/>
                <w:szCs w:val="28"/>
              </w:rPr>
              <w:t xml:space="preserve"> то </w:t>
            </w:r>
            <w:r w:rsidR="00A43605">
              <w:rPr>
                <w:rFonts w:ascii="Times New Roman" w:hAnsi="Times New Roman" w:cs="Times New Roman"/>
                <w:sz w:val="28"/>
                <w:szCs w:val="28"/>
              </w:rPr>
              <w:t xml:space="preserve">это </w:t>
            </w:r>
            <w:r>
              <w:rPr>
                <w:rFonts w:ascii="Times New Roman" w:hAnsi="Times New Roman" w:cs="Times New Roman"/>
                <w:sz w:val="28"/>
                <w:szCs w:val="28"/>
              </w:rPr>
              <w:t>о</w:t>
            </w:r>
            <w:r w:rsidR="00A43605">
              <w:rPr>
                <w:rFonts w:ascii="Times New Roman" w:hAnsi="Times New Roman" w:cs="Times New Roman"/>
                <w:sz w:val="28"/>
                <w:szCs w:val="28"/>
              </w:rPr>
              <w:t>стается с нами на всю жизнь.</w:t>
            </w:r>
            <w:r>
              <w:rPr>
                <w:rFonts w:ascii="Times New Roman" w:hAnsi="Times New Roman" w:cs="Times New Roman"/>
                <w:sz w:val="28"/>
                <w:szCs w:val="28"/>
              </w:rPr>
              <w:t xml:space="preserve"> Основной целью  проектной деятельности и является самостоятельная работа ученика под руководством учителя.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Слово "проект" произошло от латинского "</w:t>
            </w:r>
            <w:proofErr w:type="spellStart"/>
            <w:r>
              <w:rPr>
                <w:rFonts w:ascii="Times New Roman" w:hAnsi="Times New Roman" w:cs="Times New Roman"/>
                <w:sz w:val="28"/>
                <w:szCs w:val="28"/>
              </w:rPr>
              <w:t>projectus</w:t>
            </w:r>
            <w:proofErr w:type="spellEnd"/>
            <w:r>
              <w:rPr>
                <w:rFonts w:ascii="Times New Roman" w:hAnsi="Times New Roman" w:cs="Times New Roman"/>
                <w:sz w:val="28"/>
                <w:szCs w:val="28"/>
              </w:rPr>
              <w:t xml:space="preserve">", что </w:t>
            </w:r>
            <w:r>
              <w:rPr>
                <w:rFonts w:ascii="Times New Roman" w:hAnsi="Times New Roman" w:cs="Times New Roman"/>
                <w:i/>
                <w:iCs/>
                <w:sz w:val="28"/>
                <w:szCs w:val="28"/>
              </w:rPr>
              <w:t>озн</w:t>
            </w:r>
            <w:r>
              <w:rPr>
                <w:rFonts w:ascii="Times New Roman" w:hAnsi="Times New Roman" w:cs="Times New Roman"/>
                <w:i/>
                <w:iCs/>
                <w:sz w:val="28"/>
                <w:szCs w:val="28"/>
              </w:rPr>
              <w:t>а</w:t>
            </w:r>
            <w:r>
              <w:rPr>
                <w:rFonts w:ascii="Times New Roman" w:hAnsi="Times New Roman" w:cs="Times New Roman"/>
                <w:i/>
                <w:iCs/>
                <w:sz w:val="28"/>
                <w:szCs w:val="28"/>
              </w:rPr>
              <w:t>чает</w:t>
            </w:r>
            <w:r>
              <w:rPr>
                <w:rFonts w:ascii="Times New Roman" w:hAnsi="Times New Roman" w:cs="Times New Roman"/>
                <w:sz w:val="28"/>
                <w:szCs w:val="28"/>
              </w:rPr>
              <w:t xml:space="preserve"> "брошенный вперед", "выступающий", "бросающийся в глаза". И на самом деле, планируя проект, учитель как бы заглядывает в буд</w:t>
            </w:r>
            <w:r>
              <w:rPr>
                <w:rFonts w:ascii="Times New Roman" w:hAnsi="Times New Roman" w:cs="Times New Roman"/>
                <w:sz w:val="28"/>
                <w:szCs w:val="28"/>
              </w:rPr>
              <w:t>у</w:t>
            </w:r>
            <w:r>
              <w:rPr>
                <w:rFonts w:ascii="Times New Roman" w:hAnsi="Times New Roman" w:cs="Times New Roman"/>
                <w:sz w:val="28"/>
                <w:szCs w:val="28"/>
              </w:rPr>
              <w:t>щее, воображает нечто, что ученик может создать или получить, з</w:t>
            </w:r>
            <w:r>
              <w:rPr>
                <w:rFonts w:ascii="Times New Roman" w:hAnsi="Times New Roman" w:cs="Times New Roman"/>
                <w:sz w:val="28"/>
                <w:szCs w:val="28"/>
              </w:rPr>
              <w:t>а</w:t>
            </w:r>
            <w:r>
              <w:rPr>
                <w:rFonts w:ascii="Times New Roman" w:hAnsi="Times New Roman" w:cs="Times New Roman"/>
                <w:sz w:val="28"/>
                <w:szCs w:val="28"/>
              </w:rPr>
              <w:t>тратив определенные усилия.</w:t>
            </w:r>
            <w:r>
              <w:rPr>
                <w:rFonts w:ascii="Times New Roman" w:eastAsia="+mj-ea" w:hAnsi="Times New Roman" w:cs="Times New Roman"/>
                <w:color w:val="000000"/>
                <w:kern w:val="24"/>
                <w:sz w:val="28"/>
                <w:szCs w:val="28"/>
              </w:rPr>
              <w:t xml:space="preserve">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xml:space="preserve">Проектный метод в образовании – это дидактическое средство </w:t>
            </w:r>
            <w:r>
              <w:rPr>
                <w:rFonts w:ascii="Times New Roman" w:hAnsi="Times New Roman" w:cs="Times New Roman"/>
                <w:sz w:val="28"/>
                <w:szCs w:val="28"/>
              </w:rPr>
              <w:lastRenderedPageBreak/>
              <w:t xml:space="preserve">активизации познавательной деятельности учащихся, развитие </w:t>
            </w:r>
            <w:proofErr w:type="spellStart"/>
            <w:r>
              <w:rPr>
                <w:rFonts w:ascii="Times New Roman" w:hAnsi="Times New Roman" w:cs="Times New Roman"/>
                <w:sz w:val="28"/>
                <w:szCs w:val="28"/>
              </w:rPr>
              <w:t>кре</w:t>
            </w:r>
            <w:r>
              <w:rPr>
                <w:rFonts w:ascii="Times New Roman" w:hAnsi="Times New Roman" w:cs="Times New Roman"/>
                <w:sz w:val="28"/>
                <w:szCs w:val="28"/>
              </w:rPr>
              <w:t>а</w:t>
            </w:r>
            <w:r>
              <w:rPr>
                <w:rFonts w:ascii="Times New Roman" w:hAnsi="Times New Roman" w:cs="Times New Roman"/>
                <w:sz w:val="28"/>
                <w:szCs w:val="28"/>
              </w:rPr>
              <w:t>тивности</w:t>
            </w:r>
            <w:proofErr w:type="spellEnd"/>
            <w:r>
              <w:rPr>
                <w:rFonts w:ascii="Times New Roman" w:hAnsi="Times New Roman" w:cs="Times New Roman"/>
                <w:sz w:val="28"/>
                <w:szCs w:val="28"/>
              </w:rPr>
              <w:t xml:space="preserve"> и одновременно формирование определенных личностных качеств. Три "кита", на которых держится данная технология: </w:t>
            </w:r>
          </w:p>
          <w:p w:rsidR="008A662F" w:rsidRDefault="008A662F" w:rsidP="008A662F">
            <w:pPr>
              <w:numPr>
                <w:ilvl w:val="0"/>
                <w:numId w:val="3"/>
              </w:numPr>
              <w:jc w:val="both"/>
              <w:rPr>
                <w:rFonts w:ascii="Times New Roman" w:hAnsi="Times New Roman" w:cs="Times New Roman"/>
                <w:sz w:val="28"/>
                <w:szCs w:val="28"/>
              </w:rPr>
            </w:pPr>
            <w:r>
              <w:rPr>
                <w:rFonts w:ascii="Times New Roman" w:hAnsi="Times New Roman" w:cs="Times New Roman"/>
                <w:sz w:val="28"/>
                <w:szCs w:val="28"/>
              </w:rPr>
              <w:t xml:space="preserve">самостоятельность, </w:t>
            </w:r>
          </w:p>
          <w:p w:rsidR="008A662F" w:rsidRDefault="008A662F" w:rsidP="008A662F">
            <w:pPr>
              <w:numPr>
                <w:ilvl w:val="0"/>
                <w:numId w:val="3"/>
              </w:numPr>
              <w:jc w:val="both"/>
              <w:rPr>
                <w:rFonts w:ascii="Times New Roman" w:hAnsi="Times New Roman" w:cs="Times New Roman"/>
                <w:sz w:val="28"/>
                <w:szCs w:val="28"/>
              </w:rPr>
            </w:pPr>
            <w:r>
              <w:rPr>
                <w:rFonts w:ascii="Times New Roman" w:hAnsi="Times New Roman" w:cs="Times New Roman"/>
                <w:sz w:val="28"/>
                <w:szCs w:val="28"/>
              </w:rPr>
              <w:t xml:space="preserve">деятельность, </w:t>
            </w:r>
          </w:p>
          <w:p w:rsidR="008A662F" w:rsidRDefault="008A662F" w:rsidP="008A662F">
            <w:pPr>
              <w:numPr>
                <w:ilvl w:val="0"/>
                <w:numId w:val="3"/>
              </w:numPr>
              <w:jc w:val="both"/>
              <w:rPr>
                <w:rFonts w:ascii="Times New Roman" w:hAnsi="Times New Roman" w:cs="Times New Roman"/>
                <w:sz w:val="28"/>
                <w:szCs w:val="28"/>
              </w:rPr>
            </w:pPr>
            <w:r>
              <w:rPr>
                <w:rFonts w:ascii="Times New Roman" w:hAnsi="Times New Roman" w:cs="Times New Roman"/>
                <w:sz w:val="28"/>
                <w:szCs w:val="28"/>
              </w:rPr>
              <w:t>результативность.</w:t>
            </w:r>
          </w:p>
          <w:p w:rsidR="008A662F" w:rsidRDefault="00C00496" w:rsidP="00C00496">
            <w:pPr>
              <w:ind w:firstLine="709"/>
              <w:jc w:val="both"/>
              <w:rPr>
                <w:rFonts w:ascii="Times New Roman" w:hAnsi="Times New Roman" w:cs="Times New Roman"/>
                <w:sz w:val="28"/>
                <w:szCs w:val="28"/>
              </w:rPr>
            </w:pPr>
            <w:r>
              <w:rPr>
                <w:rFonts w:ascii="Times New Roman" w:hAnsi="Times New Roman" w:cs="Times New Roman"/>
                <w:sz w:val="28"/>
                <w:szCs w:val="28"/>
              </w:rPr>
              <w:t>Немного истории.</w:t>
            </w:r>
          </w:p>
          <w:p w:rsidR="008A662F" w:rsidRDefault="008A662F" w:rsidP="00FA53D6">
            <w:pPr>
              <w:ind w:firstLine="708"/>
              <w:jc w:val="both"/>
              <w:rPr>
                <w:rFonts w:ascii="Times New Roman" w:hAnsi="Times New Roman" w:cs="Times New Roman"/>
                <w:sz w:val="28"/>
                <w:szCs w:val="28"/>
              </w:rPr>
            </w:pPr>
            <w:r>
              <w:rPr>
                <w:rFonts w:ascii="Times New Roman" w:hAnsi="Times New Roman" w:cs="Times New Roman"/>
                <w:sz w:val="28"/>
                <w:szCs w:val="28"/>
              </w:rPr>
              <w:t>Впервые метод проектов был разработан в США во второй п</w:t>
            </w:r>
            <w:r>
              <w:rPr>
                <w:rFonts w:ascii="Times New Roman" w:hAnsi="Times New Roman" w:cs="Times New Roman"/>
                <w:sz w:val="28"/>
                <w:szCs w:val="28"/>
              </w:rPr>
              <w:t>о</w:t>
            </w:r>
            <w:r>
              <w:rPr>
                <w:rFonts w:ascii="Times New Roman" w:hAnsi="Times New Roman" w:cs="Times New Roman"/>
                <w:sz w:val="28"/>
                <w:szCs w:val="28"/>
              </w:rPr>
              <w:t>л</w:t>
            </w:r>
            <w:r w:rsidR="00A43605">
              <w:rPr>
                <w:rFonts w:ascii="Times New Roman" w:hAnsi="Times New Roman" w:cs="Times New Roman"/>
                <w:sz w:val="28"/>
                <w:szCs w:val="28"/>
              </w:rPr>
              <w:t>овине</w:t>
            </w:r>
            <w:r>
              <w:rPr>
                <w:rFonts w:ascii="Times New Roman" w:hAnsi="Times New Roman" w:cs="Times New Roman"/>
                <w:sz w:val="28"/>
                <w:szCs w:val="28"/>
              </w:rPr>
              <w:t xml:space="preserve"> </w:t>
            </w:r>
            <w:r>
              <w:rPr>
                <w:rFonts w:ascii="Times New Roman" w:hAnsi="Times New Roman" w:cs="Times New Roman"/>
                <w:sz w:val="28"/>
                <w:szCs w:val="28"/>
                <w:lang w:val="en-US"/>
              </w:rPr>
              <w:t>XIX</w:t>
            </w:r>
            <w:r>
              <w:rPr>
                <w:rFonts w:ascii="Times New Roman" w:hAnsi="Times New Roman" w:cs="Times New Roman"/>
                <w:sz w:val="28"/>
                <w:szCs w:val="28"/>
              </w:rPr>
              <w:t xml:space="preserve">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
          <w:p w:rsidR="008A662F" w:rsidRDefault="008A662F" w:rsidP="00FA53D6">
            <w:pPr>
              <w:ind w:firstLine="708"/>
              <w:jc w:val="both"/>
              <w:rPr>
                <w:rFonts w:ascii="Times New Roman" w:hAnsi="Times New Roman" w:cs="Times New Roman"/>
                <w:sz w:val="28"/>
                <w:szCs w:val="28"/>
              </w:rPr>
            </w:pPr>
            <w:r>
              <w:rPr>
                <w:rFonts w:ascii="Times New Roman" w:hAnsi="Times New Roman" w:cs="Times New Roman"/>
                <w:sz w:val="28"/>
                <w:szCs w:val="28"/>
              </w:rPr>
              <w:t>Русские педагоги заинт</w:t>
            </w:r>
            <w:r w:rsidR="00A43605">
              <w:rPr>
                <w:rFonts w:ascii="Times New Roman" w:hAnsi="Times New Roman" w:cs="Times New Roman"/>
                <w:sz w:val="28"/>
                <w:szCs w:val="28"/>
              </w:rPr>
              <w:t xml:space="preserve">ересовались методом проектов </w:t>
            </w:r>
            <w:r>
              <w:rPr>
                <w:rFonts w:ascii="Times New Roman" w:hAnsi="Times New Roman" w:cs="Times New Roman"/>
                <w:sz w:val="28"/>
                <w:szCs w:val="28"/>
              </w:rPr>
              <w:t>еще в н</w:t>
            </w:r>
            <w:r>
              <w:rPr>
                <w:rFonts w:ascii="Times New Roman" w:hAnsi="Times New Roman" w:cs="Times New Roman"/>
                <w:sz w:val="28"/>
                <w:szCs w:val="28"/>
              </w:rPr>
              <w:t>а</w:t>
            </w:r>
            <w:r>
              <w:rPr>
                <w:rFonts w:ascii="Times New Roman" w:hAnsi="Times New Roman" w:cs="Times New Roman"/>
                <w:sz w:val="28"/>
                <w:szCs w:val="28"/>
              </w:rPr>
              <w:t xml:space="preserve">чале </w:t>
            </w:r>
            <w:r w:rsidR="00A43605">
              <w:rPr>
                <w:rFonts w:ascii="Times New Roman" w:hAnsi="Times New Roman" w:cs="Times New Roman"/>
                <w:sz w:val="28"/>
                <w:szCs w:val="28"/>
                <w:lang w:val="en-US"/>
              </w:rPr>
              <w:t>XX</w:t>
            </w:r>
            <w:r w:rsidR="00A43605">
              <w:rPr>
                <w:rFonts w:ascii="Times New Roman" w:hAnsi="Times New Roman" w:cs="Times New Roman"/>
                <w:sz w:val="28"/>
                <w:szCs w:val="28"/>
              </w:rPr>
              <w:t xml:space="preserve"> </w:t>
            </w:r>
            <w:r>
              <w:rPr>
                <w:rFonts w:ascii="Times New Roman" w:hAnsi="Times New Roman" w:cs="Times New Roman"/>
                <w:sz w:val="28"/>
                <w:szCs w:val="28"/>
              </w:rPr>
              <w:t>века</w:t>
            </w:r>
            <w:r w:rsidR="00C00496">
              <w:rPr>
                <w:rFonts w:ascii="Times New Roman" w:hAnsi="Times New Roman" w:cs="Times New Roman"/>
                <w:sz w:val="28"/>
                <w:szCs w:val="28"/>
              </w:rPr>
              <w:t>.</w:t>
            </w:r>
            <w:r>
              <w:rPr>
                <w:rFonts w:ascii="Times New Roman" w:hAnsi="Times New Roman" w:cs="Times New Roman"/>
                <w:sz w:val="28"/>
                <w:szCs w:val="28"/>
              </w:rPr>
              <w:t xml:space="preserve"> </w:t>
            </w:r>
          </w:p>
          <w:p w:rsidR="008A662F" w:rsidRDefault="008A662F" w:rsidP="00FA53D6">
            <w:pPr>
              <w:ind w:firstLine="708"/>
              <w:jc w:val="both"/>
              <w:rPr>
                <w:rFonts w:ascii="Times New Roman" w:hAnsi="Times New Roman" w:cs="Times New Roman"/>
                <w:sz w:val="28"/>
                <w:szCs w:val="28"/>
              </w:rPr>
            </w:pPr>
            <w:r>
              <w:rPr>
                <w:rFonts w:ascii="Times New Roman" w:hAnsi="Times New Roman" w:cs="Times New Roman"/>
                <w:sz w:val="28"/>
                <w:szCs w:val="28"/>
              </w:rPr>
              <w:t>Метод проектов широко использовался в России до 30-х годов, но постановлением ЦК ВКП/б/ в 1931 году метод проектов был осу</w:t>
            </w:r>
            <w:r>
              <w:rPr>
                <w:rFonts w:ascii="Times New Roman" w:hAnsi="Times New Roman" w:cs="Times New Roman"/>
                <w:sz w:val="28"/>
                <w:szCs w:val="28"/>
              </w:rPr>
              <w:t>ж</w:t>
            </w:r>
            <w:r>
              <w:rPr>
                <w:rFonts w:ascii="Times New Roman" w:hAnsi="Times New Roman" w:cs="Times New Roman"/>
                <w:sz w:val="28"/>
                <w:szCs w:val="28"/>
              </w:rPr>
              <w:t>ден, и с тех пор до недавнего времени в России больше не предпр</w:t>
            </w:r>
            <w:r>
              <w:rPr>
                <w:rFonts w:ascii="Times New Roman" w:hAnsi="Times New Roman" w:cs="Times New Roman"/>
                <w:sz w:val="28"/>
                <w:szCs w:val="28"/>
              </w:rPr>
              <w:t>и</w:t>
            </w:r>
            <w:r>
              <w:rPr>
                <w:rFonts w:ascii="Times New Roman" w:hAnsi="Times New Roman" w:cs="Times New Roman"/>
                <w:sz w:val="28"/>
                <w:szCs w:val="28"/>
              </w:rPr>
              <w:t>нималось сколько-нибудь серьезных попыток возродить этот метод в школьной практике</w:t>
            </w:r>
            <w:r w:rsidR="00A43605">
              <w:rPr>
                <w:rFonts w:ascii="Times New Roman" w:hAnsi="Times New Roman" w:cs="Times New Roman"/>
                <w:sz w:val="28"/>
                <w:szCs w:val="28"/>
              </w:rPr>
              <w:t>.</w:t>
            </w:r>
          </w:p>
          <w:p w:rsidR="008A662F" w:rsidRDefault="008A662F" w:rsidP="00FA53D6">
            <w:pPr>
              <w:ind w:firstLine="709"/>
              <w:jc w:val="both"/>
              <w:rPr>
                <w:rFonts w:ascii="Times New Roman" w:hAnsi="Times New Roman" w:cs="Times New Roman"/>
                <w:sz w:val="28"/>
                <w:szCs w:val="28"/>
              </w:rPr>
            </w:pPr>
            <w:r>
              <w:rPr>
                <w:rFonts w:ascii="Times New Roman" w:eastAsia="+mn-ea" w:hAnsi="Times New Roman" w:cs="Times New Roman"/>
                <w:color w:val="000000"/>
                <w:kern w:val="24"/>
                <w:sz w:val="28"/>
                <w:szCs w:val="28"/>
              </w:rPr>
              <w:t>С введением федерального государственного стандарта «П</w:t>
            </w:r>
            <w:r>
              <w:rPr>
                <w:rFonts w:ascii="Times New Roman" w:hAnsi="Times New Roman" w:cs="Times New Roman"/>
                <w:sz w:val="28"/>
                <w:szCs w:val="28"/>
              </w:rPr>
              <w:t>рое</w:t>
            </w:r>
            <w:r>
              <w:rPr>
                <w:rFonts w:ascii="Times New Roman" w:hAnsi="Times New Roman" w:cs="Times New Roman"/>
                <w:sz w:val="28"/>
                <w:szCs w:val="28"/>
              </w:rPr>
              <w:t>к</w:t>
            </w:r>
            <w:r>
              <w:rPr>
                <w:rFonts w:ascii="Times New Roman" w:hAnsi="Times New Roman" w:cs="Times New Roman"/>
                <w:sz w:val="28"/>
                <w:szCs w:val="28"/>
              </w:rPr>
              <w:t>тирование (проектная дея</w:t>
            </w:r>
            <w:r w:rsidR="00A43605">
              <w:rPr>
                <w:rFonts w:ascii="Times New Roman" w:hAnsi="Times New Roman" w:cs="Times New Roman"/>
                <w:sz w:val="28"/>
                <w:szCs w:val="28"/>
              </w:rPr>
              <w:t xml:space="preserve">тельность) – </w:t>
            </w:r>
            <w:r>
              <w:rPr>
                <w:rFonts w:ascii="Times New Roman" w:hAnsi="Times New Roman" w:cs="Times New Roman"/>
                <w:sz w:val="28"/>
                <w:szCs w:val="28"/>
              </w:rPr>
              <w:t xml:space="preserve">это обязательно практическая деятельность, где </w:t>
            </w:r>
            <w:r>
              <w:rPr>
                <w:rFonts w:ascii="Times New Roman" w:hAnsi="Times New Roman" w:cs="Times New Roman"/>
                <w:sz w:val="28"/>
                <w:szCs w:val="28"/>
                <w:u w:val="single"/>
              </w:rPr>
              <w:t>школьники сами ставят цели</w:t>
            </w:r>
            <w:r>
              <w:rPr>
                <w:rFonts w:ascii="Times New Roman" w:hAnsi="Times New Roman" w:cs="Times New Roman"/>
                <w:sz w:val="28"/>
                <w:szCs w:val="28"/>
              </w:rPr>
              <w:t xml:space="preserve"> своего проектиров</w:t>
            </w:r>
            <w:r>
              <w:rPr>
                <w:rFonts w:ascii="Times New Roman" w:hAnsi="Times New Roman" w:cs="Times New Roman"/>
                <w:sz w:val="28"/>
                <w:szCs w:val="28"/>
              </w:rPr>
              <w:t>а</w:t>
            </w:r>
            <w:r>
              <w:rPr>
                <w:rFonts w:ascii="Times New Roman" w:hAnsi="Times New Roman" w:cs="Times New Roman"/>
                <w:sz w:val="28"/>
                <w:szCs w:val="28"/>
              </w:rPr>
              <w:t>ния»</w:t>
            </w:r>
            <w:r w:rsidR="00A43605">
              <w:rPr>
                <w:rFonts w:ascii="Times New Roman" w:hAnsi="Times New Roman" w:cs="Times New Roman"/>
                <w:sz w:val="28"/>
                <w:szCs w:val="28"/>
              </w:rPr>
              <w:t>.</w:t>
            </w:r>
          </w:p>
          <w:p w:rsidR="008A662F" w:rsidRDefault="008A662F" w:rsidP="00FA53D6">
            <w:pPr>
              <w:ind w:firstLine="709"/>
              <w:jc w:val="both"/>
              <w:rPr>
                <w:rFonts w:ascii="Times New Roman" w:hAnsi="Times New Roman" w:cs="Times New Roman"/>
                <w:b/>
                <w:i/>
                <w:sz w:val="28"/>
                <w:szCs w:val="28"/>
              </w:rPr>
            </w:pPr>
            <w:r>
              <w:rPr>
                <w:rFonts w:ascii="Times New Roman" w:hAnsi="Times New Roman" w:cs="Times New Roman"/>
                <w:b/>
                <w:i/>
                <w:sz w:val="28"/>
                <w:szCs w:val="28"/>
              </w:rPr>
              <w:t>Основными целями проектной деятельности являются:</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формирование навыков проектной деятельности, проектного мышления</w:t>
            </w:r>
            <w:r w:rsidR="00A43605">
              <w:rPr>
                <w:rFonts w:ascii="Times New Roman" w:hAnsi="Times New Roman" w:cs="Times New Roman"/>
                <w:sz w:val="28"/>
                <w:szCs w:val="28"/>
              </w:rPr>
              <w:t>;</w:t>
            </w:r>
            <w:r>
              <w:rPr>
                <w:rFonts w:ascii="Times New Roman" w:hAnsi="Times New Roman" w:cs="Times New Roman"/>
                <w:sz w:val="28"/>
                <w:szCs w:val="28"/>
              </w:rPr>
              <w:t xml:space="preserve">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w:t>
            </w:r>
            <w:r w:rsidR="00A43605">
              <w:rPr>
                <w:rFonts w:ascii="Times New Roman" w:hAnsi="Times New Roman" w:cs="Times New Roman"/>
                <w:sz w:val="28"/>
                <w:szCs w:val="28"/>
              </w:rPr>
              <w:t xml:space="preserve"> </w:t>
            </w:r>
            <w:r>
              <w:rPr>
                <w:rFonts w:ascii="Times New Roman" w:hAnsi="Times New Roman" w:cs="Times New Roman"/>
                <w:sz w:val="28"/>
                <w:szCs w:val="28"/>
              </w:rPr>
              <w:t>стимулирование</w:t>
            </w:r>
            <w:r>
              <w:rPr>
                <w:rFonts w:ascii="Times New Roman" w:hAnsi="Times New Roman" w:cs="Times New Roman"/>
                <w:b/>
                <w:bCs/>
                <w:i/>
                <w:iCs/>
                <w:sz w:val="28"/>
                <w:szCs w:val="28"/>
              </w:rPr>
              <w:t xml:space="preserve"> </w:t>
            </w:r>
            <w:r>
              <w:rPr>
                <w:rFonts w:ascii="Times New Roman" w:hAnsi="Times New Roman" w:cs="Times New Roman"/>
                <w:sz w:val="28"/>
                <w:szCs w:val="28"/>
              </w:rPr>
              <w:t>мотиваци</w:t>
            </w:r>
            <w:r w:rsidR="00A43605">
              <w:rPr>
                <w:rFonts w:ascii="Times New Roman" w:hAnsi="Times New Roman" w:cs="Times New Roman"/>
                <w:sz w:val="28"/>
                <w:szCs w:val="28"/>
              </w:rPr>
              <w:t>и детей на приобретение знаний;</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w:t>
            </w:r>
            <w:r w:rsidR="00A43605">
              <w:rPr>
                <w:rFonts w:ascii="Times New Roman" w:hAnsi="Times New Roman" w:cs="Times New Roman"/>
                <w:sz w:val="28"/>
                <w:szCs w:val="28"/>
              </w:rPr>
              <w:t xml:space="preserve"> </w:t>
            </w:r>
            <w:r>
              <w:rPr>
                <w:rFonts w:ascii="Times New Roman" w:hAnsi="Times New Roman" w:cs="Times New Roman"/>
                <w:sz w:val="28"/>
                <w:szCs w:val="28"/>
              </w:rPr>
              <w:t>включение</w:t>
            </w:r>
            <w:r>
              <w:rPr>
                <w:rFonts w:ascii="Times New Roman" w:hAnsi="Times New Roman" w:cs="Times New Roman"/>
                <w:b/>
                <w:bCs/>
                <w:i/>
                <w:iCs/>
                <w:sz w:val="28"/>
                <w:szCs w:val="28"/>
              </w:rPr>
              <w:t xml:space="preserve"> </w:t>
            </w:r>
            <w:r>
              <w:rPr>
                <w:rFonts w:ascii="Times New Roman" w:hAnsi="Times New Roman" w:cs="Times New Roman"/>
                <w:sz w:val="28"/>
                <w:szCs w:val="28"/>
              </w:rPr>
              <w:t>всех учащихся</w:t>
            </w:r>
            <w:r w:rsidR="00A43605">
              <w:rPr>
                <w:rFonts w:ascii="Times New Roman" w:hAnsi="Times New Roman" w:cs="Times New Roman"/>
                <w:sz w:val="28"/>
                <w:szCs w:val="28"/>
              </w:rPr>
              <w:t xml:space="preserve"> в режим самостоятельной работы;</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w:t>
            </w:r>
            <w:r w:rsidR="00A43605">
              <w:rPr>
                <w:rFonts w:ascii="Times New Roman" w:hAnsi="Times New Roman" w:cs="Times New Roman"/>
                <w:sz w:val="28"/>
                <w:szCs w:val="28"/>
              </w:rPr>
              <w:t xml:space="preserve"> </w:t>
            </w:r>
            <w:r>
              <w:rPr>
                <w:rFonts w:ascii="Times New Roman" w:hAnsi="Times New Roman" w:cs="Times New Roman"/>
                <w:sz w:val="28"/>
                <w:szCs w:val="28"/>
              </w:rPr>
              <w:t>самостоятельное приобретение</w:t>
            </w:r>
            <w:r>
              <w:rPr>
                <w:rFonts w:ascii="Times New Roman" w:hAnsi="Times New Roman" w:cs="Times New Roman"/>
                <w:b/>
                <w:bCs/>
                <w:i/>
                <w:iCs/>
                <w:sz w:val="28"/>
                <w:szCs w:val="28"/>
              </w:rPr>
              <w:t xml:space="preserve"> </w:t>
            </w:r>
            <w:r>
              <w:rPr>
                <w:rFonts w:ascii="Times New Roman" w:hAnsi="Times New Roman" w:cs="Times New Roman"/>
                <w:sz w:val="28"/>
                <w:szCs w:val="28"/>
              </w:rPr>
              <w:t>недостающих знаний из ра</w:t>
            </w:r>
            <w:r>
              <w:rPr>
                <w:rFonts w:ascii="Times New Roman" w:hAnsi="Times New Roman" w:cs="Times New Roman"/>
                <w:sz w:val="28"/>
                <w:szCs w:val="28"/>
              </w:rPr>
              <w:t>з</w:t>
            </w:r>
            <w:r w:rsidR="00A43605">
              <w:rPr>
                <w:rFonts w:ascii="Times New Roman" w:hAnsi="Times New Roman" w:cs="Times New Roman"/>
                <w:sz w:val="28"/>
                <w:szCs w:val="28"/>
              </w:rPr>
              <w:t>ных источников;</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развитие умений пользоваться этими знаниями для решения новых познавательных и практически</w:t>
            </w:r>
            <w:r w:rsidR="00A43605">
              <w:rPr>
                <w:rFonts w:ascii="Times New Roman" w:hAnsi="Times New Roman" w:cs="Times New Roman"/>
                <w:sz w:val="28"/>
                <w:szCs w:val="28"/>
              </w:rPr>
              <w:t>х задач;</w:t>
            </w:r>
            <w:r>
              <w:rPr>
                <w:rFonts w:ascii="Times New Roman" w:hAnsi="Times New Roman" w:cs="Times New Roman"/>
                <w:sz w:val="28"/>
                <w:szCs w:val="28"/>
              </w:rPr>
              <w:t xml:space="preserve">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развитие способностей к аналитическому, критическому и творческому</w:t>
            </w:r>
            <w:r>
              <w:rPr>
                <w:rFonts w:ascii="Times New Roman" w:hAnsi="Times New Roman" w:cs="Times New Roman"/>
                <w:b/>
                <w:bCs/>
                <w:i/>
                <w:iCs/>
                <w:sz w:val="28"/>
                <w:szCs w:val="28"/>
              </w:rPr>
              <w:t xml:space="preserve"> </w:t>
            </w:r>
            <w:r>
              <w:rPr>
                <w:rFonts w:ascii="Times New Roman" w:hAnsi="Times New Roman" w:cs="Times New Roman"/>
                <w:sz w:val="28"/>
                <w:szCs w:val="28"/>
              </w:rPr>
              <w:t>мышлению учеников и учителя.</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развитие исследовательских умений:</w:t>
            </w:r>
            <w:r>
              <w:rPr>
                <w:rFonts w:ascii="Times New Roman" w:hAnsi="Times New Roman" w:cs="Times New Roman"/>
                <w:b/>
                <w:bCs/>
                <w:i/>
                <w:iCs/>
                <w:sz w:val="28"/>
                <w:szCs w:val="28"/>
              </w:rPr>
              <w:t xml:space="preserve"> </w:t>
            </w:r>
            <w:r>
              <w:rPr>
                <w:rFonts w:ascii="Times New Roman" w:hAnsi="Times New Roman" w:cs="Times New Roman"/>
                <w:sz w:val="28"/>
                <w:szCs w:val="28"/>
              </w:rPr>
              <w:t>анализа (выявления пр</w:t>
            </w:r>
            <w:r>
              <w:rPr>
                <w:rFonts w:ascii="Times New Roman" w:hAnsi="Times New Roman" w:cs="Times New Roman"/>
                <w:sz w:val="28"/>
                <w:szCs w:val="28"/>
              </w:rPr>
              <w:t>о</w:t>
            </w:r>
            <w:r>
              <w:rPr>
                <w:rFonts w:ascii="Times New Roman" w:hAnsi="Times New Roman" w:cs="Times New Roman"/>
                <w:sz w:val="28"/>
                <w:szCs w:val="28"/>
              </w:rPr>
              <w:t>блем, сбора информации), наблюдения, построения гипотез, экспер</w:t>
            </w:r>
            <w:r>
              <w:rPr>
                <w:rFonts w:ascii="Times New Roman" w:hAnsi="Times New Roman" w:cs="Times New Roman"/>
                <w:sz w:val="28"/>
                <w:szCs w:val="28"/>
              </w:rPr>
              <w:t>и</w:t>
            </w:r>
            <w:r>
              <w:rPr>
                <w:rFonts w:ascii="Times New Roman" w:hAnsi="Times New Roman" w:cs="Times New Roman"/>
                <w:sz w:val="28"/>
                <w:szCs w:val="28"/>
              </w:rPr>
              <w:t xml:space="preserve">ментирования, обобщения </w:t>
            </w:r>
          </w:p>
          <w:p w:rsidR="008A662F" w:rsidRDefault="008A662F" w:rsidP="00FA53D6">
            <w:pPr>
              <w:ind w:firstLine="709"/>
              <w:jc w:val="both"/>
              <w:rPr>
                <w:rFonts w:ascii="Times New Roman" w:hAnsi="Times New Roman" w:cs="Times New Roman"/>
                <w:b/>
                <w:i/>
                <w:sz w:val="28"/>
                <w:szCs w:val="28"/>
              </w:rPr>
            </w:pPr>
            <w:r>
              <w:rPr>
                <w:rFonts w:ascii="Times New Roman" w:hAnsi="Times New Roman" w:cs="Times New Roman"/>
                <w:sz w:val="28"/>
                <w:szCs w:val="28"/>
              </w:rPr>
              <w:t>З</w:t>
            </w:r>
            <w:r>
              <w:rPr>
                <w:rFonts w:ascii="Times New Roman" w:hAnsi="Times New Roman" w:cs="Times New Roman"/>
                <w:b/>
                <w:i/>
                <w:sz w:val="28"/>
                <w:szCs w:val="28"/>
              </w:rPr>
              <w:t>адачи:</w:t>
            </w:r>
          </w:p>
          <w:p w:rsidR="008A662F" w:rsidRDefault="008A662F" w:rsidP="008A662F">
            <w:pPr>
              <w:numPr>
                <w:ilvl w:val="0"/>
                <w:numId w:val="4"/>
              </w:numPr>
              <w:tabs>
                <w:tab w:val="clear" w:pos="720"/>
              </w:tabs>
              <w:ind w:left="0" w:firstLine="709"/>
              <w:jc w:val="both"/>
              <w:rPr>
                <w:rFonts w:ascii="Times New Roman" w:hAnsi="Times New Roman" w:cs="Times New Roman"/>
                <w:sz w:val="28"/>
                <w:szCs w:val="28"/>
              </w:rPr>
            </w:pPr>
            <w:r>
              <w:rPr>
                <w:rFonts w:ascii="Times New Roman" w:hAnsi="Times New Roman" w:cs="Times New Roman"/>
                <w:sz w:val="28"/>
                <w:szCs w:val="28"/>
              </w:rPr>
              <w:t>формировать критическое и творческое мышление уч</w:t>
            </w:r>
            <w:r>
              <w:rPr>
                <w:rFonts w:ascii="Times New Roman" w:hAnsi="Times New Roman" w:cs="Times New Roman"/>
                <w:sz w:val="28"/>
                <w:szCs w:val="28"/>
              </w:rPr>
              <w:t>а</w:t>
            </w:r>
            <w:r>
              <w:rPr>
                <w:rFonts w:ascii="Times New Roman" w:hAnsi="Times New Roman" w:cs="Times New Roman"/>
                <w:sz w:val="28"/>
                <w:szCs w:val="28"/>
              </w:rPr>
              <w:t>щихся,</w:t>
            </w:r>
          </w:p>
          <w:p w:rsidR="008A662F" w:rsidRDefault="00C00496" w:rsidP="008A662F">
            <w:pPr>
              <w:numPr>
                <w:ilvl w:val="0"/>
                <w:numId w:val="4"/>
              </w:numPr>
              <w:tabs>
                <w:tab w:val="clear" w:pos="720"/>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развивать </w:t>
            </w:r>
            <w:r w:rsidR="008A662F">
              <w:rPr>
                <w:rFonts w:ascii="Times New Roman" w:hAnsi="Times New Roman" w:cs="Times New Roman"/>
                <w:sz w:val="28"/>
                <w:szCs w:val="28"/>
              </w:rPr>
              <w:t>умение работать с информацией;</w:t>
            </w:r>
          </w:p>
          <w:p w:rsidR="008A662F" w:rsidRDefault="008A662F" w:rsidP="008A662F">
            <w:pPr>
              <w:numPr>
                <w:ilvl w:val="0"/>
                <w:numId w:val="4"/>
              </w:numPr>
              <w:tabs>
                <w:tab w:val="clear" w:pos="720"/>
              </w:tabs>
              <w:ind w:left="0" w:firstLine="709"/>
              <w:jc w:val="both"/>
              <w:rPr>
                <w:rFonts w:ascii="Times New Roman" w:hAnsi="Times New Roman" w:cs="Times New Roman"/>
                <w:sz w:val="28"/>
                <w:szCs w:val="28"/>
              </w:rPr>
            </w:pPr>
            <w:r>
              <w:rPr>
                <w:rFonts w:ascii="Times New Roman" w:hAnsi="Times New Roman" w:cs="Times New Roman"/>
                <w:sz w:val="28"/>
                <w:szCs w:val="28"/>
              </w:rPr>
              <w:t>способствовать овладению основными ключевыми комп</w:t>
            </w:r>
            <w:r>
              <w:rPr>
                <w:rFonts w:ascii="Times New Roman" w:hAnsi="Times New Roman" w:cs="Times New Roman"/>
                <w:sz w:val="28"/>
                <w:szCs w:val="28"/>
              </w:rPr>
              <w:t>е</w:t>
            </w:r>
            <w:r>
              <w:rPr>
                <w:rFonts w:ascii="Times New Roman" w:hAnsi="Times New Roman" w:cs="Times New Roman"/>
                <w:sz w:val="28"/>
                <w:szCs w:val="28"/>
              </w:rPr>
              <w:t>тенциями;</w:t>
            </w:r>
          </w:p>
          <w:p w:rsidR="008A662F" w:rsidRDefault="008A662F" w:rsidP="008A662F">
            <w:pPr>
              <w:numPr>
                <w:ilvl w:val="0"/>
                <w:numId w:val="4"/>
              </w:numPr>
              <w:tabs>
                <w:tab w:val="clear" w:pos="720"/>
              </w:tabs>
              <w:ind w:left="0" w:firstLine="709"/>
              <w:jc w:val="both"/>
              <w:rPr>
                <w:rFonts w:ascii="Times New Roman" w:hAnsi="Times New Roman" w:cs="Times New Roman"/>
                <w:sz w:val="28"/>
                <w:szCs w:val="28"/>
              </w:rPr>
            </w:pPr>
            <w:r>
              <w:rPr>
                <w:rFonts w:ascii="Times New Roman" w:hAnsi="Times New Roman" w:cs="Times New Roman"/>
                <w:sz w:val="28"/>
                <w:szCs w:val="28"/>
              </w:rPr>
              <w:t>развивать способность находить нестандартное решение проблемных вопросов в условиях постоянно меняюще</w:t>
            </w:r>
            <w:r w:rsidR="00A43605">
              <w:rPr>
                <w:rFonts w:ascii="Times New Roman" w:hAnsi="Times New Roman" w:cs="Times New Roman"/>
                <w:sz w:val="28"/>
                <w:szCs w:val="28"/>
              </w:rPr>
              <w:t>гося мира;</w:t>
            </w:r>
          </w:p>
          <w:p w:rsidR="00A43605" w:rsidRDefault="00A43605" w:rsidP="008A662F">
            <w:pPr>
              <w:numPr>
                <w:ilvl w:val="0"/>
                <w:numId w:val="4"/>
              </w:numPr>
              <w:tabs>
                <w:tab w:val="clear" w:pos="720"/>
              </w:tabs>
              <w:ind w:left="0" w:firstLine="709"/>
              <w:jc w:val="both"/>
              <w:rPr>
                <w:rFonts w:ascii="Times New Roman" w:hAnsi="Times New Roman" w:cs="Times New Roman"/>
                <w:sz w:val="28"/>
                <w:szCs w:val="28"/>
              </w:rPr>
            </w:pPr>
            <w:r>
              <w:rPr>
                <w:rFonts w:ascii="Times New Roman" w:hAnsi="Times New Roman" w:cs="Times New Roman"/>
                <w:sz w:val="28"/>
                <w:szCs w:val="28"/>
              </w:rPr>
              <w:t>учить работать в группе.</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b/>
                <w:i/>
                <w:sz w:val="28"/>
                <w:szCs w:val="28"/>
              </w:rPr>
              <w:t>Этапы работы над проектом</w:t>
            </w:r>
            <w:r>
              <w:rPr>
                <w:rFonts w:ascii="Times New Roman" w:hAnsi="Times New Roman" w:cs="Times New Roman"/>
                <w:sz w:val="28"/>
                <w:szCs w:val="28"/>
              </w:rPr>
              <w:t xml:space="preserve">: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1. Подготовительный:</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 определение темы и целей проекта;</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формирование рабочей группы;</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обсуждение предмета проекта с учителем, при необходимости учащиеся получают дополнительную информацию, ставят цели, зн</w:t>
            </w:r>
            <w:r>
              <w:rPr>
                <w:rFonts w:ascii="Times New Roman" w:hAnsi="Times New Roman" w:cs="Times New Roman"/>
                <w:sz w:val="28"/>
                <w:szCs w:val="28"/>
              </w:rPr>
              <w:t>а</w:t>
            </w:r>
            <w:r>
              <w:rPr>
                <w:rFonts w:ascii="Times New Roman" w:hAnsi="Times New Roman" w:cs="Times New Roman"/>
                <w:sz w:val="28"/>
                <w:szCs w:val="28"/>
              </w:rPr>
              <w:t>комятся со смыслом проектного подхода и мотивацией.</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2. Планирование:</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xml:space="preserve">- определение источников информации;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xml:space="preserve">- определение способов сбора и анализа информации;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определение способа представления результатов;</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установление процедур и критериев оценки результатов и пр</w:t>
            </w:r>
            <w:r>
              <w:rPr>
                <w:rFonts w:ascii="Times New Roman" w:hAnsi="Times New Roman" w:cs="Times New Roman"/>
                <w:sz w:val="28"/>
                <w:szCs w:val="28"/>
              </w:rPr>
              <w:t>о</w:t>
            </w:r>
            <w:r>
              <w:rPr>
                <w:rFonts w:ascii="Times New Roman" w:hAnsi="Times New Roman" w:cs="Times New Roman"/>
                <w:sz w:val="28"/>
                <w:szCs w:val="28"/>
              </w:rPr>
              <w:t>цесса проектной деятельности (формируют задачи, вырабатывают план действий, учитель выбирает и обосновывает свои критерии и п</w:t>
            </w:r>
            <w:r>
              <w:rPr>
                <w:rFonts w:ascii="Times New Roman" w:hAnsi="Times New Roman" w:cs="Times New Roman"/>
                <w:sz w:val="28"/>
                <w:szCs w:val="28"/>
              </w:rPr>
              <w:t>о</w:t>
            </w:r>
            <w:r>
              <w:rPr>
                <w:rFonts w:ascii="Times New Roman" w:hAnsi="Times New Roman" w:cs="Times New Roman"/>
                <w:sz w:val="28"/>
                <w:szCs w:val="28"/>
              </w:rPr>
              <w:t>казатели успеха проектной деятельности</w:t>
            </w:r>
            <w:r w:rsidR="00E25B7B">
              <w:rPr>
                <w:rFonts w:ascii="Times New Roman" w:hAnsi="Times New Roman" w:cs="Times New Roman"/>
                <w:sz w:val="28"/>
                <w:szCs w:val="28"/>
              </w:rPr>
              <w:t>).</w:t>
            </w:r>
            <w:r>
              <w:rPr>
                <w:rFonts w:ascii="Times New Roman" w:hAnsi="Times New Roman" w:cs="Times New Roman"/>
                <w:sz w:val="28"/>
                <w:szCs w:val="28"/>
              </w:rPr>
              <w:t xml:space="preserve"> </w:t>
            </w:r>
          </w:p>
          <w:p w:rsidR="008A662F" w:rsidRPr="00EA0362" w:rsidRDefault="008A662F" w:rsidP="00FA53D6">
            <w:pPr>
              <w:ind w:firstLine="709"/>
              <w:jc w:val="both"/>
              <w:rPr>
                <w:rFonts w:ascii="Times New Roman" w:hAnsi="Times New Roman" w:cs="Times New Roman"/>
                <w:sz w:val="28"/>
                <w:szCs w:val="28"/>
              </w:rPr>
            </w:pPr>
            <w:r w:rsidRPr="00EA0362">
              <w:rPr>
                <w:rFonts w:ascii="Times New Roman" w:hAnsi="Times New Roman" w:cs="Times New Roman"/>
                <w:sz w:val="28"/>
                <w:szCs w:val="28"/>
              </w:rPr>
              <w:t>3. Исследование:</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сбор и уточнение информации, решение промежуточных задач, обсуждение альтернатив, выбор оптимального</w:t>
            </w:r>
            <w:r w:rsidR="00A43605">
              <w:rPr>
                <w:rFonts w:ascii="Times New Roman" w:hAnsi="Times New Roman" w:cs="Times New Roman"/>
                <w:sz w:val="28"/>
                <w:szCs w:val="28"/>
              </w:rPr>
              <w:t xml:space="preserve"> варианта. Основные инструменты -</w:t>
            </w:r>
            <w:r>
              <w:rPr>
                <w:rFonts w:ascii="Times New Roman" w:hAnsi="Times New Roman" w:cs="Times New Roman"/>
                <w:sz w:val="28"/>
                <w:szCs w:val="28"/>
              </w:rPr>
              <w:t xml:space="preserve"> интервью, опросы, наблюдения, эксперименты; </w:t>
            </w:r>
          </w:p>
          <w:p w:rsidR="008A662F" w:rsidRDefault="008A662F" w:rsidP="00A43605">
            <w:pPr>
              <w:ind w:firstLine="709"/>
              <w:jc w:val="both"/>
              <w:rPr>
                <w:rFonts w:ascii="Times New Roman" w:hAnsi="Times New Roman" w:cs="Times New Roman"/>
                <w:sz w:val="28"/>
                <w:szCs w:val="28"/>
              </w:rPr>
            </w:pPr>
            <w:r>
              <w:rPr>
                <w:rFonts w:ascii="Times New Roman" w:hAnsi="Times New Roman" w:cs="Times New Roman"/>
                <w:sz w:val="28"/>
                <w:szCs w:val="28"/>
              </w:rPr>
              <w:t>- учитель наблюдает, советует, косвенно руководит деятельн</w:t>
            </w:r>
            <w:r>
              <w:rPr>
                <w:rFonts w:ascii="Times New Roman" w:hAnsi="Times New Roman" w:cs="Times New Roman"/>
                <w:sz w:val="28"/>
                <w:szCs w:val="28"/>
              </w:rPr>
              <w:t>о</w:t>
            </w:r>
            <w:r>
              <w:rPr>
                <w:rFonts w:ascii="Times New Roman" w:hAnsi="Times New Roman" w:cs="Times New Roman"/>
                <w:sz w:val="28"/>
                <w:szCs w:val="28"/>
              </w:rPr>
              <w:t>стью учащихся.</w:t>
            </w:r>
          </w:p>
          <w:p w:rsidR="008A662F" w:rsidRDefault="008A662F" w:rsidP="00FA53D6">
            <w:pPr>
              <w:ind w:firstLine="709"/>
              <w:jc w:val="both"/>
              <w:rPr>
                <w:rFonts w:ascii="Times New Roman" w:hAnsi="Times New Roman" w:cs="Times New Roman"/>
                <w:b/>
                <w:i/>
                <w:sz w:val="28"/>
                <w:szCs w:val="28"/>
              </w:rPr>
            </w:pPr>
            <w:r>
              <w:rPr>
                <w:rFonts w:ascii="Times New Roman" w:hAnsi="Times New Roman" w:cs="Times New Roman"/>
                <w:b/>
                <w:i/>
                <w:sz w:val="28"/>
                <w:szCs w:val="28"/>
              </w:rPr>
              <w:t>4. Формулирование результатов или выводов:</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анализ информации, формулирование выводов. Учащиеся в</w:t>
            </w:r>
            <w:r>
              <w:rPr>
                <w:rFonts w:ascii="Times New Roman" w:hAnsi="Times New Roman" w:cs="Times New Roman"/>
                <w:sz w:val="28"/>
                <w:szCs w:val="28"/>
              </w:rPr>
              <w:t>ы</w:t>
            </w:r>
            <w:r>
              <w:rPr>
                <w:rFonts w:ascii="Times New Roman" w:hAnsi="Times New Roman" w:cs="Times New Roman"/>
                <w:sz w:val="28"/>
                <w:szCs w:val="28"/>
              </w:rPr>
              <w:t>полняют исследование и работают над проектом, анализируя инфо</w:t>
            </w:r>
            <w:r>
              <w:rPr>
                <w:rFonts w:ascii="Times New Roman" w:hAnsi="Times New Roman" w:cs="Times New Roman"/>
                <w:sz w:val="28"/>
                <w:szCs w:val="28"/>
              </w:rPr>
              <w:t>р</w:t>
            </w:r>
            <w:r>
              <w:rPr>
                <w:rFonts w:ascii="Times New Roman" w:hAnsi="Times New Roman" w:cs="Times New Roman"/>
                <w:sz w:val="28"/>
                <w:szCs w:val="28"/>
              </w:rPr>
              <w:t>мацию, оформляют проект;</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учитель консультирует учащихся.</w:t>
            </w:r>
          </w:p>
          <w:p w:rsidR="008A662F" w:rsidRDefault="008A662F" w:rsidP="00FA53D6">
            <w:pPr>
              <w:ind w:firstLine="709"/>
              <w:jc w:val="both"/>
              <w:rPr>
                <w:rFonts w:ascii="Times New Roman" w:hAnsi="Times New Roman" w:cs="Times New Roman"/>
                <w:b/>
                <w:i/>
                <w:sz w:val="28"/>
                <w:szCs w:val="28"/>
              </w:rPr>
            </w:pPr>
            <w:r>
              <w:rPr>
                <w:rFonts w:ascii="Times New Roman" w:hAnsi="Times New Roman" w:cs="Times New Roman"/>
                <w:b/>
                <w:i/>
                <w:sz w:val="28"/>
                <w:szCs w:val="28"/>
              </w:rPr>
              <w:t>5. Защита проекта:</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подготовка доклада: обоснование процесса проектирования, представление полученных результатов (возможные формы отчёта: устный отчёт, устный отчёт с демонстрацией материалов, письменный отчёт, учащиеся участвуют в коллективном самоанализе проекта и с</w:t>
            </w:r>
            <w:r>
              <w:rPr>
                <w:rFonts w:ascii="Times New Roman" w:hAnsi="Times New Roman" w:cs="Times New Roman"/>
                <w:sz w:val="28"/>
                <w:szCs w:val="28"/>
              </w:rPr>
              <w:t>а</w:t>
            </w:r>
            <w:r>
              <w:rPr>
                <w:rFonts w:ascii="Times New Roman" w:hAnsi="Times New Roman" w:cs="Times New Roman"/>
                <w:sz w:val="28"/>
                <w:szCs w:val="28"/>
              </w:rPr>
              <w:t>мооценке деятельности);</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учитель слушает, задаёт целесообразные вопросы о роли ряд</w:t>
            </w:r>
            <w:r>
              <w:rPr>
                <w:rFonts w:ascii="Times New Roman" w:hAnsi="Times New Roman" w:cs="Times New Roman"/>
                <w:sz w:val="28"/>
                <w:szCs w:val="28"/>
              </w:rPr>
              <w:t>о</w:t>
            </w:r>
            <w:r>
              <w:rPr>
                <w:rFonts w:ascii="Times New Roman" w:hAnsi="Times New Roman" w:cs="Times New Roman"/>
                <w:sz w:val="28"/>
                <w:szCs w:val="28"/>
              </w:rPr>
              <w:t>вого участника, при необходимости направляет процесс анализа.</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b/>
                <w:i/>
                <w:sz w:val="28"/>
                <w:szCs w:val="28"/>
              </w:rPr>
              <w:t>6. Оценка результатов и процесса проектной деятельности:</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анализ выполнения проекта, достигнутых результатов (успехов и неудач) и их причин. Учащиеся участвуют в оценке путем колле</w:t>
            </w:r>
            <w:r>
              <w:rPr>
                <w:rFonts w:ascii="Times New Roman" w:hAnsi="Times New Roman" w:cs="Times New Roman"/>
                <w:sz w:val="28"/>
                <w:szCs w:val="28"/>
              </w:rPr>
              <w:t>к</w:t>
            </w:r>
            <w:r>
              <w:rPr>
                <w:rFonts w:ascii="Times New Roman" w:hAnsi="Times New Roman" w:cs="Times New Roman"/>
                <w:sz w:val="28"/>
                <w:szCs w:val="28"/>
              </w:rPr>
              <w:t>тивного обсуждения и самооценок деятельности;</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xml:space="preserve">- учитель оценивает усилия учащихся, их </w:t>
            </w:r>
            <w:proofErr w:type="spellStart"/>
            <w:r>
              <w:rPr>
                <w:rFonts w:ascii="Times New Roman" w:hAnsi="Times New Roman" w:cs="Times New Roman"/>
                <w:sz w:val="28"/>
                <w:szCs w:val="28"/>
              </w:rPr>
              <w:t>креативность</w:t>
            </w:r>
            <w:proofErr w:type="spellEnd"/>
            <w:r>
              <w:rPr>
                <w:rFonts w:ascii="Times New Roman" w:hAnsi="Times New Roman" w:cs="Times New Roman"/>
                <w:sz w:val="28"/>
                <w:szCs w:val="28"/>
              </w:rPr>
              <w:t>, качес</w:t>
            </w:r>
            <w:r>
              <w:rPr>
                <w:rFonts w:ascii="Times New Roman" w:hAnsi="Times New Roman" w:cs="Times New Roman"/>
                <w:sz w:val="28"/>
                <w:szCs w:val="28"/>
              </w:rPr>
              <w:t>т</w:t>
            </w:r>
            <w:r>
              <w:rPr>
                <w:rFonts w:ascii="Times New Roman" w:hAnsi="Times New Roman" w:cs="Times New Roman"/>
                <w:sz w:val="28"/>
                <w:szCs w:val="28"/>
              </w:rPr>
              <w:t xml:space="preserve">во использования источников. </w:t>
            </w:r>
          </w:p>
          <w:p w:rsidR="008A662F" w:rsidRDefault="008A662F" w:rsidP="00567204">
            <w:pPr>
              <w:ind w:firstLine="709"/>
              <w:jc w:val="both"/>
              <w:rPr>
                <w:rFonts w:ascii="Times New Roman" w:hAnsi="Times New Roman" w:cs="Times New Roman"/>
                <w:sz w:val="28"/>
                <w:szCs w:val="28"/>
              </w:rPr>
            </w:pPr>
            <w:r>
              <w:rPr>
                <w:rFonts w:ascii="Times New Roman" w:hAnsi="Times New Roman" w:cs="Times New Roman"/>
                <w:sz w:val="28"/>
                <w:szCs w:val="28"/>
              </w:rPr>
              <w:t>Роль учителя при выполнении проектов изменяется в зависим</w:t>
            </w:r>
            <w:r>
              <w:rPr>
                <w:rFonts w:ascii="Times New Roman" w:hAnsi="Times New Roman" w:cs="Times New Roman"/>
                <w:sz w:val="28"/>
                <w:szCs w:val="28"/>
              </w:rPr>
              <w:t>о</w:t>
            </w:r>
            <w:r>
              <w:rPr>
                <w:rFonts w:ascii="Times New Roman" w:hAnsi="Times New Roman" w:cs="Times New Roman"/>
                <w:sz w:val="28"/>
                <w:szCs w:val="28"/>
              </w:rPr>
              <w:t>сти от этапов работы над проектом. Однако на всех этапах педагог выступает как помощник. Он не просто передает знания, а обеспеч</w:t>
            </w:r>
            <w:r>
              <w:rPr>
                <w:rFonts w:ascii="Times New Roman" w:hAnsi="Times New Roman" w:cs="Times New Roman"/>
                <w:sz w:val="28"/>
                <w:szCs w:val="28"/>
              </w:rPr>
              <w:t>и</w:t>
            </w:r>
            <w:r>
              <w:rPr>
                <w:rFonts w:ascii="Times New Roman" w:hAnsi="Times New Roman" w:cs="Times New Roman"/>
                <w:sz w:val="28"/>
                <w:szCs w:val="28"/>
              </w:rPr>
              <w:t xml:space="preserve">вает деятельность школьников, то есть: </w:t>
            </w:r>
          </w:p>
          <w:p w:rsidR="008A662F" w:rsidRDefault="00567204" w:rsidP="00567204">
            <w:pPr>
              <w:ind w:firstLine="709"/>
              <w:jc w:val="both"/>
              <w:rPr>
                <w:rFonts w:ascii="Times New Roman" w:hAnsi="Times New Roman" w:cs="Times New Roman"/>
                <w:sz w:val="28"/>
                <w:szCs w:val="28"/>
              </w:rPr>
            </w:pPr>
            <w:r>
              <w:rPr>
                <w:rFonts w:ascii="Times New Roman" w:hAnsi="Times New Roman" w:cs="Times New Roman"/>
                <w:sz w:val="28"/>
                <w:szCs w:val="28"/>
              </w:rPr>
              <w:t>- консультирует,</w:t>
            </w:r>
            <w:r w:rsidR="008A662F">
              <w:rPr>
                <w:rFonts w:ascii="Times New Roman" w:hAnsi="Times New Roman" w:cs="Times New Roman"/>
                <w:sz w:val="28"/>
                <w:szCs w:val="28"/>
              </w:rPr>
              <w:t xml:space="preserve"> </w:t>
            </w:r>
          </w:p>
          <w:p w:rsidR="008A662F" w:rsidRDefault="00567204" w:rsidP="00567204">
            <w:pPr>
              <w:ind w:firstLine="709"/>
              <w:jc w:val="both"/>
              <w:rPr>
                <w:rFonts w:ascii="Times New Roman" w:hAnsi="Times New Roman" w:cs="Times New Roman"/>
                <w:sz w:val="28"/>
                <w:szCs w:val="28"/>
              </w:rPr>
            </w:pPr>
            <w:r>
              <w:rPr>
                <w:rFonts w:ascii="Times New Roman" w:hAnsi="Times New Roman" w:cs="Times New Roman"/>
                <w:sz w:val="28"/>
                <w:szCs w:val="28"/>
              </w:rPr>
              <w:t>- мотивирует,</w:t>
            </w:r>
            <w:r w:rsidR="008A662F">
              <w:rPr>
                <w:rFonts w:ascii="Times New Roman" w:hAnsi="Times New Roman" w:cs="Times New Roman"/>
                <w:sz w:val="28"/>
                <w:szCs w:val="28"/>
              </w:rPr>
              <w:t xml:space="preserve"> </w:t>
            </w:r>
          </w:p>
          <w:p w:rsidR="008A662F" w:rsidRDefault="00567204" w:rsidP="00567204">
            <w:pPr>
              <w:ind w:firstLine="709"/>
              <w:jc w:val="both"/>
              <w:rPr>
                <w:rFonts w:ascii="Times New Roman" w:hAnsi="Times New Roman" w:cs="Times New Roman"/>
                <w:sz w:val="28"/>
                <w:szCs w:val="28"/>
              </w:rPr>
            </w:pPr>
            <w:r>
              <w:rPr>
                <w:rFonts w:ascii="Times New Roman" w:hAnsi="Times New Roman" w:cs="Times New Roman"/>
                <w:sz w:val="28"/>
                <w:szCs w:val="28"/>
              </w:rPr>
              <w:t>- помогает,</w:t>
            </w:r>
            <w:r w:rsidR="008A662F">
              <w:rPr>
                <w:rFonts w:ascii="Times New Roman" w:hAnsi="Times New Roman" w:cs="Times New Roman"/>
                <w:sz w:val="28"/>
                <w:szCs w:val="28"/>
              </w:rPr>
              <w:t xml:space="preserve"> </w:t>
            </w:r>
          </w:p>
          <w:p w:rsidR="008A662F" w:rsidRDefault="00567204" w:rsidP="00567204">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 наблюдает,</w:t>
            </w:r>
            <w:r w:rsidR="008A662F">
              <w:rPr>
                <w:rFonts w:ascii="Times New Roman" w:hAnsi="Times New Roman" w:cs="Times New Roman"/>
                <w:sz w:val="28"/>
                <w:szCs w:val="28"/>
              </w:rPr>
              <w:t xml:space="preserve"> </w:t>
            </w:r>
          </w:p>
          <w:p w:rsidR="008A662F" w:rsidRDefault="008A662F" w:rsidP="00567204">
            <w:pPr>
              <w:ind w:firstLine="709"/>
              <w:jc w:val="both"/>
              <w:rPr>
                <w:rFonts w:ascii="Times New Roman" w:hAnsi="Times New Roman" w:cs="Times New Roman"/>
                <w:sz w:val="28"/>
                <w:szCs w:val="28"/>
              </w:rPr>
            </w:pPr>
            <w:r>
              <w:rPr>
                <w:rFonts w:ascii="Times New Roman" w:hAnsi="Times New Roman" w:cs="Times New Roman"/>
                <w:sz w:val="28"/>
                <w:szCs w:val="28"/>
              </w:rPr>
              <w:t xml:space="preserve">- оценивает.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xml:space="preserve">Роль учащихся в учебном процессе принципиально меняется в работе над проектом: они выступают активными его участниками, а не пассивными статистами. Другими словами, ученик становится субъектом деятельности.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xml:space="preserve">Следует признать, что каждый ученик имеет право: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не участвовать ни в одном из текущих проектов;</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 участвовать одновременно в нескольких проектах в разных р</w:t>
            </w:r>
            <w:r>
              <w:rPr>
                <w:rFonts w:ascii="Times New Roman" w:hAnsi="Times New Roman" w:cs="Times New Roman"/>
                <w:sz w:val="28"/>
                <w:szCs w:val="28"/>
              </w:rPr>
              <w:t>о</w:t>
            </w:r>
            <w:r>
              <w:rPr>
                <w:rFonts w:ascii="Times New Roman" w:hAnsi="Times New Roman" w:cs="Times New Roman"/>
                <w:sz w:val="28"/>
                <w:szCs w:val="28"/>
              </w:rPr>
              <w:t xml:space="preserve">лях и т.д.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Учащи</w:t>
            </w:r>
            <w:r w:rsidR="007B04F1">
              <w:rPr>
                <w:rFonts w:ascii="Times New Roman" w:hAnsi="Times New Roman" w:cs="Times New Roman"/>
                <w:sz w:val="28"/>
                <w:szCs w:val="28"/>
              </w:rPr>
              <w:t>йся оценивает «чужой» продукт-</w:t>
            </w:r>
            <w:r>
              <w:rPr>
                <w:rFonts w:ascii="Times New Roman" w:hAnsi="Times New Roman" w:cs="Times New Roman"/>
                <w:sz w:val="28"/>
                <w:szCs w:val="28"/>
              </w:rPr>
              <w:t>информацию с позиции её полезности для проекта, предложенные идеи с позиции их реал</w:t>
            </w:r>
            <w:r>
              <w:rPr>
                <w:rFonts w:ascii="Times New Roman" w:hAnsi="Times New Roman" w:cs="Times New Roman"/>
                <w:sz w:val="28"/>
                <w:szCs w:val="28"/>
              </w:rPr>
              <w:t>и</w:t>
            </w:r>
            <w:r>
              <w:rPr>
                <w:rFonts w:ascii="Times New Roman" w:hAnsi="Times New Roman" w:cs="Times New Roman"/>
                <w:sz w:val="28"/>
                <w:szCs w:val="28"/>
              </w:rPr>
              <w:t xml:space="preserve">стичности.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На уроке обществознания «Семья и семейные отно</w:t>
            </w:r>
            <w:r w:rsidR="00567204">
              <w:rPr>
                <w:rFonts w:ascii="Times New Roman" w:hAnsi="Times New Roman" w:cs="Times New Roman"/>
                <w:sz w:val="28"/>
                <w:szCs w:val="28"/>
              </w:rPr>
              <w:t xml:space="preserve">шения» в 5 классе ребятам было </w:t>
            </w:r>
            <w:r>
              <w:rPr>
                <w:rFonts w:ascii="Times New Roman" w:hAnsi="Times New Roman" w:cs="Times New Roman"/>
                <w:sz w:val="28"/>
                <w:szCs w:val="28"/>
              </w:rPr>
              <w:t>предложено творческое задание: выполнить и</w:t>
            </w:r>
            <w:r>
              <w:rPr>
                <w:rFonts w:ascii="Times New Roman" w:hAnsi="Times New Roman" w:cs="Times New Roman"/>
                <w:sz w:val="28"/>
                <w:szCs w:val="28"/>
              </w:rPr>
              <w:t>с</w:t>
            </w:r>
            <w:r w:rsidR="00567204">
              <w:rPr>
                <w:rFonts w:ascii="Times New Roman" w:hAnsi="Times New Roman" w:cs="Times New Roman"/>
                <w:sz w:val="28"/>
                <w:szCs w:val="28"/>
              </w:rPr>
              <w:t xml:space="preserve">следовательский </w:t>
            </w:r>
            <w:r>
              <w:rPr>
                <w:rFonts w:ascii="Times New Roman" w:hAnsi="Times New Roman" w:cs="Times New Roman"/>
                <w:sz w:val="28"/>
                <w:szCs w:val="28"/>
              </w:rPr>
              <w:t>проект «Мое генеалогическое древо»</w:t>
            </w:r>
            <w:r w:rsidR="00567204">
              <w:rPr>
                <w:rFonts w:ascii="Times New Roman" w:hAnsi="Times New Roman" w:cs="Times New Roman"/>
                <w:sz w:val="28"/>
                <w:szCs w:val="28"/>
              </w:rPr>
              <w:t>.</w:t>
            </w:r>
            <w:r>
              <w:rPr>
                <w:rFonts w:ascii="Times New Roman" w:hAnsi="Times New Roman" w:cs="Times New Roman"/>
                <w:sz w:val="28"/>
                <w:szCs w:val="28"/>
              </w:rPr>
              <w:t xml:space="preserve"> </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t>Продолжительность</w:t>
            </w:r>
            <w:r w:rsidR="00567204">
              <w:rPr>
                <w:rFonts w:ascii="Times New Roman" w:hAnsi="Times New Roman" w:cs="Times New Roman"/>
                <w:sz w:val="28"/>
                <w:szCs w:val="28"/>
              </w:rPr>
              <w:t xml:space="preserve"> работы над проектом: 2 недели.</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u w:val="single"/>
              </w:rPr>
              <w:t>Цели проекта:</w:t>
            </w:r>
          </w:p>
          <w:p w:rsidR="008A662F" w:rsidRDefault="008A662F" w:rsidP="001246CD">
            <w:pPr>
              <w:numPr>
                <w:ilvl w:val="0"/>
                <w:numId w:val="5"/>
              </w:numPr>
              <w:ind w:left="0" w:firstLine="709"/>
              <w:jc w:val="both"/>
              <w:rPr>
                <w:rFonts w:ascii="Times New Roman" w:hAnsi="Times New Roman" w:cs="Times New Roman"/>
                <w:sz w:val="28"/>
                <w:szCs w:val="28"/>
              </w:rPr>
            </w:pPr>
            <w:r>
              <w:rPr>
                <w:rFonts w:ascii="Times New Roman" w:hAnsi="Times New Roman" w:cs="Times New Roman"/>
                <w:sz w:val="28"/>
                <w:szCs w:val="28"/>
              </w:rPr>
              <w:t>формирование представлений о себе, своих родителях, б</w:t>
            </w:r>
            <w:r>
              <w:rPr>
                <w:rFonts w:ascii="Times New Roman" w:hAnsi="Times New Roman" w:cs="Times New Roman"/>
                <w:sz w:val="28"/>
                <w:szCs w:val="28"/>
              </w:rPr>
              <w:t>а</w:t>
            </w:r>
            <w:r>
              <w:rPr>
                <w:rFonts w:ascii="Times New Roman" w:hAnsi="Times New Roman" w:cs="Times New Roman"/>
                <w:sz w:val="28"/>
                <w:szCs w:val="28"/>
              </w:rPr>
              <w:t>бушках и дедушках как о наследниках предшествующих поколений, имеющих т</w:t>
            </w:r>
            <w:r w:rsidR="00567204">
              <w:rPr>
                <w:rFonts w:ascii="Times New Roman" w:hAnsi="Times New Roman" w:cs="Times New Roman"/>
                <w:sz w:val="28"/>
                <w:szCs w:val="28"/>
              </w:rPr>
              <w:t>есную духовную и кровную связь;</w:t>
            </w:r>
          </w:p>
          <w:p w:rsidR="008A662F" w:rsidRDefault="008A662F" w:rsidP="001246CD">
            <w:pPr>
              <w:numPr>
                <w:ilvl w:val="0"/>
                <w:numId w:val="5"/>
              </w:numPr>
              <w:tabs>
                <w:tab w:val="clear" w:pos="720"/>
              </w:tabs>
              <w:ind w:left="0" w:firstLine="709"/>
              <w:jc w:val="both"/>
              <w:rPr>
                <w:rFonts w:ascii="Times New Roman" w:hAnsi="Times New Roman" w:cs="Times New Roman"/>
                <w:sz w:val="28"/>
                <w:szCs w:val="28"/>
              </w:rPr>
            </w:pPr>
            <w:r>
              <w:rPr>
                <w:rFonts w:ascii="Times New Roman" w:hAnsi="Times New Roman" w:cs="Times New Roman"/>
                <w:sz w:val="28"/>
                <w:szCs w:val="28"/>
              </w:rPr>
              <w:t>знакомство с н</w:t>
            </w:r>
            <w:r w:rsidR="00567204">
              <w:rPr>
                <w:rFonts w:ascii="Times New Roman" w:hAnsi="Times New Roman" w:cs="Times New Roman"/>
                <w:sz w:val="28"/>
                <w:szCs w:val="28"/>
              </w:rPr>
              <w:t>овыми фактами из истории семьи;</w:t>
            </w:r>
          </w:p>
          <w:p w:rsidR="008A662F" w:rsidRDefault="008A662F" w:rsidP="001246CD">
            <w:pPr>
              <w:numPr>
                <w:ilvl w:val="0"/>
                <w:numId w:val="5"/>
              </w:numPr>
              <w:ind w:left="0" w:firstLine="709"/>
              <w:jc w:val="both"/>
              <w:rPr>
                <w:rFonts w:ascii="Times New Roman" w:hAnsi="Times New Roman" w:cs="Times New Roman"/>
                <w:sz w:val="28"/>
                <w:szCs w:val="28"/>
              </w:rPr>
            </w:pPr>
            <w:r>
              <w:rPr>
                <w:rFonts w:ascii="Times New Roman" w:hAnsi="Times New Roman" w:cs="Times New Roman"/>
                <w:sz w:val="28"/>
                <w:szCs w:val="28"/>
              </w:rPr>
              <w:t>выявление типичных особенностей семей различных п</w:t>
            </w:r>
            <w:r>
              <w:rPr>
                <w:rFonts w:ascii="Times New Roman" w:hAnsi="Times New Roman" w:cs="Times New Roman"/>
                <w:sz w:val="28"/>
                <w:szCs w:val="28"/>
              </w:rPr>
              <w:t>о</w:t>
            </w:r>
            <w:r>
              <w:rPr>
                <w:rFonts w:ascii="Times New Roman" w:hAnsi="Times New Roman" w:cs="Times New Roman"/>
                <w:sz w:val="28"/>
                <w:szCs w:val="28"/>
              </w:rPr>
              <w:t>колений (количество детей, наиболее популяр</w:t>
            </w:r>
            <w:r w:rsidR="00567204">
              <w:rPr>
                <w:rFonts w:ascii="Times New Roman" w:hAnsi="Times New Roman" w:cs="Times New Roman"/>
                <w:sz w:val="28"/>
                <w:szCs w:val="28"/>
              </w:rPr>
              <w:t>ные имена, род занятий и т.д.).</w:t>
            </w:r>
          </w:p>
          <w:p w:rsidR="008A662F" w:rsidRDefault="008A662F" w:rsidP="001246CD">
            <w:pPr>
              <w:numPr>
                <w:ilvl w:val="0"/>
                <w:numId w:val="6"/>
              </w:numPr>
              <w:ind w:left="0" w:firstLine="709"/>
              <w:jc w:val="both"/>
              <w:rPr>
                <w:rFonts w:ascii="Times New Roman" w:hAnsi="Times New Roman" w:cs="Times New Roman"/>
                <w:sz w:val="28"/>
                <w:szCs w:val="28"/>
              </w:rPr>
            </w:pPr>
            <w:r>
              <w:rPr>
                <w:rFonts w:ascii="Times New Roman" w:hAnsi="Times New Roman" w:cs="Times New Roman"/>
                <w:sz w:val="28"/>
                <w:szCs w:val="28"/>
              </w:rPr>
              <w:t>обучение составлению родословного древа или таблицы.</w:t>
            </w:r>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u w:val="single"/>
              </w:rPr>
              <w:t>Практический результат проекта</w:t>
            </w:r>
            <w:r>
              <w:rPr>
                <w:rFonts w:ascii="Times New Roman" w:hAnsi="Times New Roman" w:cs="Times New Roman"/>
                <w:sz w:val="28"/>
                <w:szCs w:val="28"/>
              </w:rPr>
              <w:t>: составление собственного г</w:t>
            </w:r>
            <w:r>
              <w:rPr>
                <w:rFonts w:ascii="Times New Roman" w:hAnsi="Times New Roman" w:cs="Times New Roman"/>
                <w:sz w:val="28"/>
                <w:szCs w:val="28"/>
              </w:rPr>
              <w:t>е</w:t>
            </w:r>
            <w:r>
              <w:rPr>
                <w:rFonts w:ascii="Times New Roman" w:hAnsi="Times New Roman" w:cs="Times New Roman"/>
                <w:sz w:val="28"/>
                <w:szCs w:val="28"/>
              </w:rPr>
              <w:t xml:space="preserve">неалогического древа. </w:t>
            </w:r>
          </w:p>
          <w:p w:rsidR="008A662F" w:rsidRDefault="008A662F" w:rsidP="00567204">
            <w:pPr>
              <w:ind w:firstLine="709"/>
              <w:jc w:val="both"/>
              <w:rPr>
                <w:rFonts w:ascii="Times New Roman" w:hAnsi="Times New Roman" w:cs="Times New Roman"/>
                <w:sz w:val="28"/>
                <w:szCs w:val="28"/>
              </w:rPr>
            </w:pPr>
            <w:r>
              <w:rPr>
                <w:rFonts w:ascii="Times New Roman" w:hAnsi="Times New Roman" w:cs="Times New Roman"/>
                <w:sz w:val="28"/>
                <w:szCs w:val="28"/>
              </w:rPr>
              <w:t>Каждый учащиеся класса (7 человек) выполняют эскиз древа и готовят мини-сообщения о своей семье. После каникул на первом уроке общес</w:t>
            </w:r>
            <w:r w:rsidR="00567204">
              <w:rPr>
                <w:rFonts w:ascii="Times New Roman" w:hAnsi="Times New Roman" w:cs="Times New Roman"/>
                <w:sz w:val="28"/>
                <w:szCs w:val="28"/>
              </w:rPr>
              <w:t>твознания у нас пройдет защита:</w:t>
            </w:r>
            <w:r>
              <w:rPr>
                <w:rFonts w:ascii="Times New Roman" w:hAnsi="Times New Roman" w:cs="Times New Roman"/>
                <w:sz w:val="28"/>
                <w:szCs w:val="28"/>
              </w:rPr>
              <w:t xml:space="preserve"> презентация проектов</w:t>
            </w:r>
            <w:r w:rsidR="00567204">
              <w:rPr>
                <w:rFonts w:ascii="Times New Roman" w:hAnsi="Times New Roman" w:cs="Times New Roman"/>
                <w:sz w:val="28"/>
                <w:szCs w:val="28"/>
              </w:rPr>
              <w:t>. Р</w:t>
            </w:r>
            <w:r>
              <w:rPr>
                <w:rFonts w:ascii="Times New Roman" w:hAnsi="Times New Roman" w:cs="Times New Roman"/>
                <w:sz w:val="28"/>
                <w:szCs w:val="28"/>
              </w:rPr>
              <w:t>ебята обменяются мнениями, мы выясним, кому удалось собрать больше информации об истории своей семьи (по числу поколений, по датам рождения, по объему собранной информации</w:t>
            </w:r>
            <w:r w:rsidR="00567204">
              <w:rPr>
                <w:rFonts w:ascii="Times New Roman" w:hAnsi="Times New Roman" w:cs="Times New Roman"/>
                <w:sz w:val="28"/>
                <w:szCs w:val="28"/>
              </w:rPr>
              <w:t>)</w:t>
            </w:r>
            <w:r>
              <w:rPr>
                <w:rFonts w:ascii="Times New Roman" w:hAnsi="Times New Roman" w:cs="Times New Roman"/>
                <w:sz w:val="28"/>
                <w:szCs w:val="28"/>
              </w:rPr>
              <w:t>.</w:t>
            </w: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Default="008A662F" w:rsidP="00FA53D6">
            <w:pPr>
              <w:contextualSpacing/>
              <w:jc w:val="right"/>
              <w:rPr>
                <w:rFonts w:ascii="Times New Roman" w:hAnsi="Times New Roman" w:cs="Times New Roman"/>
                <w:sz w:val="28"/>
                <w:szCs w:val="28"/>
              </w:rPr>
            </w:pPr>
            <w:r w:rsidRPr="00A556AA">
              <w:rPr>
                <w:rFonts w:ascii="Times New Roman" w:hAnsi="Times New Roman" w:cs="Times New Roman"/>
                <w:bCs/>
                <w:i/>
                <w:iCs/>
                <w:sz w:val="28"/>
                <w:szCs w:val="28"/>
              </w:rPr>
              <w:t>Учитель математики МБОУ СОШ №</w:t>
            </w:r>
            <w:r>
              <w:rPr>
                <w:rFonts w:ascii="Times New Roman" w:hAnsi="Times New Roman" w:cs="Times New Roman"/>
                <w:bCs/>
                <w:i/>
                <w:iCs/>
                <w:sz w:val="28"/>
                <w:szCs w:val="28"/>
              </w:rPr>
              <w:t>11</w:t>
            </w:r>
          </w:p>
          <w:p w:rsidR="008A662F" w:rsidRPr="00B008C0" w:rsidRDefault="008A662F" w:rsidP="00FA53D6">
            <w:pPr>
              <w:contextualSpacing/>
              <w:jc w:val="right"/>
              <w:rPr>
                <w:rFonts w:ascii="Times New Roman" w:hAnsi="Times New Roman" w:cs="Times New Roman"/>
                <w:i/>
                <w:sz w:val="28"/>
                <w:szCs w:val="28"/>
              </w:rPr>
            </w:pPr>
            <w:proofErr w:type="spellStart"/>
            <w:r w:rsidRPr="00B008C0">
              <w:rPr>
                <w:rFonts w:ascii="Times New Roman" w:hAnsi="Times New Roman"/>
                <w:i/>
                <w:sz w:val="28"/>
                <w:szCs w:val="28"/>
              </w:rPr>
              <w:t>Груник</w:t>
            </w:r>
            <w:proofErr w:type="spellEnd"/>
            <w:r w:rsidRPr="00B008C0">
              <w:rPr>
                <w:rFonts w:ascii="Times New Roman" w:hAnsi="Times New Roman"/>
                <w:i/>
                <w:sz w:val="28"/>
                <w:szCs w:val="28"/>
              </w:rPr>
              <w:t xml:space="preserve"> Алена Анатольевна</w:t>
            </w: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567204" w:rsidRDefault="008A662F" w:rsidP="00FA53D6">
            <w:pPr>
              <w:contextualSpacing/>
              <w:jc w:val="center"/>
              <w:rPr>
                <w:rFonts w:ascii="Times New Roman" w:hAnsi="Times New Roman"/>
                <w:b/>
                <w:sz w:val="28"/>
                <w:szCs w:val="28"/>
              </w:rPr>
            </w:pPr>
            <w:r w:rsidRPr="00E52B85">
              <w:rPr>
                <w:rFonts w:ascii="Times New Roman" w:hAnsi="Times New Roman"/>
                <w:b/>
                <w:sz w:val="28"/>
                <w:szCs w:val="28"/>
              </w:rPr>
              <w:t xml:space="preserve">СОДЕРЖАТЕЛЬНЫЙ КОМПОНЕНТ УРОКА МАТЕМАТИКИ </w:t>
            </w:r>
          </w:p>
          <w:p w:rsidR="008A662F" w:rsidRPr="00E52B85" w:rsidRDefault="008A662F" w:rsidP="00FA53D6">
            <w:pPr>
              <w:contextualSpacing/>
              <w:jc w:val="center"/>
              <w:rPr>
                <w:rFonts w:ascii="Times New Roman" w:hAnsi="Times New Roman"/>
                <w:b/>
                <w:sz w:val="28"/>
                <w:szCs w:val="28"/>
              </w:rPr>
            </w:pPr>
            <w:r>
              <w:rPr>
                <w:rFonts w:ascii="Times New Roman" w:hAnsi="Times New Roman"/>
                <w:b/>
                <w:sz w:val="28"/>
                <w:szCs w:val="28"/>
              </w:rPr>
              <w:t>В СООТВЕТСТВИИ С ФГОС</w:t>
            </w:r>
          </w:p>
          <w:p w:rsidR="008A662F" w:rsidRDefault="008A662F" w:rsidP="00FA53D6">
            <w:pPr>
              <w:ind w:left="4536"/>
              <w:contextualSpacing/>
              <w:rPr>
                <w:rFonts w:ascii="Times New Roman" w:hAnsi="Times New Roman"/>
                <w:sz w:val="28"/>
                <w:szCs w:val="28"/>
              </w:rPr>
            </w:pPr>
          </w:p>
          <w:p w:rsidR="008A662F" w:rsidRPr="005802AA" w:rsidRDefault="008A662F" w:rsidP="00FA53D6">
            <w:pPr>
              <w:ind w:firstLine="709"/>
              <w:contextualSpacing/>
              <w:jc w:val="both"/>
              <w:rPr>
                <w:rFonts w:ascii="Times New Roman" w:eastAsia="Times New Roman" w:hAnsi="Times New Roman"/>
                <w:color w:val="000000"/>
                <w:sz w:val="28"/>
                <w:szCs w:val="28"/>
                <w:lang w:eastAsia="ru-RU"/>
              </w:rPr>
            </w:pPr>
            <w:r w:rsidRPr="00D30FE0">
              <w:rPr>
                <w:rFonts w:ascii="Times New Roman" w:hAnsi="Times New Roman"/>
                <w:sz w:val="28"/>
                <w:szCs w:val="28"/>
              </w:rPr>
              <w:t xml:space="preserve">Требования </w:t>
            </w:r>
            <w:r>
              <w:rPr>
                <w:rFonts w:ascii="Times New Roman" w:hAnsi="Times New Roman"/>
                <w:sz w:val="28"/>
                <w:szCs w:val="28"/>
              </w:rPr>
              <w:t xml:space="preserve">ФГОС </w:t>
            </w:r>
            <w:r w:rsidRPr="00D30FE0">
              <w:rPr>
                <w:rFonts w:ascii="Times New Roman" w:hAnsi="Times New Roman"/>
                <w:sz w:val="28"/>
                <w:szCs w:val="28"/>
              </w:rPr>
              <w:t xml:space="preserve">меняют приоритеты: </w:t>
            </w:r>
            <w:proofErr w:type="spellStart"/>
            <w:r w:rsidRPr="00D30FE0">
              <w:rPr>
                <w:rFonts w:ascii="Times New Roman" w:hAnsi="Times New Roman"/>
                <w:sz w:val="28"/>
                <w:szCs w:val="28"/>
              </w:rPr>
              <w:t>знаниевая</w:t>
            </w:r>
            <w:proofErr w:type="spellEnd"/>
            <w:r w:rsidRPr="00D30FE0">
              <w:rPr>
                <w:rFonts w:ascii="Times New Roman" w:hAnsi="Times New Roman"/>
                <w:sz w:val="28"/>
                <w:szCs w:val="28"/>
              </w:rPr>
              <w:t xml:space="preserve"> составля</w:t>
            </w:r>
            <w:r w:rsidRPr="00D30FE0">
              <w:rPr>
                <w:rFonts w:ascii="Times New Roman" w:hAnsi="Times New Roman"/>
                <w:sz w:val="28"/>
                <w:szCs w:val="28"/>
              </w:rPr>
              <w:t>ю</w:t>
            </w:r>
            <w:r w:rsidRPr="00D30FE0">
              <w:rPr>
                <w:rFonts w:ascii="Times New Roman" w:hAnsi="Times New Roman"/>
                <w:sz w:val="28"/>
                <w:szCs w:val="28"/>
              </w:rPr>
              <w:t xml:space="preserve">щая уступает место </w:t>
            </w:r>
            <w:proofErr w:type="gramStart"/>
            <w:r w:rsidRPr="00D30FE0">
              <w:rPr>
                <w:rFonts w:ascii="Times New Roman" w:hAnsi="Times New Roman"/>
                <w:sz w:val="28"/>
                <w:szCs w:val="28"/>
              </w:rPr>
              <w:t>развивающей</w:t>
            </w:r>
            <w:proofErr w:type="gramEnd"/>
            <w:r>
              <w:rPr>
                <w:rFonts w:ascii="Times New Roman" w:hAnsi="Times New Roman"/>
                <w:sz w:val="28"/>
                <w:szCs w:val="28"/>
              </w:rPr>
              <w:t>. В</w:t>
            </w:r>
            <w:r w:rsidRPr="00D30FE0">
              <w:rPr>
                <w:rFonts w:ascii="Times New Roman" w:hAnsi="Times New Roman"/>
                <w:sz w:val="28"/>
                <w:szCs w:val="28"/>
              </w:rPr>
              <w:t xml:space="preserve"> основе </w:t>
            </w:r>
            <w:r>
              <w:rPr>
                <w:rFonts w:ascii="Times New Roman" w:hAnsi="Times New Roman"/>
                <w:sz w:val="28"/>
                <w:szCs w:val="28"/>
              </w:rPr>
              <w:t xml:space="preserve">современного </w:t>
            </w:r>
            <w:r w:rsidRPr="00D30FE0">
              <w:rPr>
                <w:rFonts w:ascii="Times New Roman" w:hAnsi="Times New Roman"/>
                <w:sz w:val="28"/>
                <w:szCs w:val="28"/>
              </w:rPr>
              <w:t>урока л</w:t>
            </w:r>
            <w:r w:rsidRPr="00D30FE0">
              <w:rPr>
                <w:rFonts w:ascii="Times New Roman" w:hAnsi="Times New Roman"/>
                <w:sz w:val="28"/>
                <w:szCs w:val="28"/>
              </w:rPr>
              <w:t>е</w:t>
            </w:r>
            <w:r w:rsidRPr="00D30FE0">
              <w:rPr>
                <w:rFonts w:ascii="Times New Roman" w:hAnsi="Times New Roman"/>
                <w:sz w:val="28"/>
                <w:szCs w:val="28"/>
              </w:rPr>
              <w:t xml:space="preserve">жит </w:t>
            </w:r>
            <w:proofErr w:type="spellStart"/>
            <w:r>
              <w:rPr>
                <w:rFonts w:ascii="Times New Roman" w:hAnsi="Times New Roman"/>
                <w:sz w:val="28"/>
                <w:szCs w:val="28"/>
              </w:rPr>
              <w:t>компетентностный</w:t>
            </w:r>
            <w:proofErr w:type="spellEnd"/>
            <w:r>
              <w:rPr>
                <w:rFonts w:ascii="Times New Roman" w:hAnsi="Times New Roman"/>
                <w:sz w:val="28"/>
                <w:szCs w:val="28"/>
              </w:rPr>
              <w:t xml:space="preserve"> </w:t>
            </w:r>
            <w:r w:rsidRPr="00D30FE0">
              <w:rPr>
                <w:rFonts w:ascii="Times New Roman" w:hAnsi="Times New Roman"/>
                <w:sz w:val="28"/>
                <w:szCs w:val="28"/>
              </w:rPr>
              <w:t>подход</w:t>
            </w:r>
            <w:r>
              <w:rPr>
                <w:rFonts w:ascii="Times New Roman" w:hAnsi="Times New Roman"/>
                <w:sz w:val="28"/>
                <w:szCs w:val="28"/>
              </w:rPr>
              <w:t xml:space="preserve">. </w:t>
            </w:r>
            <w:r w:rsidRPr="005802AA">
              <w:rPr>
                <w:rFonts w:ascii="Times New Roman" w:eastAsia="Times New Roman" w:hAnsi="Times New Roman"/>
                <w:color w:val="000000"/>
                <w:sz w:val="28"/>
                <w:szCs w:val="28"/>
                <w:lang w:eastAsia="ru-RU"/>
              </w:rPr>
              <w:t>Компетен</w:t>
            </w:r>
            <w:r>
              <w:rPr>
                <w:rFonts w:ascii="Times New Roman" w:eastAsia="Times New Roman" w:hAnsi="Times New Roman"/>
                <w:color w:val="000000"/>
                <w:sz w:val="28"/>
                <w:szCs w:val="28"/>
                <w:lang w:eastAsia="ru-RU"/>
              </w:rPr>
              <w:t xml:space="preserve">тностный подход возник в ответ </w:t>
            </w:r>
            <w:r w:rsidRPr="005802AA">
              <w:rPr>
                <w:rFonts w:ascii="Times New Roman" w:eastAsia="Times New Roman" w:hAnsi="Times New Roman"/>
                <w:color w:val="000000"/>
                <w:sz w:val="28"/>
                <w:szCs w:val="28"/>
                <w:lang w:eastAsia="ru-RU"/>
              </w:rPr>
              <w:t>на существующий в рамках «</w:t>
            </w:r>
            <w:proofErr w:type="spellStart"/>
            <w:r w:rsidRPr="005802AA">
              <w:rPr>
                <w:rFonts w:ascii="Times New Roman" w:eastAsia="Times New Roman" w:hAnsi="Times New Roman"/>
                <w:color w:val="000000"/>
                <w:sz w:val="28"/>
                <w:szCs w:val="28"/>
                <w:lang w:eastAsia="ru-RU"/>
              </w:rPr>
              <w:t>знаниевого</w:t>
            </w:r>
            <w:proofErr w:type="spellEnd"/>
            <w:r w:rsidRPr="005802AA">
              <w:rPr>
                <w:rFonts w:ascii="Times New Roman" w:eastAsia="Times New Roman" w:hAnsi="Times New Roman"/>
                <w:color w:val="000000"/>
                <w:sz w:val="28"/>
                <w:szCs w:val="28"/>
                <w:lang w:eastAsia="ru-RU"/>
              </w:rPr>
              <w:t>» подхода разрыв ме</w:t>
            </w:r>
            <w:r w:rsidRPr="005802AA">
              <w:rPr>
                <w:rFonts w:ascii="Times New Roman" w:eastAsia="Times New Roman" w:hAnsi="Times New Roman"/>
                <w:color w:val="000000"/>
                <w:sz w:val="28"/>
                <w:szCs w:val="28"/>
                <w:lang w:eastAsia="ru-RU"/>
              </w:rPr>
              <w:t>ж</w:t>
            </w:r>
            <w:r w:rsidRPr="005802AA">
              <w:rPr>
                <w:rFonts w:ascii="Times New Roman" w:eastAsia="Times New Roman" w:hAnsi="Times New Roman"/>
                <w:color w:val="000000"/>
                <w:sz w:val="28"/>
                <w:szCs w:val="28"/>
                <w:lang w:eastAsia="ru-RU"/>
              </w:rPr>
              <w:lastRenderedPageBreak/>
              <w:t>ду знаниями и умением их применять для решения жизненных, пра</w:t>
            </w:r>
            <w:r w:rsidRPr="005802AA">
              <w:rPr>
                <w:rFonts w:ascii="Times New Roman" w:eastAsia="Times New Roman" w:hAnsi="Times New Roman"/>
                <w:color w:val="000000"/>
                <w:sz w:val="28"/>
                <w:szCs w:val="28"/>
                <w:lang w:eastAsia="ru-RU"/>
              </w:rPr>
              <w:t>к</w:t>
            </w:r>
            <w:r w:rsidRPr="005802AA">
              <w:rPr>
                <w:rFonts w:ascii="Times New Roman" w:eastAsia="Times New Roman" w:hAnsi="Times New Roman"/>
                <w:color w:val="000000"/>
                <w:sz w:val="28"/>
                <w:szCs w:val="28"/>
                <w:lang w:eastAsia="ru-RU"/>
              </w:rPr>
              <w:t>тических задач. Компетентностный подход предполагает не усвоение учеником отдельных друг от друга знаний и умений, а овладение ими в комплексе.</w:t>
            </w:r>
          </w:p>
          <w:p w:rsidR="008A662F" w:rsidRPr="005802AA" w:rsidRDefault="008A662F" w:rsidP="00FA53D6">
            <w:pPr>
              <w:ind w:firstLine="709"/>
              <w:contextualSpacing/>
              <w:jc w:val="both"/>
              <w:rPr>
                <w:rFonts w:ascii="Times New Roman" w:eastAsia="Times New Roman" w:hAnsi="Times New Roman"/>
                <w:color w:val="000000"/>
                <w:sz w:val="28"/>
                <w:szCs w:val="28"/>
                <w:lang w:eastAsia="ru-RU"/>
              </w:rPr>
            </w:pPr>
            <w:r w:rsidRPr="005802AA">
              <w:rPr>
                <w:rFonts w:ascii="Times New Roman" w:eastAsia="Times New Roman" w:hAnsi="Times New Roman"/>
                <w:color w:val="000000"/>
                <w:sz w:val="28"/>
                <w:szCs w:val="28"/>
                <w:lang w:eastAsia="ru-RU"/>
              </w:rPr>
              <w:t>Сред</w:t>
            </w:r>
            <w:r>
              <w:rPr>
                <w:rFonts w:ascii="Times New Roman" w:eastAsia="Times New Roman" w:hAnsi="Times New Roman"/>
                <w:color w:val="000000"/>
                <w:sz w:val="28"/>
                <w:szCs w:val="28"/>
                <w:lang w:eastAsia="ru-RU"/>
              </w:rPr>
              <w:t>и знаний и практического опыта</w:t>
            </w:r>
            <w:r w:rsidRPr="005802AA">
              <w:rPr>
                <w:rFonts w:ascii="Times New Roman" w:eastAsia="Times New Roman" w:hAnsi="Times New Roman"/>
                <w:color w:val="000000"/>
                <w:sz w:val="28"/>
                <w:szCs w:val="28"/>
                <w:lang w:eastAsia="ru-RU"/>
              </w:rPr>
              <w:t>,</w:t>
            </w:r>
            <w:r>
              <w:rPr>
                <w:rFonts w:ascii="Times New Roman" w:eastAsia="Times New Roman" w:hAnsi="Times New Roman"/>
                <w:color w:val="000000"/>
                <w:sz w:val="28"/>
                <w:szCs w:val="28"/>
                <w:lang w:eastAsia="ru-RU"/>
              </w:rPr>
              <w:t xml:space="preserve"> </w:t>
            </w:r>
            <w:r w:rsidRPr="005802AA">
              <w:rPr>
                <w:rFonts w:ascii="Times New Roman" w:eastAsia="Times New Roman" w:hAnsi="Times New Roman"/>
                <w:color w:val="000000"/>
                <w:sz w:val="28"/>
                <w:szCs w:val="28"/>
                <w:lang w:eastAsia="ru-RU"/>
              </w:rPr>
              <w:t>формируемых в процессе дос</w:t>
            </w:r>
            <w:r>
              <w:rPr>
                <w:rFonts w:ascii="Times New Roman" w:eastAsia="Times New Roman" w:hAnsi="Times New Roman"/>
                <w:color w:val="000000"/>
                <w:sz w:val="28"/>
                <w:szCs w:val="28"/>
                <w:lang w:eastAsia="ru-RU"/>
              </w:rPr>
              <w:t>тижения личностью определённого</w:t>
            </w:r>
            <w:r w:rsidR="007B04F1">
              <w:rPr>
                <w:rFonts w:ascii="Times New Roman" w:eastAsia="Times New Roman" w:hAnsi="Times New Roman"/>
                <w:color w:val="000000"/>
                <w:sz w:val="28"/>
                <w:szCs w:val="28"/>
                <w:lang w:eastAsia="ru-RU"/>
              </w:rPr>
              <w:t xml:space="preserve"> уровня компетентности,</w:t>
            </w:r>
            <w:r w:rsidRPr="005802AA">
              <w:rPr>
                <w:rFonts w:ascii="Times New Roman" w:eastAsia="Times New Roman" w:hAnsi="Times New Roman"/>
                <w:color w:val="000000"/>
                <w:sz w:val="28"/>
                <w:szCs w:val="28"/>
                <w:lang w:eastAsia="ru-RU"/>
              </w:rPr>
              <w:t xml:space="preserve"> нав</w:t>
            </w:r>
            <w:r w:rsidRPr="005802AA">
              <w:rPr>
                <w:rFonts w:ascii="Times New Roman" w:eastAsia="Times New Roman" w:hAnsi="Times New Roman"/>
                <w:color w:val="000000"/>
                <w:sz w:val="28"/>
                <w:szCs w:val="28"/>
                <w:lang w:eastAsia="ru-RU"/>
              </w:rPr>
              <w:t>ы</w:t>
            </w:r>
            <w:r w:rsidRPr="005802AA">
              <w:rPr>
                <w:rFonts w:ascii="Times New Roman" w:eastAsia="Times New Roman" w:hAnsi="Times New Roman"/>
                <w:color w:val="000000"/>
                <w:sz w:val="28"/>
                <w:szCs w:val="28"/>
                <w:lang w:eastAsia="ru-RU"/>
              </w:rPr>
              <w:t>ки самообразования, критического мышления, самостоятельной раб</w:t>
            </w:r>
            <w:r w:rsidRPr="005802AA">
              <w:rPr>
                <w:rFonts w:ascii="Times New Roman" w:eastAsia="Times New Roman" w:hAnsi="Times New Roman"/>
                <w:color w:val="000000"/>
                <w:sz w:val="28"/>
                <w:szCs w:val="28"/>
                <w:lang w:eastAsia="ru-RU"/>
              </w:rPr>
              <w:t>о</w:t>
            </w:r>
            <w:r w:rsidRPr="005802AA">
              <w:rPr>
                <w:rFonts w:ascii="Times New Roman" w:eastAsia="Times New Roman" w:hAnsi="Times New Roman"/>
                <w:color w:val="000000"/>
                <w:sz w:val="28"/>
                <w:szCs w:val="28"/>
                <w:lang w:eastAsia="ru-RU"/>
              </w:rPr>
              <w:t>ты,</w:t>
            </w:r>
            <w:r>
              <w:rPr>
                <w:rFonts w:ascii="Times New Roman" w:eastAsia="Times New Roman" w:hAnsi="Times New Roman"/>
                <w:color w:val="000000"/>
                <w:sz w:val="28"/>
                <w:szCs w:val="28"/>
                <w:lang w:eastAsia="ru-RU"/>
              </w:rPr>
              <w:t xml:space="preserve"> самоорганизации и самоконтроля</w:t>
            </w:r>
            <w:r w:rsidRPr="005802AA">
              <w:rPr>
                <w:rFonts w:ascii="Times New Roman" w:eastAsia="Times New Roman" w:hAnsi="Times New Roman"/>
                <w:color w:val="000000"/>
                <w:sz w:val="28"/>
                <w:szCs w:val="28"/>
                <w:lang w:eastAsia="ru-RU"/>
              </w:rPr>
              <w:t>, работы в команде, у</w:t>
            </w:r>
            <w:r>
              <w:rPr>
                <w:rFonts w:ascii="Times New Roman" w:eastAsia="Times New Roman" w:hAnsi="Times New Roman"/>
                <w:color w:val="000000"/>
                <w:sz w:val="28"/>
                <w:szCs w:val="28"/>
                <w:lang w:eastAsia="ru-RU"/>
              </w:rPr>
              <w:t>мения пр</w:t>
            </w:r>
            <w:r>
              <w:rPr>
                <w:rFonts w:ascii="Times New Roman" w:eastAsia="Times New Roman" w:hAnsi="Times New Roman"/>
                <w:color w:val="000000"/>
                <w:sz w:val="28"/>
                <w:szCs w:val="28"/>
                <w:lang w:eastAsia="ru-RU"/>
              </w:rPr>
              <w:t>о</w:t>
            </w:r>
            <w:r>
              <w:rPr>
                <w:rFonts w:ascii="Times New Roman" w:eastAsia="Times New Roman" w:hAnsi="Times New Roman"/>
                <w:color w:val="000000"/>
                <w:sz w:val="28"/>
                <w:szCs w:val="28"/>
                <w:lang w:eastAsia="ru-RU"/>
              </w:rPr>
              <w:t>гнозировать результаты</w:t>
            </w:r>
            <w:r w:rsidRPr="005802AA">
              <w:rPr>
                <w:rFonts w:ascii="Times New Roman" w:eastAsia="Times New Roman" w:hAnsi="Times New Roman"/>
                <w:color w:val="000000"/>
                <w:sz w:val="28"/>
                <w:szCs w:val="28"/>
                <w:lang w:eastAsia="ru-RU"/>
              </w:rPr>
              <w:t xml:space="preserve"> и возможные последствия разных вариантов решения, устанавливать причинно</w:t>
            </w:r>
            <w:r>
              <w:rPr>
                <w:rFonts w:ascii="Times New Roman" w:eastAsia="Times New Roman" w:hAnsi="Times New Roman"/>
                <w:color w:val="000000"/>
                <w:sz w:val="28"/>
                <w:szCs w:val="28"/>
                <w:lang w:eastAsia="ru-RU"/>
              </w:rPr>
              <w:t>-следственные</w:t>
            </w:r>
            <w:r w:rsidRPr="005802AA">
              <w:rPr>
                <w:rFonts w:ascii="Times New Roman" w:eastAsia="Times New Roman" w:hAnsi="Times New Roman"/>
                <w:color w:val="000000"/>
                <w:sz w:val="28"/>
                <w:szCs w:val="28"/>
                <w:lang w:eastAsia="ru-RU"/>
              </w:rPr>
              <w:t xml:space="preserve"> связи,</w:t>
            </w:r>
            <w:r>
              <w:rPr>
                <w:rFonts w:ascii="Times New Roman" w:eastAsia="Times New Roman" w:hAnsi="Times New Roman"/>
                <w:color w:val="000000"/>
                <w:sz w:val="28"/>
                <w:szCs w:val="28"/>
                <w:lang w:eastAsia="ru-RU"/>
              </w:rPr>
              <w:t xml:space="preserve"> </w:t>
            </w:r>
            <w:r w:rsidRPr="005802AA">
              <w:rPr>
                <w:rFonts w:ascii="Times New Roman" w:eastAsia="Times New Roman" w:hAnsi="Times New Roman"/>
                <w:color w:val="000000"/>
                <w:sz w:val="28"/>
                <w:szCs w:val="28"/>
                <w:lang w:eastAsia="ru-RU"/>
              </w:rPr>
              <w:t>находить, формулировать и решать проблемы.</w:t>
            </w:r>
          </w:p>
          <w:p w:rsidR="007B04F1" w:rsidRDefault="008A662F" w:rsidP="00FA53D6">
            <w:pPr>
              <w:ind w:firstLine="709"/>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Правильно организованный учебный</w:t>
            </w:r>
            <w:r w:rsidRPr="005802AA">
              <w:rPr>
                <w:rFonts w:ascii="Times New Roman" w:eastAsia="Times New Roman" w:hAnsi="Times New Roman"/>
                <w:color w:val="000000"/>
                <w:sz w:val="28"/>
                <w:szCs w:val="28"/>
                <w:lang w:eastAsia="ru-RU"/>
              </w:rPr>
              <w:t xml:space="preserve"> процесс спосо</w:t>
            </w:r>
            <w:r>
              <w:rPr>
                <w:rFonts w:ascii="Times New Roman" w:eastAsia="Times New Roman" w:hAnsi="Times New Roman"/>
                <w:color w:val="000000"/>
                <w:sz w:val="28"/>
                <w:szCs w:val="28"/>
                <w:lang w:eastAsia="ru-RU"/>
              </w:rPr>
              <w:t>бствует формированию у учащихся</w:t>
            </w:r>
            <w:r w:rsidRPr="005802AA">
              <w:rPr>
                <w:rFonts w:ascii="Times New Roman" w:eastAsia="Times New Roman" w:hAnsi="Times New Roman"/>
                <w:color w:val="000000"/>
                <w:sz w:val="28"/>
                <w:szCs w:val="28"/>
                <w:lang w:eastAsia="ru-RU"/>
              </w:rPr>
              <w:t xml:space="preserve"> в предметной дея</w:t>
            </w:r>
            <w:r w:rsidR="007B04F1">
              <w:rPr>
                <w:rFonts w:ascii="Times New Roman" w:eastAsia="Times New Roman" w:hAnsi="Times New Roman"/>
                <w:color w:val="000000"/>
                <w:sz w:val="28"/>
                <w:szCs w:val="28"/>
                <w:lang w:eastAsia="ru-RU"/>
              </w:rPr>
              <w:t>тельности следующих компетенций.</w:t>
            </w:r>
          </w:p>
          <w:p w:rsidR="008A662F" w:rsidRDefault="008A662F" w:rsidP="00FA53D6">
            <w:pPr>
              <w:ind w:firstLine="709"/>
              <w:contextualSpacing/>
              <w:jc w:val="both"/>
              <w:rPr>
                <w:rFonts w:ascii="Times New Roman" w:eastAsia="Times New Roman" w:hAnsi="Times New Roman"/>
                <w:color w:val="000000"/>
                <w:sz w:val="28"/>
                <w:szCs w:val="28"/>
                <w:lang w:eastAsia="ru-RU"/>
              </w:rPr>
            </w:pPr>
            <w:r w:rsidRPr="005802AA">
              <w:rPr>
                <w:rFonts w:ascii="Times New Roman" w:eastAsia="Times New Roman" w:hAnsi="Times New Roman"/>
                <w:color w:val="000000"/>
                <w:sz w:val="28"/>
                <w:szCs w:val="28"/>
                <w:lang w:eastAsia="ru-RU"/>
              </w:rPr>
              <w:t>Ценностно-смысловые компетенции (уча</w:t>
            </w:r>
            <w:r>
              <w:rPr>
                <w:rFonts w:ascii="Times New Roman" w:eastAsia="Times New Roman" w:hAnsi="Times New Roman"/>
                <w:color w:val="000000"/>
                <w:sz w:val="28"/>
                <w:szCs w:val="28"/>
                <w:lang w:eastAsia="ru-RU"/>
              </w:rPr>
              <w:t>щиеся умеют адеква</w:t>
            </w:r>
            <w:r>
              <w:rPr>
                <w:rFonts w:ascii="Times New Roman" w:eastAsia="Times New Roman" w:hAnsi="Times New Roman"/>
                <w:color w:val="000000"/>
                <w:sz w:val="28"/>
                <w:szCs w:val="28"/>
                <w:lang w:eastAsia="ru-RU"/>
              </w:rPr>
              <w:t>т</w:t>
            </w:r>
            <w:r>
              <w:rPr>
                <w:rFonts w:ascii="Times New Roman" w:eastAsia="Times New Roman" w:hAnsi="Times New Roman"/>
                <w:color w:val="000000"/>
                <w:sz w:val="28"/>
                <w:szCs w:val="28"/>
                <w:lang w:eastAsia="ru-RU"/>
              </w:rPr>
              <w:t>но оценивать</w:t>
            </w:r>
            <w:r w:rsidRPr="005802AA">
              <w:rPr>
                <w:rFonts w:ascii="Times New Roman" w:eastAsia="Times New Roman" w:hAnsi="Times New Roman"/>
                <w:color w:val="000000"/>
                <w:sz w:val="28"/>
                <w:szCs w:val="28"/>
                <w:lang w:eastAsia="ru-RU"/>
              </w:rPr>
              <w:t xml:space="preserve"> свои способности и возможности; понимают </w:t>
            </w:r>
            <w:r>
              <w:rPr>
                <w:rFonts w:ascii="Times New Roman" w:eastAsia="Times New Roman" w:hAnsi="Times New Roman"/>
                <w:color w:val="000000"/>
                <w:sz w:val="28"/>
                <w:szCs w:val="28"/>
                <w:lang w:eastAsia="ru-RU"/>
              </w:rPr>
              <w:t>личнос</w:t>
            </w:r>
            <w:r>
              <w:rPr>
                <w:rFonts w:ascii="Times New Roman" w:eastAsia="Times New Roman" w:hAnsi="Times New Roman"/>
                <w:color w:val="000000"/>
                <w:sz w:val="28"/>
                <w:szCs w:val="28"/>
                <w:lang w:eastAsia="ru-RU"/>
              </w:rPr>
              <w:t>т</w:t>
            </w:r>
            <w:r>
              <w:rPr>
                <w:rFonts w:ascii="Times New Roman" w:eastAsia="Times New Roman" w:hAnsi="Times New Roman"/>
                <w:color w:val="000000"/>
                <w:sz w:val="28"/>
                <w:szCs w:val="28"/>
                <w:lang w:eastAsia="ru-RU"/>
              </w:rPr>
              <w:t>ную значимость образования; у них сформирована</w:t>
            </w:r>
            <w:r w:rsidRPr="005802AA">
              <w:rPr>
                <w:rFonts w:ascii="Times New Roman" w:eastAsia="Times New Roman" w:hAnsi="Times New Roman"/>
                <w:color w:val="000000"/>
                <w:sz w:val="28"/>
                <w:szCs w:val="28"/>
                <w:lang w:eastAsia="ru-RU"/>
              </w:rPr>
              <w:t xml:space="preserve"> внутрен</w:t>
            </w:r>
            <w:r>
              <w:rPr>
                <w:rFonts w:ascii="Times New Roman" w:eastAsia="Times New Roman" w:hAnsi="Times New Roman"/>
                <w:color w:val="000000"/>
                <w:sz w:val="28"/>
                <w:szCs w:val="28"/>
                <w:lang w:eastAsia="ru-RU"/>
              </w:rPr>
              <w:t>няя мот</w:t>
            </w:r>
            <w:r>
              <w:rPr>
                <w:rFonts w:ascii="Times New Roman" w:eastAsia="Times New Roman" w:hAnsi="Times New Roman"/>
                <w:color w:val="000000"/>
                <w:sz w:val="28"/>
                <w:szCs w:val="28"/>
                <w:lang w:eastAsia="ru-RU"/>
              </w:rPr>
              <w:t>и</w:t>
            </w:r>
            <w:r>
              <w:rPr>
                <w:rFonts w:ascii="Times New Roman" w:eastAsia="Times New Roman" w:hAnsi="Times New Roman"/>
                <w:color w:val="000000"/>
                <w:sz w:val="28"/>
                <w:szCs w:val="28"/>
                <w:lang w:eastAsia="ru-RU"/>
              </w:rPr>
              <w:t>вация</w:t>
            </w:r>
            <w:r w:rsidRPr="005802AA">
              <w:rPr>
                <w:rFonts w:ascii="Times New Roman" w:eastAsia="Times New Roman" w:hAnsi="Times New Roman"/>
                <w:color w:val="000000"/>
                <w:sz w:val="28"/>
                <w:szCs w:val="28"/>
                <w:lang w:eastAsia="ru-RU"/>
              </w:rPr>
              <w:t xml:space="preserve"> приобретения знани</w:t>
            </w:r>
            <w:r>
              <w:rPr>
                <w:rFonts w:ascii="Times New Roman" w:eastAsia="Times New Roman" w:hAnsi="Times New Roman"/>
                <w:color w:val="000000"/>
                <w:sz w:val="28"/>
                <w:szCs w:val="28"/>
                <w:lang w:eastAsia="ru-RU"/>
              </w:rPr>
              <w:t>й для дальнейшего образования).</w:t>
            </w:r>
          </w:p>
          <w:p w:rsidR="008A662F" w:rsidRDefault="008A662F" w:rsidP="00FA53D6">
            <w:pPr>
              <w:ind w:firstLine="709"/>
              <w:contextualSpacing/>
              <w:jc w:val="both"/>
              <w:rPr>
                <w:rFonts w:ascii="Times New Roman" w:eastAsia="Times New Roman" w:hAnsi="Times New Roman"/>
                <w:color w:val="000000"/>
                <w:sz w:val="28"/>
                <w:szCs w:val="28"/>
                <w:lang w:eastAsia="ru-RU"/>
              </w:rPr>
            </w:pPr>
            <w:r w:rsidRPr="005802AA">
              <w:rPr>
                <w:rFonts w:ascii="Times New Roman" w:eastAsia="Times New Roman" w:hAnsi="Times New Roman"/>
                <w:color w:val="000000"/>
                <w:sz w:val="28"/>
                <w:szCs w:val="28"/>
                <w:lang w:eastAsia="ru-RU"/>
              </w:rPr>
              <w:t>Учебно</w:t>
            </w:r>
            <w:r>
              <w:rPr>
                <w:rFonts w:ascii="Times New Roman" w:eastAsia="Times New Roman" w:hAnsi="Times New Roman"/>
                <w:color w:val="000000"/>
                <w:sz w:val="28"/>
                <w:szCs w:val="28"/>
                <w:lang w:eastAsia="ru-RU"/>
              </w:rPr>
              <w:t xml:space="preserve">-познавательные компетенции </w:t>
            </w:r>
            <w:r w:rsidRPr="005802AA">
              <w:rPr>
                <w:rFonts w:ascii="Times New Roman" w:eastAsia="Times New Roman" w:hAnsi="Times New Roman"/>
                <w:color w:val="000000"/>
                <w:sz w:val="28"/>
                <w:szCs w:val="28"/>
                <w:lang w:eastAsia="ru-RU"/>
              </w:rPr>
              <w:t>(учащиеся умеют сам</w:t>
            </w:r>
            <w:r w:rsidRPr="005802AA">
              <w:rPr>
                <w:rFonts w:ascii="Times New Roman" w:eastAsia="Times New Roman" w:hAnsi="Times New Roman"/>
                <w:color w:val="000000"/>
                <w:sz w:val="28"/>
                <w:szCs w:val="28"/>
                <w:lang w:eastAsia="ru-RU"/>
              </w:rPr>
              <w:t>о</w:t>
            </w:r>
            <w:r w:rsidRPr="005802AA">
              <w:rPr>
                <w:rFonts w:ascii="Times New Roman" w:eastAsia="Times New Roman" w:hAnsi="Times New Roman"/>
                <w:color w:val="000000"/>
                <w:sz w:val="28"/>
                <w:szCs w:val="28"/>
                <w:lang w:eastAsia="ru-RU"/>
              </w:rPr>
              <w:t>стоятельно планировать свою деятельность;</w:t>
            </w:r>
            <w:r>
              <w:rPr>
                <w:rFonts w:ascii="Times New Roman" w:eastAsia="Times New Roman" w:hAnsi="Times New Roman"/>
                <w:color w:val="000000"/>
                <w:sz w:val="28"/>
                <w:szCs w:val="28"/>
                <w:lang w:eastAsia="ru-RU"/>
              </w:rPr>
              <w:t xml:space="preserve"> </w:t>
            </w:r>
            <w:r w:rsidRPr="005802AA">
              <w:rPr>
                <w:rFonts w:ascii="Times New Roman" w:eastAsia="Times New Roman" w:hAnsi="Times New Roman"/>
                <w:color w:val="000000"/>
                <w:sz w:val="28"/>
                <w:szCs w:val="28"/>
                <w:lang w:eastAsia="ru-RU"/>
              </w:rPr>
              <w:t>способны к самореализ</w:t>
            </w:r>
            <w:r w:rsidRPr="005802AA">
              <w:rPr>
                <w:rFonts w:ascii="Times New Roman" w:eastAsia="Times New Roman" w:hAnsi="Times New Roman"/>
                <w:color w:val="000000"/>
                <w:sz w:val="28"/>
                <w:szCs w:val="28"/>
                <w:lang w:eastAsia="ru-RU"/>
              </w:rPr>
              <w:t>а</w:t>
            </w:r>
            <w:r w:rsidRPr="005802AA">
              <w:rPr>
                <w:rFonts w:ascii="Times New Roman" w:eastAsia="Times New Roman" w:hAnsi="Times New Roman"/>
                <w:color w:val="000000"/>
                <w:sz w:val="28"/>
                <w:szCs w:val="28"/>
                <w:lang w:eastAsia="ru-RU"/>
              </w:rPr>
              <w:t>ции,</w:t>
            </w:r>
            <w:r>
              <w:rPr>
                <w:rFonts w:ascii="Times New Roman" w:eastAsia="Times New Roman" w:hAnsi="Times New Roman"/>
                <w:color w:val="000000"/>
                <w:sz w:val="28"/>
                <w:szCs w:val="28"/>
                <w:lang w:eastAsia="ru-RU"/>
              </w:rPr>
              <w:t xml:space="preserve"> </w:t>
            </w:r>
            <w:r w:rsidRPr="005802AA">
              <w:rPr>
                <w:rFonts w:ascii="Times New Roman" w:eastAsia="Times New Roman" w:hAnsi="Times New Roman"/>
                <w:color w:val="000000"/>
                <w:sz w:val="28"/>
                <w:szCs w:val="28"/>
                <w:lang w:eastAsia="ru-RU"/>
              </w:rPr>
              <w:t>активны в выборе деятельности; способны к самообразованию,</w:t>
            </w:r>
            <w:r>
              <w:rPr>
                <w:rFonts w:ascii="Times New Roman" w:eastAsia="Times New Roman" w:hAnsi="Times New Roman"/>
                <w:color w:val="000000"/>
                <w:sz w:val="28"/>
                <w:szCs w:val="28"/>
                <w:lang w:eastAsia="ru-RU"/>
              </w:rPr>
              <w:t xml:space="preserve"> </w:t>
            </w:r>
            <w:r w:rsidRPr="005802AA">
              <w:rPr>
                <w:rFonts w:ascii="Times New Roman" w:eastAsia="Times New Roman" w:hAnsi="Times New Roman"/>
                <w:color w:val="000000"/>
                <w:sz w:val="28"/>
                <w:szCs w:val="28"/>
                <w:lang w:eastAsia="ru-RU"/>
              </w:rPr>
              <w:t>владеют навы</w:t>
            </w:r>
            <w:r>
              <w:rPr>
                <w:rFonts w:ascii="Times New Roman" w:eastAsia="Times New Roman" w:hAnsi="Times New Roman"/>
                <w:color w:val="000000"/>
                <w:sz w:val="28"/>
                <w:szCs w:val="28"/>
                <w:lang w:eastAsia="ru-RU"/>
              </w:rPr>
              <w:t>ками продуктивной деятельности).</w:t>
            </w:r>
            <w:r w:rsidRPr="005802AA">
              <w:rPr>
                <w:rFonts w:ascii="Times New Roman" w:eastAsia="Times New Roman" w:hAnsi="Times New Roman"/>
                <w:color w:val="000000"/>
                <w:sz w:val="28"/>
                <w:szCs w:val="28"/>
                <w:lang w:eastAsia="ru-RU"/>
              </w:rPr>
              <w:t xml:space="preserve"> </w:t>
            </w:r>
          </w:p>
          <w:p w:rsidR="007B04F1" w:rsidRDefault="008A662F" w:rsidP="00FA53D6">
            <w:pPr>
              <w:ind w:firstLine="709"/>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Информационные компетенции </w:t>
            </w:r>
            <w:r w:rsidRPr="005802AA">
              <w:rPr>
                <w:rFonts w:ascii="Times New Roman" w:eastAsia="Times New Roman" w:hAnsi="Times New Roman"/>
                <w:color w:val="000000"/>
                <w:sz w:val="28"/>
                <w:szCs w:val="28"/>
                <w:lang w:eastAsia="ru-RU"/>
              </w:rPr>
              <w:t>(учащиеся способны самосто</w:t>
            </w:r>
            <w:r w:rsidRPr="005802AA">
              <w:rPr>
                <w:rFonts w:ascii="Times New Roman" w:eastAsia="Times New Roman" w:hAnsi="Times New Roman"/>
                <w:color w:val="000000"/>
                <w:sz w:val="28"/>
                <w:szCs w:val="28"/>
                <w:lang w:eastAsia="ru-RU"/>
              </w:rPr>
              <w:t>я</w:t>
            </w:r>
            <w:r w:rsidRPr="005802AA">
              <w:rPr>
                <w:rFonts w:ascii="Times New Roman" w:eastAsia="Times New Roman" w:hAnsi="Times New Roman"/>
                <w:color w:val="000000"/>
                <w:sz w:val="28"/>
                <w:szCs w:val="28"/>
                <w:lang w:eastAsia="ru-RU"/>
              </w:rPr>
              <w:t>тельно искать, анализировать и о</w:t>
            </w:r>
            <w:r w:rsidR="007B04F1">
              <w:rPr>
                <w:rFonts w:ascii="Times New Roman" w:eastAsia="Times New Roman" w:hAnsi="Times New Roman"/>
                <w:color w:val="000000"/>
                <w:sz w:val="28"/>
                <w:szCs w:val="28"/>
                <w:lang w:eastAsia="ru-RU"/>
              </w:rPr>
              <w:t>тбирать необходимую информацию).</w:t>
            </w:r>
          </w:p>
          <w:p w:rsidR="008A662F" w:rsidRDefault="008A662F" w:rsidP="00FA53D6">
            <w:pPr>
              <w:ind w:firstLine="709"/>
              <w:contextualSpacing/>
              <w:jc w:val="both"/>
              <w:rPr>
                <w:rFonts w:ascii="Times New Roman" w:eastAsia="Times New Roman" w:hAnsi="Times New Roman"/>
                <w:color w:val="000000"/>
                <w:sz w:val="28"/>
                <w:szCs w:val="28"/>
                <w:lang w:eastAsia="ru-RU"/>
              </w:rPr>
            </w:pPr>
            <w:proofErr w:type="gramStart"/>
            <w:r>
              <w:rPr>
                <w:rFonts w:ascii="Times New Roman" w:eastAsia="Times New Roman" w:hAnsi="Times New Roman"/>
                <w:color w:val="000000"/>
                <w:sz w:val="28"/>
                <w:szCs w:val="28"/>
                <w:lang w:eastAsia="ru-RU"/>
              </w:rPr>
              <w:t>К</w:t>
            </w:r>
            <w:r w:rsidRPr="005802AA">
              <w:rPr>
                <w:rFonts w:ascii="Times New Roman" w:eastAsia="Times New Roman" w:hAnsi="Times New Roman"/>
                <w:color w:val="000000"/>
                <w:sz w:val="28"/>
                <w:szCs w:val="28"/>
                <w:lang w:eastAsia="ru-RU"/>
              </w:rPr>
              <w:t>оммуникативные компетенции (учащиеся умеют жить и раб</w:t>
            </w:r>
            <w:r w:rsidRPr="005802AA">
              <w:rPr>
                <w:rFonts w:ascii="Times New Roman" w:eastAsia="Times New Roman" w:hAnsi="Times New Roman"/>
                <w:color w:val="000000"/>
                <w:sz w:val="28"/>
                <w:szCs w:val="28"/>
                <w:lang w:eastAsia="ru-RU"/>
              </w:rPr>
              <w:t>о</w:t>
            </w:r>
            <w:r w:rsidRPr="005802AA">
              <w:rPr>
                <w:rFonts w:ascii="Times New Roman" w:eastAsia="Times New Roman" w:hAnsi="Times New Roman"/>
                <w:color w:val="000000"/>
                <w:sz w:val="28"/>
                <w:szCs w:val="28"/>
                <w:lang w:eastAsia="ru-RU"/>
              </w:rPr>
              <w:t>тать в коллективе, имеют понятия о социальных ролях; умеют план</w:t>
            </w:r>
            <w:r w:rsidRPr="005802AA">
              <w:rPr>
                <w:rFonts w:ascii="Times New Roman" w:eastAsia="Times New Roman" w:hAnsi="Times New Roman"/>
                <w:color w:val="000000"/>
                <w:sz w:val="28"/>
                <w:szCs w:val="28"/>
                <w:lang w:eastAsia="ru-RU"/>
              </w:rPr>
              <w:t>и</w:t>
            </w:r>
            <w:r w:rsidRPr="005802AA">
              <w:rPr>
                <w:rFonts w:ascii="Times New Roman" w:eastAsia="Times New Roman" w:hAnsi="Times New Roman"/>
                <w:color w:val="000000"/>
                <w:sz w:val="28"/>
                <w:szCs w:val="28"/>
                <w:lang w:eastAsia="ru-RU"/>
              </w:rPr>
              <w:t>ровать сотрудничество, организовывать инициативное сотрудничес</w:t>
            </w:r>
            <w:r w:rsidRPr="005802AA">
              <w:rPr>
                <w:rFonts w:ascii="Times New Roman" w:eastAsia="Times New Roman" w:hAnsi="Times New Roman"/>
                <w:color w:val="000000"/>
                <w:sz w:val="28"/>
                <w:szCs w:val="28"/>
                <w:lang w:eastAsia="ru-RU"/>
              </w:rPr>
              <w:t>т</w:t>
            </w:r>
            <w:r w:rsidRPr="005802AA">
              <w:rPr>
                <w:rFonts w:ascii="Times New Roman" w:eastAsia="Times New Roman" w:hAnsi="Times New Roman"/>
                <w:color w:val="000000"/>
                <w:sz w:val="28"/>
                <w:szCs w:val="28"/>
                <w:lang w:eastAsia="ru-RU"/>
              </w:rPr>
              <w:t xml:space="preserve">во в поиске и сборе информации; умеют с достаточной </w:t>
            </w:r>
            <w:r>
              <w:rPr>
                <w:rFonts w:ascii="Times New Roman" w:eastAsia="Times New Roman" w:hAnsi="Times New Roman"/>
                <w:color w:val="000000"/>
                <w:sz w:val="28"/>
                <w:szCs w:val="28"/>
                <w:lang w:eastAsia="ru-RU"/>
              </w:rPr>
              <w:t xml:space="preserve">полнотой </w:t>
            </w:r>
            <w:r w:rsidRPr="005802AA">
              <w:rPr>
                <w:rFonts w:ascii="Times New Roman" w:eastAsia="Times New Roman" w:hAnsi="Times New Roman"/>
                <w:color w:val="000000"/>
                <w:sz w:val="28"/>
                <w:szCs w:val="28"/>
                <w:lang w:eastAsia="ru-RU"/>
              </w:rPr>
              <w:t>и точностью выражать свои мысли в соответствии с задачами и усл</w:t>
            </w:r>
            <w:r w:rsidRPr="005802AA">
              <w:rPr>
                <w:rFonts w:ascii="Times New Roman" w:eastAsia="Times New Roman" w:hAnsi="Times New Roman"/>
                <w:color w:val="000000"/>
                <w:sz w:val="28"/>
                <w:szCs w:val="28"/>
                <w:lang w:eastAsia="ru-RU"/>
              </w:rPr>
              <w:t>о</w:t>
            </w:r>
            <w:r w:rsidRPr="005802AA">
              <w:rPr>
                <w:rFonts w:ascii="Times New Roman" w:eastAsia="Times New Roman" w:hAnsi="Times New Roman"/>
                <w:color w:val="000000"/>
                <w:sz w:val="28"/>
                <w:szCs w:val="28"/>
                <w:lang w:eastAsia="ru-RU"/>
              </w:rPr>
              <w:t xml:space="preserve">виями коммуникации; владение монологической и диалогической формами речи в соответствии с грамматическими и синтаксическими нормами родного языка). </w:t>
            </w:r>
            <w:proofErr w:type="gramEnd"/>
          </w:p>
          <w:p w:rsidR="008A662F" w:rsidRPr="005802AA" w:rsidRDefault="008A662F" w:rsidP="00FA53D6">
            <w:pPr>
              <w:ind w:firstLine="709"/>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соответствии с</w:t>
            </w:r>
            <w:r w:rsidRPr="005802AA">
              <w:rPr>
                <w:rFonts w:ascii="Times New Roman" w:eastAsia="Times New Roman" w:hAnsi="Times New Roman"/>
                <w:color w:val="000000"/>
                <w:sz w:val="28"/>
                <w:szCs w:val="28"/>
                <w:lang w:eastAsia="ru-RU"/>
              </w:rPr>
              <w:t xml:space="preserve"> </w:t>
            </w:r>
            <w:proofErr w:type="spellStart"/>
            <w:r w:rsidRPr="005802AA">
              <w:rPr>
                <w:rFonts w:ascii="Times New Roman" w:eastAsia="Times New Roman" w:hAnsi="Times New Roman"/>
                <w:color w:val="000000"/>
                <w:sz w:val="28"/>
                <w:szCs w:val="28"/>
                <w:lang w:eastAsia="ru-RU"/>
              </w:rPr>
              <w:t>компетентностным</w:t>
            </w:r>
            <w:proofErr w:type="spellEnd"/>
            <w:r w:rsidRPr="005802AA">
              <w:rPr>
                <w:rFonts w:ascii="Times New Roman" w:eastAsia="Times New Roman" w:hAnsi="Times New Roman"/>
                <w:color w:val="000000"/>
                <w:sz w:val="28"/>
                <w:szCs w:val="28"/>
                <w:lang w:eastAsia="ru-RU"/>
              </w:rPr>
              <w:t xml:space="preserve"> подходом урок должен а</w:t>
            </w:r>
            <w:r w:rsidRPr="005802AA">
              <w:rPr>
                <w:rFonts w:ascii="Times New Roman" w:eastAsia="Times New Roman" w:hAnsi="Times New Roman"/>
                <w:color w:val="000000"/>
                <w:sz w:val="28"/>
                <w:szCs w:val="28"/>
                <w:lang w:eastAsia="ru-RU"/>
              </w:rPr>
              <w:t>к</w:t>
            </w:r>
            <w:r w:rsidRPr="005802AA">
              <w:rPr>
                <w:rFonts w:ascii="Times New Roman" w:eastAsia="Times New Roman" w:hAnsi="Times New Roman"/>
                <w:color w:val="000000"/>
                <w:sz w:val="28"/>
                <w:szCs w:val="28"/>
                <w:lang w:eastAsia="ru-RU"/>
              </w:rPr>
              <w:t>туализировать личный социальный опыт учащихся, мотивировать и</w:t>
            </w:r>
            <w:r w:rsidRPr="005802AA">
              <w:rPr>
                <w:rFonts w:ascii="Times New Roman" w:eastAsia="Times New Roman" w:hAnsi="Times New Roman"/>
                <w:color w:val="000000"/>
                <w:sz w:val="28"/>
                <w:szCs w:val="28"/>
                <w:lang w:eastAsia="ru-RU"/>
              </w:rPr>
              <w:t>н</w:t>
            </w:r>
            <w:r w:rsidRPr="005802AA">
              <w:rPr>
                <w:rFonts w:ascii="Times New Roman" w:eastAsia="Times New Roman" w:hAnsi="Times New Roman"/>
                <w:color w:val="000000"/>
                <w:sz w:val="28"/>
                <w:szCs w:val="28"/>
                <w:lang w:eastAsia="ru-RU"/>
              </w:rPr>
              <w:t xml:space="preserve">терес к самостоятельному приобретению знаний. Самостоятельность учащихся в рамках </w:t>
            </w:r>
            <w:proofErr w:type="spellStart"/>
            <w:r w:rsidRPr="005802AA">
              <w:rPr>
                <w:rFonts w:ascii="Times New Roman" w:eastAsia="Times New Roman" w:hAnsi="Times New Roman"/>
                <w:color w:val="000000"/>
                <w:sz w:val="28"/>
                <w:szCs w:val="28"/>
                <w:lang w:eastAsia="ru-RU"/>
              </w:rPr>
              <w:t>компетентностного</w:t>
            </w:r>
            <w:proofErr w:type="spellEnd"/>
            <w:r w:rsidRPr="005802AA">
              <w:rPr>
                <w:rFonts w:ascii="Times New Roman" w:eastAsia="Times New Roman" w:hAnsi="Times New Roman"/>
                <w:color w:val="000000"/>
                <w:sz w:val="28"/>
                <w:szCs w:val="28"/>
                <w:lang w:eastAsia="ru-RU"/>
              </w:rPr>
              <w:t xml:space="preserve"> подхода является одним из с</w:t>
            </w:r>
            <w:r w:rsidRPr="005802AA">
              <w:rPr>
                <w:rFonts w:ascii="Times New Roman" w:eastAsia="Times New Roman" w:hAnsi="Times New Roman"/>
                <w:color w:val="000000"/>
                <w:sz w:val="28"/>
                <w:szCs w:val="28"/>
                <w:lang w:eastAsia="ru-RU"/>
              </w:rPr>
              <w:t>а</w:t>
            </w:r>
            <w:r w:rsidRPr="005802AA">
              <w:rPr>
                <w:rFonts w:ascii="Times New Roman" w:eastAsia="Times New Roman" w:hAnsi="Times New Roman"/>
                <w:color w:val="000000"/>
                <w:sz w:val="28"/>
                <w:szCs w:val="28"/>
                <w:lang w:eastAsia="ru-RU"/>
              </w:rPr>
              <w:t>мых значимых качеств личности.</w:t>
            </w:r>
          </w:p>
          <w:p w:rsidR="008A662F" w:rsidRPr="005802AA" w:rsidRDefault="008A662F" w:rsidP="00FA53D6">
            <w:pPr>
              <w:ind w:firstLine="709"/>
              <w:contextualSpacing/>
              <w:jc w:val="both"/>
              <w:rPr>
                <w:rFonts w:ascii="Times New Roman" w:eastAsia="Times New Roman" w:hAnsi="Times New Roman"/>
                <w:color w:val="000000"/>
                <w:sz w:val="28"/>
                <w:szCs w:val="28"/>
                <w:lang w:eastAsia="ru-RU"/>
              </w:rPr>
            </w:pPr>
            <w:r w:rsidRPr="005802AA">
              <w:rPr>
                <w:rFonts w:ascii="Times New Roman" w:eastAsia="Times New Roman" w:hAnsi="Times New Roman"/>
                <w:color w:val="000000"/>
                <w:sz w:val="28"/>
                <w:szCs w:val="28"/>
                <w:lang w:eastAsia="ru-RU"/>
              </w:rPr>
              <w:t>Дл</w:t>
            </w:r>
            <w:r>
              <w:rPr>
                <w:rFonts w:ascii="Times New Roman" w:eastAsia="Times New Roman" w:hAnsi="Times New Roman"/>
                <w:color w:val="000000"/>
                <w:sz w:val="28"/>
                <w:szCs w:val="28"/>
                <w:lang w:eastAsia="ru-RU"/>
              </w:rPr>
              <w:t>я реализации</w:t>
            </w:r>
            <w:r w:rsidRPr="005802AA">
              <w:rPr>
                <w:rFonts w:ascii="Times New Roman" w:eastAsia="Times New Roman" w:hAnsi="Times New Roman"/>
                <w:color w:val="000000"/>
                <w:sz w:val="28"/>
                <w:szCs w:val="28"/>
                <w:lang w:eastAsia="ru-RU"/>
              </w:rPr>
              <w:t xml:space="preserve"> </w:t>
            </w:r>
            <w:proofErr w:type="spellStart"/>
            <w:r w:rsidRPr="005802AA">
              <w:rPr>
                <w:rFonts w:ascii="Times New Roman" w:eastAsia="Times New Roman" w:hAnsi="Times New Roman"/>
                <w:color w:val="000000"/>
                <w:sz w:val="28"/>
                <w:szCs w:val="28"/>
                <w:lang w:eastAsia="ru-RU"/>
              </w:rPr>
              <w:t>компетентностного</w:t>
            </w:r>
            <w:proofErr w:type="spellEnd"/>
            <w:r w:rsidRPr="005802AA">
              <w:rPr>
                <w:rFonts w:ascii="Times New Roman" w:eastAsia="Times New Roman" w:hAnsi="Times New Roman"/>
                <w:color w:val="000000"/>
                <w:sz w:val="28"/>
                <w:szCs w:val="28"/>
                <w:lang w:eastAsia="ru-RU"/>
              </w:rPr>
              <w:t xml:space="preserve"> подхода в обучении нео</w:t>
            </w:r>
            <w:r w:rsidRPr="005802AA">
              <w:rPr>
                <w:rFonts w:ascii="Times New Roman" w:eastAsia="Times New Roman" w:hAnsi="Times New Roman"/>
                <w:color w:val="000000"/>
                <w:sz w:val="28"/>
                <w:szCs w:val="28"/>
                <w:lang w:eastAsia="ru-RU"/>
              </w:rPr>
              <w:t>б</w:t>
            </w:r>
            <w:r w:rsidRPr="005802AA">
              <w:rPr>
                <w:rFonts w:ascii="Times New Roman" w:eastAsia="Times New Roman" w:hAnsi="Times New Roman"/>
                <w:color w:val="000000"/>
                <w:sz w:val="28"/>
                <w:szCs w:val="28"/>
                <w:lang w:eastAsia="ru-RU"/>
              </w:rPr>
              <w:t>ходимо:</w:t>
            </w:r>
          </w:p>
          <w:p w:rsidR="008A662F" w:rsidRPr="005802AA" w:rsidRDefault="008A662F" w:rsidP="001246CD">
            <w:pPr>
              <w:numPr>
                <w:ilvl w:val="0"/>
                <w:numId w:val="7"/>
              </w:numPr>
              <w:ind w:left="0" w:firstLine="709"/>
              <w:contextualSpacing/>
              <w:jc w:val="both"/>
              <w:rPr>
                <w:rFonts w:ascii="Times New Roman" w:eastAsia="Times New Roman" w:hAnsi="Times New Roman"/>
                <w:color w:val="000000"/>
                <w:sz w:val="28"/>
                <w:szCs w:val="28"/>
                <w:lang w:eastAsia="ru-RU"/>
              </w:rPr>
            </w:pPr>
            <w:r w:rsidRPr="005802AA">
              <w:rPr>
                <w:rFonts w:ascii="Times New Roman" w:eastAsia="Times New Roman" w:hAnsi="Times New Roman"/>
                <w:color w:val="000000"/>
                <w:sz w:val="28"/>
                <w:szCs w:val="28"/>
                <w:lang w:eastAsia="ru-RU"/>
              </w:rPr>
              <w:t>регулярно задавать детям вопросы вида: «Где в жизни вы встречаетесь с данными явлениями или объектами?», «Где в жизни вам пригодятся эти знания и умения?»;</w:t>
            </w:r>
          </w:p>
          <w:p w:rsidR="008A662F" w:rsidRPr="005802AA" w:rsidRDefault="008A662F" w:rsidP="001246CD">
            <w:pPr>
              <w:numPr>
                <w:ilvl w:val="0"/>
                <w:numId w:val="7"/>
              </w:numPr>
              <w:ind w:left="0" w:firstLine="709"/>
              <w:contextualSpacing/>
              <w:jc w:val="both"/>
              <w:rPr>
                <w:rFonts w:ascii="Times New Roman" w:eastAsia="Times New Roman" w:hAnsi="Times New Roman"/>
                <w:color w:val="000000"/>
                <w:sz w:val="28"/>
                <w:szCs w:val="28"/>
                <w:lang w:eastAsia="ru-RU"/>
              </w:rPr>
            </w:pPr>
            <w:r w:rsidRPr="005802AA">
              <w:rPr>
                <w:rFonts w:ascii="Times New Roman" w:eastAsia="Times New Roman" w:hAnsi="Times New Roman"/>
                <w:color w:val="000000"/>
                <w:sz w:val="28"/>
                <w:szCs w:val="28"/>
                <w:lang w:eastAsia="ru-RU"/>
              </w:rPr>
              <w:t xml:space="preserve">систематически включать в урок </w:t>
            </w:r>
            <w:proofErr w:type="spellStart"/>
            <w:r w:rsidRPr="005802AA">
              <w:rPr>
                <w:rFonts w:ascii="Times New Roman" w:eastAsia="Times New Roman" w:hAnsi="Times New Roman"/>
                <w:color w:val="000000"/>
                <w:sz w:val="28"/>
                <w:szCs w:val="28"/>
                <w:lang w:eastAsia="ru-RU"/>
              </w:rPr>
              <w:t>компетентностные</w:t>
            </w:r>
            <w:proofErr w:type="spellEnd"/>
            <w:r w:rsidRPr="005802AA">
              <w:rPr>
                <w:rFonts w:ascii="Times New Roman" w:eastAsia="Times New Roman" w:hAnsi="Times New Roman"/>
                <w:color w:val="000000"/>
                <w:sz w:val="28"/>
                <w:szCs w:val="28"/>
                <w:lang w:eastAsia="ru-RU"/>
              </w:rPr>
              <w:t xml:space="preserve"> зад</w:t>
            </w:r>
            <w:r w:rsidRPr="005802AA">
              <w:rPr>
                <w:rFonts w:ascii="Times New Roman" w:eastAsia="Times New Roman" w:hAnsi="Times New Roman"/>
                <w:color w:val="000000"/>
                <w:sz w:val="28"/>
                <w:szCs w:val="28"/>
                <w:lang w:eastAsia="ru-RU"/>
              </w:rPr>
              <w:t>а</w:t>
            </w:r>
            <w:r w:rsidRPr="005802AA">
              <w:rPr>
                <w:rFonts w:ascii="Times New Roman" w:eastAsia="Times New Roman" w:hAnsi="Times New Roman"/>
                <w:color w:val="000000"/>
                <w:sz w:val="28"/>
                <w:szCs w:val="28"/>
                <w:lang w:eastAsia="ru-RU"/>
              </w:rPr>
              <w:t>чи;</w:t>
            </w:r>
          </w:p>
          <w:p w:rsidR="008A662F" w:rsidRPr="005802AA" w:rsidRDefault="008A662F" w:rsidP="001246CD">
            <w:pPr>
              <w:numPr>
                <w:ilvl w:val="0"/>
                <w:numId w:val="7"/>
              </w:numPr>
              <w:ind w:left="0" w:firstLine="709"/>
              <w:contextualSpacing/>
              <w:jc w:val="both"/>
              <w:rPr>
                <w:rFonts w:ascii="Times New Roman" w:eastAsia="Times New Roman" w:hAnsi="Times New Roman"/>
                <w:color w:val="000000"/>
                <w:sz w:val="28"/>
                <w:szCs w:val="28"/>
                <w:lang w:eastAsia="ru-RU"/>
              </w:rPr>
            </w:pPr>
            <w:r w:rsidRPr="005802AA">
              <w:rPr>
                <w:rFonts w:ascii="Times New Roman" w:eastAsia="Times New Roman" w:hAnsi="Times New Roman"/>
                <w:color w:val="000000"/>
                <w:sz w:val="28"/>
                <w:szCs w:val="28"/>
                <w:lang w:eastAsia="ru-RU"/>
              </w:rPr>
              <w:t xml:space="preserve">использовать на этапе обобщения изученного </w:t>
            </w:r>
            <w:proofErr w:type="gramStart"/>
            <w:r w:rsidRPr="005802AA">
              <w:rPr>
                <w:rFonts w:ascii="Times New Roman" w:eastAsia="Times New Roman" w:hAnsi="Times New Roman"/>
                <w:color w:val="000000"/>
                <w:sz w:val="28"/>
                <w:szCs w:val="28"/>
                <w:lang w:eastAsia="ru-RU"/>
              </w:rPr>
              <w:t>материала</w:t>
            </w:r>
            <w:proofErr w:type="gramEnd"/>
            <w:r w:rsidRPr="005802AA">
              <w:rPr>
                <w:rFonts w:ascii="Times New Roman" w:eastAsia="Times New Roman" w:hAnsi="Times New Roman"/>
                <w:color w:val="000000"/>
                <w:sz w:val="28"/>
                <w:szCs w:val="28"/>
                <w:lang w:eastAsia="ru-RU"/>
              </w:rPr>
              <w:t xml:space="preserve"> </w:t>
            </w:r>
            <w:r w:rsidRPr="005802AA">
              <w:rPr>
                <w:rFonts w:ascii="Times New Roman" w:eastAsia="Times New Roman" w:hAnsi="Times New Roman"/>
                <w:color w:val="000000"/>
                <w:sz w:val="28"/>
                <w:szCs w:val="28"/>
                <w:lang w:eastAsia="ru-RU"/>
              </w:rPr>
              <w:lastRenderedPageBreak/>
              <w:t>интегрированные задачи.</w:t>
            </w:r>
          </w:p>
          <w:p w:rsidR="008A662F" w:rsidRDefault="008A662F" w:rsidP="00FA53D6">
            <w:pPr>
              <w:ind w:firstLine="709"/>
              <w:contextualSpacing/>
              <w:jc w:val="both"/>
              <w:rPr>
                <w:rFonts w:ascii="Times New Roman" w:eastAsia="Times New Roman" w:hAnsi="Times New Roman"/>
                <w:color w:val="000000"/>
                <w:sz w:val="28"/>
                <w:szCs w:val="28"/>
                <w:lang w:eastAsia="ru-RU"/>
              </w:rPr>
            </w:pPr>
            <w:proofErr w:type="spellStart"/>
            <w:r w:rsidRPr="005802AA">
              <w:rPr>
                <w:rFonts w:ascii="Times New Roman" w:eastAsia="Times New Roman" w:hAnsi="Times New Roman"/>
                <w:color w:val="000000"/>
                <w:sz w:val="28"/>
                <w:szCs w:val="28"/>
                <w:lang w:eastAsia="ru-RU"/>
              </w:rPr>
              <w:t>Компетентностные</w:t>
            </w:r>
            <w:proofErr w:type="spellEnd"/>
            <w:r w:rsidRPr="005802AA">
              <w:rPr>
                <w:rFonts w:ascii="Times New Roman" w:eastAsia="Times New Roman" w:hAnsi="Times New Roman"/>
                <w:color w:val="000000"/>
                <w:sz w:val="28"/>
                <w:szCs w:val="28"/>
                <w:lang w:eastAsia="ru-RU"/>
              </w:rPr>
              <w:t xml:space="preserve"> задачи могут быть заданиями на применение предметных знаний для решения </w:t>
            </w:r>
            <w:r w:rsidR="007B04F1">
              <w:rPr>
                <w:rFonts w:ascii="Times New Roman" w:eastAsia="Times New Roman" w:hAnsi="Times New Roman"/>
                <w:color w:val="000000"/>
                <w:sz w:val="28"/>
                <w:szCs w:val="28"/>
                <w:lang w:eastAsia="ru-RU"/>
              </w:rPr>
              <w:t xml:space="preserve">практической задачи, заданиями </w:t>
            </w:r>
            <w:r w:rsidRPr="005802AA">
              <w:rPr>
                <w:rFonts w:ascii="Times New Roman" w:eastAsia="Times New Roman" w:hAnsi="Times New Roman"/>
                <w:color w:val="000000"/>
                <w:sz w:val="28"/>
                <w:szCs w:val="28"/>
                <w:lang w:eastAsia="ru-RU"/>
              </w:rPr>
              <w:t>на ориентацию в жизненной ситуации.</w:t>
            </w:r>
          </w:p>
          <w:p w:rsidR="008A662F" w:rsidRPr="00D30FE0" w:rsidRDefault="008A662F" w:rsidP="00FA53D6">
            <w:pPr>
              <w:ind w:firstLine="709"/>
              <w:contextualSpacing/>
              <w:jc w:val="both"/>
              <w:rPr>
                <w:rFonts w:ascii="Times New Roman" w:hAnsi="Times New Roman"/>
                <w:sz w:val="28"/>
                <w:szCs w:val="28"/>
              </w:rPr>
            </w:pPr>
            <w:r w:rsidRPr="00D30FE0">
              <w:rPr>
                <w:rFonts w:ascii="Times New Roman" w:hAnsi="Times New Roman"/>
                <w:sz w:val="28"/>
                <w:szCs w:val="28"/>
              </w:rPr>
              <w:t>Задача современно</w:t>
            </w:r>
            <w:r>
              <w:rPr>
                <w:rFonts w:ascii="Times New Roman" w:hAnsi="Times New Roman"/>
                <w:sz w:val="28"/>
                <w:szCs w:val="28"/>
              </w:rPr>
              <w:t xml:space="preserve">го урока математики - </w:t>
            </w:r>
            <w:r w:rsidRPr="00D30FE0">
              <w:rPr>
                <w:rFonts w:ascii="Times New Roman" w:hAnsi="Times New Roman"/>
                <w:sz w:val="28"/>
                <w:szCs w:val="28"/>
              </w:rPr>
              <w:t>формирование сов</w:t>
            </w:r>
            <w:r w:rsidRPr="00D30FE0">
              <w:rPr>
                <w:rFonts w:ascii="Times New Roman" w:hAnsi="Times New Roman"/>
                <w:sz w:val="28"/>
                <w:szCs w:val="28"/>
              </w:rPr>
              <w:t>о</w:t>
            </w:r>
            <w:r w:rsidRPr="00D30FE0">
              <w:rPr>
                <w:rFonts w:ascii="Times New Roman" w:hAnsi="Times New Roman"/>
                <w:sz w:val="28"/>
                <w:szCs w:val="28"/>
              </w:rPr>
              <w:t xml:space="preserve">купности УУД, </w:t>
            </w:r>
            <w:proofErr w:type="gramStart"/>
            <w:r w:rsidRPr="00D30FE0">
              <w:rPr>
                <w:rFonts w:ascii="Times New Roman" w:hAnsi="Times New Roman"/>
                <w:sz w:val="28"/>
                <w:szCs w:val="28"/>
              </w:rPr>
              <w:t>обеспечивающих</w:t>
            </w:r>
            <w:proofErr w:type="gramEnd"/>
            <w:r w:rsidRPr="00D30FE0">
              <w:rPr>
                <w:rFonts w:ascii="Times New Roman" w:hAnsi="Times New Roman"/>
                <w:sz w:val="28"/>
                <w:szCs w:val="28"/>
              </w:rPr>
              <w:t xml:space="preserve"> умение учиться, способность личн</w:t>
            </w:r>
            <w:r w:rsidRPr="00D30FE0">
              <w:rPr>
                <w:rFonts w:ascii="Times New Roman" w:hAnsi="Times New Roman"/>
                <w:sz w:val="28"/>
                <w:szCs w:val="28"/>
              </w:rPr>
              <w:t>о</w:t>
            </w:r>
            <w:r w:rsidRPr="00D30FE0">
              <w:rPr>
                <w:rFonts w:ascii="Times New Roman" w:hAnsi="Times New Roman"/>
                <w:sz w:val="28"/>
                <w:szCs w:val="28"/>
              </w:rPr>
              <w:t>сти к саморазвитию и самосовершенствованию путем сознательного и активного присвоения нового социального опыта.</w:t>
            </w:r>
          </w:p>
          <w:p w:rsidR="008A662F" w:rsidRPr="005802AA" w:rsidRDefault="008A662F" w:rsidP="00FA53D6">
            <w:pPr>
              <w:ind w:firstLine="709"/>
              <w:contextualSpacing/>
              <w:jc w:val="both"/>
              <w:rPr>
                <w:rFonts w:ascii="Times New Roman" w:eastAsia="Times New Roman" w:hAnsi="Times New Roman"/>
                <w:color w:val="000000"/>
                <w:sz w:val="28"/>
                <w:szCs w:val="28"/>
                <w:lang w:eastAsia="ru-RU"/>
              </w:rPr>
            </w:pPr>
            <w:r w:rsidRPr="005802AA">
              <w:rPr>
                <w:rFonts w:ascii="Times New Roman" w:eastAsia="Times New Roman" w:hAnsi="Times New Roman"/>
                <w:color w:val="000000"/>
                <w:sz w:val="28"/>
                <w:szCs w:val="28"/>
                <w:lang w:eastAsia="ru-RU"/>
              </w:rPr>
              <w:t>Содержание урока отражает различные элементы социального опыта, которые усваиваются учащимися: знания</w:t>
            </w:r>
            <w:r>
              <w:rPr>
                <w:rFonts w:ascii="Times New Roman" w:eastAsia="Times New Roman" w:hAnsi="Times New Roman"/>
                <w:color w:val="000000"/>
                <w:sz w:val="28"/>
                <w:szCs w:val="28"/>
                <w:lang w:eastAsia="ru-RU"/>
              </w:rPr>
              <w:t>,</w:t>
            </w:r>
            <w:r w:rsidRPr="005802AA">
              <w:rPr>
                <w:rFonts w:ascii="Times New Roman" w:eastAsia="Times New Roman" w:hAnsi="Times New Roman"/>
                <w:color w:val="000000"/>
                <w:sz w:val="28"/>
                <w:szCs w:val="28"/>
                <w:lang w:eastAsia="ru-RU"/>
              </w:rPr>
              <w:t xml:space="preserve"> навыки и умения;</w:t>
            </w:r>
            <w:r>
              <w:rPr>
                <w:rFonts w:ascii="Times New Roman" w:eastAsia="Times New Roman" w:hAnsi="Times New Roman"/>
                <w:color w:val="000000"/>
                <w:sz w:val="28"/>
                <w:szCs w:val="28"/>
                <w:lang w:eastAsia="ru-RU"/>
              </w:rPr>
              <w:t xml:space="preserve"> </w:t>
            </w:r>
            <w:r w:rsidRPr="005802AA">
              <w:rPr>
                <w:rFonts w:ascii="Times New Roman" w:eastAsia="Times New Roman" w:hAnsi="Times New Roman"/>
                <w:color w:val="000000"/>
                <w:sz w:val="28"/>
                <w:szCs w:val="28"/>
                <w:lang w:eastAsia="ru-RU"/>
              </w:rPr>
              <w:t>опыт творческой деятельности; опыт ценностного отношения к объе</w:t>
            </w:r>
            <w:r w:rsidRPr="005802AA">
              <w:rPr>
                <w:rFonts w:ascii="Times New Roman" w:eastAsia="Times New Roman" w:hAnsi="Times New Roman"/>
                <w:color w:val="000000"/>
                <w:sz w:val="28"/>
                <w:szCs w:val="28"/>
                <w:lang w:eastAsia="ru-RU"/>
              </w:rPr>
              <w:t>к</w:t>
            </w:r>
            <w:r w:rsidRPr="005802AA">
              <w:rPr>
                <w:rFonts w:ascii="Times New Roman" w:eastAsia="Times New Roman" w:hAnsi="Times New Roman"/>
                <w:color w:val="000000"/>
                <w:sz w:val="28"/>
                <w:szCs w:val="28"/>
                <w:lang w:eastAsia="ru-RU"/>
              </w:rPr>
              <w:t>там и явлениям. Содержание урока</w:t>
            </w:r>
            <w:r>
              <w:rPr>
                <w:rFonts w:ascii="Times New Roman" w:eastAsia="Times New Roman" w:hAnsi="Times New Roman"/>
                <w:color w:val="000000"/>
                <w:sz w:val="28"/>
                <w:szCs w:val="28"/>
                <w:lang w:eastAsia="ru-RU"/>
              </w:rPr>
              <w:t xml:space="preserve"> </w:t>
            </w:r>
            <w:r w:rsidRPr="005802AA">
              <w:rPr>
                <w:rFonts w:ascii="Times New Roman" w:eastAsia="Times New Roman" w:hAnsi="Times New Roman"/>
                <w:color w:val="000000"/>
                <w:sz w:val="28"/>
                <w:szCs w:val="28"/>
                <w:lang w:eastAsia="ru-RU"/>
              </w:rPr>
              <w:t>- это тот материал</w:t>
            </w:r>
            <w:r>
              <w:rPr>
                <w:rFonts w:ascii="Times New Roman" w:eastAsia="Times New Roman" w:hAnsi="Times New Roman"/>
                <w:color w:val="000000"/>
                <w:sz w:val="28"/>
                <w:szCs w:val="28"/>
                <w:lang w:eastAsia="ru-RU"/>
              </w:rPr>
              <w:t>, с</w:t>
            </w:r>
            <w:r w:rsidRPr="005802AA">
              <w:rPr>
                <w:rFonts w:ascii="Times New Roman" w:eastAsia="Times New Roman" w:hAnsi="Times New Roman"/>
                <w:color w:val="000000"/>
                <w:sz w:val="28"/>
                <w:szCs w:val="28"/>
                <w:lang w:eastAsia="ru-RU"/>
              </w:rPr>
              <w:t xml:space="preserve"> помощью к</w:t>
            </w:r>
            <w:r w:rsidRPr="005802AA">
              <w:rPr>
                <w:rFonts w:ascii="Times New Roman" w:eastAsia="Times New Roman" w:hAnsi="Times New Roman"/>
                <w:color w:val="000000"/>
                <w:sz w:val="28"/>
                <w:szCs w:val="28"/>
                <w:lang w:eastAsia="ru-RU"/>
              </w:rPr>
              <w:t>о</w:t>
            </w:r>
            <w:r w:rsidRPr="005802AA">
              <w:rPr>
                <w:rFonts w:ascii="Times New Roman" w:eastAsia="Times New Roman" w:hAnsi="Times New Roman"/>
                <w:color w:val="000000"/>
                <w:sz w:val="28"/>
                <w:szCs w:val="28"/>
                <w:lang w:eastAsia="ru-RU"/>
              </w:rPr>
              <w:t>торого реализуются задачи урока: тексты, задания и упражнения и т.п. Содержание должно соответствовать ФГОС</w:t>
            </w:r>
            <w:r>
              <w:rPr>
                <w:rFonts w:ascii="Times New Roman" w:eastAsia="Times New Roman" w:hAnsi="Times New Roman"/>
                <w:color w:val="000000"/>
                <w:sz w:val="28"/>
                <w:szCs w:val="28"/>
                <w:lang w:eastAsia="ru-RU"/>
              </w:rPr>
              <w:t xml:space="preserve"> О</w:t>
            </w:r>
            <w:r w:rsidRPr="005802AA">
              <w:rPr>
                <w:rFonts w:ascii="Times New Roman" w:eastAsia="Times New Roman" w:hAnsi="Times New Roman"/>
                <w:color w:val="000000"/>
                <w:sz w:val="28"/>
                <w:szCs w:val="28"/>
                <w:lang w:eastAsia="ru-RU"/>
              </w:rPr>
              <w:t xml:space="preserve">ОО и отбираться </w:t>
            </w:r>
            <w:r>
              <w:rPr>
                <w:rFonts w:ascii="Times New Roman" w:eastAsia="Times New Roman" w:hAnsi="Times New Roman"/>
                <w:color w:val="000000"/>
                <w:sz w:val="28"/>
                <w:szCs w:val="28"/>
                <w:lang w:eastAsia="ru-RU"/>
              </w:rPr>
              <w:t>учит</w:t>
            </w:r>
            <w:r>
              <w:rPr>
                <w:rFonts w:ascii="Times New Roman" w:eastAsia="Times New Roman" w:hAnsi="Times New Roman"/>
                <w:color w:val="000000"/>
                <w:sz w:val="28"/>
                <w:szCs w:val="28"/>
                <w:lang w:eastAsia="ru-RU"/>
              </w:rPr>
              <w:t>е</w:t>
            </w:r>
            <w:r>
              <w:rPr>
                <w:rFonts w:ascii="Times New Roman" w:eastAsia="Times New Roman" w:hAnsi="Times New Roman"/>
                <w:color w:val="000000"/>
                <w:sz w:val="28"/>
                <w:szCs w:val="28"/>
                <w:lang w:eastAsia="ru-RU"/>
              </w:rPr>
              <w:t xml:space="preserve">лем </w:t>
            </w:r>
            <w:r w:rsidRPr="005802AA">
              <w:rPr>
                <w:rFonts w:ascii="Times New Roman" w:eastAsia="Times New Roman" w:hAnsi="Times New Roman"/>
                <w:color w:val="000000"/>
                <w:sz w:val="28"/>
                <w:szCs w:val="28"/>
                <w:lang w:eastAsia="ru-RU"/>
              </w:rPr>
              <w:t>с учетом конкретной учебной программы и УМК.</w:t>
            </w:r>
          </w:p>
          <w:p w:rsidR="008A662F" w:rsidRDefault="008A662F" w:rsidP="00FA53D6">
            <w:pPr>
              <w:contextualSpacing/>
              <w:jc w:val="center"/>
              <w:rPr>
                <w:rFonts w:ascii="Times New Roman" w:eastAsia="Times New Roman" w:hAnsi="Times New Roman"/>
                <w:b/>
                <w:bCs/>
                <w:color w:val="000000"/>
                <w:sz w:val="28"/>
                <w:szCs w:val="28"/>
                <w:lang w:eastAsia="ru-RU"/>
              </w:rPr>
            </w:pPr>
          </w:p>
          <w:p w:rsidR="008A662F" w:rsidRDefault="008A662F" w:rsidP="00FA53D6">
            <w:pPr>
              <w:contextualSpacing/>
              <w:jc w:val="center"/>
              <w:rPr>
                <w:rFonts w:ascii="Times New Roman" w:eastAsia="Times New Roman" w:hAnsi="Times New Roman"/>
                <w:b/>
                <w:bCs/>
                <w:color w:val="000000"/>
                <w:sz w:val="28"/>
                <w:szCs w:val="28"/>
                <w:lang w:eastAsia="ru-RU"/>
              </w:rPr>
            </w:pPr>
            <w:r w:rsidRPr="00D30FE0">
              <w:rPr>
                <w:rFonts w:ascii="Times New Roman" w:eastAsia="Times New Roman" w:hAnsi="Times New Roman"/>
                <w:b/>
                <w:bCs/>
                <w:color w:val="000000"/>
                <w:sz w:val="28"/>
                <w:szCs w:val="28"/>
                <w:lang w:eastAsia="ru-RU"/>
              </w:rPr>
              <w:t>Содержательный компонент урока</w:t>
            </w:r>
          </w:p>
          <w:p w:rsidR="008A662F" w:rsidRDefault="008A662F" w:rsidP="00FA53D6">
            <w:pPr>
              <w:contextualSpacing/>
              <w:jc w:val="center"/>
              <w:rPr>
                <w:rFonts w:ascii="Times New Roman" w:eastAsia="Times New Roman" w:hAnsi="Times New Roman"/>
                <w:b/>
                <w:bCs/>
                <w:color w:val="000000"/>
                <w:sz w:val="28"/>
                <w:szCs w:val="28"/>
                <w:lang w:eastAsia="ru-RU"/>
              </w:rPr>
            </w:pPr>
          </w:p>
          <w:tbl>
            <w:tblPr>
              <w:tblStyle w:val="a3"/>
              <w:tblW w:w="8504" w:type="dxa"/>
              <w:tblLook w:val="04A0"/>
            </w:tblPr>
            <w:tblGrid>
              <w:gridCol w:w="4531"/>
              <w:gridCol w:w="3973"/>
            </w:tblGrid>
            <w:tr w:rsidR="008A662F" w:rsidRPr="00B008C0" w:rsidTr="00FA53D6">
              <w:tc>
                <w:tcPr>
                  <w:tcW w:w="4531" w:type="dxa"/>
                </w:tcPr>
                <w:p w:rsidR="008A662F" w:rsidRPr="00B008C0" w:rsidRDefault="008A662F" w:rsidP="00FA53D6">
                  <w:pPr>
                    <w:contextualSpacing/>
                    <w:jc w:val="center"/>
                    <w:rPr>
                      <w:rFonts w:ascii="Times New Roman" w:eastAsia="Times New Roman" w:hAnsi="Times New Roman"/>
                      <w:color w:val="000000"/>
                      <w:sz w:val="24"/>
                      <w:szCs w:val="24"/>
                      <w:lang w:eastAsia="ru-RU"/>
                    </w:rPr>
                  </w:pPr>
                  <w:r w:rsidRPr="00B008C0">
                    <w:rPr>
                      <w:rFonts w:ascii="Times New Roman" w:eastAsia="Times New Roman" w:hAnsi="Times New Roman"/>
                      <w:bCs/>
                      <w:sz w:val="24"/>
                      <w:szCs w:val="24"/>
                      <w:lang w:eastAsia="ru-RU"/>
                    </w:rPr>
                    <w:t>Соответствует ФГОС</w:t>
                  </w:r>
                </w:p>
              </w:tc>
              <w:tc>
                <w:tcPr>
                  <w:tcW w:w="3973" w:type="dxa"/>
                </w:tcPr>
                <w:p w:rsidR="008A662F" w:rsidRPr="00B008C0" w:rsidRDefault="008A662F" w:rsidP="00FA53D6">
                  <w:pPr>
                    <w:contextualSpacing/>
                    <w:jc w:val="center"/>
                    <w:rPr>
                      <w:rFonts w:ascii="Times New Roman" w:eastAsia="Times New Roman" w:hAnsi="Times New Roman"/>
                      <w:color w:val="000000"/>
                      <w:sz w:val="24"/>
                      <w:szCs w:val="24"/>
                      <w:lang w:eastAsia="ru-RU"/>
                    </w:rPr>
                  </w:pPr>
                  <w:r w:rsidRPr="00B008C0">
                    <w:rPr>
                      <w:rFonts w:ascii="Times New Roman" w:eastAsia="Times New Roman" w:hAnsi="Times New Roman"/>
                      <w:bCs/>
                      <w:sz w:val="24"/>
                      <w:szCs w:val="24"/>
                      <w:lang w:eastAsia="ru-RU"/>
                    </w:rPr>
                    <w:t>Не соответствует ФГОС</w:t>
                  </w:r>
                </w:p>
              </w:tc>
            </w:tr>
            <w:tr w:rsidR="008A662F" w:rsidRPr="00B008C0" w:rsidTr="00FA53D6">
              <w:tc>
                <w:tcPr>
                  <w:tcW w:w="4531" w:type="dxa"/>
                </w:tcPr>
                <w:p w:rsidR="008A662F" w:rsidRPr="00B008C0" w:rsidRDefault="008A662F" w:rsidP="00FA53D6">
                  <w:pPr>
                    <w:contextualSpacing/>
                    <w:jc w:val="both"/>
                    <w:rPr>
                      <w:rFonts w:ascii="Times New Roman" w:eastAsia="Times New Roman" w:hAnsi="Times New Roman"/>
                      <w:color w:val="000000"/>
                      <w:sz w:val="24"/>
                      <w:szCs w:val="24"/>
                      <w:lang w:eastAsia="ru-RU"/>
                    </w:rPr>
                  </w:pPr>
                  <w:r w:rsidRPr="00B008C0">
                    <w:rPr>
                      <w:rFonts w:ascii="Times New Roman" w:eastAsia="Times New Roman" w:hAnsi="Times New Roman"/>
                      <w:sz w:val="24"/>
                      <w:szCs w:val="24"/>
                      <w:lang w:eastAsia="ru-RU"/>
                    </w:rPr>
                    <w:t xml:space="preserve">Содержание урока построено с учетом </w:t>
                  </w:r>
                  <w:proofErr w:type="spellStart"/>
                  <w:r w:rsidRPr="00B008C0">
                    <w:rPr>
                      <w:rFonts w:ascii="Times New Roman" w:eastAsia="Times New Roman" w:hAnsi="Times New Roman"/>
                      <w:sz w:val="24"/>
                      <w:szCs w:val="24"/>
                      <w:lang w:eastAsia="ru-RU"/>
                    </w:rPr>
                    <w:t>компетентностного</w:t>
                  </w:r>
                  <w:proofErr w:type="spellEnd"/>
                  <w:r w:rsidRPr="00B008C0">
                    <w:rPr>
                      <w:rFonts w:ascii="Times New Roman" w:eastAsia="Times New Roman" w:hAnsi="Times New Roman"/>
                      <w:sz w:val="24"/>
                      <w:szCs w:val="24"/>
                      <w:lang w:eastAsia="ru-RU"/>
                    </w:rPr>
                    <w:t xml:space="preserve"> подхода</w:t>
                  </w:r>
                </w:p>
              </w:tc>
              <w:tc>
                <w:tcPr>
                  <w:tcW w:w="3973" w:type="dxa"/>
                </w:tcPr>
                <w:p w:rsidR="008A662F" w:rsidRPr="00B008C0" w:rsidRDefault="008A662F" w:rsidP="00FA53D6">
                  <w:pPr>
                    <w:contextualSpacing/>
                    <w:jc w:val="both"/>
                    <w:rPr>
                      <w:rFonts w:ascii="Times New Roman" w:eastAsia="Times New Roman" w:hAnsi="Times New Roman"/>
                      <w:color w:val="000000"/>
                      <w:sz w:val="24"/>
                      <w:szCs w:val="24"/>
                      <w:lang w:eastAsia="ru-RU"/>
                    </w:rPr>
                  </w:pPr>
                  <w:r w:rsidRPr="00B008C0">
                    <w:rPr>
                      <w:rFonts w:ascii="Times New Roman" w:eastAsia="Times New Roman" w:hAnsi="Times New Roman"/>
                      <w:sz w:val="24"/>
                      <w:szCs w:val="24"/>
                      <w:lang w:eastAsia="ru-RU"/>
                    </w:rPr>
                    <w:t>Содержание урока не предусматр</w:t>
                  </w:r>
                  <w:r w:rsidRPr="00B008C0">
                    <w:rPr>
                      <w:rFonts w:ascii="Times New Roman" w:eastAsia="Times New Roman" w:hAnsi="Times New Roman"/>
                      <w:sz w:val="24"/>
                      <w:szCs w:val="24"/>
                      <w:lang w:eastAsia="ru-RU"/>
                    </w:rPr>
                    <w:t>и</w:t>
                  </w:r>
                  <w:r w:rsidRPr="00B008C0">
                    <w:rPr>
                      <w:rFonts w:ascii="Times New Roman" w:eastAsia="Times New Roman" w:hAnsi="Times New Roman"/>
                      <w:sz w:val="24"/>
                      <w:szCs w:val="24"/>
                      <w:lang w:eastAsia="ru-RU"/>
                    </w:rPr>
                    <w:t xml:space="preserve">вает реализацию </w:t>
                  </w:r>
                  <w:proofErr w:type="spellStart"/>
                  <w:r w:rsidRPr="00B008C0">
                    <w:rPr>
                      <w:rFonts w:ascii="Times New Roman" w:eastAsia="Times New Roman" w:hAnsi="Times New Roman"/>
                      <w:sz w:val="24"/>
                      <w:szCs w:val="24"/>
                      <w:lang w:eastAsia="ru-RU"/>
                    </w:rPr>
                    <w:t>компетентностн</w:t>
                  </w:r>
                  <w:r w:rsidRPr="00B008C0">
                    <w:rPr>
                      <w:rFonts w:ascii="Times New Roman" w:eastAsia="Times New Roman" w:hAnsi="Times New Roman"/>
                      <w:sz w:val="24"/>
                      <w:szCs w:val="24"/>
                      <w:lang w:eastAsia="ru-RU"/>
                    </w:rPr>
                    <w:t>о</w:t>
                  </w:r>
                  <w:r w:rsidRPr="00B008C0">
                    <w:rPr>
                      <w:rFonts w:ascii="Times New Roman" w:eastAsia="Times New Roman" w:hAnsi="Times New Roman"/>
                      <w:sz w:val="24"/>
                      <w:szCs w:val="24"/>
                      <w:lang w:eastAsia="ru-RU"/>
                    </w:rPr>
                    <w:t>го</w:t>
                  </w:r>
                  <w:proofErr w:type="spellEnd"/>
                  <w:r w:rsidRPr="00B008C0">
                    <w:rPr>
                      <w:rFonts w:ascii="Times New Roman" w:eastAsia="Times New Roman" w:hAnsi="Times New Roman"/>
                      <w:sz w:val="24"/>
                      <w:szCs w:val="24"/>
                      <w:lang w:eastAsia="ru-RU"/>
                    </w:rPr>
                    <w:t xml:space="preserve"> подхода</w:t>
                  </w:r>
                </w:p>
              </w:tc>
            </w:tr>
            <w:tr w:rsidR="008A662F" w:rsidRPr="00B008C0" w:rsidTr="00FA53D6">
              <w:tc>
                <w:tcPr>
                  <w:tcW w:w="4531" w:type="dxa"/>
                </w:tcPr>
                <w:p w:rsidR="008A662F" w:rsidRPr="00B008C0" w:rsidRDefault="008A662F" w:rsidP="00FA53D6">
                  <w:pPr>
                    <w:contextualSpacing/>
                    <w:jc w:val="both"/>
                    <w:rPr>
                      <w:rFonts w:ascii="Times New Roman" w:eastAsia="Times New Roman" w:hAnsi="Times New Roman"/>
                      <w:color w:val="000000"/>
                      <w:sz w:val="24"/>
                      <w:szCs w:val="24"/>
                      <w:lang w:eastAsia="ru-RU"/>
                    </w:rPr>
                  </w:pPr>
                  <w:r w:rsidRPr="00B008C0">
                    <w:rPr>
                      <w:rFonts w:ascii="Times New Roman" w:eastAsia="Times New Roman" w:hAnsi="Times New Roman"/>
                      <w:sz w:val="24"/>
                      <w:szCs w:val="24"/>
                      <w:lang w:eastAsia="ru-RU"/>
                    </w:rPr>
                    <w:t>Реализуется принцип связи теории с практикой, обучения с жизнью</w:t>
                  </w:r>
                </w:p>
              </w:tc>
              <w:tc>
                <w:tcPr>
                  <w:tcW w:w="3973" w:type="dxa"/>
                </w:tcPr>
                <w:p w:rsidR="008A662F" w:rsidRPr="00B008C0" w:rsidRDefault="008A662F" w:rsidP="00FA53D6">
                  <w:pPr>
                    <w:contextualSpacing/>
                    <w:jc w:val="both"/>
                    <w:rPr>
                      <w:rFonts w:ascii="Times New Roman" w:eastAsia="Times New Roman" w:hAnsi="Times New Roman"/>
                      <w:color w:val="000000"/>
                      <w:sz w:val="24"/>
                      <w:szCs w:val="24"/>
                      <w:lang w:eastAsia="ru-RU"/>
                    </w:rPr>
                  </w:pPr>
                  <w:r w:rsidRPr="00B008C0">
                    <w:rPr>
                      <w:rFonts w:ascii="Times New Roman" w:eastAsia="Times New Roman" w:hAnsi="Times New Roman"/>
                      <w:sz w:val="24"/>
                      <w:szCs w:val="24"/>
                      <w:lang w:eastAsia="ru-RU"/>
                    </w:rPr>
                    <w:t>Отсутствует связь обучения с жи</w:t>
                  </w:r>
                  <w:r w:rsidRPr="00B008C0">
                    <w:rPr>
                      <w:rFonts w:ascii="Times New Roman" w:eastAsia="Times New Roman" w:hAnsi="Times New Roman"/>
                      <w:sz w:val="24"/>
                      <w:szCs w:val="24"/>
                      <w:lang w:eastAsia="ru-RU"/>
                    </w:rPr>
                    <w:t>з</w:t>
                  </w:r>
                  <w:r w:rsidRPr="00B008C0">
                    <w:rPr>
                      <w:rFonts w:ascii="Times New Roman" w:eastAsia="Times New Roman" w:hAnsi="Times New Roman"/>
                      <w:sz w:val="24"/>
                      <w:szCs w:val="24"/>
                      <w:lang w:eastAsia="ru-RU"/>
                    </w:rPr>
                    <w:t>нью</w:t>
                  </w:r>
                </w:p>
              </w:tc>
            </w:tr>
            <w:tr w:rsidR="008A662F" w:rsidRPr="00B008C0" w:rsidTr="00FA53D6">
              <w:tc>
                <w:tcPr>
                  <w:tcW w:w="4531" w:type="dxa"/>
                </w:tcPr>
                <w:p w:rsidR="008A662F" w:rsidRPr="00B008C0" w:rsidRDefault="008A662F" w:rsidP="00FA53D6">
                  <w:pPr>
                    <w:contextualSpacing/>
                    <w:jc w:val="both"/>
                    <w:rPr>
                      <w:rFonts w:ascii="Times New Roman" w:eastAsia="Times New Roman" w:hAnsi="Times New Roman"/>
                      <w:color w:val="000000"/>
                      <w:sz w:val="24"/>
                      <w:szCs w:val="24"/>
                      <w:lang w:eastAsia="ru-RU"/>
                    </w:rPr>
                  </w:pPr>
                  <w:r w:rsidRPr="00B008C0">
                    <w:rPr>
                      <w:rFonts w:ascii="Times New Roman" w:eastAsia="Times New Roman" w:hAnsi="Times New Roman"/>
                      <w:sz w:val="24"/>
                      <w:szCs w:val="24"/>
                      <w:lang w:eastAsia="ru-RU"/>
                    </w:rPr>
                    <w:t>Используются не только предметные з</w:t>
                  </w:r>
                  <w:r w:rsidRPr="00B008C0">
                    <w:rPr>
                      <w:rFonts w:ascii="Times New Roman" w:eastAsia="Times New Roman" w:hAnsi="Times New Roman"/>
                      <w:sz w:val="24"/>
                      <w:szCs w:val="24"/>
                      <w:lang w:eastAsia="ru-RU"/>
                    </w:rPr>
                    <w:t>а</w:t>
                  </w:r>
                  <w:r w:rsidRPr="00B008C0">
                    <w:rPr>
                      <w:rFonts w:ascii="Times New Roman" w:eastAsia="Times New Roman" w:hAnsi="Times New Roman"/>
                      <w:sz w:val="24"/>
                      <w:szCs w:val="24"/>
                      <w:lang w:eastAsia="ru-RU"/>
                    </w:rPr>
                    <w:t xml:space="preserve">дания, но и </w:t>
                  </w:r>
                  <w:proofErr w:type="spellStart"/>
                  <w:r w:rsidRPr="00B008C0">
                    <w:rPr>
                      <w:rFonts w:ascii="Times New Roman" w:eastAsia="Times New Roman" w:hAnsi="Times New Roman"/>
                      <w:sz w:val="24"/>
                      <w:szCs w:val="24"/>
                      <w:lang w:eastAsia="ru-RU"/>
                    </w:rPr>
                    <w:t>компетентностные</w:t>
                  </w:r>
                  <w:proofErr w:type="spellEnd"/>
                  <w:r w:rsidRPr="00B008C0">
                    <w:rPr>
                      <w:rFonts w:ascii="Times New Roman" w:eastAsia="Times New Roman" w:hAnsi="Times New Roman"/>
                      <w:sz w:val="24"/>
                      <w:szCs w:val="24"/>
                      <w:lang w:eastAsia="ru-RU"/>
                    </w:rPr>
                    <w:t xml:space="preserve"> задачи, т.е. задания, связанные с применением предметных знаний для решения практ</w:t>
                  </w:r>
                  <w:r w:rsidRPr="00B008C0">
                    <w:rPr>
                      <w:rFonts w:ascii="Times New Roman" w:eastAsia="Times New Roman" w:hAnsi="Times New Roman"/>
                      <w:sz w:val="24"/>
                      <w:szCs w:val="24"/>
                      <w:lang w:eastAsia="ru-RU"/>
                    </w:rPr>
                    <w:t>и</w:t>
                  </w:r>
                  <w:r w:rsidRPr="00B008C0">
                    <w:rPr>
                      <w:rFonts w:ascii="Times New Roman" w:eastAsia="Times New Roman" w:hAnsi="Times New Roman"/>
                      <w:sz w:val="24"/>
                      <w:szCs w:val="24"/>
                      <w:lang w:eastAsia="ru-RU"/>
                    </w:rPr>
                    <w:t>ческих задач, с ориентацией в конкре</w:t>
                  </w:r>
                  <w:r w:rsidRPr="00B008C0">
                    <w:rPr>
                      <w:rFonts w:ascii="Times New Roman" w:eastAsia="Times New Roman" w:hAnsi="Times New Roman"/>
                      <w:sz w:val="24"/>
                      <w:szCs w:val="24"/>
                      <w:lang w:eastAsia="ru-RU"/>
                    </w:rPr>
                    <w:t>т</w:t>
                  </w:r>
                  <w:r w:rsidRPr="00B008C0">
                    <w:rPr>
                      <w:rFonts w:ascii="Times New Roman" w:eastAsia="Times New Roman" w:hAnsi="Times New Roman"/>
                      <w:sz w:val="24"/>
                      <w:szCs w:val="24"/>
                      <w:lang w:eastAsia="ru-RU"/>
                    </w:rPr>
                    <w:t>ных жизненных ситуациях</w:t>
                  </w:r>
                </w:p>
              </w:tc>
              <w:tc>
                <w:tcPr>
                  <w:tcW w:w="3973" w:type="dxa"/>
                </w:tcPr>
                <w:p w:rsidR="008A662F" w:rsidRPr="00B008C0" w:rsidRDefault="007B04F1" w:rsidP="00FA53D6">
                  <w:pPr>
                    <w:contextualSpacing/>
                    <w:jc w:val="both"/>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Использую</w:t>
                  </w:r>
                  <w:r w:rsidR="008A662F" w:rsidRPr="00B008C0">
                    <w:rPr>
                      <w:rFonts w:ascii="Times New Roman" w:eastAsia="Times New Roman" w:hAnsi="Times New Roman"/>
                      <w:sz w:val="24"/>
                      <w:szCs w:val="24"/>
                      <w:lang w:eastAsia="ru-RU"/>
                    </w:rPr>
                    <w:t>тся задания предметного характера</w:t>
                  </w:r>
                </w:p>
              </w:tc>
            </w:tr>
          </w:tbl>
          <w:p w:rsidR="008A662F" w:rsidRDefault="008A662F" w:rsidP="00FA53D6">
            <w:pPr>
              <w:contextualSpacing/>
              <w:jc w:val="center"/>
              <w:rPr>
                <w:rFonts w:ascii="Times New Roman" w:eastAsia="Times New Roman" w:hAnsi="Times New Roman"/>
                <w:b/>
                <w:color w:val="000000"/>
                <w:sz w:val="28"/>
                <w:szCs w:val="28"/>
                <w:lang w:eastAsia="ru-RU"/>
              </w:rPr>
            </w:pPr>
          </w:p>
          <w:p w:rsidR="008A662F" w:rsidRDefault="008A662F" w:rsidP="007B04F1">
            <w:pPr>
              <w:contextualSpacing/>
              <w:jc w:val="center"/>
              <w:rPr>
                <w:rFonts w:ascii="Times New Roman" w:eastAsia="Times New Roman" w:hAnsi="Times New Roman"/>
                <w:b/>
                <w:color w:val="000000"/>
                <w:sz w:val="28"/>
                <w:szCs w:val="28"/>
                <w:lang w:eastAsia="ru-RU"/>
              </w:rPr>
            </w:pPr>
            <w:r>
              <w:rPr>
                <w:rFonts w:ascii="Times New Roman" w:eastAsia="Times New Roman" w:hAnsi="Times New Roman"/>
                <w:b/>
                <w:color w:val="000000"/>
                <w:sz w:val="28"/>
                <w:szCs w:val="28"/>
                <w:lang w:eastAsia="ru-RU"/>
              </w:rPr>
              <w:t>П</w:t>
            </w:r>
            <w:r w:rsidRPr="000553DD">
              <w:rPr>
                <w:rFonts w:ascii="Times New Roman" w:eastAsia="Times New Roman" w:hAnsi="Times New Roman"/>
                <w:b/>
                <w:color w:val="000000"/>
                <w:sz w:val="28"/>
                <w:szCs w:val="28"/>
                <w:lang w:eastAsia="ru-RU"/>
              </w:rPr>
              <w:t>римеры отбора содерж</w:t>
            </w:r>
            <w:r w:rsidR="007B04F1">
              <w:rPr>
                <w:rFonts w:ascii="Times New Roman" w:eastAsia="Times New Roman" w:hAnsi="Times New Roman"/>
                <w:b/>
                <w:color w:val="000000"/>
                <w:sz w:val="28"/>
                <w:szCs w:val="28"/>
                <w:lang w:eastAsia="ru-RU"/>
              </w:rPr>
              <w:t>ания уроков в 5-6 классах</w:t>
            </w:r>
            <w:r>
              <w:rPr>
                <w:rFonts w:ascii="Times New Roman" w:eastAsia="Times New Roman" w:hAnsi="Times New Roman"/>
                <w:b/>
                <w:color w:val="000000"/>
                <w:sz w:val="28"/>
                <w:szCs w:val="28"/>
                <w:lang w:eastAsia="ru-RU"/>
              </w:rPr>
              <w:t>:</w:t>
            </w:r>
          </w:p>
          <w:p w:rsidR="008A662F" w:rsidRDefault="008A662F" w:rsidP="00FA53D6">
            <w:pPr>
              <w:contextualSpacing/>
              <w:jc w:val="center"/>
              <w:rPr>
                <w:rFonts w:ascii="Times New Roman" w:eastAsia="Times New Roman" w:hAnsi="Times New Roman"/>
                <w:b/>
                <w:color w:val="000000"/>
                <w:sz w:val="28"/>
                <w:szCs w:val="28"/>
                <w:lang w:eastAsia="ru-RU"/>
              </w:rPr>
            </w:pPr>
          </w:p>
          <w:p w:rsidR="008A662F" w:rsidRDefault="008A662F" w:rsidP="001246CD">
            <w:pPr>
              <w:pStyle w:val="a6"/>
              <w:numPr>
                <w:ilvl w:val="0"/>
                <w:numId w:val="8"/>
              </w:numPr>
              <w:rPr>
                <w:b/>
                <w:color w:val="000000"/>
                <w:sz w:val="28"/>
                <w:szCs w:val="28"/>
              </w:rPr>
            </w:pPr>
            <w:r>
              <w:rPr>
                <w:b/>
                <w:color w:val="000000"/>
                <w:sz w:val="28"/>
                <w:szCs w:val="28"/>
              </w:rPr>
              <w:t>Урок математики в 5 классе по теме «Правильные и непр</w:t>
            </w:r>
            <w:r>
              <w:rPr>
                <w:b/>
                <w:color w:val="000000"/>
                <w:sz w:val="28"/>
                <w:szCs w:val="28"/>
              </w:rPr>
              <w:t>а</w:t>
            </w:r>
            <w:r>
              <w:rPr>
                <w:b/>
                <w:color w:val="000000"/>
                <w:sz w:val="28"/>
                <w:szCs w:val="28"/>
              </w:rPr>
              <w:t>вильные дроби».</w:t>
            </w:r>
          </w:p>
          <w:p w:rsidR="007B04F1" w:rsidRDefault="00A51F16" w:rsidP="007B04F1">
            <w:pP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anchor distT="0" distB="0" distL="114300" distR="114300" simplePos="0" relativeHeight="251710464" behindDoc="1" locked="0" layoutInCell="1" allowOverlap="1">
                  <wp:simplePos x="0" y="0"/>
                  <wp:positionH relativeFrom="column">
                    <wp:posOffset>-39370</wp:posOffset>
                  </wp:positionH>
                  <wp:positionV relativeFrom="paragraph">
                    <wp:posOffset>266065</wp:posOffset>
                  </wp:positionV>
                  <wp:extent cx="2831465" cy="1936115"/>
                  <wp:effectExtent l="19050" t="0" r="6985" b="0"/>
                  <wp:wrapSquare wrapText="bothSides"/>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srcRect/>
                          <a:stretch>
                            <a:fillRect/>
                          </a:stretch>
                        </pic:blipFill>
                        <pic:spPr bwMode="auto">
                          <a:xfrm>
                            <a:off x="0" y="0"/>
                            <a:ext cx="2831465" cy="1936115"/>
                          </a:xfrm>
                          <a:prstGeom prst="rect">
                            <a:avLst/>
                          </a:prstGeom>
                          <a:noFill/>
                          <a:ln w="9525">
                            <a:noFill/>
                            <a:miter lim="800000"/>
                            <a:headEnd/>
                            <a:tailEnd/>
                          </a:ln>
                        </pic:spPr>
                      </pic:pic>
                    </a:graphicData>
                  </a:graphic>
                </wp:anchor>
              </w:drawing>
            </w:r>
            <w:r w:rsidR="007B04F1" w:rsidRPr="00A51F16">
              <w:rPr>
                <w:rFonts w:ascii="Times New Roman" w:hAnsi="Times New Roman" w:cs="Times New Roman"/>
                <w:color w:val="000000"/>
                <w:sz w:val="28"/>
                <w:szCs w:val="28"/>
              </w:rPr>
              <w:t>Этап актуализации знаний</w:t>
            </w:r>
          </w:p>
          <w:p w:rsidR="00A51F16" w:rsidRPr="00A51F16" w:rsidRDefault="00A51F16" w:rsidP="007B04F1">
            <w:pPr>
              <w:rPr>
                <w:rFonts w:ascii="Times New Roman" w:hAnsi="Times New Roman" w:cs="Times New Roman"/>
                <w:b/>
                <w:color w:val="000000"/>
                <w:sz w:val="28"/>
                <w:szCs w:val="28"/>
              </w:rPr>
            </w:pPr>
          </w:p>
          <w:p w:rsidR="008A662F" w:rsidRDefault="008A662F" w:rsidP="00FA53D6">
            <w:pPr>
              <w:autoSpaceDE w:val="0"/>
              <w:autoSpaceDN w:val="0"/>
              <w:adjustRightInd w:val="0"/>
              <w:contextualSpacing/>
              <w:rPr>
                <w:rFonts w:ascii="Times New Roman" w:hAnsi="Times New Roman"/>
                <w:bCs/>
                <w:color w:val="000000"/>
                <w:sz w:val="28"/>
                <w:szCs w:val="28"/>
              </w:rPr>
            </w:pPr>
            <w:r w:rsidRPr="005A6067">
              <w:rPr>
                <w:rFonts w:ascii="Times New Roman" w:hAnsi="Times New Roman"/>
                <w:bCs/>
                <w:color w:val="000000"/>
                <w:sz w:val="28"/>
                <w:szCs w:val="28"/>
              </w:rPr>
              <w:t>1.</w:t>
            </w:r>
            <w:r w:rsidR="00A51F16">
              <w:rPr>
                <w:rFonts w:ascii="Times New Roman" w:hAnsi="Times New Roman"/>
                <w:bCs/>
                <w:color w:val="000000"/>
                <w:sz w:val="28"/>
                <w:szCs w:val="28"/>
              </w:rPr>
              <w:t xml:space="preserve"> </w:t>
            </w:r>
            <w:r w:rsidRPr="005A6067">
              <w:rPr>
                <w:rFonts w:ascii="Times New Roman" w:hAnsi="Times New Roman"/>
                <w:bCs/>
                <w:color w:val="000000"/>
                <w:sz w:val="28"/>
                <w:szCs w:val="28"/>
              </w:rPr>
              <w:t>Прочитайте следующие др</w:t>
            </w:r>
            <w:r w:rsidRPr="005A6067">
              <w:rPr>
                <w:rFonts w:ascii="Times New Roman" w:hAnsi="Times New Roman"/>
                <w:bCs/>
                <w:color w:val="000000"/>
                <w:sz w:val="28"/>
                <w:szCs w:val="28"/>
              </w:rPr>
              <w:t>о</w:t>
            </w:r>
            <w:r w:rsidRPr="005A6067">
              <w:rPr>
                <w:rFonts w:ascii="Times New Roman" w:hAnsi="Times New Roman"/>
                <w:bCs/>
                <w:color w:val="000000"/>
                <w:sz w:val="28"/>
                <w:szCs w:val="28"/>
              </w:rPr>
              <w:t>би.</w:t>
            </w:r>
            <w:r>
              <w:rPr>
                <w:rFonts w:ascii="Times New Roman" w:hAnsi="Times New Roman"/>
                <w:bCs/>
                <w:color w:val="000000"/>
                <w:sz w:val="28"/>
                <w:szCs w:val="28"/>
              </w:rPr>
              <w:t xml:space="preserve"> </w:t>
            </w:r>
          </w:p>
          <w:p w:rsidR="008A662F" w:rsidRPr="005A6067" w:rsidRDefault="008A662F" w:rsidP="00FA53D6">
            <w:pPr>
              <w:autoSpaceDE w:val="0"/>
              <w:autoSpaceDN w:val="0"/>
              <w:adjustRightInd w:val="0"/>
              <w:contextualSpacing/>
              <w:rPr>
                <w:rFonts w:ascii="Times New Roman" w:hAnsi="Times New Roman"/>
                <w:bCs/>
                <w:color w:val="000000"/>
                <w:sz w:val="28"/>
                <w:szCs w:val="28"/>
              </w:rPr>
            </w:pPr>
            <w:r w:rsidRPr="005A6067">
              <w:rPr>
                <w:rFonts w:ascii="Times New Roman" w:hAnsi="Times New Roman"/>
                <w:bCs/>
                <w:color w:val="000000"/>
                <w:sz w:val="28"/>
                <w:szCs w:val="28"/>
              </w:rPr>
              <w:t>2.</w:t>
            </w:r>
            <w:r w:rsidR="00A51F16">
              <w:rPr>
                <w:rFonts w:ascii="Times New Roman" w:hAnsi="Times New Roman"/>
                <w:bCs/>
                <w:color w:val="000000"/>
                <w:sz w:val="28"/>
                <w:szCs w:val="28"/>
              </w:rPr>
              <w:t xml:space="preserve"> </w:t>
            </w:r>
            <w:r w:rsidRPr="005A6067">
              <w:rPr>
                <w:rFonts w:ascii="Times New Roman" w:hAnsi="Times New Roman"/>
                <w:bCs/>
                <w:color w:val="000000"/>
                <w:sz w:val="28"/>
                <w:szCs w:val="28"/>
              </w:rPr>
              <w:t>Что показывает числитель и знаменатель выделенных др</w:t>
            </w:r>
            <w:r w:rsidRPr="005A6067">
              <w:rPr>
                <w:rFonts w:ascii="Times New Roman" w:hAnsi="Times New Roman"/>
                <w:bCs/>
                <w:color w:val="000000"/>
                <w:sz w:val="28"/>
                <w:szCs w:val="28"/>
              </w:rPr>
              <w:t>о</w:t>
            </w:r>
            <w:r w:rsidRPr="005A6067">
              <w:rPr>
                <w:rFonts w:ascii="Times New Roman" w:hAnsi="Times New Roman"/>
                <w:bCs/>
                <w:color w:val="000000"/>
                <w:sz w:val="28"/>
                <w:szCs w:val="28"/>
              </w:rPr>
              <w:t>бей?</w:t>
            </w:r>
          </w:p>
          <w:p w:rsidR="008A662F" w:rsidRDefault="008109AC" w:rsidP="00FA53D6">
            <w:pPr>
              <w:autoSpaceDE w:val="0"/>
              <w:autoSpaceDN w:val="0"/>
              <w:adjustRightInd w:val="0"/>
              <w:contextualSpacing/>
              <w:rPr>
                <w:rFonts w:ascii="Times New Roman" w:hAnsi="Times New Roman"/>
                <w:bCs/>
                <w:color w:val="000000"/>
                <w:sz w:val="28"/>
                <w:szCs w:val="28"/>
              </w:rPr>
            </w:pPr>
            <w:r w:rsidRPr="008109AC">
              <w:rPr>
                <w:rFonts w:ascii="Times New Roman" w:hAnsi="Times New Roman"/>
                <w:noProof/>
                <w:sz w:val="28"/>
                <w:szCs w:val="28"/>
                <w:lang w:eastAsia="ru-RU"/>
              </w:rPr>
              <w:pict>
                <v:shape id="Object 32" o:spid="_x0000_s1036" type="#_x0000_t75" style="position:absolute;margin-left:179.1pt;margin-top:7pt;width:15pt;height:31pt;z-index:251673600;visibility:visible">
                  <v:imagedata r:id="rId12" o:title=""/>
                </v:shape>
                <o:OLEObject Type="Embed" ProgID="Equation.3" ShapeID="Object 32" DrawAspect="Content" ObjectID="_1071353036" r:id="rId13"/>
              </w:pict>
            </w:r>
            <w:r w:rsidRPr="008109AC">
              <w:rPr>
                <w:rFonts w:ascii="Times New Roman" w:hAnsi="Times New Roman"/>
                <w:noProof/>
                <w:sz w:val="28"/>
                <w:szCs w:val="28"/>
                <w:lang w:eastAsia="ru-RU"/>
              </w:rPr>
              <w:pict>
                <v:shape id="Object 31" o:spid="_x0000_s1035" type="#_x0000_t75" style="position:absolute;margin-left:163.1pt;margin-top:7pt;width:16pt;height:31pt;z-index:251672576;visibility:visible">
                  <v:imagedata r:id="rId14" o:title=""/>
                </v:shape>
                <o:OLEObject Type="Embed" ProgID="Equation.3" ShapeID="Object 31" DrawAspect="Content" ObjectID="_1071353037" r:id="rId15"/>
              </w:pict>
            </w:r>
            <w:r>
              <w:rPr>
                <w:rFonts w:ascii="Times New Roman" w:hAnsi="Times New Roman"/>
                <w:bCs/>
                <w:noProof/>
                <w:color w:val="000000"/>
                <w:sz w:val="28"/>
                <w:szCs w:val="28"/>
                <w:lang w:eastAsia="ru-RU"/>
              </w:rPr>
              <w:pict>
                <v:shape id="Object 30" o:spid="_x0000_s1034" type="#_x0000_t75" style="position:absolute;margin-left:141.1pt;margin-top:7pt;width:22pt;height:31pt;z-index:251671552;visibility:visible">
                  <v:imagedata r:id="rId16" o:title=""/>
                </v:shape>
                <o:OLEObject Type="Embed" ProgID="Equation.3" ShapeID="Object 30" DrawAspect="Content" ObjectID="_1071353038" r:id="rId17"/>
              </w:pict>
            </w:r>
            <w:r>
              <w:rPr>
                <w:rFonts w:ascii="Times New Roman" w:hAnsi="Times New Roman"/>
                <w:bCs/>
                <w:noProof/>
                <w:color w:val="000000"/>
                <w:sz w:val="28"/>
                <w:szCs w:val="28"/>
                <w:lang w:eastAsia="ru-RU"/>
              </w:rPr>
              <w:pict>
                <v:shape id="Объект 1" o:spid="_x0000_s1033" type="#_x0000_t75" style="position:absolute;margin-left:125.1pt;margin-top:7pt;width:16pt;height:31pt;z-index:251670528;visibility:visible">
                  <v:imagedata r:id="rId18" o:title=""/>
                </v:shape>
                <o:OLEObject Type="Embed" ProgID="Equation.3" ShapeID="Объект 1" DrawAspect="Content" ObjectID="_1071353039" r:id="rId19"/>
              </w:pict>
            </w:r>
            <w:r>
              <w:rPr>
                <w:rFonts w:ascii="Times New Roman" w:hAnsi="Times New Roman"/>
                <w:bCs/>
                <w:noProof/>
                <w:color w:val="000000"/>
                <w:sz w:val="28"/>
                <w:szCs w:val="28"/>
                <w:lang w:eastAsia="ru-RU"/>
              </w:rPr>
              <w:pict>
                <v:shape id="Object 28" o:spid="_x0000_s1032" type="#_x0000_t75" style="position:absolute;margin-left:109.1pt;margin-top:7pt;width:16pt;height:31pt;z-index:251669504;visibility:visible">
                  <v:imagedata r:id="rId20" o:title=""/>
                </v:shape>
                <o:OLEObject Type="Embed" ProgID="Equation.3" ShapeID="Object 28" DrawAspect="Content" ObjectID="_1071353040" r:id="rId21"/>
              </w:pict>
            </w:r>
            <w:r>
              <w:rPr>
                <w:rFonts w:ascii="Times New Roman" w:hAnsi="Times New Roman"/>
                <w:bCs/>
                <w:noProof/>
                <w:color w:val="000000"/>
                <w:sz w:val="28"/>
                <w:szCs w:val="28"/>
                <w:lang w:eastAsia="ru-RU"/>
              </w:rPr>
              <w:pict>
                <v:shape id="Object 18" o:spid="_x0000_s1031" type="#_x0000_t75" style="position:absolute;margin-left:81.95pt;margin-top:7pt;width:21pt;height:31pt;z-index:251668480;visibility:visible" filled="t">
                  <v:fill r:id="rId22" o:title="Водяные капли" type="tile"/>
                  <v:imagedata r:id="rId23" o:title=""/>
                </v:shape>
                <o:OLEObject Type="Embed" ProgID="Equation.3" ShapeID="Object 18" DrawAspect="Content" ObjectID="_1071353041" r:id="rId24"/>
              </w:pict>
            </w:r>
            <w:r>
              <w:rPr>
                <w:rFonts w:ascii="Times New Roman" w:hAnsi="Times New Roman"/>
                <w:bCs/>
                <w:noProof/>
                <w:color w:val="000000"/>
                <w:sz w:val="28"/>
                <w:szCs w:val="28"/>
                <w:lang w:eastAsia="ru-RU"/>
              </w:rPr>
              <w:pict>
                <v:shape id="Object 10" o:spid="_x0000_s1030" type="#_x0000_t75" style="position:absolute;margin-left:65.95pt;margin-top:7pt;width:16pt;height:31pt;z-index:251667456;visibility:visible" fillcolor="#3891a7">
                  <v:imagedata r:id="rId25" o:title=""/>
                  <v:shadow color="#e7dec9"/>
                </v:shape>
                <o:OLEObject Type="Embed" ProgID="Equation.3" ShapeID="Object 10" DrawAspect="Content" ObjectID="_1071353042" r:id="rId26"/>
              </w:pict>
            </w:r>
            <w:r>
              <w:rPr>
                <w:rFonts w:ascii="Times New Roman" w:hAnsi="Times New Roman"/>
                <w:bCs/>
                <w:noProof/>
                <w:color w:val="000000"/>
                <w:sz w:val="28"/>
                <w:szCs w:val="28"/>
                <w:lang w:eastAsia="ru-RU"/>
              </w:rPr>
              <w:pict>
                <v:shape id="Object 29" o:spid="_x0000_s1029" type="#_x0000_t75" style="position:absolute;margin-left:41.45pt;margin-top:7pt;width:20pt;height:31pt;z-index:251666432;visibility:visible" filled="t" fillcolor="#a3a3e0">
                  <v:fill r:id="rId22" o:title="Водяные капли" type="tile"/>
                  <v:imagedata r:id="rId27" o:title=""/>
                </v:shape>
                <o:OLEObject Type="Embed" ProgID="Equation.3" ShapeID="Object 29" DrawAspect="Content" ObjectID="_1071353043" r:id="rId28"/>
              </w:pict>
            </w:r>
            <w:r>
              <w:rPr>
                <w:rFonts w:ascii="Times New Roman" w:hAnsi="Times New Roman"/>
                <w:bCs/>
                <w:noProof/>
                <w:color w:val="000000"/>
                <w:sz w:val="28"/>
                <w:szCs w:val="28"/>
                <w:lang w:eastAsia="ru-RU"/>
              </w:rPr>
              <w:pict>
                <v:shape id="Object 25" o:spid="_x0000_s1028" type="#_x0000_t75" style="position:absolute;margin-left:18.55pt;margin-top:7pt;width:16pt;height:31pt;z-index:251665408;visibility:visible" filled="t" fillcolor="#a3a3e0">
                  <v:fill r:id="rId22" o:title="Водяные капли" type="tile"/>
                  <v:imagedata r:id="rId29" o:title=""/>
                </v:shape>
                <o:OLEObject Type="Embed" ProgID="Equation.3" ShapeID="Object 25" DrawAspect="Content" ObjectID="_1071353044" r:id="rId30"/>
              </w:pict>
            </w:r>
            <w:r>
              <w:rPr>
                <w:rFonts w:ascii="Times New Roman" w:hAnsi="Times New Roman"/>
                <w:bCs/>
                <w:noProof/>
                <w:color w:val="000000"/>
                <w:sz w:val="28"/>
                <w:szCs w:val="28"/>
                <w:lang w:eastAsia="ru-RU"/>
              </w:rPr>
              <w:pict>
                <v:shape id="Object 4" o:spid="_x0000_s1027" type="#_x0000_t75" style="position:absolute;margin-left:-1.35pt;margin-top:7pt;width:15pt;height:31pt;z-index:251664384;visibility:visible" filled="t" fillcolor="#a3a3e0">
                  <v:fill r:id="rId22" o:title="Водяные капли" type="tile"/>
                  <v:imagedata r:id="rId31" o:title=""/>
                </v:shape>
                <o:OLEObject Type="Embed" ProgID="Equation.3" ShapeID="Object 4" DrawAspect="Content" ObjectID="_1071353045" r:id="rId32"/>
              </w:pict>
            </w:r>
          </w:p>
          <w:p w:rsidR="008A662F" w:rsidRDefault="008A662F" w:rsidP="00FA53D6">
            <w:pPr>
              <w:tabs>
                <w:tab w:val="left" w:pos="3315"/>
              </w:tabs>
              <w:contextualSpacing/>
              <w:rPr>
                <w:rFonts w:ascii="Times New Roman" w:hAnsi="Times New Roman"/>
                <w:sz w:val="28"/>
                <w:szCs w:val="28"/>
              </w:rPr>
            </w:pPr>
            <w:r>
              <w:rPr>
                <w:rFonts w:ascii="Times New Roman" w:hAnsi="Times New Roman"/>
                <w:sz w:val="28"/>
                <w:szCs w:val="28"/>
              </w:rPr>
              <w:tab/>
            </w:r>
          </w:p>
          <w:p w:rsidR="008A662F" w:rsidRDefault="008A662F" w:rsidP="00FA53D6">
            <w:pPr>
              <w:tabs>
                <w:tab w:val="left" w:pos="3315"/>
              </w:tabs>
              <w:contextualSpacing/>
              <w:rPr>
                <w:rFonts w:ascii="Times New Roman" w:hAnsi="Times New Roman"/>
                <w:sz w:val="28"/>
                <w:szCs w:val="28"/>
              </w:rPr>
            </w:pPr>
          </w:p>
          <w:p w:rsidR="008A662F" w:rsidRDefault="008A662F" w:rsidP="00FA53D6">
            <w:pPr>
              <w:tabs>
                <w:tab w:val="left" w:pos="3315"/>
              </w:tabs>
              <w:contextualSpacing/>
              <w:rPr>
                <w:rFonts w:ascii="Times New Roman" w:hAnsi="Times New Roman"/>
                <w:sz w:val="28"/>
                <w:szCs w:val="28"/>
              </w:rPr>
            </w:pPr>
          </w:p>
          <w:p w:rsidR="008A662F" w:rsidRPr="00A51F16" w:rsidRDefault="008A662F" w:rsidP="00A51F16">
            <w:pPr>
              <w:contextualSpacing/>
              <w:rPr>
                <w:rFonts w:ascii="Times New Roman" w:hAnsi="Times New Roman"/>
                <w:sz w:val="28"/>
                <w:szCs w:val="28"/>
              </w:rPr>
            </w:pPr>
            <w:r w:rsidRPr="005A6067">
              <w:rPr>
                <w:sz w:val="20"/>
                <w:szCs w:val="20"/>
                <w:lang w:eastAsia="ru-RU"/>
              </w:rPr>
              <w:lastRenderedPageBreak/>
              <w:t xml:space="preserve"> </w:t>
            </w:r>
            <w:r w:rsidR="00A51F16" w:rsidRPr="005A6067">
              <w:rPr>
                <w:rFonts w:ascii="Times New Roman" w:hAnsi="Times New Roman"/>
                <w:sz w:val="28"/>
                <w:szCs w:val="28"/>
              </w:rPr>
              <w:object w:dxaOrig="7200" w:dyaOrig="5390">
                <v:shape id="_x0000_i1025" type="#_x0000_t75" style="width:201pt;height:141.75pt" o:ole="">
                  <v:imagedata r:id="rId33" o:title=""/>
                </v:shape>
                <o:OLEObject Type="Embed" ProgID="PowerPoint.Slide.12" ShapeID="_x0000_i1025" DrawAspect="Content" ObjectID="_1071353026" r:id="rId34"/>
              </w:object>
            </w:r>
            <w:r w:rsidRPr="005A6067">
              <w:rPr>
                <w:sz w:val="20"/>
                <w:szCs w:val="20"/>
                <w:lang w:eastAsia="ru-RU"/>
              </w:rPr>
              <w:t xml:space="preserve"> </w:t>
            </w:r>
            <w:r w:rsidR="00A51F16" w:rsidRPr="005A6067">
              <w:rPr>
                <w:rFonts w:ascii="Times New Roman" w:hAnsi="Times New Roman"/>
                <w:bCs/>
                <w:color w:val="000000"/>
                <w:sz w:val="28"/>
                <w:szCs w:val="28"/>
              </w:rPr>
              <w:object w:dxaOrig="7200" w:dyaOrig="5390">
                <v:shape id="_x0000_i1026" type="#_x0000_t75" style="width:213.75pt;height:154.5pt" o:ole="">
                  <v:imagedata r:id="rId35" o:title=""/>
                </v:shape>
                <o:OLEObject Type="Embed" ProgID="PowerPoint.Slide.12" ShapeID="_x0000_i1026" DrawAspect="Content" ObjectID="_1071353027" r:id="rId36"/>
              </w:object>
            </w:r>
          </w:p>
          <w:p w:rsidR="008A662F" w:rsidRDefault="008A662F" w:rsidP="00FA53D6">
            <w:pPr>
              <w:autoSpaceDE w:val="0"/>
              <w:autoSpaceDN w:val="0"/>
              <w:adjustRightInd w:val="0"/>
              <w:contextualSpacing/>
              <w:rPr>
                <w:rFonts w:ascii="Times New Roman" w:hAnsi="Times New Roman"/>
                <w:bCs/>
                <w:color w:val="000000"/>
                <w:sz w:val="28"/>
                <w:szCs w:val="28"/>
              </w:rPr>
            </w:pPr>
          </w:p>
          <w:p w:rsidR="008A662F" w:rsidRDefault="008A662F" w:rsidP="00FA53D6">
            <w:pPr>
              <w:autoSpaceDE w:val="0"/>
              <w:autoSpaceDN w:val="0"/>
              <w:adjustRightInd w:val="0"/>
              <w:contextualSpacing/>
              <w:rPr>
                <w:rFonts w:ascii="Times New Roman" w:hAnsi="Times New Roman"/>
                <w:bCs/>
                <w:color w:val="000000"/>
                <w:sz w:val="28"/>
                <w:szCs w:val="28"/>
              </w:rPr>
            </w:pPr>
            <w:r>
              <w:rPr>
                <w:rFonts w:ascii="Times New Roman" w:hAnsi="Times New Roman"/>
                <w:bCs/>
                <w:color w:val="000000"/>
                <w:sz w:val="28"/>
                <w:szCs w:val="28"/>
              </w:rPr>
              <w:t>Заполнить пустые «окна».</w:t>
            </w:r>
          </w:p>
          <w:p w:rsidR="008A662F" w:rsidRPr="005A6067" w:rsidRDefault="00A51F16" w:rsidP="00FA53D6">
            <w:pPr>
              <w:autoSpaceDE w:val="0"/>
              <w:autoSpaceDN w:val="0"/>
              <w:adjustRightInd w:val="0"/>
              <w:contextualSpacing/>
              <w:rPr>
                <w:rFonts w:ascii="Times New Roman" w:eastAsia="+mn-ea" w:hAnsi="Times New Roman"/>
                <w:bCs/>
                <w:color w:val="000000"/>
                <w:kern w:val="24"/>
                <w:sz w:val="28"/>
                <w:szCs w:val="28"/>
              </w:rPr>
            </w:pPr>
            <w:r>
              <w:rPr>
                <w:rFonts w:ascii="Times New Roman" w:eastAsia="+mn-ea" w:hAnsi="Times New Roman"/>
                <w:bCs/>
                <w:noProof/>
                <w:color w:val="000000"/>
                <w:kern w:val="24"/>
                <w:sz w:val="28"/>
                <w:szCs w:val="28"/>
                <w:lang w:eastAsia="ru-RU"/>
              </w:rPr>
              <w:drawing>
                <wp:anchor distT="0" distB="0" distL="114300" distR="114300" simplePos="0" relativeHeight="251674624" behindDoc="1" locked="0" layoutInCell="1" allowOverlap="1">
                  <wp:simplePos x="0" y="0"/>
                  <wp:positionH relativeFrom="column">
                    <wp:posOffset>-16510</wp:posOffset>
                  </wp:positionH>
                  <wp:positionV relativeFrom="paragraph">
                    <wp:posOffset>130810</wp:posOffset>
                  </wp:positionV>
                  <wp:extent cx="1974215" cy="1428750"/>
                  <wp:effectExtent l="19050" t="0" r="6985" b="0"/>
                  <wp:wrapSquare wrapText="bothSides"/>
                  <wp:docPr id="15" name="Рисунок 2" descr="http://www.incimages.com/uploaded_files/image/1940x900/sharing-cake-1940x900_36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incimages.com/uploaded_files/image/1940x900/sharing-cake-1940x900_36102.jpg"/>
                          <pic:cNvPicPr>
                            <a:picLocks noChangeAspect="1" noChangeArrowheads="1"/>
                          </pic:cNvPicPr>
                        </pic:nvPicPr>
                        <pic:blipFill>
                          <a:blip r:embed="rId37" cstate="print"/>
                          <a:srcRect/>
                          <a:stretch>
                            <a:fillRect/>
                          </a:stretch>
                        </pic:blipFill>
                        <pic:spPr bwMode="auto">
                          <a:xfrm>
                            <a:off x="0" y="0"/>
                            <a:ext cx="1974215" cy="1428750"/>
                          </a:xfrm>
                          <a:prstGeom prst="rect">
                            <a:avLst/>
                          </a:prstGeom>
                          <a:noFill/>
                          <a:ln w="9525">
                            <a:noFill/>
                            <a:miter lim="800000"/>
                            <a:headEnd/>
                            <a:tailEnd/>
                          </a:ln>
                        </pic:spPr>
                      </pic:pic>
                    </a:graphicData>
                  </a:graphic>
                </wp:anchor>
              </w:drawing>
            </w:r>
            <w:r w:rsidR="008A662F" w:rsidRPr="005A6067">
              <w:rPr>
                <w:rFonts w:ascii="Times New Roman" w:eastAsia="+mn-ea" w:hAnsi="Times New Roman"/>
                <w:bCs/>
                <w:color w:val="000000"/>
                <w:kern w:val="24"/>
                <w:sz w:val="28"/>
                <w:szCs w:val="28"/>
              </w:rPr>
              <w:t>Обсуждение по рисунку:</w:t>
            </w:r>
            <w:r w:rsidR="008A662F" w:rsidRPr="005A6067">
              <w:rPr>
                <w:noProof/>
                <w:lang w:eastAsia="ru-RU"/>
              </w:rPr>
              <w:t xml:space="preserve"> </w:t>
            </w:r>
          </w:p>
          <w:p w:rsidR="008A662F" w:rsidRPr="005A6067" w:rsidRDefault="008A662F" w:rsidP="00FA53D6">
            <w:pPr>
              <w:autoSpaceDE w:val="0"/>
              <w:autoSpaceDN w:val="0"/>
              <w:adjustRightInd w:val="0"/>
              <w:contextualSpacing/>
              <w:rPr>
                <w:rFonts w:ascii="Times New Roman" w:hAnsi="Times New Roman"/>
                <w:bCs/>
                <w:color w:val="000000"/>
                <w:sz w:val="28"/>
                <w:szCs w:val="28"/>
              </w:rPr>
            </w:pPr>
            <w:r>
              <w:rPr>
                <w:rFonts w:ascii="Times New Roman" w:hAnsi="Times New Roman"/>
                <w:bCs/>
                <w:color w:val="000000"/>
                <w:sz w:val="28"/>
                <w:szCs w:val="28"/>
              </w:rPr>
              <w:t xml:space="preserve">- </w:t>
            </w:r>
            <w:r w:rsidRPr="005A6067">
              <w:rPr>
                <w:rFonts w:ascii="Times New Roman" w:hAnsi="Times New Roman"/>
                <w:bCs/>
                <w:color w:val="000000"/>
                <w:sz w:val="28"/>
                <w:szCs w:val="28"/>
              </w:rPr>
              <w:t>Сколько ребят получат по куску торта?</w:t>
            </w:r>
          </w:p>
          <w:p w:rsidR="008A662F" w:rsidRPr="005A6067" w:rsidRDefault="008A662F" w:rsidP="00FA53D6">
            <w:pPr>
              <w:autoSpaceDE w:val="0"/>
              <w:autoSpaceDN w:val="0"/>
              <w:adjustRightInd w:val="0"/>
              <w:contextualSpacing/>
              <w:rPr>
                <w:rFonts w:ascii="Times New Roman" w:hAnsi="Times New Roman"/>
                <w:bCs/>
                <w:color w:val="000000"/>
                <w:sz w:val="28"/>
                <w:szCs w:val="28"/>
              </w:rPr>
            </w:pPr>
            <w:r>
              <w:rPr>
                <w:rFonts w:ascii="Times New Roman" w:hAnsi="Times New Roman"/>
                <w:bCs/>
                <w:color w:val="000000"/>
                <w:sz w:val="28"/>
                <w:szCs w:val="28"/>
              </w:rPr>
              <w:t xml:space="preserve">- </w:t>
            </w:r>
            <w:r w:rsidRPr="005A6067">
              <w:rPr>
                <w:rFonts w:ascii="Times New Roman" w:hAnsi="Times New Roman"/>
                <w:bCs/>
                <w:color w:val="000000"/>
                <w:sz w:val="28"/>
                <w:szCs w:val="28"/>
              </w:rPr>
              <w:t>Какой дробью можно выразить часть то</w:t>
            </w:r>
            <w:r w:rsidRPr="005A6067">
              <w:rPr>
                <w:rFonts w:ascii="Times New Roman" w:hAnsi="Times New Roman"/>
                <w:bCs/>
                <w:color w:val="000000"/>
                <w:sz w:val="28"/>
                <w:szCs w:val="28"/>
              </w:rPr>
              <w:t>р</w:t>
            </w:r>
            <w:r w:rsidRPr="005A6067">
              <w:rPr>
                <w:rFonts w:ascii="Times New Roman" w:hAnsi="Times New Roman"/>
                <w:bCs/>
                <w:color w:val="000000"/>
                <w:sz w:val="28"/>
                <w:szCs w:val="28"/>
              </w:rPr>
              <w:t>та, которую получит каждый?</w:t>
            </w:r>
          </w:p>
          <w:p w:rsidR="008A662F" w:rsidRPr="005A6067" w:rsidRDefault="008A662F" w:rsidP="00FA53D6">
            <w:pPr>
              <w:autoSpaceDE w:val="0"/>
              <w:autoSpaceDN w:val="0"/>
              <w:adjustRightInd w:val="0"/>
              <w:contextualSpacing/>
              <w:rPr>
                <w:rFonts w:ascii="Times New Roman" w:hAnsi="Times New Roman"/>
                <w:bCs/>
                <w:color w:val="000000"/>
                <w:sz w:val="28"/>
                <w:szCs w:val="28"/>
              </w:rPr>
            </w:pPr>
            <w:r>
              <w:rPr>
                <w:rFonts w:ascii="Times New Roman" w:hAnsi="Times New Roman"/>
                <w:bCs/>
                <w:color w:val="000000"/>
                <w:sz w:val="28"/>
                <w:szCs w:val="28"/>
              </w:rPr>
              <w:t xml:space="preserve">- </w:t>
            </w:r>
            <w:r w:rsidRPr="005A6067">
              <w:rPr>
                <w:rFonts w:ascii="Times New Roman" w:hAnsi="Times New Roman"/>
                <w:bCs/>
                <w:color w:val="000000"/>
                <w:sz w:val="28"/>
                <w:szCs w:val="28"/>
              </w:rPr>
              <w:t xml:space="preserve">Что вы сделаете, если детей окажется больше? </w:t>
            </w:r>
          </w:p>
          <w:p w:rsidR="008A662F" w:rsidRPr="005A6067" w:rsidRDefault="008A662F" w:rsidP="00FA53D6">
            <w:pPr>
              <w:autoSpaceDE w:val="0"/>
              <w:autoSpaceDN w:val="0"/>
              <w:adjustRightInd w:val="0"/>
              <w:contextualSpacing/>
              <w:rPr>
                <w:rFonts w:ascii="Times New Roman" w:hAnsi="Times New Roman"/>
                <w:bCs/>
                <w:color w:val="000000"/>
                <w:sz w:val="28"/>
                <w:szCs w:val="28"/>
              </w:rPr>
            </w:pPr>
            <w:r>
              <w:rPr>
                <w:rFonts w:ascii="Times New Roman" w:hAnsi="Times New Roman"/>
                <w:bCs/>
                <w:color w:val="000000"/>
                <w:sz w:val="28"/>
                <w:szCs w:val="28"/>
              </w:rPr>
              <w:t xml:space="preserve">- </w:t>
            </w:r>
            <w:r w:rsidRPr="005A6067">
              <w:rPr>
                <w:rFonts w:ascii="Times New Roman" w:hAnsi="Times New Roman"/>
                <w:bCs/>
                <w:color w:val="000000"/>
                <w:sz w:val="28"/>
                <w:szCs w:val="28"/>
              </w:rPr>
              <w:t>Какой дробью выражена часть торта, п</w:t>
            </w:r>
            <w:r w:rsidRPr="005A6067">
              <w:rPr>
                <w:rFonts w:ascii="Times New Roman" w:hAnsi="Times New Roman"/>
                <w:bCs/>
                <w:color w:val="000000"/>
                <w:sz w:val="28"/>
                <w:szCs w:val="28"/>
              </w:rPr>
              <w:t>о</w:t>
            </w:r>
            <w:r w:rsidRPr="005A6067">
              <w:rPr>
                <w:rFonts w:ascii="Times New Roman" w:hAnsi="Times New Roman"/>
                <w:bCs/>
                <w:color w:val="000000"/>
                <w:sz w:val="28"/>
                <w:szCs w:val="28"/>
              </w:rPr>
              <w:t xml:space="preserve">лученная </w:t>
            </w:r>
            <w:r>
              <w:rPr>
                <w:rFonts w:ascii="Times New Roman" w:hAnsi="Times New Roman"/>
                <w:bCs/>
                <w:color w:val="000000"/>
                <w:sz w:val="28"/>
                <w:szCs w:val="28"/>
              </w:rPr>
              <w:t>9 детьми</w:t>
            </w:r>
            <w:r w:rsidRPr="005A6067">
              <w:rPr>
                <w:rFonts w:ascii="Times New Roman" w:hAnsi="Times New Roman"/>
                <w:bCs/>
                <w:color w:val="000000"/>
                <w:sz w:val="28"/>
                <w:szCs w:val="28"/>
              </w:rPr>
              <w:t xml:space="preserve">? </w:t>
            </w:r>
          </w:p>
          <w:p w:rsidR="008A662F" w:rsidRDefault="008A662F" w:rsidP="00FA53D6">
            <w:pPr>
              <w:autoSpaceDE w:val="0"/>
              <w:autoSpaceDN w:val="0"/>
              <w:adjustRightInd w:val="0"/>
              <w:contextualSpacing/>
              <w:rPr>
                <w:rFonts w:ascii="Times New Roman" w:hAnsi="Times New Roman"/>
                <w:bCs/>
                <w:color w:val="000000"/>
                <w:sz w:val="28"/>
                <w:szCs w:val="28"/>
              </w:rPr>
            </w:pPr>
          </w:p>
          <w:p w:rsidR="008A662F" w:rsidRDefault="00A51F16" w:rsidP="00FA53D6">
            <w:pPr>
              <w:autoSpaceDE w:val="0"/>
              <w:autoSpaceDN w:val="0"/>
              <w:adjustRightInd w:val="0"/>
              <w:contextualSpacing/>
              <w:rPr>
                <w:rFonts w:ascii="Times New Roman" w:hAnsi="Times New Roman"/>
                <w:bCs/>
                <w:color w:val="000000"/>
                <w:sz w:val="28"/>
                <w:szCs w:val="28"/>
              </w:rPr>
            </w:pPr>
            <w:r w:rsidRPr="005A6067">
              <w:rPr>
                <w:rFonts w:ascii="Times New Roman" w:hAnsi="Times New Roman"/>
                <w:bCs/>
                <w:color w:val="000000"/>
                <w:sz w:val="28"/>
                <w:szCs w:val="28"/>
              </w:rPr>
              <w:object w:dxaOrig="7200" w:dyaOrig="5390">
                <v:shape id="_x0000_i1027" type="#_x0000_t75" style="width:205.5pt;height:162.75pt" o:ole="">
                  <v:imagedata r:id="rId38" o:title=""/>
                </v:shape>
                <o:OLEObject Type="Embed" ProgID="PowerPoint.Slide.12" ShapeID="_x0000_i1027" DrawAspect="Content" ObjectID="_1071353028" r:id="rId39"/>
              </w:object>
            </w:r>
            <w:r w:rsidR="008A662F" w:rsidRPr="005A6067">
              <w:rPr>
                <w:rFonts w:ascii="Times New Roman" w:hAnsi="Times New Roman"/>
                <w:bCs/>
                <w:color w:val="000000"/>
                <w:sz w:val="28"/>
                <w:szCs w:val="28"/>
              </w:rPr>
              <w:object w:dxaOrig="7200" w:dyaOrig="5390">
                <v:shape id="_x0000_i1028" type="#_x0000_t75" style="width:215.25pt;height:168pt" o:ole="">
                  <v:imagedata r:id="rId40" o:title=""/>
                </v:shape>
                <o:OLEObject Type="Embed" ProgID="PowerPoint.Slide.12" ShapeID="_x0000_i1028" DrawAspect="Content" ObjectID="_1071353029" r:id="rId41"/>
              </w:object>
            </w:r>
          </w:p>
          <w:p w:rsidR="008A662F" w:rsidRDefault="008A662F" w:rsidP="00FA53D6">
            <w:pPr>
              <w:autoSpaceDE w:val="0"/>
              <w:autoSpaceDN w:val="0"/>
              <w:adjustRightInd w:val="0"/>
              <w:contextualSpacing/>
              <w:rPr>
                <w:rFonts w:ascii="Times New Roman" w:hAnsi="Times New Roman"/>
                <w:bCs/>
                <w:color w:val="000000"/>
                <w:sz w:val="28"/>
                <w:szCs w:val="28"/>
              </w:rPr>
            </w:pPr>
            <w:r>
              <w:rPr>
                <w:rFonts w:ascii="Times New Roman" w:hAnsi="Times New Roman"/>
                <w:bCs/>
                <w:color w:val="000000"/>
                <w:sz w:val="28"/>
                <w:szCs w:val="28"/>
              </w:rPr>
              <w:t>Взаимопроверка группами противоположного задания.</w:t>
            </w:r>
          </w:p>
          <w:p w:rsidR="008A662F" w:rsidRDefault="008A662F" w:rsidP="00FA53D6">
            <w:pPr>
              <w:autoSpaceDE w:val="0"/>
              <w:autoSpaceDN w:val="0"/>
              <w:adjustRightInd w:val="0"/>
              <w:ind w:left="-142"/>
              <w:contextualSpacing/>
              <w:rPr>
                <w:rFonts w:ascii="Times New Roman" w:hAnsi="Times New Roman"/>
                <w:bCs/>
                <w:color w:val="000000"/>
                <w:sz w:val="28"/>
                <w:szCs w:val="28"/>
              </w:rPr>
            </w:pPr>
          </w:p>
          <w:p w:rsidR="008A662F" w:rsidRDefault="008A662F" w:rsidP="00FA53D6">
            <w:pPr>
              <w:autoSpaceDE w:val="0"/>
              <w:autoSpaceDN w:val="0"/>
              <w:adjustRightInd w:val="0"/>
              <w:ind w:left="-142"/>
              <w:contextualSpacing/>
              <w:rPr>
                <w:rFonts w:ascii="Times New Roman" w:hAnsi="Times New Roman"/>
                <w:bCs/>
                <w:color w:val="000000"/>
                <w:sz w:val="28"/>
                <w:szCs w:val="28"/>
              </w:rPr>
            </w:pPr>
            <w:r w:rsidRPr="00DE4438">
              <w:rPr>
                <w:sz w:val="20"/>
                <w:szCs w:val="20"/>
                <w:lang w:eastAsia="ru-RU"/>
              </w:rPr>
              <w:t xml:space="preserve"> </w:t>
            </w:r>
            <w:r w:rsidR="00A51F16" w:rsidRPr="00DE4438">
              <w:rPr>
                <w:rFonts w:ascii="Times New Roman" w:hAnsi="Times New Roman"/>
                <w:bCs/>
                <w:color w:val="000000"/>
                <w:sz w:val="28"/>
                <w:szCs w:val="28"/>
              </w:rPr>
              <w:object w:dxaOrig="7200" w:dyaOrig="5390">
                <v:shape id="_x0000_i1029" type="#_x0000_t75" style="width:210pt;height:155.25pt" o:ole="">
                  <v:imagedata r:id="rId42" o:title=""/>
                </v:shape>
                <o:OLEObject Type="Embed" ProgID="PowerPoint.Slide.12" ShapeID="_x0000_i1029" DrawAspect="Content" ObjectID="_1071353030" r:id="rId43"/>
              </w:object>
            </w:r>
            <w:r w:rsidR="00A51F16" w:rsidRPr="00DE4438">
              <w:rPr>
                <w:rFonts w:ascii="Times New Roman" w:hAnsi="Times New Roman"/>
                <w:bCs/>
                <w:color w:val="000000"/>
                <w:sz w:val="28"/>
                <w:szCs w:val="28"/>
              </w:rPr>
              <w:object w:dxaOrig="7200" w:dyaOrig="5390">
                <v:shape id="_x0000_i1030" type="#_x0000_t75" style="width:3in;height:170.25pt" o:ole="">
                  <v:imagedata r:id="rId44" o:title=""/>
                </v:shape>
                <o:OLEObject Type="Embed" ProgID="PowerPoint.Slide.12" ShapeID="_x0000_i1030" DrawAspect="Content" ObjectID="_1071353031" r:id="rId45"/>
              </w:object>
            </w:r>
          </w:p>
          <w:p w:rsidR="008A662F" w:rsidRDefault="008A662F" w:rsidP="00FA53D6">
            <w:pPr>
              <w:autoSpaceDE w:val="0"/>
              <w:autoSpaceDN w:val="0"/>
              <w:adjustRightInd w:val="0"/>
              <w:ind w:left="-142"/>
              <w:contextualSpacing/>
              <w:rPr>
                <w:rFonts w:ascii="Times New Roman" w:hAnsi="Times New Roman"/>
                <w:bCs/>
                <w:color w:val="000000"/>
                <w:sz w:val="28"/>
                <w:szCs w:val="28"/>
              </w:rPr>
            </w:pPr>
            <w:r>
              <w:rPr>
                <w:rFonts w:ascii="Times New Roman" w:hAnsi="Times New Roman"/>
                <w:bCs/>
                <w:color w:val="000000"/>
                <w:sz w:val="28"/>
                <w:szCs w:val="28"/>
              </w:rPr>
              <w:t>Проверка классом.</w:t>
            </w:r>
          </w:p>
          <w:p w:rsidR="008A662F" w:rsidRDefault="008618E7" w:rsidP="00FA53D6">
            <w:pPr>
              <w:autoSpaceDE w:val="0"/>
              <w:autoSpaceDN w:val="0"/>
              <w:adjustRightInd w:val="0"/>
              <w:contextualSpacing/>
              <w:rPr>
                <w:rFonts w:ascii="Times New Roman" w:hAnsi="Times New Roman"/>
                <w:b/>
                <w:bCs/>
                <w:color w:val="000000"/>
                <w:sz w:val="28"/>
                <w:szCs w:val="28"/>
              </w:rPr>
            </w:pPr>
            <w:r w:rsidRPr="00DE4438">
              <w:rPr>
                <w:rFonts w:ascii="Times New Roman" w:hAnsi="Times New Roman"/>
                <w:b/>
                <w:bCs/>
                <w:color w:val="000000"/>
                <w:sz w:val="28"/>
                <w:szCs w:val="28"/>
              </w:rPr>
              <w:object w:dxaOrig="7200" w:dyaOrig="5390">
                <v:shape id="_x0000_i1031" type="#_x0000_t75" style="width:230.25pt;height:192.75pt" o:ole="">
                  <v:imagedata r:id="rId46" o:title=""/>
                </v:shape>
                <o:OLEObject Type="Embed" ProgID="PowerPoint.Slide.12" ShapeID="_x0000_i1031" DrawAspect="Content" ObjectID="_1071353032" r:id="rId47"/>
              </w:object>
            </w:r>
            <w:r>
              <w:rPr>
                <w:rFonts w:ascii="Times New Roman" w:hAnsi="Times New Roman"/>
                <w:bCs/>
                <w:noProof/>
                <w:color w:val="000000"/>
                <w:sz w:val="28"/>
                <w:szCs w:val="28"/>
                <w:lang w:eastAsia="ru-RU"/>
              </w:rPr>
              <w:drawing>
                <wp:inline distT="0" distB="0" distL="0" distR="0">
                  <wp:extent cx="2370684" cy="2420470"/>
                  <wp:effectExtent l="19050" t="0" r="0" b="0"/>
                  <wp:docPr id="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l="13519" r="13367"/>
                          <a:stretch>
                            <a:fillRect/>
                          </a:stretch>
                        </pic:blipFill>
                        <pic:spPr bwMode="auto">
                          <a:xfrm>
                            <a:off x="0" y="0"/>
                            <a:ext cx="2369081" cy="2418833"/>
                          </a:xfrm>
                          <a:prstGeom prst="rect">
                            <a:avLst/>
                          </a:prstGeom>
                          <a:noFill/>
                          <a:ln w="9525">
                            <a:noFill/>
                            <a:miter lim="800000"/>
                            <a:headEnd/>
                            <a:tailEnd/>
                          </a:ln>
                        </pic:spPr>
                      </pic:pic>
                    </a:graphicData>
                  </a:graphic>
                </wp:inline>
              </w:drawing>
            </w:r>
          </w:p>
          <w:p w:rsidR="008A662F" w:rsidRDefault="008A662F" w:rsidP="00FA53D6">
            <w:pPr>
              <w:autoSpaceDE w:val="0"/>
              <w:autoSpaceDN w:val="0"/>
              <w:adjustRightInd w:val="0"/>
              <w:contextualSpacing/>
              <w:rPr>
                <w:rFonts w:ascii="Times New Roman" w:hAnsi="Times New Roman"/>
                <w:bCs/>
                <w:color w:val="000000"/>
                <w:sz w:val="28"/>
                <w:szCs w:val="28"/>
              </w:rPr>
            </w:pPr>
            <w:r w:rsidRPr="00DE4438">
              <w:rPr>
                <w:rFonts w:ascii="Times New Roman" w:hAnsi="Times New Roman"/>
                <w:bCs/>
                <w:color w:val="000000"/>
                <w:sz w:val="28"/>
                <w:szCs w:val="28"/>
              </w:rPr>
              <w:t xml:space="preserve">Проверка классом. </w:t>
            </w:r>
          </w:p>
          <w:p w:rsidR="008A662F" w:rsidRDefault="008A662F" w:rsidP="008618E7">
            <w:pPr>
              <w:autoSpaceDE w:val="0"/>
              <w:autoSpaceDN w:val="0"/>
              <w:adjustRightInd w:val="0"/>
              <w:ind w:firstLine="709"/>
              <w:contextualSpacing/>
              <w:jc w:val="both"/>
              <w:rPr>
                <w:rFonts w:ascii="Times New Roman" w:hAnsi="Times New Roman"/>
                <w:bCs/>
                <w:color w:val="000000"/>
                <w:sz w:val="28"/>
                <w:szCs w:val="28"/>
              </w:rPr>
            </w:pPr>
            <w:r>
              <w:rPr>
                <w:rFonts w:ascii="Times New Roman" w:hAnsi="Times New Roman"/>
                <w:bCs/>
                <w:color w:val="000000"/>
                <w:sz w:val="28"/>
                <w:szCs w:val="28"/>
              </w:rPr>
              <w:t>Взаимопроверка по эталону после предварительного обсужд</w:t>
            </w:r>
            <w:r>
              <w:rPr>
                <w:rFonts w:ascii="Times New Roman" w:hAnsi="Times New Roman"/>
                <w:bCs/>
                <w:color w:val="000000"/>
                <w:sz w:val="28"/>
                <w:szCs w:val="28"/>
              </w:rPr>
              <w:t>е</w:t>
            </w:r>
            <w:r>
              <w:rPr>
                <w:rFonts w:ascii="Times New Roman" w:hAnsi="Times New Roman"/>
                <w:bCs/>
                <w:color w:val="000000"/>
                <w:sz w:val="28"/>
                <w:szCs w:val="28"/>
              </w:rPr>
              <w:t>ния критериев отметок.</w:t>
            </w:r>
          </w:p>
          <w:p w:rsidR="008A662F" w:rsidRPr="00C3083C" w:rsidRDefault="008A662F" w:rsidP="00FA53D6">
            <w:pPr>
              <w:autoSpaceDE w:val="0"/>
              <w:autoSpaceDN w:val="0"/>
              <w:adjustRightInd w:val="0"/>
              <w:ind w:firstLine="709"/>
              <w:contextualSpacing/>
              <w:rPr>
                <w:rFonts w:ascii="Times New Roman" w:hAnsi="Times New Roman"/>
                <w:bCs/>
                <w:color w:val="000000"/>
                <w:sz w:val="28"/>
                <w:szCs w:val="28"/>
              </w:rPr>
            </w:pPr>
            <w:r w:rsidRPr="00BF3C21">
              <w:rPr>
                <w:rFonts w:ascii="Times New Roman" w:hAnsi="Times New Roman"/>
                <w:b/>
                <w:bCs/>
                <w:color w:val="000000"/>
                <w:sz w:val="28"/>
                <w:szCs w:val="28"/>
              </w:rPr>
              <w:t>Домашнее задание</w:t>
            </w:r>
            <w:r w:rsidRPr="00C3083C">
              <w:rPr>
                <w:rFonts w:ascii="Times New Roman" w:hAnsi="Times New Roman"/>
                <w:bCs/>
                <w:color w:val="000000"/>
                <w:sz w:val="28"/>
                <w:szCs w:val="28"/>
              </w:rPr>
              <w:t xml:space="preserve">: учебник: с.135, №476, 478,  </w:t>
            </w:r>
          </w:p>
          <w:p w:rsidR="008A662F" w:rsidRPr="00C3083C" w:rsidRDefault="008A662F" w:rsidP="008618E7">
            <w:pPr>
              <w:autoSpaceDE w:val="0"/>
              <w:autoSpaceDN w:val="0"/>
              <w:adjustRightInd w:val="0"/>
              <w:ind w:firstLine="709"/>
              <w:contextualSpacing/>
              <w:jc w:val="both"/>
              <w:rPr>
                <w:rFonts w:ascii="Times New Roman" w:hAnsi="Times New Roman"/>
                <w:bCs/>
                <w:color w:val="000000"/>
                <w:sz w:val="28"/>
                <w:szCs w:val="28"/>
              </w:rPr>
            </w:pPr>
            <w:r w:rsidRPr="00C3083C">
              <w:rPr>
                <w:rFonts w:ascii="Times New Roman" w:hAnsi="Times New Roman"/>
                <w:bCs/>
                <w:color w:val="000000"/>
                <w:sz w:val="28"/>
                <w:szCs w:val="28"/>
              </w:rPr>
              <w:t xml:space="preserve">* Какие процессы или объекты в окружающей вас жизни можно выразить правильными и неправильными дробями (приведите по 2 примера) </w:t>
            </w:r>
          </w:p>
          <w:p w:rsidR="008A662F" w:rsidRDefault="008A662F" w:rsidP="00FA53D6">
            <w:pPr>
              <w:autoSpaceDE w:val="0"/>
              <w:autoSpaceDN w:val="0"/>
              <w:adjustRightInd w:val="0"/>
              <w:ind w:firstLine="709"/>
              <w:contextualSpacing/>
              <w:jc w:val="center"/>
              <w:rPr>
                <w:rFonts w:ascii="Times New Roman" w:hAnsi="Times New Roman"/>
                <w:b/>
                <w:bCs/>
                <w:color w:val="000000"/>
                <w:sz w:val="28"/>
                <w:szCs w:val="28"/>
              </w:rPr>
            </w:pPr>
            <w:r>
              <w:rPr>
                <w:rFonts w:ascii="Times New Roman" w:hAnsi="Times New Roman"/>
                <w:b/>
                <w:bCs/>
                <w:color w:val="000000"/>
                <w:sz w:val="28"/>
                <w:szCs w:val="28"/>
              </w:rPr>
              <w:t xml:space="preserve">2. </w:t>
            </w:r>
            <w:r w:rsidRPr="00373BE7">
              <w:rPr>
                <w:rFonts w:ascii="Times New Roman" w:hAnsi="Times New Roman"/>
                <w:b/>
                <w:bCs/>
                <w:color w:val="000000"/>
                <w:sz w:val="28"/>
                <w:szCs w:val="28"/>
              </w:rPr>
              <w:t xml:space="preserve">Урок математики в 6 классе по теме </w:t>
            </w:r>
          </w:p>
          <w:p w:rsidR="008A662F" w:rsidRDefault="008A662F" w:rsidP="00FA53D6">
            <w:pPr>
              <w:autoSpaceDE w:val="0"/>
              <w:autoSpaceDN w:val="0"/>
              <w:adjustRightInd w:val="0"/>
              <w:ind w:firstLine="709"/>
              <w:contextualSpacing/>
              <w:jc w:val="center"/>
              <w:rPr>
                <w:rFonts w:ascii="Times New Roman" w:hAnsi="Times New Roman"/>
                <w:b/>
                <w:bCs/>
                <w:color w:val="000000"/>
                <w:sz w:val="28"/>
                <w:szCs w:val="28"/>
              </w:rPr>
            </w:pPr>
            <w:r w:rsidRPr="00373BE7">
              <w:rPr>
                <w:rFonts w:ascii="Times New Roman" w:hAnsi="Times New Roman"/>
                <w:b/>
                <w:bCs/>
                <w:color w:val="000000"/>
                <w:sz w:val="28"/>
                <w:szCs w:val="28"/>
              </w:rPr>
              <w:t>«Столбчатые диаграммы».</w:t>
            </w:r>
          </w:p>
          <w:p w:rsidR="008A662F" w:rsidRDefault="008A662F" w:rsidP="00FA53D6">
            <w:pPr>
              <w:autoSpaceDE w:val="0"/>
              <w:autoSpaceDN w:val="0"/>
              <w:adjustRightInd w:val="0"/>
              <w:ind w:firstLine="709"/>
              <w:contextualSpacing/>
              <w:rPr>
                <w:rFonts w:ascii="Times New Roman" w:hAnsi="Times New Roman"/>
                <w:bCs/>
                <w:color w:val="000000"/>
                <w:sz w:val="28"/>
                <w:szCs w:val="28"/>
              </w:rPr>
            </w:pPr>
            <w:r>
              <w:rPr>
                <w:rFonts w:ascii="Times New Roman" w:hAnsi="Times New Roman"/>
                <w:bCs/>
                <w:color w:val="000000"/>
                <w:sz w:val="28"/>
                <w:szCs w:val="28"/>
              </w:rPr>
              <w:t>На этапе актуализации:</w:t>
            </w:r>
          </w:p>
          <w:p w:rsidR="008A662F" w:rsidRDefault="008A662F" w:rsidP="00FA53D6">
            <w:pPr>
              <w:autoSpaceDE w:val="0"/>
              <w:autoSpaceDN w:val="0"/>
              <w:adjustRightInd w:val="0"/>
              <w:ind w:firstLine="709"/>
              <w:contextualSpacing/>
              <w:jc w:val="both"/>
              <w:rPr>
                <w:rFonts w:ascii="Times New Roman" w:hAnsi="Times New Roman"/>
                <w:bCs/>
                <w:i/>
                <w:iCs/>
                <w:color w:val="000000"/>
                <w:sz w:val="28"/>
                <w:szCs w:val="28"/>
              </w:rPr>
            </w:pPr>
            <w:r w:rsidRPr="00373BE7">
              <w:rPr>
                <w:rFonts w:ascii="Times New Roman" w:hAnsi="Times New Roman"/>
                <w:bCs/>
                <w:color w:val="000000"/>
                <w:sz w:val="28"/>
                <w:szCs w:val="28"/>
              </w:rPr>
              <w:t xml:space="preserve">За день 2 ученика получили задание провести опрос класса по </w:t>
            </w:r>
            <w:proofErr w:type="gramStart"/>
            <w:r w:rsidRPr="00373BE7">
              <w:rPr>
                <w:rFonts w:ascii="Times New Roman" w:hAnsi="Times New Roman"/>
                <w:bCs/>
                <w:color w:val="000000"/>
                <w:sz w:val="28"/>
                <w:szCs w:val="28"/>
              </w:rPr>
              <w:t>теме</w:t>
            </w:r>
            <w:proofErr w:type="gramEnd"/>
            <w:r w:rsidRPr="00373BE7">
              <w:rPr>
                <w:rFonts w:ascii="Times New Roman" w:hAnsi="Times New Roman"/>
                <w:bCs/>
                <w:color w:val="000000"/>
                <w:sz w:val="28"/>
                <w:szCs w:val="28"/>
              </w:rPr>
              <w:t xml:space="preserve"> «Какой урок тебе нравится больше всего?»</w:t>
            </w:r>
            <w:r>
              <w:rPr>
                <w:rFonts w:ascii="Times New Roman" w:hAnsi="Times New Roman"/>
                <w:bCs/>
                <w:color w:val="000000"/>
                <w:sz w:val="28"/>
                <w:szCs w:val="28"/>
              </w:rPr>
              <w:t xml:space="preserve"> </w:t>
            </w:r>
            <w:r w:rsidRPr="00373BE7">
              <w:rPr>
                <w:rFonts w:ascii="Times New Roman" w:hAnsi="Times New Roman"/>
                <w:b/>
                <w:bCs/>
                <w:color w:val="000000"/>
                <w:sz w:val="28"/>
                <w:szCs w:val="28"/>
              </w:rPr>
              <w:t xml:space="preserve">Результаты опроса 22 учащихся: </w:t>
            </w:r>
            <w:r w:rsidRPr="00373BE7">
              <w:rPr>
                <w:rFonts w:ascii="Times New Roman" w:hAnsi="Times New Roman"/>
                <w:bCs/>
                <w:color w:val="000000"/>
                <w:sz w:val="28"/>
                <w:szCs w:val="28"/>
              </w:rPr>
              <w:t>ф</w:t>
            </w:r>
            <w:r w:rsidRPr="00373BE7">
              <w:rPr>
                <w:rFonts w:ascii="Times New Roman" w:hAnsi="Times New Roman"/>
                <w:bCs/>
                <w:i/>
                <w:iCs/>
                <w:color w:val="000000"/>
                <w:sz w:val="28"/>
                <w:szCs w:val="28"/>
              </w:rPr>
              <w:t>изкультура, математика, физкультура, биология,  русский язык, математика, литература, рус</w:t>
            </w:r>
            <w:r>
              <w:rPr>
                <w:rFonts w:ascii="Times New Roman" w:hAnsi="Times New Roman"/>
                <w:bCs/>
                <w:i/>
                <w:iCs/>
                <w:color w:val="000000"/>
                <w:sz w:val="28"/>
                <w:szCs w:val="28"/>
              </w:rPr>
              <w:t>ский язык, история, м</w:t>
            </w:r>
            <w:r>
              <w:rPr>
                <w:rFonts w:ascii="Times New Roman" w:hAnsi="Times New Roman"/>
                <w:bCs/>
                <w:i/>
                <w:iCs/>
                <w:color w:val="000000"/>
                <w:sz w:val="28"/>
                <w:szCs w:val="28"/>
              </w:rPr>
              <w:t>а</w:t>
            </w:r>
            <w:r>
              <w:rPr>
                <w:rFonts w:ascii="Times New Roman" w:hAnsi="Times New Roman"/>
                <w:bCs/>
                <w:i/>
                <w:iCs/>
                <w:color w:val="000000"/>
                <w:sz w:val="28"/>
                <w:szCs w:val="28"/>
              </w:rPr>
              <w:t>тематика,</w:t>
            </w:r>
            <w:r w:rsidRPr="00373BE7">
              <w:rPr>
                <w:rFonts w:ascii="Times New Roman" w:hAnsi="Times New Roman"/>
                <w:bCs/>
                <w:i/>
                <w:iCs/>
                <w:color w:val="000000"/>
                <w:sz w:val="28"/>
                <w:szCs w:val="28"/>
              </w:rPr>
              <w:t xml:space="preserve"> русский язык, физкультура, музыка, физкультура, ист</w:t>
            </w:r>
            <w:r w:rsidRPr="00373BE7">
              <w:rPr>
                <w:rFonts w:ascii="Times New Roman" w:hAnsi="Times New Roman"/>
                <w:bCs/>
                <w:i/>
                <w:iCs/>
                <w:color w:val="000000"/>
                <w:sz w:val="28"/>
                <w:szCs w:val="28"/>
              </w:rPr>
              <w:t>о</w:t>
            </w:r>
            <w:r w:rsidRPr="00373BE7">
              <w:rPr>
                <w:rFonts w:ascii="Times New Roman" w:hAnsi="Times New Roman"/>
                <w:bCs/>
                <w:i/>
                <w:iCs/>
                <w:color w:val="000000"/>
                <w:sz w:val="28"/>
                <w:szCs w:val="28"/>
              </w:rPr>
              <w:t>рия, биология, физкультура, математика, русски</w:t>
            </w:r>
            <w:r>
              <w:rPr>
                <w:rFonts w:ascii="Times New Roman" w:hAnsi="Times New Roman"/>
                <w:bCs/>
                <w:i/>
                <w:iCs/>
                <w:color w:val="000000"/>
                <w:sz w:val="28"/>
                <w:szCs w:val="28"/>
              </w:rPr>
              <w:t>й язык, русский, язык, биология</w:t>
            </w:r>
            <w:r w:rsidRPr="00373BE7">
              <w:rPr>
                <w:rFonts w:ascii="Times New Roman" w:hAnsi="Times New Roman"/>
                <w:bCs/>
                <w:i/>
                <w:iCs/>
                <w:color w:val="000000"/>
                <w:sz w:val="28"/>
                <w:szCs w:val="28"/>
              </w:rPr>
              <w:t>, иностранный язык.</w:t>
            </w:r>
          </w:p>
          <w:p w:rsidR="008A662F" w:rsidRDefault="008A662F" w:rsidP="00FA53D6">
            <w:pPr>
              <w:autoSpaceDE w:val="0"/>
              <w:autoSpaceDN w:val="0"/>
              <w:adjustRightInd w:val="0"/>
              <w:ind w:firstLine="709"/>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 Удобно ли рассматривать эту информацию? Почему?</w:t>
            </w:r>
            <w:r>
              <w:rPr>
                <w:rFonts w:ascii="Times New Roman" w:hAnsi="Times New Roman"/>
                <w:bCs/>
                <w:iCs/>
                <w:color w:val="000000"/>
                <w:sz w:val="28"/>
                <w:szCs w:val="28"/>
              </w:rPr>
              <w:t xml:space="preserve"> </w:t>
            </w:r>
          </w:p>
          <w:p w:rsidR="008A662F" w:rsidRDefault="008A662F" w:rsidP="00FA53D6">
            <w:pPr>
              <w:autoSpaceDE w:val="0"/>
              <w:autoSpaceDN w:val="0"/>
              <w:adjustRightInd w:val="0"/>
              <w:ind w:firstLine="709"/>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 Как удобно представить данные из списка?</w:t>
            </w:r>
          </w:p>
          <w:p w:rsidR="008A662F" w:rsidRPr="00373BE7" w:rsidRDefault="008A662F" w:rsidP="00FA53D6">
            <w:pPr>
              <w:autoSpaceDE w:val="0"/>
              <w:autoSpaceDN w:val="0"/>
              <w:adjustRightInd w:val="0"/>
              <w:ind w:firstLine="709"/>
              <w:contextualSpacing/>
              <w:jc w:val="both"/>
              <w:rPr>
                <w:rFonts w:ascii="Times New Roman" w:hAnsi="Times New Roman"/>
                <w:bCs/>
                <w:iCs/>
                <w:color w:val="000000"/>
                <w:sz w:val="28"/>
                <w:szCs w:val="28"/>
              </w:rPr>
            </w:pPr>
            <w:r>
              <w:rPr>
                <w:rFonts w:ascii="Times New Roman" w:hAnsi="Times New Roman"/>
                <w:bCs/>
                <w:iCs/>
                <w:color w:val="000000"/>
                <w:sz w:val="28"/>
                <w:szCs w:val="28"/>
              </w:rPr>
              <w:t xml:space="preserve">- </w:t>
            </w:r>
            <w:r w:rsidRPr="00373BE7">
              <w:rPr>
                <w:rFonts w:ascii="Times New Roman" w:hAnsi="Times New Roman"/>
                <w:bCs/>
                <w:iCs/>
                <w:color w:val="000000"/>
                <w:sz w:val="28"/>
                <w:szCs w:val="28"/>
              </w:rPr>
              <w:t xml:space="preserve">Как вы думаете, для чего необходимы </w:t>
            </w:r>
            <w:r w:rsidR="008618E7">
              <w:rPr>
                <w:rFonts w:ascii="Times New Roman" w:hAnsi="Times New Roman"/>
                <w:bCs/>
                <w:iCs/>
                <w:color w:val="000000"/>
                <w:sz w:val="28"/>
                <w:szCs w:val="28"/>
              </w:rPr>
              <w:t>диаграммы</w:t>
            </w:r>
          </w:p>
          <w:p w:rsidR="008A662F" w:rsidRDefault="008A662F" w:rsidP="00FA53D6">
            <w:pPr>
              <w:autoSpaceDE w:val="0"/>
              <w:autoSpaceDN w:val="0"/>
              <w:adjustRightInd w:val="0"/>
              <w:ind w:firstLine="709"/>
              <w:contextualSpacing/>
              <w:jc w:val="both"/>
              <w:rPr>
                <w:rFonts w:ascii="Times New Roman" w:hAnsi="Times New Roman"/>
                <w:bCs/>
                <w:iCs/>
                <w:color w:val="000000"/>
                <w:sz w:val="28"/>
                <w:szCs w:val="28"/>
              </w:rPr>
            </w:pPr>
            <w:r>
              <w:rPr>
                <w:rFonts w:ascii="Times New Roman" w:hAnsi="Times New Roman"/>
                <w:bCs/>
                <w:iCs/>
                <w:color w:val="000000"/>
                <w:sz w:val="28"/>
                <w:szCs w:val="28"/>
              </w:rPr>
              <w:t xml:space="preserve">- </w:t>
            </w:r>
            <w:r w:rsidRPr="00373BE7">
              <w:rPr>
                <w:rFonts w:ascii="Times New Roman" w:hAnsi="Times New Roman"/>
                <w:bCs/>
                <w:iCs/>
                <w:color w:val="000000"/>
                <w:sz w:val="28"/>
                <w:szCs w:val="28"/>
              </w:rPr>
              <w:t xml:space="preserve"> Встречались ли вам ранее диаграммы? </w:t>
            </w:r>
            <w:r w:rsidR="008618E7">
              <w:rPr>
                <w:rFonts w:ascii="Times New Roman" w:hAnsi="Times New Roman"/>
                <w:bCs/>
                <w:iCs/>
                <w:color w:val="000000"/>
                <w:sz w:val="28"/>
                <w:szCs w:val="28"/>
              </w:rPr>
              <w:t>Где?</w:t>
            </w:r>
          </w:p>
          <w:p w:rsidR="008A662F" w:rsidRPr="00825BE9" w:rsidRDefault="008A662F" w:rsidP="00FA53D6">
            <w:pPr>
              <w:autoSpaceDE w:val="0"/>
              <w:autoSpaceDN w:val="0"/>
              <w:adjustRightInd w:val="0"/>
              <w:ind w:left="720"/>
              <w:contextualSpacing/>
              <w:jc w:val="both"/>
              <w:rPr>
                <w:rFonts w:ascii="Times New Roman" w:hAnsi="Times New Roman"/>
                <w:bCs/>
                <w:iCs/>
                <w:color w:val="000000"/>
                <w:sz w:val="28"/>
                <w:szCs w:val="28"/>
              </w:rPr>
            </w:pPr>
            <w:r>
              <w:rPr>
                <w:rFonts w:ascii="Times New Roman" w:hAnsi="Times New Roman"/>
                <w:bCs/>
                <w:iCs/>
                <w:color w:val="000000"/>
                <w:sz w:val="28"/>
                <w:szCs w:val="28"/>
              </w:rPr>
              <w:t xml:space="preserve">На этапе </w:t>
            </w:r>
            <w:proofErr w:type="spellStart"/>
            <w:r>
              <w:rPr>
                <w:rFonts w:ascii="Times New Roman" w:hAnsi="Times New Roman"/>
                <w:bCs/>
                <w:iCs/>
                <w:color w:val="000000"/>
                <w:sz w:val="28"/>
                <w:szCs w:val="28"/>
              </w:rPr>
              <w:t>целеполагания</w:t>
            </w:r>
            <w:proofErr w:type="spellEnd"/>
            <w:r>
              <w:rPr>
                <w:rFonts w:ascii="Times New Roman" w:hAnsi="Times New Roman"/>
                <w:bCs/>
                <w:iCs/>
                <w:color w:val="000000"/>
                <w:sz w:val="28"/>
                <w:szCs w:val="28"/>
              </w:rPr>
              <w:t>:</w:t>
            </w:r>
          </w:p>
          <w:p w:rsidR="008A662F" w:rsidRPr="008618E7" w:rsidRDefault="008618E7" w:rsidP="001246CD">
            <w:pPr>
              <w:numPr>
                <w:ilvl w:val="0"/>
                <w:numId w:val="9"/>
              </w:numPr>
              <w:autoSpaceDE w:val="0"/>
              <w:autoSpaceDN w:val="0"/>
              <w:adjustRightInd w:val="0"/>
              <w:contextualSpacing/>
              <w:jc w:val="both"/>
              <w:rPr>
                <w:rFonts w:ascii="Times New Roman" w:hAnsi="Times New Roman"/>
                <w:bCs/>
                <w:iCs/>
                <w:color w:val="000000"/>
                <w:sz w:val="28"/>
                <w:szCs w:val="28"/>
              </w:rPr>
            </w:pPr>
            <w:r>
              <w:rPr>
                <w:rFonts w:ascii="Times New Roman" w:hAnsi="Times New Roman"/>
                <w:b/>
                <w:bCs/>
                <w:iCs/>
                <w:noProof/>
                <w:color w:val="000000"/>
                <w:sz w:val="28"/>
                <w:szCs w:val="28"/>
                <w:lang w:eastAsia="ru-RU"/>
              </w:rPr>
              <w:drawing>
                <wp:anchor distT="0" distB="0" distL="114300" distR="114300" simplePos="0" relativeHeight="251712512" behindDoc="1" locked="0" layoutInCell="1" allowOverlap="1">
                  <wp:simplePos x="0" y="0"/>
                  <wp:positionH relativeFrom="column">
                    <wp:posOffset>18415</wp:posOffset>
                  </wp:positionH>
                  <wp:positionV relativeFrom="paragraph">
                    <wp:posOffset>554355</wp:posOffset>
                  </wp:positionV>
                  <wp:extent cx="2535555" cy="1736090"/>
                  <wp:effectExtent l="0" t="0" r="0" b="0"/>
                  <wp:wrapTight wrapText="bothSides">
                    <wp:wrapPolygon edited="0">
                      <wp:start x="325" y="711"/>
                      <wp:lineTo x="325" y="20383"/>
                      <wp:lineTo x="11522" y="20383"/>
                      <wp:lineTo x="19961" y="20383"/>
                      <wp:lineTo x="20448" y="19672"/>
                      <wp:lineTo x="18014" y="19672"/>
                      <wp:lineTo x="18176" y="15169"/>
                      <wp:lineTo x="16878" y="14221"/>
                      <wp:lineTo x="12496" y="12088"/>
                      <wp:lineTo x="12658" y="9955"/>
                      <wp:lineTo x="12171" y="9007"/>
                      <wp:lineTo x="10548" y="8296"/>
                      <wp:lineTo x="7627" y="3792"/>
                      <wp:lineTo x="6167" y="2844"/>
                      <wp:lineTo x="1136" y="711"/>
                      <wp:lineTo x="325" y="711"/>
                    </wp:wrapPolygon>
                  </wp:wrapTight>
                  <wp:docPr id="2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9" cstate="print"/>
                          <a:srcRect/>
                          <a:stretch>
                            <a:fillRect/>
                          </a:stretch>
                        </pic:blipFill>
                        <pic:spPr bwMode="auto">
                          <a:xfrm>
                            <a:off x="0" y="0"/>
                            <a:ext cx="2535555" cy="1736090"/>
                          </a:xfrm>
                          <a:prstGeom prst="rect">
                            <a:avLst/>
                          </a:prstGeom>
                          <a:noFill/>
                          <a:ln w="9525">
                            <a:noFill/>
                            <a:miter lim="800000"/>
                            <a:headEnd/>
                            <a:tailEnd/>
                          </a:ln>
                        </pic:spPr>
                      </pic:pic>
                    </a:graphicData>
                  </a:graphic>
                </wp:anchor>
              </w:drawing>
            </w:r>
            <w:r w:rsidR="008A662F" w:rsidRPr="00373BE7">
              <w:rPr>
                <w:rFonts w:ascii="Times New Roman" w:hAnsi="Times New Roman"/>
                <w:b/>
                <w:bCs/>
                <w:iCs/>
                <w:color w:val="000000"/>
                <w:sz w:val="28"/>
                <w:szCs w:val="28"/>
              </w:rPr>
              <w:t>Какое событие произошло в нашем крае, г</w:t>
            </w:r>
            <w:proofErr w:type="gramStart"/>
            <w:r w:rsidR="008A662F" w:rsidRPr="00373BE7">
              <w:rPr>
                <w:rFonts w:ascii="Times New Roman" w:hAnsi="Times New Roman"/>
                <w:b/>
                <w:bCs/>
                <w:iCs/>
                <w:color w:val="000000"/>
                <w:sz w:val="28"/>
                <w:szCs w:val="28"/>
              </w:rPr>
              <w:t>.С</w:t>
            </w:r>
            <w:proofErr w:type="gramEnd"/>
            <w:r w:rsidR="008A662F" w:rsidRPr="00373BE7">
              <w:rPr>
                <w:rFonts w:ascii="Times New Roman" w:hAnsi="Times New Roman"/>
                <w:b/>
                <w:bCs/>
                <w:iCs/>
                <w:color w:val="000000"/>
                <w:sz w:val="28"/>
                <w:szCs w:val="28"/>
              </w:rPr>
              <w:t>очи, в 2014 г</w:t>
            </w:r>
            <w:r w:rsidR="008A662F" w:rsidRPr="00373BE7">
              <w:rPr>
                <w:rFonts w:ascii="Times New Roman" w:hAnsi="Times New Roman"/>
                <w:b/>
                <w:bCs/>
                <w:iCs/>
                <w:color w:val="000000"/>
                <w:sz w:val="28"/>
                <w:szCs w:val="28"/>
              </w:rPr>
              <w:t>о</w:t>
            </w:r>
            <w:r w:rsidR="008A662F" w:rsidRPr="00373BE7">
              <w:rPr>
                <w:rFonts w:ascii="Times New Roman" w:hAnsi="Times New Roman"/>
                <w:b/>
                <w:bCs/>
                <w:iCs/>
                <w:color w:val="000000"/>
                <w:sz w:val="28"/>
                <w:szCs w:val="28"/>
              </w:rPr>
              <w:t>ду?</w:t>
            </w:r>
            <w:r w:rsidR="008A662F" w:rsidRPr="00373BE7">
              <w:rPr>
                <w:noProof/>
                <w:lang w:eastAsia="ru-RU"/>
              </w:rPr>
              <w:t xml:space="preserve"> </w:t>
            </w:r>
          </w:p>
          <w:p w:rsidR="008618E7" w:rsidRPr="00373BE7" w:rsidRDefault="008618E7" w:rsidP="008618E7">
            <w:pPr>
              <w:autoSpaceDE w:val="0"/>
              <w:autoSpaceDN w:val="0"/>
              <w:adjustRightInd w:val="0"/>
              <w:ind w:firstLine="709"/>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 Какую информацию вы можете извлечь из данной ди</w:t>
            </w:r>
            <w:r w:rsidRPr="00373BE7">
              <w:rPr>
                <w:rFonts w:ascii="Times New Roman" w:hAnsi="Times New Roman"/>
                <w:bCs/>
                <w:iCs/>
                <w:color w:val="000000"/>
                <w:sz w:val="28"/>
                <w:szCs w:val="28"/>
              </w:rPr>
              <w:t>а</w:t>
            </w:r>
            <w:r w:rsidRPr="00373BE7">
              <w:rPr>
                <w:rFonts w:ascii="Times New Roman" w:hAnsi="Times New Roman"/>
                <w:bCs/>
                <w:iCs/>
                <w:color w:val="000000"/>
                <w:sz w:val="28"/>
                <w:szCs w:val="28"/>
              </w:rPr>
              <w:t>граммы?</w:t>
            </w:r>
          </w:p>
          <w:p w:rsidR="008618E7" w:rsidRPr="00373BE7" w:rsidRDefault="008618E7" w:rsidP="008618E7">
            <w:pPr>
              <w:autoSpaceDE w:val="0"/>
              <w:autoSpaceDN w:val="0"/>
              <w:adjustRightInd w:val="0"/>
              <w:ind w:firstLine="709"/>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 Ответьте на следующие вопросы:</w:t>
            </w:r>
          </w:p>
          <w:p w:rsidR="008618E7" w:rsidRPr="00373BE7" w:rsidRDefault="008618E7" w:rsidP="008618E7">
            <w:pPr>
              <w:autoSpaceDE w:val="0"/>
              <w:autoSpaceDN w:val="0"/>
              <w:adjustRightInd w:val="0"/>
              <w:ind w:firstLine="709"/>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1.</w:t>
            </w:r>
            <w:r>
              <w:rPr>
                <w:rFonts w:ascii="Times New Roman" w:hAnsi="Times New Roman"/>
                <w:bCs/>
                <w:iCs/>
                <w:color w:val="000000"/>
                <w:sz w:val="28"/>
                <w:szCs w:val="28"/>
              </w:rPr>
              <w:t xml:space="preserve"> </w:t>
            </w:r>
            <w:r w:rsidRPr="00373BE7">
              <w:rPr>
                <w:rFonts w:ascii="Times New Roman" w:hAnsi="Times New Roman"/>
                <w:bCs/>
                <w:iCs/>
                <w:color w:val="000000"/>
                <w:sz w:val="28"/>
                <w:szCs w:val="28"/>
              </w:rPr>
              <w:t>Сколько всего медалей завоевала наша сборная?</w:t>
            </w:r>
          </w:p>
          <w:p w:rsidR="008618E7" w:rsidRPr="00373BE7" w:rsidRDefault="008618E7" w:rsidP="008618E7">
            <w:pPr>
              <w:autoSpaceDE w:val="0"/>
              <w:autoSpaceDN w:val="0"/>
              <w:adjustRightInd w:val="0"/>
              <w:ind w:firstLine="709"/>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2.</w:t>
            </w:r>
            <w:r>
              <w:rPr>
                <w:rFonts w:ascii="Times New Roman" w:hAnsi="Times New Roman"/>
                <w:bCs/>
                <w:iCs/>
                <w:color w:val="000000"/>
                <w:sz w:val="28"/>
                <w:szCs w:val="28"/>
              </w:rPr>
              <w:t xml:space="preserve"> </w:t>
            </w:r>
            <w:proofErr w:type="gramStart"/>
            <w:r w:rsidRPr="00373BE7">
              <w:rPr>
                <w:rFonts w:ascii="Times New Roman" w:hAnsi="Times New Roman"/>
                <w:bCs/>
                <w:iCs/>
                <w:color w:val="000000"/>
                <w:sz w:val="28"/>
                <w:szCs w:val="28"/>
              </w:rPr>
              <w:t>Медалей</w:t>
            </w:r>
            <w:proofErr w:type="gramEnd"/>
            <w:r w:rsidRPr="00373BE7">
              <w:rPr>
                <w:rFonts w:ascii="Times New Roman" w:hAnsi="Times New Roman"/>
                <w:bCs/>
                <w:iCs/>
                <w:color w:val="000000"/>
                <w:sz w:val="28"/>
                <w:szCs w:val="28"/>
              </w:rPr>
              <w:t xml:space="preserve"> какого качества наибол</w:t>
            </w:r>
            <w:r w:rsidRPr="00373BE7">
              <w:rPr>
                <w:rFonts w:ascii="Times New Roman" w:hAnsi="Times New Roman"/>
                <w:bCs/>
                <w:iCs/>
                <w:color w:val="000000"/>
                <w:sz w:val="28"/>
                <w:szCs w:val="28"/>
              </w:rPr>
              <w:t>ь</w:t>
            </w:r>
            <w:r w:rsidRPr="00373BE7">
              <w:rPr>
                <w:rFonts w:ascii="Times New Roman" w:hAnsi="Times New Roman"/>
                <w:bCs/>
                <w:iCs/>
                <w:color w:val="000000"/>
                <w:sz w:val="28"/>
                <w:szCs w:val="28"/>
              </w:rPr>
              <w:t>шее количество?</w:t>
            </w:r>
          </w:p>
          <w:p w:rsidR="008618E7" w:rsidRPr="00373BE7" w:rsidRDefault="008618E7" w:rsidP="008618E7">
            <w:pPr>
              <w:autoSpaceDE w:val="0"/>
              <w:autoSpaceDN w:val="0"/>
              <w:adjustRightInd w:val="0"/>
              <w:ind w:firstLine="709"/>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3.</w:t>
            </w:r>
            <w:r>
              <w:rPr>
                <w:rFonts w:ascii="Times New Roman" w:hAnsi="Times New Roman"/>
                <w:bCs/>
                <w:iCs/>
                <w:color w:val="000000"/>
                <w:sz w:val="28"/>
                <w:szCs w:val="28"/>
              </w:rPr>
              <w:t xml:space="preserve"> </w:t>
            </w:r>
            <w:r w:rsidRPr="00373BE7">
              <w:rPr>
                <w:rFonts w:ascii="Times New Roman" w:hAnsi="Times New Roman"/>
                <w:bCs/>
                <w:iCs/>
                <w:color w:val="000000"/>
                <w:sz w:val="28"/>
                <w:szCs w:val="28"/>
              </w:rPr>
              <w:t>Какую часть всех медалей с</w:t>
            </w:r>
            <w:r w:rsidRPr="00373BE7">
              <w:rPr>
                <w:rFonts w:ascii="Times New Roman" w:hAnsi="Times New Roman"/>
                <w:bCs/>
                <w:iCs/>
                <w:color w:val="000000"/>
                <w:sz w:val="28"/>
                <w:szCs w:val="28"/>
              </w:rPr>
              <w:t>о</w:t>
            </w:r>
            <w:r w:rsidRPr="00373BE7">
              <w:rPr>
                <w:rFonts w:ascii="Times New Roman" w:hAnsi="Times New Roman"/>
                <w:bCs/>
                <w:iCs/>
                <w:color w:val="000000"/>
                <w:sz w:val="28"/>
                <w:szCs w:val="28"/>
              </w:rPr>
              <w:t xml:space="preserve">ставляет </w:t>
            </w:r>
            <w:proofErr w:type="gramStart"/>
            <w:r w:rsidRPr="00373BE7">
              <w:rPr>
                <w:rFonts w:ascii="Times New Roman" w:hAnsi="Times New Roman"/>
                <w:bCs/>
                <w:iCs/>
                <w:color w:val="000000"/>
                <w:sz w:val="28"/>
                <w:szCs w:val="28"/>
              </w:rPr>
              <w:t>серебряные</w:t>
            </w:r>
            <w:proofErr w:type="gramEnd"/>
            <w:r w:rsidRPr="00373BE7">
              <w:rPr>
                <w:rFonts w:ascii="Times New Roman" w:hAnsi="Times New Roman"/>
                <w:bCs/>
                <w:iCs/>
                <w:color w:val="000000"/>
                <w:sz w:val="28"/>
                <w:szCs w:val="28"/>
              </w:rPr>
              <w:t>?</w:t>
            </w:r>
          </w:p>
          <w:p w:rsidR="008A662F" w:rsidRPr="00373BE7" w:rsidRDefault="008A662F" w:rsidP="00FA53D6">
            <w:pPr>
              <w:autoSpaceDE w:val="0"/>
              <w:autoSpaceDN w:val="0"/>
              <w:adjustRightInd w:val="0"/>
              <w:ind w:firstLine="709"/>
              <w:contextualSpacing/>
              <w:rPr>
                <w:rFonts w:ascii="Times New Roman" w:hAnsi="Times New Roman"/>
                <w:bCs/>
                <w:iCs/>
                <w:color w:val="000000"/>
                <w:sz w:val="28"/>
                <w:szCs w:val="28"/>
              </w:rPr>
            </w:pPr>
            <w:r w:rsidRPr="00373BE7">
              <w:rPr>
                <w:rFonts w:ascii="Times New Roman" w:hAnsi="Times New Roman"/>
                <w:bCs/>
                <w:iCs/>
                <w:color w:val="000000"/>
                <w:sz w:val="28"/>
                <w:szCs w:val="28"/>
              </w:rPr>
              <w:lastRenderedPageBreak/>
              <w:t>4.</w:t>
            </w:r>
            <w:r w:rsidRPr="00373BE7">
              <w:rPr>
                <w:rFonts w:ascii="Times New Roman" w:hAnsi="Times New Roman"/>
                <w:b/>
                <w:bCs/>
                <w:iCs/>
                <w:color w:val="000000"/>
                <w:sz w:val="28"/>
                <w:szCs w:val="28"/>
              </w:rPr>
              <w:t xml:space="preserve"> Постройте эту диаграмму </w:t>
            </w:r>
            <w:r>
              <w:rPr>
                <w:rFonts w:ascii="Times New Roman" w:hAnsi="Times New Roman"/>
                <w:b/>
                <w:bCs/>
                <w:iCs/>
                <w:color w:val="000000"/>
                <w:sz w:val="28"/>
                <w:szCs w:val="28"/>
              </w:rPr>
              <w:t>(затруднение).</w:t>
            </w:r>
          </w:p>
          <w:p w:rsidR="008A662F" w:rsidRPr="00373BE7" w:rsidRDefault="008A662F" w:rsidP="001246CD">
            <w:pPr>
              <w:numPr>
                <w:ilvl w:val="0"/>
                <w:numId w:val="10"/>
              </w:numPr>
              <w:autoSpaceDE w:val="0"/>
              <w:autoSpaceDN w:val="0"/>
              <w:adjustRightInd w:val="0"/>
              <w:contextualSpacing/>
              <w:rPr>
                <w:rFonts w:ascii="Times New Roman" w:hAnsi="Times New Roman"/>
                <w:bCs/>
                <w:iCs/>
                <w:color w:val="000000"/>
                <w:sz w:val="28"/>
                <w:szCs w:val="28"/>
              </w:rPr>
            </w:pPr>
            <w:r w:rsidRPr="00373BE7">
              <w:rPr>
                <w:rFonts w:ascii="Times New Roman" w:hAnsi="Times New Roman"/>
                <w:b/>
                <w:bCs/>
                <w:iCs/>
                <w:color w:val="000000"/>
                <w:sz w:val="28"/>
                <w:szCs w:val="28"/>
              </w:rPr>
              <w:t xml:space="preserve"> Чем заменим картинки? </w:t>
            </w:r>
          </w:p>
          <w:p w:rsidR="008A662F" w:rsidRPr="00373BE7" w:rsidRDefault="008A662F" w:rsidP="00FA53D6">
            <w:pPr>
              <w:autoSpaceDE w:val="0"/>
              <w:autoSpaceDN w:val="0"/>
              <w:adjustRightInd w:val="0"/>
              <w:ind w:firstLine="709"/>
              <w:contextualSpacing/>
              <w:rPr>
                <w:rFonts w:ascii="Times New Roman" w:hAnsi="Times New Roman"/>
                <w:bCs/>
                <w:iCs/>
                <w:color w:val="000000"/>
                <w:sz w:val="28"/>
                <w:szCs w:val="28"/>
              </w:rPr>
            </w:pPr>
            <w:r w:rsidRPr="00373BE7">
              <w:rPr>
                <w:rFonts w:ascii="Times New Roman" w:hAnsi="Times New Roman"/>
                <w:bCs/>
                <w:iCs/>
                <w:color w:val="000000"/>
                <w:sz w:val="28"/>
                <w:szCs w:val="28"/>
              </w:rPr>
              <w:t>- Давайте построим эту диаграмму (на карточках).</w:t>
            </w:r>
          </w:p>
          <w:p w:rsidR="008A662F" w:rsidRPr="00373BE7" w:rsidRDefault="008A662F" w:rsidP="001246CD">
            <w:pPr>
              <w:numPr>
                <w:ilvl w:val="0"/>
                <w:numId w:val="11"/>
              </w:numPr>
              <w:autoSpaceDE w:val="0"/>
              <w:autoSpaceDN w:val="0"/>
              <w:adjustRightInd w:val="0"/>
              <w:contextualSpacing/>
              <w:rPr>
                <w:rFonts w:ascii="Times New Roman" w:hAnsi="Times New Roman"/>
                <w:bCs/>
                <w:iCs/>
                <w:color w:val="000000"/>
                <w:sz w:val="28"/>
                <w:szCs w:val="28"/>
              </w:rPr>
            </w:pPr>
            <w:r w:rsidRPr="00373BE7">
              <w:rPr>
                <w:rFonts w:ascii="Times New Roman" w:hAnsi="Times New Roman"/>
                <w:bCs/>
                <w:iCs/>
                <w:color w:val="000000"/>
                <w:sz w:val="28"/>
                <w:szCs w:val="28"/>
              </w:rPr>
              <w:t xml:space="preserve"> Какими должны быть толщина столбцов? Расстояние между ними? Что нужно подписать под столбцами?</w:t>
            </w:r>
          </w:p>
          <w:p w:rsidR="008A662F" w:rsidRDefault="008A662F" w:rsidP="00FA53D6">
            <w:pPr>
              <w:autoSpaceDE w:val="0"/>
              <w:autoSpaceDN w:val="0"/>
              <w:adjustRightInd w:val="0"/>
              <w:contextualSpacing/>
              <w:rPr>
                <w:rFonts w:ascii="Times New Roman" w:hAnsi="Times New Roman"/>
                <w:bCs/>
                <w:i/>
                <w:iCs/>
                <w:color w:val="000000"/>
                <w:sz w:val="28"/>
                <w:szCs w:val="28"/>
              </w:rPr>
            </w:pPr>
            <w:r>
              <w:rPr>
                <w:rFonts w:ascii="Times New Roman" w:hAnsi="Times New Roman"/>
                <w:bCs/>
                <w:i/>
                <w:iCs/>
                <w:noProof/>
                <w:color w:val="000000"/>
                <w:sz w:val="28"/>
                <w:szCs w:val="28"/>
                <w:lang w:eastAsia="ru-RU"/>
              </w:rPr>
              <w:drawing>
                <wp:inline distT="0" distB="0" distL="0" distR="0">
                  <wp:extent cx="3561606" cy="1429123"/>
                  <wp:effectExtent l="7060" t="2802" r="2574" b="0"/>
                  <wp:docPr id="12"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8A662F" w:rsidRPr="00373BE7" w:rsidRDefault="008A662F" w:rsidP="00FA53D6">
            <w:pPr>
              <w:autoSpaceDE w:val="0"/>
              <w:autoSpaceDN w:val="0"/>
              <w:adjustRightInd w:val="0"/>
              <w:ind w:firstLine="709"/>
              <w:contextualSpacing/>
              <w:jc w:val="both"/>
              <w:rPr>
                <w:rFonts w:ascii="Times New Roman" w:hAnsi="Times New Roman"/>
                <w:bCs/>
                <w:iCs/>
                <w:color w:val="000000"/>
                <w:sz w:val="28"/>
                <w:szCs w:val="28"/>
              </w:rPr>
            </w:pPr>
            <w:r>
              <w:rPr>
                <w:rFonts w:ascii="Times New Roman" w:hAnsi="Times New Roman"/>
                <w:bCs/>
                <w:iCs/>
                <w:color w:val="000000"/>
                <w:sz w:val="28"/>
                <w:szCs w:val="28"/>
              </w:rPr>
              <w:t>2.</w:t>
            </w:r>
            <w:r w:rsidRPr="00373BE7">
              <w:rPr>
                <w:color w:val="C00000"/>
                <w:kern w:val="24"/>
                <w:position w:val="1"/>
                <w:sz w:val="72"/>
                <w:szCs w:val="72"/>
              </w:rPr>
              <w:t xml:space="preserve"> </w:t>
            </w:r>
            <w:r w:rsidRPr="00373BE7">
              <w:rPr>
                <w:rFonts w:ascii="Times New Roman" w:hAnsi="Times New Roman"/>
                <w:bCs/>
                <w:iCs/>
                <w:color w:val="000000"/>
                <w:sz w:val="28"/>
                <w:szCs w:val="28"/>
              </w:rPr>
              <w:t>После формулировки учащимися темы и целей урока:</w:t>
            </w:r>
          </w:p>
          <w:p w:rsidR="008A662F" w:rsidRPr="00373BE7" w:rsidRDefault="008A662F" w:rsidP="00FA53D6">
            <w:pPr>
              <w:autoSpaceDE w:val="0"/>
              <w:autoSpaceDN w:val="0"/>
              <w:adjustRightInd w:val="0"/>
              <w:ind w:firstLine="709"/>
              <w:contextualSpacing/>
              <w:jc w:val="both"/>
              <w:rPr>
                <w:rFonts w:ascii="Times New Roman" w:hAnsi="Times New Roman"/>
                <w:bCs/>
                <w:iCs/>
                <w:color w:val="000000"/>
                <w:sz w:val="28"/>
                <w:szCs w:val="28"/>
              </w:rPr>
            </w:pPr>
            <w:r>
              <w:rPr>
                <w:rFonts w:ascii="Times New Roman" w:hAnsi="Times New Roman"/>
                <w:bCs/>
                <w:iCs/>
                <w:color w:val="000000"/>
                <w:sz w:val="28"/>
                <w:szCs w:val="28"/>
              </w:rPr>
              <w:t xml:space="preserve">- Как правильно </w:t>
            </w:r>
            <w:r w:rsidRPr="00373BE7">
              <w:rPr>
                <w:rFonts w:ascii="Times New Roman" w:hAnsi="Times New Roman"/>
                <w:bCs/>
                <w:iCs/>
                <w:color w:val="000000"/>
                <w:sz w:val="28"/>
                <w:szCs w:val="28"/>
              </w:rPr>
              <w:t>строить столбчатые диаграммы</w:t>
            </w:r>
            <w:r w:rsidR="008618E7">
              <w:rPr>
                <w:rFonts w:ascii="Times New Roman" w:hAnsi="Times New Roman"/>
                <w:bCs/>
                <w:iCs/>
                <w:color w:val="000000"/>
                <w:sz w:val="28"/>
                <w:szCs w:val="28"/>
              </w:rPr>
              <w:t>,</w:t>
            </w:r>
            <w:r w:rsidRPr="00373BE7">
              <w:rPr>
                <w:rFonts w:ascii="Times New Roman" w:hAnsi="Times New Roman"/>
                <w:bCs/>
                <w:iCs/>
                <w:color w:val="000000"/>
                <w:sz w:val="28"/>
                <w:szCs w:val="28"/>
              </w:rPr>
              <w:t xml:space="preserve"> нам покажет </w:t>
            </w:r>
            <w:proofErr w:type="spellStart"/>
            <w:r w:rsidRPr="00373BE7">
              <w:rPr>
                <w:rFonts w:ascii="Times New Roman" w:hAnsi="Times New Roman"/>
                <w:bCs/>
                <w:iCs/>
                <w:color w:val="000000"/>
                <w:sz w:val="28"/>
                <w:szCs w:val="28"/>
              </w:rPr>
              <w:t>флеш-демонстрация</w:t>
            </w:r>
            <w:proofErr w:type="spellEnd"/>
            <w:r w:rsidRPr="00373BE7">
              <w:rPr>
                <w:rFonts w:ascii="Times New Roman" w:hAnsi="Times New Roman"/>
                <w:bCs/>
                <w:iCs/>
                <w:color w:val="000000"/>
                <w:sz w:val="28"/>
                <w:szCs w:val="28"/>
              </w:rPr>
              <w:t xml:space="preserve"> «Столбчатые диаграммы». </w:t>
            </w:r>
          </w:p>
          <w:p w:rsidR="008A662F" w:rsidRPr="00373BE7" w:rsidRDefault="008A662F" w:rsidP="001246CD">
            <w:pPr>
              <w:numPr>
                <w:ilvl w:val="0"/>
                <w:numId w:val="12"/>
              </w:numPr>
              <w:autoSpaceDE w:val="0"/>
              <w:autoSpaceDN w:val="0"/>
              <w:adjustRightInd w:val="0"/>
              <w:ind w:left="0" w:firstLine="709"/>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Давайте построим таблицу, а затем диаграмму по опросу, пока</w:t>
            </w:r>
            <w:r>
              <w:rPr>
                <w:rFonts w:ascii="Times New Roman" w:hAnsi="Times New Roman"/>
                <w:bCs/>
                <w:iCs/>
                <w:color w:val="000000"/>
                <w:sz w:val="28"/>
                <w:szCs w:val="28"/>
              </w:rPr>
              <w:t xml:space="preserve">занному в начале урока. </w:t>
            </w:r>
            <w:r w:rsidRPr="00373BE7">
              <w:rPr>
                <w:rFonts w:ascii="Times New Roman" w:hAnsi="Times New Roman"/>
                <w:bCs/>
                <w:iCs/>
                <w:color w:val="000000"/>
                <w:sz w:val="28"/>
                <w:szCs w:val="28"/>
              </w:rPr>
              <w:t>Что для этого нужно?</w:t>
            </w:r>
            <w:r>
              <w:rPr>
                <w:rFonts w:ascii="Times New Roman" w:hAnsi="Times New Roman"/>
                <w:bCs/>
                <w:iCs/>
                <w:color w:val="000000"/>
                <w:sz w:val="28"/>
                <w:szCs w:val="28"/>
              </w:rPr>
              <w:t xml:space="preserve"> Придумайте 1 в</w:t>
            </w:r>
            <w:r>
              <w:rPr>
                <w:rFonts w:ascii="Times New Roman" w:hAnsi="Times New Roman"/>
                <w:bCs/>
                <w:iCs/>
                <w:color w:val="000000"/>
                <w:sz w:val="28"/>
                <w:szCs w:val="28"/>
              </w:rPr>
              <w:t>о</w:t>
            </w:r>
            <w:r>
              <w:rPr>
                <w:rFonts w:ascii="Times New Roman" w:hAnsi="Times New Roman"/>
                <w:bCs/>
                <w:iCs/>
                <w:color w:val="000000"/>
                <w:sz w:val="28"/>
                <w:szCs w:val="28"/>
              </w:rPr>
              <w:t>прос на чтение диаграммы.</w:t>
            </w:r>
          </w:p>
          <w:p w:rsidR="008A662F" w:rsidRPr="00825BE9" w:rsidRDefault="008A662F" w:rsidP="00FA53D6">
            <w:pPr>
              <w:autoSpaceDE w:val="0"/>
              <w:autoSpaceDN w:val="0"/>
              <w:adjustRightInd w:val="0"/>
              <w:ind w:firstLine="709"/>
              <w:contextualSpacing/>
              <w:jc w:val="both"/>
              <w:rPr>
                <w:rFonts w:ascii="Times New Roman" w:hAnsi="Times New Roman"/>
                <w:b/>
                <w:bCs/>
                <w:iCs/>
                <w:color w:val="000000"/>
                <w:sz w:val="28"/>
                <w:szCs w:val="28"/>
              </w:rPr>
            </w:pPr>
            <w:r w:rsidRPr="00825BE9">
              <w:rPr>
                <w:rFonts w:ascii="Times New Roman" w:hAnsi="Times New Roman"/>
                <w:b/>
                <w:bCs/>
                <w:iCs/>
                <w:color w:val="000000"/>
                <w:sz w:val="28"/>
                <w:szCs w:val="28"/>
              </w:rPr>
              <w:t xml:space="preserve">(обсуждение алгоритма построения столбчатой диаграммы). </w:t>
            </w:r>
          </w:p>
          <w:p w:rsidR="008A662F" w:rsidRDefault="008A662F" w:rsidP="00FA53D6">
            <w:pPr>
              <w:autoSpaceDE w:val="0"/>
              <w:autoSpaceDN w:val="0"/>
              <w:adjustRightInd w:val="0"/>
              <w:ind w:firstLine="709"/>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Работа в группах (на карточках).</w:t>
            </w:r>
            <w:r>
              <w:rPr>
                <w:rFonts w:ascii="Times New Roman" w:hAnsi="Times New Roman"/>
                <w:bCs/>
                <w:iCs/>
                <w:color w:val="000000"/>
                <w:sz w:val="28"/>
                <w:szCs w:val="28"/>
              </w:rPr>
              <w:t xml:space="preserve"> </w:t>
            </w:r>
            <w:r w:rsidRPr="00373BE7">
              <w:rPr>
                <w:rFonts w:ascii="Times New Roman" w:hAnsi="Times New Roman"/>
                <w:bCs/>
                <w:iCs/>
                <w:color w:val="000000"/>
                <w:sz w:val="28"/>
                <w:szCs w:val="28"/>
              </w:rPr>
              <w:t>Взаимопроверка группами друг друга</w:t>
            </w:r>
            <w:r>
              <w:rPr>
                <w:rFonts w:ascii="Times New Roman" w:hAnsi="Times New Roman"/>
                <w:bCs/>
                <w:iCs/>
                <w:color w:val="000000"/>
                <w:sz w:val="28"/>
                <w:szCs w:val="28"/>
              </w:rPr>
              <w:t>, ответы на вопросы</w:t>
            </w:r>
            <w:r w:rsidRPr="00373BE7">
              <w:rPr>
                <w:rFonts w:ascii="Times New Roman" w:hAnsi="Times New Roman"/>
                <w:bCs/>
                <w:iCs/>
                <w:color w:val="000000"/>
                <w:sz w:val="28"/>
                <w:szCs w:val="28"/>
              </w:rPr>
              <w:t xml:space="preserve">. </w:t>
            </w:r>
          </w:p>
          <w:p w:rsidR="008A662F" w:rsidRPr="00373BE7" w:rsidRDefault="008A662F" w:rsidP="00FA53D6">
            <w:pPr>
              <w:autoSpaceDE w:val="0"/>
              <w:autoSpaceDN w:val="0"/>
              <w:adjustRightInd w:val="0"/>
              <w:contextualSpacing/>
              <w:rPr>
                <w:rFonts w:ascii="Times New Roman" w:hAnsi="Times New Roman"/>
                <w:bCs/>
                <w:iCs/>
                <w:color w:val="000000"/>
                <w:sz w:val="28"/>
                <w:szCs w:val="28"/>
              </w:rPr>
            </w:pPr>
            <w:r w:rsidRPr="00373BE7">
              <w:rPr>
                <w:rFonts w:ascii="Times New Roman" w:hAnsi="Times New Roman"/>
                <w:b/>
                <w:bCs/>
                <w:i/>
                <w:iCs/>
                <w:color w:val="000000"/>
                <w:sz w:val="28"/>
                <w:szCs w:val="28"/>
              </w:rPr>
              <w:t>Подведем итог:</w:t>
            </w:r>
            <w:r w:rsidRPr="00373BE7">
              <w:rPr>
                <w:rFonts w:ascii="Times New Roman" w:hAnsi="Times New Roman"/>
                <w:bCs/>
                <w:iCs/>
                <w:color w:val="000000"/>
                <w:sz w:val="28"/>
                <w:szCs w:val="28"/>
              </w:rPr>
              <w:t xml:space="preserve"> </w:t>
            </w:r>
          </w:p>
          <w:p w:rsidR="008A662F" w:rsidRPr="00373BE7" w:rsidRDefault="008A662F" w:rsidP="001246CD">
            <w:pPr>
              <w:numPr>
                <w:ilvl w:val="0"/>
                <w:numId w:val="13"/>
              </w:numPr>
              <w:tabs>
                <w:tab w:val="left" w:pos="720"/>
              </w:tabs>
              <w:autoSpaceDE w:val="0"/>
              <w:autoSpaceDN w:val="0"/>
              <w:adjustRightInd w:val="0"/>
              <w:contextualSpacing/>
              <w:rPr>
                <w:rFonts w:ascii="Times New Roman" w:hAnsi="Times New Roman"/>
                <w:bCs/>
                <w:iCs/>
                <w:color w:val="000000"/>
                <w:sz w:val="28"/>
                <w:szCs w:val="28"/>
              </w:rPr>
            </w:pPr>
            <w:r w:rsidRPr="00373BE7">
              <w:rPr>
                <w:rFonts w:ascii="Times New Roman" w:hAnsi="Times New Roman"/>
                <w:bCs/>
                <w:iCs/>
                <w:color w:val="000000"/>
                <w:sz w:val="28"/>
                <w:szCs w:val="28"/>
              </w:rPr>
              <w:t xml:space="preserve">Чем диаграмма удобнее таблицы? </w:t>
            </w:r>
          </w:p>
          <w:p w:rsidR="008A662F" w:rsidRPr="00373BE7" w:rsidRDefault="008A662F" w:rsidP="001246CD">
            <w:pPr>
              <w:numPr>
                <w:ilvl w:val="0"/>
                <w:numId w:val="13"/>
              </w:numPr>
              <w:tabs>
                <w:tab w:val="left" w:pos="720"/>
              </w:tabs>
              <w:autoSpaceDE w:val="0"/>
              <w:autoSpaceDN w:val="0"/>
              <w:adjustRightInd w:val="0"/>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Какие требования предъявляются при построении столбчатой диаграммы?</w:t>
            </w:r>
          </w:p>
          <w:p w:rsidR="008A662F" w:rsidRDefault="008A662F" w:rsidP="001246CD">
            <w:pPr>
              <w:numPr>
                <w:ilvl w:val="0"/>
                <w:numId w:val="13"/>
              </w:numPr>
              <w:tabs>
                <w:tab w:val="left" w:pos="720"/>
              </w:tabs>
              <w:autoSpaceDE w:val="0"/>
              <w:autoSpaceDN w:val="0"/>
              <w:adjustRightInd w:val="0"/>
              <w:contextualSpacing/>
              <w:jc w:val="both"/>
              <w:rPr>
                <w:rFonts w:ascii="Times New Roman" w:hAnsi="Times New Roman"/>
                <w:bCs/>
                <w:iCs/>
                <w:color w:val="000000"/>
                <w:sz w:val="28"/>
                <w:szCs w:val="28"/>
              </w:rPr>
            </w:pPr>
            <w:r w:rsidRPr="00373BE7">
              <w:rPr>
                <w:rFonts w:ascii="Times New Roman" w:hAnsi="Times New Roman"/>
                <w:bCs/>
                <w:iCs/>
                <w:color w:val="000000"/>
                <w:sz w:val="28"/>
                <w:szCs w:val="28"/>
              </w:rPr>
              <w:t>А можно ли на столбчатой диаграмме изобразить данные, в</w:t>
            </w:r>
            <w:r w:rsidRPr="00373BE7">
              <w:rPr>
                <w:rFonts w:ascii="Times New Roman" w:hAnsi="Times New Roman"/>
                <w:bCs/>
                <w:iCs/>
                <w:color w:val="000000"/>
                <w:sz w:val="28"/>
                <w:szCs w:val="28"/>
              </w:rPr>
              <w:t>ы</w:t>
            </w:r>
            <w:r w:rsidRPr="00373BE7">
              <w:rPr>
                <w:rFonts w:ascii="Times New Roman" w:hAnsi="Times New Roman"/>
                <w:bCs/>
                <w:iCs/>
                <w:color w:val="000000"/>
                <w:sz w:val="28"/>
                <w:szCs w:val="28"/>
              </w:rPr>
              <w:t xml:space="preserve">раженные в процентах? </w:t>
            </w:r>
          </w:p>
          <w:p w:rsidR="008A662F" w:rsidRPr="00373BE7" w:rsidRDefault="008618E7" w:rsidP="00FA53D6">
            <w:pPr>
              <w:autoSpaceDE w:val="0"/>
              <w:autoSpaceDN w:val="0"/>
              <w:adjustRightInd w:val="0"/>
              <w:ind w:left="-426" w:firstLine="426"/>
              <w:contextualSpacing/>
              <w:jc w:val="center"/>
              <w:rPr>
                <w:rFonts w:ascii="Times New Roman" w:hAnsi="Times New Roman"/>
                <w:b/>
                <w:bCs/>
                <w:iCs/>
                <w:color w:val="000000"/>
                <w:sz w:val="28"/>
                <w:szCs w:val="28"/>
                <w:u w:val="single"/>
              </w:rPr>
            </w:pPr>
            <w:r w:rsidRPr="00373BE7">
              <w:rPr>
                <w:rFonts w:ascii="Times New Roman" w:hAnsi="Times New Roman"/>
                <w:b/>
                <w:bCs/>
                <w:iCs/>
                <w:color w:val="000000"/>
                <w:sz w:val="28"/>
                <w:szCs w:val="28"/>
                <w:u w:val="single"/>
              </w:rPr>
              <w:object w:dxaOrig="7200" w:dyaOrig="5390">
                <v:shape id="_x0000_i1032" type="#_x0000_t75" style="width:414pt;height:240.75pt" o:ole="">
                  <v:imagedata r:id="rId51" o:title=""/>
                </v:shape>
                <o:OLEObject Type="Embed" ProgID="PowerPoint.Slide.12" ShapeID="_x0000_i1032" DrawAspect="Content" ObjectID="_1071353033" r:id="rId52"/>
              </w:object>
            </w:r>
          </w:p>
          <w:p w:rsidR="008A662F" w:rsidRPr="00373BE7" w:rsidRDefault="008618E7" w:rsidP="00FA53D6">
            <w:pPr>
              <w:autoSpaceDE w:val="0"/>
              <w:autoSpaceDN w:val="0"/>
              <w:adjustRightInd w:val="0"/>
              <w:contextualSpacing/>
              <w:jc w:val="center"/>
              <w:rPr>
                <w:rFonts w:ascii="Times New Roman" w:hAnsi="Times New Roman"/>
                <w:bCs/>
                <w:iCs/>
                <w:color w:val="000000"/>
                <w:sz w:val="28"/>
                <w:szCs w:val="28"/>
              </w:rPr>
            </w:pPr>
            <w:r w:rsidRPr="00CD3A27">
              <w:rPr>
                <w:rFonts w:ascii="Times New Roman" w:hAnsi="Times New Roman"/>
                <w:bCs/>
                <w:iCs/>
                <w:color w:val="000000"/>
                <w:sz w:val="28"/>
                <w:szCs w:val="28"/>
              </w:rPr>
              <w:object w:dxaOrig="7200" w:dyaOrig="5390">
                <v:shape id="_x0000_i1033" type="#_x0000_t75" style="width:409.5pt;height:249.75pt" o:ole="">
                  <v:imagedata r:id="rId53" o:title=""/>
                </v:shape>
                <o:OLEObject Type="Embed" ProgID="PowerPoint.Slide.12" ShapeID="_x0000_i1033" DrawAspect="Content" ObjectID="_1071353034" r:id="rId54"/>
              </w:object>
            </w:r>
          </w:p>
          <w:p w:rsidR="008A662F" w:rsidRDefault="008A662F" w:rsidP="00FA53D6">
            <w:pPr>
              <w:autoSpaceDE w:val="0"/>
              <w:autoSpaceDN w:val="0"/>
              <w:adjustRightInd w:val="0"/>
              <w:contextualSpacing/>
              <w:rPr>
                <w:rFonts w:ascii="Times New Roman" w:hAnsi="Times New Roman"/>
                <w:bCs/>
                <w:color w:val="000000"/>
                <w:sz w:val="28"/>
                <w:szCs w:val="28"/>
              </w:rPr>
            </w:pPr>
          </w:p>
          <w:p w:rsidR="008A662F" w:rsidRPr="00373BE7" w:rsidRDefault="008A662F" w:rsidP="00FA53D6">
            <w:pPr>
              <w:autoSpaceDE w:val="0"/>
              <w:autoSpaceDN w:val="0"/>
              <w:adjustRightInd w:val="0"/>
              <w:contextualSpacing/>
              <w:rPr>
                <w:rFonts w:ascii="Times New Roman" w:hAnsi="Times New Roman"/>
                <w:bCs/>
                <w:color w:val="000000"/>
                <w:sz w:val="28"/>
                <w:szCs w:val="28"/>
              </w:rPr>
            </w:pPr>
            <w:r w:rsidRPr="00373BE7">
              <w:rPr>
                <w:rFonts w:ascii="Times New Roman" w:hAnsi="Times New Roman"/>
                <w:b/>
                <w:bCs/>
                <w:color w:val="000000"/>
                <w:sz w:val="28"/>
                <w:szCs w:val="28"/>
              </w:rPr>
              <w:t>Домашнее задание:</w:t>
            </w:r>
            <w:r>
              <w:rPr>
                <w:rFonts w:ascii="Times New Roman" w:hAnsi="Times New Roman"/>
                <w:b/>
                <w:bCs/>
                <w:color w:val="000000"/>
                <w:sz w:val="28"/>
                <w:szCs w:val="28"/>
              </w:rPr>
              <w:t xml:space="preserve"> </w:t>
            </w:r>
            <w:r w:rsidRPr="00373BE7">
              <w:rPr>
                <w:rFonts w:ascii="Times New Roman" w:hAnsi="Times New Roman"/>
                <w:bCs/>
                <w:color w:val="000000"/>
                <w:sz w:val="28"/>
                <w:szCs w:val="28"/>
              </w:rPr>
              <w:t>учебник: с.24-25, №69, №74</w:t>
            </w:r>
            <w:r>
              <w:rPr>
                <w:rFonts w:ascii="Times New Roman" w:hAnsi="Times New Roman"/>
                <w:bCs/>
                <w:color w:val="000000"/>
                <w:sz w:val="28"/>
                <w:szCs w:val="28"/>
              </w:rPr>
              <w:t xml:space="preserve"> (а)</w:t>
            </w:r>
            <w:r w:rsidRPr="00373BE7">
              <w:rPr>
                <w:rFonts w:ascii="Times New Roman" w:hAnsi="Times New Roman"/>
                <w:bCs/>
                <w:color w:val="000000"/>
                <w:sz w:val="28"/>
                <w:szCs w:val="28"/>
              </w:rPr>
              <w:t>,</w:t>
            </w:r>
          </w:p>
          <w:p w:rsidR="008A662F" w:rsidRPr="00BB2612" w:rsidRDefault="008A662F" w:rsidP="00FA53D6">
            <w:pPr>
              <w:autoSpaceDE w:val="0"/>
              <w:autoSpaceDN w:val="0"/>
              <w:adjustRightInd w:val="0"/>
              <w:contextualSpacing/>
              <w:jc w:val="both"/>
              <w:rPr>
                <w:rFonts w:ascii="Times New Roman" w:hAnsi="Times New Roman"/>
                <w:bCs/>
                <w:color w:val="000000"/>
                <w:sz w:val="28"/>
                <w:szCs w:val="28"/>
              </w:rPr>
            </w:pPr>
            <w:r w:rsidRPr="00373BE7">
              <w:rPr>
                <w:rFonts w:ascii="Times New Roman" w:hAnsi="Times New Roman"/>
                <w:bCs/>
                <w:color w:val="000000"/>
                <w:sz w:val="28"/>
                <w:szCs w:val="28"/>
              </w:rPr>
              <w:t>* Построить столбчатую диаграмму «Успеваемость учащихся 5-а класса по итогам года» (по табелю)</w:t>
            </w:r>
            <w:r>
              <w:rPr>
                <w:rFonts w:ascii="Times New Roman" w:hAnsi="Times New Roman"/>
                <w:bCs/>
                <w:color w:val="000000"/>
                <w:sz w:val="28"/>
                <w:szCs w:val="28"/>
              </w:rPr>
              <w:t>.</w:t>
            </w:r>
            <w:r w:rsidRPr="00373BE7">
              <w:rPr>
                <w:rFonts w:ascii="Times New Roman" w:hAnsi="Times New Roman"/>
                <w:bCs/>
                <w:color w:val="000000"/>
                <w:sz w:val="28"/>
                <w:szCs w:val="28"/>
              </w:rPr>
              <w:t xml:space="preserve"> </w:t>
            </w:r>
          </w:p>
        </w:tc>
      </w:tr>
    </w:tbl>
    <w:p w:rsidR="008A662F" w:rsidRDefault="008A662F" w:rsidP="008A662F">
      <w:pPr>
        <w:spacing w:after="0" w:line="240" w:lineRule="auto"/>
        <w:contextualSpacing/>
        <w:rPr>
          <w:rFonts w:ascii="Times New Roman" w:hAnsi="Times New Roman" w:cs="Times New Roman"/>
          <w:sz w:val="28"/>
          <w:szCs w:val="28"/>
        </w:rPr>
      </w:pPr>
    </w:p>
    <w:tbl>
      <w:tblPr>
        <w:tblStyle w:val="a3"/>
        <w:tblW w:w="8721" w:type="dxa"/>
        <w:tblLayout w:type="fixed"/>
        <w:tblLook w:val="04A0"/>
      </w:tblPr>
      <w:tblGrid>
        <w:gridCol w:w="8721"/>
      </w:tblGrid>
      <w:tr w:rsidR="008A662F" w:rsidRPr="00792181" w:rsidTr="00FA53D6">
        <w:tc>
          <w:tcPr>
            <w:tcW w:w="8721" w:type="dxa"/>
          </w:tcPr>
          <w:p w:rsidR="008A662F" w:rsidRDefault="008A662F" w:rsidP="00FA53D6">
            <w:pPr>
              <w:jc w:val="right"/>
              <w:rPr>
                <w:rFonts w:ascii="Times New Roman" w:eastAsia="Times New Roman" w:hAnsi="Times New Roman" w:cs="Times New Roman"/>
                <w:i/>
                <w:color w:val="000000"/>
                <w:sz w:val="28"/>
                <w:szCs w:val="28"/>
                <w:lang w:eastAsia="ru-RU"/>
              </w:rPr>
            </w:pPr>
            <w:r w:rsidRPr="00C80FF9">
              <w:rPr>
                <w:rFonts w:ascii="Times New Roman" w:eastAsia="Times New Roman" w:hAnsi="Times New Roman" w:cs="Times New Roman"/>
                <w:i/>
                <w:color w:val="000000"/>
                <w:sz w:val="28"/>
                <w:szCs w:val="28"/>
                <w:lang w:eastAsia="ru-RU"/>
              </w:rPr>
              <w:t>Учитель</w:t>
            </w:r>
            <w:r>
              <w:rPr>
                <w:rFonts w:ascii="Times New Roman" w:eastAsia="Times New Roman" w:hAnsi="Times New Roman" w:cs="Times New Roman"/>
                <w:i/>
                <w:color w:val="000000"/>
                <w:sz w:val="28"/>
                <w:szCs w:val="28"/>
                <w:lang w:eastAsia="ru-RU"/>
              </w:rPr>
              <w:t xml:space="preserve"> математики </w:t>
            </w:r>
            <w:r w:rsidRPr="00C80FF9">
              <w:rPr>
                <w:rFonts w:ascii="Times New Roman" w:eastAsia="Times New Roman" w:hAnsi="Times New Roman" w:cs="Times New Roman"/>
                <w:i/>
                <w:color w:val="000000"/>
                <w:sz w:val="28"/>
                <w:szCs w:val="28"/>
                <w:lang w:eastAsia="ru-RU"/>
              </w:rPr>
              <w:t xml:space="preserve">МАОУ СОШ № 2 </w:t>
            </w:r>
          </w:p>
          <w:p w:rsidR="008A662F" w:rsidRPr="00BB2612" w:rsidRDefault="008A662F" w:rsidP="00FA53D6">
            <w:pPr>
              <w:jc w:val="right"/>
              <w:rPr>
                <w:rFonts w:ascii="Times New Roman" w:eastAsia="Times New Roman" w:hAnsi="Times New Roman" w:cs="Times New Roman"/>
                <w:i/>
                <w:color w:val="000000"/>
                <w:sz w:val="28"/>
                <w:szCs w:val="28"/>
                <w:lang w:eastAsia="ru-RU"/>
              </w:rPr>
            </w:pPr>
            <w:r w:rsidRPr="00C80FF9">
              <w:rPr>
                <w:rFonts w:ascii="Times New Roman" w:eastAsia="Times New Roman" w:hAnsi="Times New Roman" w:cs="Times New Roman"/>
                <w:i/>
                <w:color w:val="000000"/>
                <w:sz w:val="28"/>
                <w:szCs w:val="28"/>
                <w:lang w:eastAsia="ru-RU"/>
              </w:rPr>
              <w:t>Уткина Галина Алексеевна</w:t>
            </w:r>
          </w:p>
        </w:tc>
      </w:tr>
    </w:tbl>
    <w:p w:rsidR="008A662F" w:rsidRPr="00CE74FD"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RPr="00CE74FD" w:rsidTr="00FA53D6">
        <w:tc>
          <w:tcPr>
            <w:tcW w:w="8721" w:type="dxa"/>
          </w:tcPr>
          <w:p w:rsidR="008A662F" w:rsidRDefault="008A662F" w:rsidP="00FA53D6">
            <w:pPr>
              <w:jc w:val="center"/>
              <w:rPr>
                <w:rFonts w:ascii="Times New Roman" w:eastAsia="Times New Roman" w:hAnsi="Times New Roman" w:cs="Times New Roman"/>
                <w:b/>
                <w:color w:val="000000"/>
                <w:sz w:val="28"/>
                <w:szCs w:val="28"/>
                <w:lang w:eastAsia="ru-RU"/>
              </w:rPr>
            </w:pPr>
            <w:r w:rsidRPr="00C80FF9">
              <w:rPr>
                <w:rFonts w:ascii="Times New Roman" w:eastAsia="Times New Roman" w:hAnsi="Times New Roman" w:cs="Times New Roman"/>
                <w:b/>
                <w:color w:val="000000"/>
                <w:sz w:val="28"/>
                <w:szCs w:val="28"/>
                <w:lang w:eastAsia="ru-RU"/>
              </w:rPr>
              <w:t>ПРОЕКТИРОВАНИЕ УРОКА В УСЛОВИЯХ ФГОС ООО</w:t>
            </w:r>
          </w:p>
          <w:p w:rsidR="008A662F" w:rsidRDefault="008A662F" w:rsidP="00FA53D6">
            <w:pPr>
              <w:jc w:val="center"/>
              <w:rPr>
                <w:rFonts w:ascii="Times New Roman" w:eastAsia="Times New Roman" w:hAnsi="Times New Roman" w:cs="Times New Roman"/>
                <w:b/>
                <w:color w:val="000000"/>
                <w:sz w:val="28"/>
                <w:szCs w:val="28"/>
                <w:lang w:eastAsia="ru-RU"/>
              </w:rPr>
            </w:pPr>
          </w:p>
          <w:p w:rsidR="008A662F" w:rsidRPr="000300AE" w:rsidRDefault="008A662F" w:rsidP="00FA53D6">
            <w:pPr>
              <w:ind w:firstLine="567"/>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Новый стандарт устанавливает новые требования к результатам освоения учащимися основной образовательной программы. Новый стандарт выдвигает требования к</w:t>
            </w:r>
            <w:r>
              <w:rPr>
                <w:rFonts w:ascii="Times New Roman" w:eastAsia="Times New Roman" w:hAnsi="Times New Roman" w:cs="Times New Roman"/>
                <w:color w:val="000000"/>
                <w:sz w:val="28"/>
                <w:szCs w:val="28"/>
                <w:lang w:eastAsia="ru-RU"/>
              </w:rPr>
              <w:t xml:space="preserve"> формированию у школьников мет</w:t>
            </w:r>
            <w:r>
              <w:rPr>
                <w:rFonts w:ascii="Times New Roman" w:eastAsia="Times New Roman" w:hAnsi="Times New Roman" w:cs="Times New Roman"/>
                <w:color w:val="000000"/>
                <w:sz w:val="28"/>
                <w:szCs w:val="28"/>
                <w:lang w:eastAsia="ru-RU"/>
              </w:rPr>
              <w:t>а</w:t>
            </w:r>
            <w:r w:rsidRPr="000300AE">
              <w:rPr>
                <w:rFonts w:ascii="Times New Roman" w:eastAsia="Times New Roman" w:hAnsi="Times New Roman" w:cs="Times New Roman"/>
                <w:color w:val="000000"/>
                <w:sz w:val="28"/>
                <w:szCs w:val="28"/>
                <w:lang w:eastAsia="ru-RU"/>
              </w:rPr>
              <w:t>предметных результатов – универсальных учебных действий (личн</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стных, познавательных, регулятивных и коммуникативных), которые должны стать базой для овладения ключевыми компетенциями, «с</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ставляющими основу умения учиться».</w:t>
            </w:r>
          </w:p>
          <w:p w:rsidR="008A662F" w:rsidRPr="000300AE" w:rsidRDefault="008A662F" w:rsidP="00FA53D6">
            <w:pPr>
              <w:ind w:firstLine="567"/>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Требования нового стандарта не являются чем-то абсолютно н</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вым для практикующих учителей. И всё же у многих педагогов они выз</w:t>
            </w:r>
            <w:r w:rsidRPr="00C80FF9">
              <w:rPr>
                <w:rFonts w:ascii="Times New Roman" w:eastAsia="Times New Roman" w:hAnsi="Times New Roman" w:cs="Times New Roman"/>
                <w:color w:val="000000"/>
                <w:sz w:val="28"/>
                <w:szCs w:val="28"/>
                <w:lang w:eastAsia="ru-RU"/>
              </w:rPr>
              <w:t>ывают неоднозначное отношение, иногда</w:t>
            </w:r>
            <w:r w:rsidRPr="000300AE">
              <w:rPr>
                <w:rFonts w:ascii="Times New Roman" w:eastAsia="Times New Roman" w:hAnsi="Times New Roman" w:cs="Times New Roman"/>
                <w:color w:val="000000"/>
                <w:sz w:val="28"/>
                <w:szCs w:val="28"/>
                <w:lang w:eastAsia="ru-RU"/>
              </w:rPr>
              <w:t xml:space="preserve"> тревогу и</w:t>
            </w:r>
            <w:r>
              <w:rPr>
                <w:rFonts w:ascii="Times New Roman" w:eastAsia="Times New Roman" w:hAnsi="Times New Roman" w:cs="Times New Roman"/>
                <w:color w:val="000000"/>
                <w:sz w:val="28"/>
                <w:szCs w:val="28"/>
                <w:lang w:eastAsia="ru-RU"/>
              </w:rPr>
              <w:t>ли</w:t>
            </w:r>
            <w:r w:rsidRPr="000300AE">
              <w:rPr>
                <w:rFonts w:ascii="Times New Roman" w:eastAsia="Times New Roman" w:hAnsi="Times New Roman" w:cs="Times New Roman"/>
                <w:color w:val="000000"/>
                <w:sz w:val="28"/>
                <w:szCs w:val="28"/>
                <w:lang w:eastAsia="ru-RU"/>
              </w:rPr>
              <w:t xml:space="preserve"> неувере</w:t>
            </w:r>
            <w:r w:rsidRPr="000300AE">
              <w:rPr>
                <w:rFonts w:ascii="Times New Roman" w:eastAsia="Times New Roman" w:hAnsi="Times New Roman" w:cs="Times New Roman"/>
                <w:color w:val="000000"/>
                <w:sz w:val="28"/>
                <w:szCs w:val="28"/>
                <w:lang w:eastAsia="ru-RU"/>
              </w:rPr>
              <w:t>н</w:t>
            </w:r>
            <w:r w:rsidRPr="000300AE">
              <w:rPr>
                <w:rFonts w:ascii="Times New Roman" w:eastAsia="Times New Roman" w:hAnsi="Times New Roman" w:cs="Times New Roman"/>
                <w:color w:val="000000"/>
                <w:sz w:val="28"/>
                <w:szCs w:val="28"/>
                <w:lang w:eastAsia="ru-RU"/>
              </w:rPr>
              <w:t>ность в своих силах</w:t>
            </w:r>
            <w:r>
              <w:rPr>
                <w:rFonts w:ascii="Times New Roman" w:eastAsia="Times New Roman" w:hAnsi="Times New Roman" w:cs="Times New Roman"/>
                <w:color w:val="000000"/>
                <w:sz w:val="28"/>
                <w:szCs w:val="28"/>
                <w:lang w:eastAsia="ru-RU"/>
              </w:rPr>
              <w:t xml:space="preserve"> или внутренне</w:t>
            </w:r>
            <w:r w:rsidR="00B61697">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 xml:space="preserve"> н</w:t>
            </w:r>
            <w:r w:rsidR="00B61697">
              <w:rPr>
                <w:rFonts w:ascii="Times New Roman" w:eastAsia="Times New Roman" w:hAnsi="Times New Roman" w:cs="Times New Roman"/>
                <w:color w:val="000000"/>
                <w:sz w:val="28"/>
                <w:szCs w:val="28"/>
                <w:lang w:eastAsia="ru-RU"/>
              </w:rPr>
              <w:t>епри</w:t>
            </w:r>
            <w:r>
              <w:rPr>
                <w:rFonts w:ascii="Times New Roman" w:eastAsia="Times New Roman" w:hAnsi="Times New Roman" w:cs="Times New Roman"/>
                <w:color w:val="000000"/>
                <w:sz w:val="28"/>
                <w:szCs w:val="28"/>
                <w:lang w:eastAsia="ru-RU"/>
              </w:rPr>
              <w:t>ятие системы</w:t>
            </w:r>
            <w:r w:rsidRPr="000300AE">
              <w:rPr>
                <w:rFonts w:ascii="Times New Roman" w:eastAsia="Times New Roman" w:hAnsi="Times New Roman" w:cs="Times New Roman"/>
                <w:color w:val="000000"/>
                <w:sz w:val="28"/>
                <w:szCs w:val="28"/>
                <w:lang w:eastAsia="ru-RU"/>
              </w:rPr>
              <w:t>.</w:t>
            </w:r>
          </w:p>
          <w:p w:rsidR="008A662F" w:rsidRPr="000300AE" w:rsidRDefault="008A662F" w:rsidP="00FA53D6">
            <w:pPr>
              <w:ind w:firstLine="567"/>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Технологический процесс подготовки урока современного типа по-прежнему базируется на известных каждому учителю этапах ур</w:t>
            </w:r>
            <w:r w:rsidRPr="000300AE">
              <w:rPr>
                <w:rFonts w:ascii="Times New Roman" w:eastAsia="Times New Roman" w:hAnsi="Times New Roman" w:cs="Times New Roman"/>
                <w:color w:val="000000"/>
                <w:sz w:val="28"/>
                <w:szCs w:val="28"/>
                <w:lang w:eastAsia="ru-RU"/>
              </w:rPr>
              <w:t>о</w:t>
            </w:r>
            <w:r w:rsidR="00B61697">
              <w:rPr>
                <w:rFonts w:ascii="Times New Roman" w:eastAsia="Times New Roman" w:hAnsi="Times New Roman" w:cs="Times New Roman"/>
                <w:color w:val="000000"/>
                <w:sz w:val="28"/>
                <w:szCs w:val="28"/>
                <w:lang w:eastAsia="ru-RU"/>
              </w:rPr>
              <w:t>ка. Это</w:t>
            </w:r>
            <w:r w:rsidRPr="000300AE">
              <w:rPr>
                <w:rFonts w:ascii="Times New Roman" w:eastAsia="Times New Roman" w:hAnsi="Times New Roman" w:cs="Times New Roman"/>
                <w:color w:val="000000"/>
                <w:sz w:val="28"/>
                <w:szCs w:val="28"/>
                <w:lang w:eastAsia="ru-RU"/>
              </w:rPr>
              <w:t xml:space="preserve"> определение цели и задач; отбор содержания учебного мат</w:t>
            </w:r>
            <w:r w:rsidRPr="000300AE">
              <w:rPr>
                <w:rFonts w:ascii="Times New Roman" w:eastAsia="Times New Roman" w:hAnsi="Times New Roman" w:cs="Times New Roman"/>
                <w:color w:val="000000"/>
                <w:sz w:val="28"/>
                <w:szCs w:val="28"/>
                <w:lang w:eastAsia="ru-RU"/>
              </w:rPr>
              <w:t>е</w:t>
            </w:r>
            <w:r w:rsidRPr="000300AE">
              <w:rPr>
                <w:rFonts w:ascii="Times New Roman" w:eastAsia="Times New Roman" w:hAnsi="Times New Roman" w:cs="Times New Roman"/>
                <w:color w:val="000000"/>
                <w:sz w:val="28"/>
                <w:szCs w:val="28"/>
                <w:lang w:eastAsia="ru-RU"/>
              </w:rPr>
              <w:t>риала; подбор методов и приёмов обучения; определение форм орг</w:t>
            </w:r>
            <w:r w:rsidRPr="000300AE">
              <w:rPr>
                <w:rFonts w:ascii="Times New Roman" w:eastAsia="Times New Roman" w:hAnsi="Times New Roman" w:cs="Times New Roman"/>
                <w:color w:val="000000"/>
                <w:sz w:val="28"/>
                <w:szCs w:val="28"/>
                <w:lang w:eastAsia="ru-RU"/>
              </w:rPr>
              <w:t>а</w:t>
            </w:r>
            <w:r w:rsidRPr="000300AE">
              <w:rPr>
                <w:rFonts w:ascii="Times New Roman" w:eastAsia="Times New Roman" w:hAnsi="Times New Roman" w:cs="Times New Roman"/>
                <w:color w:val="000000"/>
                <w:sz w:val="28"/>
                <w:szCs w:val="28"/>
                <w:lang w:eastAsia="ru-RU"/>
              </w:rPr>
              <w:t>низации деятельности учащихся; подбор материала для домашней р</w:t>
            </w:r>
            <w:r w:rsidRPr="000300AE">
              <w:rPr>
                <w:rFonts w:ascii="Times New Roman" w:eastAsia="Times New Roman" w:hAnsi="Times New Roman" w:cs="Times New Roman"/>
                <w:color w:val="000000"/>
                <w:sz w:val="28"/>
                <w:szCs w:val="28"/>
                <w:lang w:eastAsia="ru-RU"/>
              </w:rPr>
              <w:t>а</w:t>
            </w:r>
            <w:r w:rsidRPr="000300AE">
              <w:rPr>
                <w:rFonts w:ascii="Times New Roman" w:eastAsia="Times New Roman" w:hAnsi="Times New Roman" w:cs="Times New Roman"/>
                <w:color w:val="000000"/>
                <w:sz w:val="28"/>
                <w:szCs w:val="28"/>
                <w:lang w:eastAsia="ru-RU"/>
              </w:rPr>
              <w:t>боты учащихся; определение способов контроля; продумывание ме</w:t>
            </w:r>
            <w:r w:rsidRPr="000300AE">
              <w:rPr>
                <w:rFonts w:ascii="Times New Roman" w:eastAsia="Times New Roman" w:hAnsi="Times New Roman" w:cs="Times New Roman"/>
                <w:color w:val="000000"/>
                <w:sz w:val="28"/>
                <w:szCs w:val="28"/>
                <w:lang w:eastAsia="ru-RU"/>
              </w:rPr>
              <w:t>с</w:t>
            </w:r>
            <w:r w:rsidRPr="000300AE">
              <w:rPr>
                <w:rFonts w:ascii="Times New Roman" w:eastAsia="Times New Roman" w:hAnsi="Times New Roman" w:cs="Times New Roman"/>
                <w:color w:val="000000"/>
                <w:sz w:val="28"/>
                <w:szCs w:val="28"/>
                <w:lang w:eastAsia="ru-RU"/>
              </w:rPr>
              <w:t>та, времени на уроке для оценки деятельности учащихся; подбор в</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просов для подведения итога урока.</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lastRenderedPageBreak/>
              <w:t>Однако теперь учитель на каждом этапе должен критически о</w:t>
            </w:r>
            <w:r w:rsidRPr="000300AE">
              <w:rPr>
                <w:rFonts w:ascii="Times New Roman" w:eastAsia="Times New Roman" w:hAnsi="Times New Roman" w:cs="Times New Roman"/>
                <w:color w:val="000000"/>
                <w:sz w:val="28"/>
                <w:szCs w:val="28"/>
                <w:lang w:eastAsia="ru-RU"/>
              </w:rPr>
              <w:t>т</w:t>
            </w:r>
            <w:r w:rsidRPr="000300AE">
              <w:rPr>
                <w:rFonts w:ascii="Times New Roman" w:eastAsia="Times New Roman" w:hAnsi="Times New Roman" w:cs="Times New Roman"/>
                <w:color w:val="000000"/>
                <w:sz w:val="28"/>
                <w:szCs w:val="28"/>
                <w:lang w:eastAsia="ru-RU"/>
              </w:rPr>
              <w:t>носиться к подбору форм, методов работы, содержания, способов о</w:t>
            </w:r>
            <w:r w:rsidRPr="000300AE">
              <w:rPr>
                <w:rFonts w:ascii="Times New Roman" w:eastAsia="Times New Roman" w:hAnsi="Times New Roman" w:cs="Times New Roman"/>
                <w:color w:val="000000"/>
                <w:sz w:val="28"/>
                <w:szCs w:val="28"/>
                <w:lang w:eastAsia="ru-RU"/>
              </w:rPr>
              <w:t>р</w:t>
            </w:r>
            <w:r w:rsidRPr="000300AE">
              <w:rPr>
                <w:rFonts w:ascii="Times New Roman" w:eastAsia="Times New Roman" w:hAnsi="Times New Roman" w:cs="Times New Roman"/>
                <w:color w:val="000000"/>
                <w:sz w:val="28"/>
                <w:szCs w:val="28"/>
                <w:lang w:eastAsia="ru-RU"/>
              </w:rPr>
              <w:t>ганизации деятельности учащихся, так как главная особенность з</w:t>
            </w:r>
            <w:r w:rsidRPr="000300AE">
              <w:rPr>
                <w:rFonts w:ascii="Times New Roman" w:eastAsia="Times New Roman" w:hAnsi="Times New Roman" w:cs="Times New Roman"/>
                <w:color w:val="000000"/>
                <w:sz w:val="28"/>
                <w:szCs w:val="28"/>
                <w:lang w:eastAsia="ru-RU"/>
              </w:rPr>
              <w:t>а</w:t>
            </w:r>
            <w:r w:rsidRPr="000300AE">
              <w:rPr>
                <w:rFonts w:ascii="Times New Roman" w:eastAsia="Times New Roman" w:hAnsi="Times New Roman" w:cs="Times New Roman"/>
                <w:color w:val="000000"/>
                <w:sz w:val="28"/>
                <w:szCs w:val="28"/>
                <w:lang w:eastAsia="ru-RU"/>
              </w:rPr>
              <w:t>ключается в изменении характера деятельности учителя и учащихся на уроке. Таким образом, изменения в проектировании урока закл</w:t>
            </w:r>
            <w:r w:rsidRPr="000300AE">
              <w:rPr>
                <w:rFonts w:ascii="Times New Roman" w:eastAsia="Times New Roman" w:hAnsi="Times New Roman" w:cs="Times New Roman"/>
                <w:color w:val="000000"/>
                <w:sz w:val="28"/>
                <w:szCs w:val="28"/>
                <w:lang w:eastAsia="ru-RU"/>
              </w:rPr>
              <w:t>ю</w:t>
            </w:r>
            <w:r w:rsidRPr="000300AE">
              <w:rPr>
                <w:rFonts w:ascii="Times New Roman" w:eastAsia="Times New Roman" w:hAnsi="Times New Roman" w:cs="Times New Roman"/>
                <w:color w:val="000000"/>
                <w:sz w:val="28"/>
                <w:szCs w:val="28"/>
                <w:lang w:eastAsia="ru-RU"/>
              </w:rPr>
              <w:t>чаются в том, что учитель должен четко спланировать</w:t>
            </w:r>
            <w:r w:rsidR="00B61697">
              <w:rPr>
                <w:rFonts w:ascii="Times New Roman" w:eastAsia="Times New Roman" w:hAnsi="Times New Roman" w:cs="Times New Roman"/>
                <w:color w:val="000000"/>
                <w:sz w:val="28"/>
                <w:szCs w:val="28"/>
                <w:lang w:eastAsia="ru-RU"/>
              </w:rPr>
              <w:t xml:space="preserve"> </w:t>
            </w:r>
            <w:r w:rsidRPr="000300AE">
              <w:rPr>
                <w:rFonts w:ascii="Times New Roman" w:eastAsia="Times New Roman" w:hAnsi="Times New Roman" w:cs="Times New Roman"/>
                <w:b/>
                <w:bCs/>
                <w:color w:val="000000"/>
                <w:sz w:val="28"/>
                <w:szCs w:val="28"/>
                <w:lang w:eastAsia="ru-RU"/>
              </w:rPr>
              <w:t>содержание педагогического взаимодействия</w:t>
            </w:r>
            <w:r w:rsidRPr="000300AE">
              <w:rPr>
                <w:rFonts w:ascii="Times New Roman" w:eastAsia="Times New Roman" w:hAnsi="Times New Roman" w:cs="Times New Roman"/>
                <w:color w:val="000000"/>
                <w:sz w:val="28"/>
                <w:szCs w:val="28"/>
                <w:lang w:eastAsia="ru-RU"/>
              </w:rPr>
              <w:t xml:space="preserve">, т.е. расписать деятельность свою и деятельность ученика. Причем деятельность </w:t>
            </w:r>
            <w:proofErr w:type="gramStart"/>
            <w:r w:rsidRPr="000300AE">
              <w:rPr>
                <w:rFonts w:ascii="Times New Roman" w:eastAsia="Times New Roman" w:hAnsi="Times New Roman" w:cs="Times New Roman"/>
                <w:color w:val="000000"/>
                <w:sz w:val="28"/>
                <w:szCs w:val="28"/>
                <w:lang w:eastAsia="ru-RU"/>
              </w:rPr>
              <w:t>обучающегося</w:t>
            </w:r>
            <w:proofErr w:type="gramEnd"/>
            <w:r w:rsidRPr="000300AE">
              <w:rPr>
                <w:rFonts w:ascii="Times New Roman" w:eastAsia="Times New Roman" w:hAnsi="Times New Roman" w:cs="Times New Roman"/>
                <w:color w:val="000000"/>
                <w:sz w:val="28"/>
                <w:szCs w:val="28"/>
                <w:lang w:eastAsia="ru-RU"/>
              </w:rPr>
              <w:t xml:space="preserve"> пре</w:t>
            </w:r>
            <w:r w:rsidRPr="000300AE">
              <w:rPr>
                <w:rFonts w:ascii="Times New Roman" w:eastAsia="Times New Roman" w:hAnsi="Times New Roman" w:cs="Times New Roman"/>
                <w:color w:val="000000"/>
                <w:sz w:val="28"/>
                <w:szCs w:val="28"/>
                <w:lang w:eastAsia="ru-RU"/>
              </w:rPr>
              <w:t>д</w:t>
            </w:r>
            <w:r w:rsidRPr="000300AE">
              <w:rPr>
                <w:rFonts w:ascii="Times New Roman" w:eastAsia="Times New Roman" w:hAnsi="Times New Roman" w:cs="Times New Roman"/>
                <w:color w:val="000000"/>
                <w:sz w:val="28"/>
                <w:szCs w:val="28"/>
                <w:lang w:eastAsia="ru-RU"/>
              </w:rPr>
              <w:t>ставлена в трех аспектах: познавательной, коммуникативной и регул</w:t>
            </w:r>
            <w:r w:rsidRPr="000300AE">
              <w:rPr>
                <w:rFonts w:ascii="Times New Roman" w:eastAsia="Times New Roman" w:hAnsi="Times New Roman" w:cs="Times New Roman"/>
                <w:color w:val="000000"/>
                <w:sz w:val="28"/>
                <w:szCs w:val="28"/>
                <w:lang w:eastAsia="ru-RU"/>
              </w:rPr>
              <w:t>я</w:t>
            </w:r>
            <w:r w:rsidRPr="000300AE">
              <w:rPr>
                <w:rFonts w:ascii="Times New Roman" w:eastAsia="Times New Roman" w:hAnsi="Times New Roman" w:cs="Times New Roman"/>
                <w:color w:val="000000"/>
                <w:sz w:val="28"/>
                <w:szCs w:val="28"/>
                <w:lang w:eastAsia="ru-RU"/>
              </w:rPr>
              <w:t>тивной.</w:t>
            </w:r>
          </w:p>
          <w:p w:rsidR="008A662F" w:rsidRPr="000300AE" w:rsidRDefault="008A662F" w:rsidP="00FA53D6">
            <w:pPr>
              <w:ind w:firstLine="567"/>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lang w:eastAsia="ru-RU"/>
              </w:rPr>
              <w:t>Каков же алгоритм проектирования урока с точ</w:t>
            </w:r>
            <w:r>
              <w:rPr>
                <w:rFonts w:ascii="Times New Roman" w:eastAsia="Times New Roman" w:hAnsi="Times New Roman" w:cs="Times New Roman"/>
                <w:b/>
                <w:bCs/>
                <w:color w:val="000000"/>
                <w:sz w:val="28"/>
                <w:szCs w:val="28"/>
                <w:lang w:eastAsia="ru-RU"/>
              </w:rPr>
              <w:t>ки зрения требований новых ФГОС</w:t>
            </w:r>
            <w:r w:rsidRPr="000300AE">
              <w:rPr>
                <w:rFonts w:ascii="Times New Roman" w:eastAsia="Times New Roman" w:hAnsi="Times New Roman" w:cs="Times New Roman"/>
                <w:b/>
                <w:bCs/>
                <w:color w:val="000000"/>
                <w:sz w:val="28"/>
                <w:szCs w:val="28"/>
                <w:lang w:eastAsia="ru-RU"/>
              </w:rPr>
              <w:t>?</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u w:val="single"/>
                <w:lang w:eastAsia="ru-RU"/>
              </w:rPr>
              <w:t>Первое:</w:t>
            </w:r>
          </w:p>
          <w:p w:rsidR="008A662F" w:rsidRPr="000300AE" w:rsidRDefault="008A662F" w:rsidP="001246CD">
            <w:pPr>
              <w:numPr>
                <w:ilvl w:val="0"/>
                <w:numId w:val="14"/>
              </w:numPr>
              <w:tabs>
                <w:tab w:val="clear" w:pos="720"/>
              </w:tabs>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четко определить и сформулировать для себя тему урока;</w:t>
            </w:r>
          </w:p>
          <w:p w:rsidR="008A662F" w:rsidRPr="000300AE" w:rsidRDefault="008A662F" w:rsidP="001246CD">
            <w:pPr>
              <w:numPr>
                <w:ilvl w:val="0"/>
                <w:numId w:val="14"/>
              </w:numPr>
              <w:tabs>
                <w:tab w:val="clear" w:pos="720"/>
              </w:tabs>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определить место темы в учебном курсе;</w:t>
            </w:r>
          </w:p>
          <w:p w:rsidR="008A662F" w:rsidRPr="000300AE" w:rsidRDefault="008A662F" w:rsidP="001246CD">
            <w:pPr>
              <w:numPr>
                <w:ilvl w:val="0"/>
                <w:numId w:val="14"/>
              </w:numPr>
              <w:tabs>
                <w:tab w:val="clear" w:pos="720"/>
              </w:tabs>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определить ведущие понятия, на которые опирается да</w:t>
            </w:r>
            <w:r w:rsidRPr="000300AE">
              <w:rPr>
                <w:rFonts w:ascii="Times New Roman" w:eastAsia="Times New Roman" w:hAnsi="Times New Roman" w:cs="Times New Roman"/>
                <w:color w:val="000000"/>
                <w:sz w:val="28"/>
                <w:szCs w:val="28"/>
                <w:lang w:eastAsia="ru-RU"/>
              </w:rPr>
              <w:t>н</w:t>
            </w:r>
            <w:r w:rsidRPr="000300AE">
              <w:rPr>
                <w:rFonts w:ascii="Times New Roman" w:eastAsia="Times New Roman" w:hAnsi="Times New Roman" w:cs="Times New Roman"/>
                <w:color w:val="000000"/>
                <w:sz w:val="28"/>
                <w:szCs w:val="28"/>
                <w:lang w:eastAsia="ru-RU"/>
              </w:rPr>
              <w:t>ный урок;</w:t>
            </w:r>
          </w:p>
          <w:p w:rsidR="008A662F" w:rsidRPr="000300AE" w:rsidRDefault="008A662F" w:rsidP="001246CD">
            <w:pPr>
              <w:numPr>
                <w:ilvl w:val="0"/>
                <w:numId w:val="14"/>
              </w:numPr>
              <w:tabs>
                <w:tab w:val="clear" w:pos="720"/>
              </w:tabs>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обозначить для себя ту часть учебного материала, которая будет использована в дальнейшем, иначе говоря, посмотреть на урок через призму перспективы своей деятельности.</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u w:val="single"/>
                <w:lang w:eastAsia="ru-RU"/>
              </w:rPr>
              <w:t>Второе.</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 xml:space="preserve">Определить и четко сформулировать для себя и отдельно для учащихся </w:t>
            </w:r>
            <w:proofErr w:type="spellStart"/>
            <w:r>
              <w:rPr>
                <w:rFonts w:ascii="Times New Roman" w:eastAsia="Times New Roman" w:hAnsi="Times New Roman" w:cs="Times New Roman"/>
                <w:color w:val="000000"/>
                <w:sz w:val="28"/>
                <w:szCs w:val="28"/>
                <w:lang w:eastAsia="ru-RU"/>
              </w:rPr>
              <w:t>мотивационно-</w:t>
            </w:r>
            <w:r w:rsidRPr="000300AE">
              <w:rPr>
                <w:rFonts w:ascii="Times New Roman" w:eastAsia="Times New Roman" w:hAnsi="Times New Roman" w:cs="Times New Roman"/>
                <w:color w:val="000000"/>
                <w:sz w:val="28"/>
                <w:szCs w:val="28"/>
                <w:lang w:eastAsia="ru-RU"/>
              </w:rPr>
              <w:t>целевую</w:t>
            </w:r>
            <w:proofErr w:type="spellEnd"/>
            <w:r w:rsidRPr="000300AE">
              <w:rPr>
                <w:rFonts w:ascii="Times New Roman" w:eastAsia="Times New Roman" w:hAnsi="Times New Roman" w:cs="Times New Roman"/>
                <w:color w:val="000000"/>
                <w:sz w:val="28"/>
                <w:szCs w:val="28"/>
                <w:lang w:eastAsia="ru-RU"/>
              </w:rPr>
              <w:t xml:space="preserve"> установку урока - зачем он вообще нужен?</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Как же определяется цель урока в логике системно-деятельностного подхода к образованию? В соответствии с ФГОС</w:t>
            </w:r>
            <w:r>
              <w:rPr>
                <w:rFonts w:ascii="Times New Roman" w:eastAsia="Times New Roman" w:hAnsi="Times New Roman" w:cs="Times New Roman"/>
                <w:color w:val="000000"/>
                <w:sz w:val="28"/>
                <w:szCs w:val="28"/>
                <w:lang w:eastAsia="ru-RU"/>
              </w:rPr>
              <w:t xml:space="preserve"> </w:t>
            </w:r>
            <w:r w:rsidRPr="000300AE">
              <w:rPr>
                <w:rFonts w:ascii="Times New Roman" w:eastAsia="Times New Roman" w:hAnsi="Times New Roman" w:cs="Times New Roman"/>
                <w:b/>
                <w:bCs/>
                <w:color w:val="000000"/>
                <w:sz w:val="28"/>
                <w:szCs w:val="28"/>
                <w:lang w:eastAsia="ru-RU"/>
              </w:rPr>
              <w:t>цель урока</w:t>
            </w:r>
            <w:r>
              <w:rPr>
                <w:rFonts w:ascii="Times New Roman" w:eastAsia="Times New Roman" w:hAnsi="Times New Roman" w:cs="Times New Roman"/>
                <w:color w:val="000000"/>
                <w:sz w:val="28"/>
                <w:szCs w:val="28"/>
                <w:lang w:eastAsia="ru-RU"/>
              </w:rPr>
              <w:t xml:space="preserve"> </w:t>
            </w:r>
            <w:r w:rsidRPr="000300AE">
              <w:rPr>
                <w:rFonts w:ascii="Times New Roman" w:eastAsia="Times New Roman" w:hAnsi="Times New Roman" w:cs="Times New Roman"/>
                <w:color w:val="000000"/>
                <w:sz w:val="28"/>
                <w:szCs w:val="28"/>
                <w:lang w:eastAsia="ru-RU"/>
              </w:rPr>
              <w:t>заключается в достижении личностных (принятие новых ценн</w:t>
            </w:r>
            <w:r>
              <w:rPr>
                <w:rFonts w:ascii="Times New Roman" w:eastAsia="Times New Roman" w:hAnsi="Times New Roman" w:cs="Times New Roman"/>
                <w:color w:val="000000"/>
                <w:sz w:val="28"/>
                <w:szCs w:val="28"/>
                <w:lang w:eastAsia="ru-RU"/>
              </w:rPr>
              <w:t>остей, нравственных норм), мета</w:t>
            </w:r>
            <w:r w:rsidRPr="000300AE">
              <w:rPr>
                <w:rFonts w:ascii="Times New Roman" w:eastAsia="Times New Roman" w:hAnsi="Times New Roman" w:cs="Times New Roman"/>
                <w:color w:val="000000"/>
                <w:sz w:val="28"/>
                <w:szCs w:val="28"/>
                <w:lang w:eastAsia="ru-RU"/>
              </w:rPr>
              <w:t>предметных (освоение способов деятельности, навыков самоорганизации), предметных (приобретение знаний и умений по данному предмету) результатов образования.</w:t>
            </w:r>
            <w:r>
              <w:rPr>
                <w:rFonts w:ascii="Times New Roman" w:eastAsia="Times New Roman" w:hAnsi="Times New Roman" w:cs="Times New Roman"/>
                <w:color w:val="000000"/>
                <w:sz w:val="28"/>
                <w:szCs w:val="28"/>
                <w:lang w:eastAsia="ru-RU"/>
              </w:rPr>
              <w:t xml:space="preserve"> </w:t>
            </w:r>
            <w:r w:rsidRPr="000300AE">
              <w:rPr>
                <w:rFonts w:ascii="Times New Roman" w:eastAsia="Times New Roman" w:hAnsi="Times New Roman" w:cs="Times New Roman"/>
                <w:b/>
                <w:bCs/>
                <w:color w:val="000000"/>
                <w:sz w:val="28"/>
                <w:szCs w:val="28"/>
                <w:lang w:eastAsia="ru-RU"/>
              </w:rPr>
              <w:t>З</w:t>
            </w:r>
            <w:r w:rsidRPr="000300AE">
              <w:rPr>
                <w:rFonts w:ascii="Times New Roman" w:eastAsia="Times New Roman" w:hAnsi="Times New Roman" w:cs="Times New Roman"/>
                <w:b/>
                <w:bCs/>
                <w:color w:val="000000"/>
                <w:sz w:val="28"/>
                <w:szCs w:val="28"/>
                <w:lang w:eastAsia="ru-RU"/>
              </w:rPr>
              <w:t>а</w:t>
            </w:r>
            <w:r w:rsidRPr="000300AE">
              <w:rPr>
                <w:rFonts w:ascii="Times New Roman" w:eastAsia="Times New Roman" w:hAnsi="Times New Roman" w:cs="Times New Roman"/>
                <w:b/>
                <w:bCs/>
                <w:color w:val="000000"/>
                <w:sz w:val="28"/>
                <w:szCs w:val="28"/>
                <w:lang w:eastAsia="ru-RU"/>
              </w:rPr>
              <w:t>дачи урока</w:t>
            </w:r>
            <w:r>
              <w:rPr>
                <w:rFonts w:ascii="Times New Roman" w:eastAsia="Times New Roman" w:hAnsi="Times New Roman" w:cs="Times New Roman"/>
                <w:color w:val="000000"/>
                <w:sz w:val="28"/>
                <w:szCs w:val="28"/>
                <w:lang w:eastAsia="ru-RU"/>
              </w:rPr>
              <w:t xml:space="preserve"> </w:t>
            </w:r>
            <w:r w:rsidRPr="000300AE">
              <w:rPr>
                <w:rFonts w:ascii="Times New Roman" w:eastAsia="Times New Roman" w:hAnsi="Times New Roman" w:cs="Times New Roman"/>
                <w:color w:val="000000"/>
                <w:sz w:val="28"/>
                <w:szCs w:val="28"/>
                <w:lang w:eastAsia="ru-RU"/>
              </w:rPr>
              <w:t>– шаги по направлению к цели: что нужно сделать для достижения результата</w:t>
            </w:r>
            <w:r w:rsidRPr="00C80FF9">
              <w:rPr>
                <w:rFonts w:ascii="Times New Roman" w:eastAsia="Times New Roman" w:hAnsi="Times New Roman" w:cs="Times New Roman"/>
                <w:color w:val="000000"/>
                <w:sz w:val="28"/>
                <w:szCs w:val="28"/>
                <w:lang w:eastAsia="ru-RU"/>
              </w:rPr>
              <w:t>.</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В традиционном «</w:t>
            </w:r>
            <w:proofErr w:type="spellStart"/>
            <w:r w:rsidRPr="000300AE">
              <w:rPr>
                <w:rFonts w:ascii="Times New Roman" w:eastAsia="Times New Roman" w:hAnsi="Times New Roman" w:cs="Times New Roman"/>
                <w:color w:val="000000"/>
                <w:sz w:val="28"/>
                <w:szCs w:val="28"/>
                <w:lang w:eastAsia="ru-RU"/>
              </w:rPr>
              <w:t>знаниевом</w:t>
            </w:r>
            <w:proofErr w:type="spellEnd"/>
            <w:r w:rsidRPr="000300AE">
              <w:rPr>
                <w:rFonts w:ascii="Times New Roman" w:eastAsia="Times New Roman" w:hAnsi="Times New Roman" w:cs="Times New Roman"/>
                <w:color w:val="000000"/>
                <w:sz w:val="28"/>
                <w:szCs w:val="28"/>
                <w:lang w:eastAsia="ru-RU"/>
              </w:rPr>
              <w:t>» подходе цели урока формулир</w:t>
            </w:r>
            <w:r w:rsidRPr="000300AE">
              <w:rPr>
                <w:rFonts w:ascii="Times New Roman" w:eastAsia="Times New Roman" w:hAnsi="Times New Roman" w:cs="Times New Roman"/>
                <w:color w:val="000000"/>
                <w:sz w:val="28"/>
                <w:szCs w:val="28"/>
                <w:lang w:eastAsia="ru-RU"/>
              </w:rPr>
              <w:t>у</w:t>
            </w:r>
            <w:r w:rsidRPr="000300AE">
              <w:rPr>
                <w:rFonts w:ascii="Times New Roman" w:eastAsia="Times New Roman" w:hAnsi="Times New Roman" w:cs="Times New Roman"/>
                <w:color w:val="000000"/>
                <w:sz w:val="28"/>
                <w:szCs w:val="28"/>
                <w:lang w:eastAsia="ru-RU"/>
              </w:rPr>
              <w:t>ются в терминах, характеризующих субъектную позицию учителя, к</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торый излагает новые знания, систематизирует, обобщает, проверяет. Наглядное представление о принципиальной разнице между двумя группами формулировок дает таблица «Слова-ориентиры для опред</w:t>
            </w:r>
            <w:r w:rsidRPr="000300AE">
              <w:rPr>
                <w:rFonts w:ascii="Times New Roman" w:eastAsia="Times New Roman" w:hAnsi="Times New Roman" w:cs="Times New Roman"/>
                <w:color w:val="000000"/>
                <w:sz w:val="28"/>
                <w:szCs w:val="28"/>
                <w:lang w:eastAsia="ru-RU"/>
              </w:rPr>
              <w:t>е</w:t>
            </w:r>
            <w:r w:rsidRPr="000300AE">
              <w:rPr>
                <w:rFonts w:ascii="Times New Roman" w:eastAsia="Times New Roman" w:hAnsi="Times New Roman" w:cs="Times New Roman"/>
                <w:color w:val="000000"/>
                <w:sz w:val="28"/>
                <w:szCs w:val="28"/>
                <w:lang w:eastAsia="ru-RU"/>
              </w:rPr>
              <w:t>ления целей урока»</w:t>
            </w:r>
            <w:r w:rsidR="00B61697">
              <w:rPr>
                <w:rFonts w:ascii="Times New Roman" w:eastAsia="Times New Roman" w:hAnsi="Times New Roman" w:cs="Times New Roman"/>
                <w:color w:val="000000"/>
                <w:sz w:val="28"/>
                <w:szCs w:val="28"/>
                <w:lang w:eastAsia="ru-RU"/>
              </w:rPr>
              <w:t>.</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lang w:eastAsia="ru-RU"/>
              </w:rPr>
              <w:t>Слова-ориентиры для определения целей урока</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Понимать требования</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Научить формулировать цели</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Знать (сформировать знание о…)</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Сформировать потребность в знаниях (видеть проблемы)</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Научить работать с различными источниками знаний</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Научить выбирать источники знаний</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lastRenderedPageBreak/>
              <w:t>Систематизировать</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Научить систематизировать</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Обобщать</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Научить выявлять общее и особенное</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Научить выполнять определенные действия (сформировать ум</w:t>
            </w:r>
            <w:r w:rsidRPr="000300AE">
              <w:rPr>
                <w:rFonts w:ascii="Times New Roman" w:eastAsia="Times New Roman" w:hAnsi="Times New Roman" w:cs="Times New Roman"/>
                <w:color w:val="000000"/>
                <w:sz w:val="28"/>
                <w:szCs w:val="28"/>
                <w:lang w:eastAsia="ru-RU"/>
              </w:rPr>
              <w:t>е</w:t>
            </w:r>
            <w:r w:rsidRPr="000300AE">
              <w:rPr>
                <w:rFonts w:ascii="Times New Roman" w:eastAsia="Times New Roman" w:hAnsi="Times New Roman" w:cs="Times New Roman"/>
                <w:color w:val="000000"/>
                <w:sz w:val="28"/>
                <w:szCs w:val="28"/>
                <w:lang w:eastAsia="ru-RU"/>
              </w:rPr>
              <w:t>ния) при решении задачи</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Научит</w:t>
            </w:r>
            <w:r w:rsidR="00B61697">
              <w:rPr>
                <w:rFonts w:ascii="Times New Roman" w:eastAsia="Times New Roman" w:hAnsi="Times New Roman" w:cs="Times New Roman"/>
                <w:color w:val="000000"/>
                <w:sz w:val="28"/>
                <w:szCs w:val="28"/>
                <w:lang w:eastAsia="ru-RU"/>
              </w:rPr>
              <w:t>ь</w:t>
            </w:r>
            <w:r w:rsidRPr="000300AE">
              <w:rPr>
                <w:rFonts w:ascii="Times New Roman" w:eastAsia="Times New Roman" w:hAnsi="Times New Roman" w:cs="Times New Roman"/>
                <w:color w:val="000000"/>
                <w:sz w:val="28"/>
                <w:szCs w:val="28"/>
                <w:lang w:eastAsia="ru-RU"/>
              </w:rPr>
              <w:t xml:space="preserve"> выбирать способы решения задачи</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Оценить</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Сформировать критерии оценки, способность к независимой оценке</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Закрепить</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Модифицировать, перегруппировать, научит</w:t>
            </w:r>
            <w:r w:rsidR="00B61697">
              <w:rPr>
                <w:rFonts w:ascii="Times New Roman" w:eastAsia="Times New Roman" w:hAnsi="Times New Roman" w:cs="Times New Roman"/>
                <w:color w:val="000000"/>
                <w:sz w:val="28"/>
                <w:szCs w:val="28"/>
                <w:lang w:eastAsia="ru-RU"/>
              </w:rPr>
              <w:t>ь</w:t>
            </w:r>
            <w:r w:rsidRPr="000300AE">
              <w:rPr>
                <w:rFonts w:ascii="Times New Roman" w:eastAsia="Times New Roman" w:hAnsi="Times New Roman" w:cs="Times New Roman"/>
                <w:color w:val="000000"/>
                <w:sz w:val="28"/>
                <w:szCs w:val="28"/>
                <w:lang w:eastAsia="ru-RU"/>
              </w:rPr>
              <w:t xml:space="preserve"> применять</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Проверить</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Научить приемам самоконтроля</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Проанализировать (ошибки, достижения учащихся)</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Сформировать способность к самооценке</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u w:val="single"/>
                <w:lang w:eastAsia="ru-RU"/>
              </w:rPr>
              <w:t>Третье.</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1. Спланировать учебный материал</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2. Подобрать учебные задания, целью которых является:</w:t>
            </w:r>
          </w:p>
          <w:p w:rsidR="008A662F" w:rsidRPr="000300AE" w:rsidRDefault="008A662F" w:rsidP="001246CD">
            <w:pPr>
              <w:numPr>
                <w:ilvl w:val="0"/>
                <w:numId w:val="15"/>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узнавание нового материала;</w:t>
            </w:r>
          </w:p>
          <w:p w:rsidR="008A662F" w:rsidRPr="000300AE" w:rsidRDefault="008A662F" w:rsidP="001246CD">
            <w:pPr>
              <w:numPr>
                <w:ilvl w:val="0"/>
                <w:numId w:val="15"/>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воспроизведение;</w:t>
            </w:r>
          </w:p>
          <w:p w:rsidR="008A662F" w:rsidRPr="000300AE" w:rsidRDefault="008A662F" w:rsidP="001246CD">
            <w:pPr>
              <w:numPr>
                <w:ilvl w:val="0"/>
                <w:numId w:val="15"/>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применение знаний в новой ситуации;</w:t>
            </w:r>
          </w:p>
          <w:p w:rsidR="008A662F" w:rsidRPr="000300AE" w:rsidRDefault="008A662F" w:rsidP="001246CD">
            <w:pPr>
              <w:numPr>
                <w:ilvl w:val="0"/>
                <w:numId w:val="15"/>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применение знаний в незнакомой ситуации;</w:t>
            </w:r>
          </w:p>
          <w:p w:rsidR="008A662F" w:rsidRPr="000300AE" w:rsidRDefault="008A662F" w:rsidP="001246CD">
            <w:pPr>
              <w:numPr>
                <w:ilvl w:val="0"/>
                <w:numId w:val="15"/>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творческий подход к знаниям.</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 xml:space="preserve">3. Упорядочить учебные задания в соответствии с принципом "от простого к </w:t>
            </w:r>
            <w:proofErr w:type="gramStart"/>
            <w:r w:rsidRPr="000300AE">
              <w:rPr>
                <w:rFonts w:ascii="Times New Roman" w:eastAsia="Times New Roman" w:hAnsi="Times New Roman" w:cs="Times New Roman"/>
                <w:color w:val="000000"/>
                <w:sz w:val="28"/>
                <w:szCs w:val="28"/>
                <w:lang w:eastAsia="ru-RU"/>
              </w:rPr>
              <w:t>сложному</w:t>
            </w:r>
            <w:proofErr w:type="gramEnd"/>
            <w:r w:rsidRPr="000300AE">
              <w:rPr>
                <w:rFonts w:ascii="Times New Roman" w:eastAsia="Times New Roman" w:hAnsi="Times New Roman" w:cs="Times New Roman"/>
                <w:color w:val="000000"/>
                <w:sz w:val="28"/>
                <w:szCs w:val="28"/>
                <w:lang w:eastAsia="ru-RU"/>
              </w:rPr>
              <w:t>".</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4.</w:t>
            </w:r>
            <w:r>
              <w:rPr>
                <w:rFonts w:ascii="Times New Roman" w:eastAsia="Times New Roman" w:hAnsi="Times New Roman" w:cs="Times New Roman"/>
                <w:color w:val="000000"/>
                <w:sz w:val="28"/>
                <w:szCs w:val="28"/>
                <w:lang w:eastAsia="ru-RU"/>
              </w:rPr>
              <w:t xml:space="preserve"> </w:t>
            </w:r>
            <w:r w:rsidRPr="000300AE">
              <w:rPr>
                <w:rFonts w:ascii="Times New Roman" w:eastAsia="Times New Roman" w:hAnsi="Times New Roman" w:cs="Times New Roman"/>
                <w:color w:val="000000"/>
                <w:sz w:val="28"/>
                <w:szCs w:val="28"/>
                <w:lang w:eastAsia="ru-RU"/>
              </w:rPr>
              <w:t>Составить три набора заданий:</w:t>
            </w:r>
          </w:p>
          <w:p w:rsidR="008A662F" w:rsidRPr="000300AE" w:rsidRDefault="008A662F" w:rsidP="001246CD">
            <w:pPr>
              <w:numPr>
                <w:ilvl w:val="0"/>
                <w:numId w:val="16"/>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задания, подводящие ученика к воспроизведению мат</w:t>
            </w:r>
            <w:r w:rsidRPr="000300AE">
              <w:rPr>
                <w:rFonts w:ascii="Times New Roman" w:eastAsia="Times New Roman" w:hAnsi="Times New Roman" w:cs="Times New Roman"/>
                <w:color w:val="000000"/>
                <w:sz w:val="28"/>
                <w:szCs w:val="28"/>
                <w:lang w:eastAsia="ru-RU"/>
              </w:rPr>
              <w:t>е</w:t>
            </w:r>
            <w:r w:rsidRPr="000300AE">
              <w:rPr>
                <w:rFonts w:ascii="Times New Roman" w:eastAsia="Times New Roman" w:hAnsi="Times New Roman" w:cs="Times New Roman"/>
                <w:color w:val="000000"/>
                <w:sz w:val="28"/>
                <w:szCs w:val="28"/>
                <w:lang w:eastAsia="ru-RU"/>
              </w:rPr>
              <w:t>риала;</w:t>
            </w:r>
          </w:p>
          <w:p w:rsidR="008A662F" w:rsidRPr="000300AE" w:rsidRDefault="008A662F" w:rsidP="001246CD">
            <w:pPr>
              <w:numPr>
                <w:ilvl w:val="0"/>
                <w:numId w:val="16"/>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задания, способствующие осмыслению материала учен</w:t>
            </w:r>
            <w:r w:rsidRPr="000300AE">
              <w:rPr>
                <w:rFonts w:ascii="Times New Roman" w:eastAsia="Times New Roman" w:hAnsi="Times New Roman" w:cs="Times New Roman"/>
                <w:color w:val="000000"/>
                <w:sz w:val="28"/>
                <w:szCs w:val="28"/>
                <w:lang w:eastAsia="ru-RU"/>
              </w:rPr>
              <w:t>и</w:t>
            </w:r>
            <w:r w:rsidRPr="000300AE">
              <w:rPr>
                <w:rFonts w:ascii="Times New Roman" w:eastAsia="Times New Roman" w:hAnsi="Times New Roman" w:cs="Times New Roman"/>
                <w:color w:val="000000"/>
                <w:sz w:val="28"/>
                <w:szCs w:val="28"/>
                <w:lang w:eastAsia="ru-RU"/>
              </w:rPr>
              <w:t>ком;</w:t>
            </w:r>
          </w:p>
          <w:p w:rsidR="008A662F" w:rsidRPr="000300AE" w:rsidRDefault="008A662F" w:rsidP="001246CD">
            <w:pPr>
              <w:numPr>
                <w:ilvl w:val="0"/>
                <w:numId w:val="16"/>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задания, способствующие закреплению материала учен</w:t>
            </w:r>
            <w:r w:rsidRPr="000300AE">
              <w:rPr>
                <w:rFonts w:ascii="Times New Roman" w:eastAsia="Times New Roman" w:hAnsi="Times New Roman" w:cs="Times New Roman"/>
                <w:color w:val="000000"/>
                <w:sz w:val="28"/>
                <w:szCs w:val="28"/>
                <w:lang w:eastAsia="ru-RU"/>
              </w:rPr>
              <w:t>и</w:t>
            </w:r>
            <w:r w:rsidRPr="000300AE">
              <w:rPr>
                <w:rFonts w:ascii="Times New Roman" w:eastAsia="Times New Roman" w:hAnsi="Times New Roman" w:cs="Times New Roman"/>
                <w:color w:val="000000"/>
                <w:sz w:val="28"/>
                <w:szCs w:val="28"/>
                <w:lang w:eastAsia="ru-RU"/>
              </w:rPr>
              <w:t>ком.</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u w:val="single"/>
                <w:lang w:eastAsia="ru-RU"/>
              </w:rPr>
              <w:t>Четвертое.</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Выяснить, над какими конкретно умениями в настоящий момент необходимо работать ученикам. Здесь необходимо четко предста</w:t>
            </w:r>
            <w:r w:rsidRPr="000300AE">
              <w:rPr>
                <w:rFonts w:ascii="Times New Roman" w:eastAsia="Times New Roman" w:hAnsi="Times New Roman" w:cs="Times New Roman"/>
                <w:color w:val="000000"/>
                <w:sz w:val="28"/>
                <w:szCs w:val="28"/>
                <w:lang w:eastAsia="ru-RU"/>
              </w:rPr>
              <w:t>в</w:t>
            </w:r>
            <w:r w:rsidRPr="000300AE">
              <w:rPr>
                <w:rFonts w:ascii="Times New Roman" w:eastAsia="Times New Roman" w:hAnsi="Times New Roman" w:cs="Times New Roman"/>
                <w:color w:val="000000"/>
                <w:sz w:val="28"/>
                <w:szCs w:val="28"/>
                <w:lang w:eastAsia="ru-RU"/>
              </w:rPr>
              <w:t>лять, какие универсальные учебные действия формируются на каждом этапе урока. При правильной организации деятельности учащихся на уроке формируются</w:t>
            </w:r>
            <w:r w:rsidR="00B61697">
              <w:rPr>
                <w:rFonts w:ascii="Times New Roman" w:eastAsia="Times New Roman" w:hAnsi="Times New Roman" w:cs="Times New Roman"/>
                <w:color w:val="000000"/>
                <w:sz w:val="28"/>
                <w:szCs w:val="28"/>
                <w:lang w:eastAsia="ru-RU"/>
              </w:rPr>
              <w:t xml:space="preserve"> разные группы УУД</w:t>
            </w:r>
            <w:r w:rsidRPr="000300AE">
              <w:rPr>
                <w:rFonts w:ascii="Times New Roman" w:eastAsia="Times New Roman" w:hAnsi="Times New Roman" w:cs="Times New Roman"/>
                <w:color w:val="000000"/>
                <w:sz w:val="28"/>
                <w:szCs w:val="28"/>
                <w:lang w:eastAsia="ru-RU"/>
              </w:rPr>
              <w:t xml:space="preserve">: на этапе объявления темы урока - познавательные, </w:t>
            </w:r>
            <w:proofErr w:type="spellStart"/>
            <w:r w:rsidRPr="000300AE">
              <w:rPr>
                <w:rFonts w:ascii="Times New Roman" w:eastAsia="Times New Roman" w:hAnsi="Times New Roman" w:cs="Times New Roman"/>
                <w:color w:val="000000"/>
                <w:sz w:val="28"/>
                <w:szCs w:val="28"/>
                <w:lang w:eastAsia="ru-RU"/>
              </w:rPr>
              <w:t>общеучебные</w:t>
            </w:r>
            <w:proofErr w:type="spellEnd"/>
            <w:r w:rsidRPr="000300AE">
              <w:rPr>
                <w:rFonts w:ascii="Times New Roman" w:eastAsia="Times New Roman" w:hAnsi="Times New Roman" w:cs="Times New Roman"/>
                <w:color w:val="000000"/>
                <w:sz w:val="28"/>
                <w:szCs w:val="28"/>
                <w:lang w:eastAsia="ru-RU"/>
              </w:rPr>
              <w:t xml:space="preserve">, коммуникативные учебные действия, на этапе сообщения целей и задач – регулятивные, </w:t>
            </w:r>
            <w:proofErr w:type="spellStart"/>
            <w:r w:rsidRPr="000300AE">
              <w:rPr>
                <w:rFonts w:ascii="Times New Roman" w:eastAsia="Times New Roman" w:hAnsi="Times New Roman" w:cs="Times New Roman"/>
                <w:color w:val="000000"/>
                <w:sz w:val="28"/>
                <w:szCs w:val="28"/>
                <w:lang w:eastAsia="ru-RU"/>
              </w:rPr>
              <w:t>целеп</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лагания</w:t>
            </w:r>
            <w:proofErr w:type="spellEnd"/>
            <w:r w:rsidRPr="000300AE">
              <w:rPr>
                <w:rFonts w:ascii="Times New Roman" w:eastAsia="Times New Roman" w:hAnsi="Times New Roman" w:cs="Times New Roman"/>
                <w:color w:val="000000"/>
                <w:sz w:val="28"/>
                <w:szCs w:val="28"/>
                <w:lang w:eastAsia="ru-RU"/>
              </w:rPr>
              <w:t>, коммуникативные и т.д.</w:t>
            </w:r>
          </w:p>
          <w:p w:rsidR="008A662F" w:rsidRPr="000300AE" w:rsidRDefault="008A662F" w:rsidP="00FA53D6">
            <w:pPr>
              <w:ind w:firstLine="567"/>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Д</w:t>
            </w:r>
            <w:r>
              <w:rPr>
                <w:rFonts w:ascii="Times New Roman" w:eastAsia="Times New Roman" w:hAnsi="Times New Roman" w:cs="Times New Roman"/>
                <w:color w:val="000000"/>
                <w:sz w:val="28"/>
                <w:szCs w:val="28"/>
                <w:lang w:eastAsia="ru-RU"/>
              </w:rPr>
              <w:t xml:space="preserve">анная таблица </w:t>
            </w:r>
            <w:r w:rsidRPr="000300AE">
              <w:rPr>
                <w:rFonts w:ascii="Times New Roman" w:eastAsia="Times New Roman" w:hAnsi="Times New Roman" w:cs="Times New Roman"/>
                <w:color w:val="000000"/>
                <w:sz w:val="28"/>
                <w:szCs w:val="28"/>
                <w:lang w:eastAsia="ru-RU"/>
              </w:rPr>
              <w:t>позволяет учителю уже при планировании в</w:t>
            </w:r>
            <w:r w:rsidRPr="000300AE">
              <w:rPr>
                <w:rFonts w:ascii="Times New Roman" w:eastAsia="Times New Roman" w:hAnsi="Times New Roman" w:cs="Times New Roman"/>
                <w:color w:val="000000"/>
                <w:sz w:val="28"/>
                <w:szCs w:val="28"/>
                <w:lang w:eastAsia="ru-RU"/>
              </w:rPr>
              <w:t>и</w:t>
            </w:r>
            <w:r w:rsidRPr="000300AE">
              <w:rPr>
                <w:rFonts w:ascii="Times New Roman" w:eastAsia="Times New Roman" w:hAnsi="Times New Roman" w:cs="Times New Roman"/>
                <w:color w:val="000000"/>
                <w:sz w:val="28"/>
                <w:szCs w:val="28"/>
                <w:lang w:eastAsia="ru-RU"/>
              </w:rPr>
              <w:t xml:space="preserve">деть, на каком этапе урока формируются </w:t>
            </w:r>
            <w:r w:rsidR="00B61697">
              <w:rPr>
                <w:rFonts w:ascii="Times New Roman" w:eastAsia="Times New Roman" w:hAnsi="Times New Roman" w:cs="Times New Roman"/>
                <w:color w:val="000000"/>
                <w:sz w:val="28"/>
                <w:szCs w:val="28"/>
                <w:lang w:eastAsia="ru-RU"/>
              </w:rPr>
              <w:t>определенные</w:t>
            </w:r>
            <w:r w:rsidRPr="000300AE">
              <w:rPr>
                <w:rFonts w:ascii="Times New Roman" w:eastAsia="Times New Roman" w:hAnsi="Times New Roman" w:cs="Times New Roman"/>
                <w:color w:val="000000"/>
                <w:sz w:val="28"/>
                <w:szCs w:val="28"/>
                <w:lang w:eastAsia="ru-RU"/>
              </w:rPr>
              <w:t xml:space="preserve"> </w:t>
            </w:r>
            <w:proofErr w:type="spellStart"/>
            <w:r w:rsidRPr="000300AE">
              <w:rPr>
                <w:rFonts w:ascii="Times New Roman" w:eastAsia="Times New Roman" w:hAnsi="Times New Roman" w:cs="Times New Roman"/>
                <w:color w:val="000000"/>
                <w:sz w:val="28"/>
                <w:szCs w:val="28"/>
                <w:lang w:eastAsia="ru-RU"/>
              </w:rPr>
              <w:t>метапредме</w:t>
            </w:r>
            <w:r w:rsidRPr="000300AE">
              <w:rPr>
                <w:rFonts w:ascii="Times New Roman" w:eastAsia="Times New Roman" w:hAnsi="Times New Roman" w:cs="Times New Roman"/>
                <w:color w:val="000000"/>
                <w:sz w:val="28"/>
                <w:szCs w:val="28"/>
                <w:lang w:eastAsia="ru-RU"/>
              </w:rPr>
              <w:t>т</w:t>
            </w:r>
            <w:r w:rsidRPr="000300AE">
              <w:rPr>
                <w:rFonts w:ascii="Times New Roman" w:eastAsia="Times New Roman" w:hAnsi="Times New Roman" w:cs="Times New Roman"/>
                <w:color w:val="000000"/>
                <w:sz w:val="28"/>
                <w:szCs w:val="28"/>
                <w:lang w:eastAsia="ru-RU"/>
              </w:rPr>
              <w:t>ные</w:t>
            </w:r>
            <w:proofErr w:type="spellEnd"/>
            <w:r w:rsidRPr="000300AE">
              <w:rPr>
                <w:rFonts w:ascii="Times New Roman" w:eastAsia="Times New Roman" w:hAnsi="Times New Roman" w:cs="Times New Roman"/>
                <w:color w:val="000000"/>
                <w:sz w:val="28"/>
                <w:szCs w:val="28"/>
                <w:lang w:eastAsia="ru-RU"/>
              </w:rPr>
              <w:t xml:space="preserve"> результаты.</w:t>
            </w:r>
          </w:p>
          <w:p w:rsidR="008A662F" w:rsidRPr="00286B5B" w:rsidRDefault="008A662F" w:rsidP="00FA53D6">
            <w:pPr>
              <w:pStyle w:val="a4"/>
              <w:spacing w:before="0" w:beforeAutospacing="0" w:after="0" w:afterAutospacing="0"/>
              <w:ind w:firstLine="284"/>
              <w:jc w:val="center"/>
              <w:rPr>
                <w:sz w:val="28"/>
                <w:szCs w:val="28"/>
              </w:rPr>
            </w:pPr>
            <w:r w:rsidRPr="00286B5B">
              <w:rPr>
                <w:b/>
                <w:bCs/>
                <w:sz w:val="28"/>
                <w:szCs w:val="28"/>
              </w:rPr>
              <w:lastRenderedPageBreak/>
              <w:t>Таблица формирования универсальных учебных действий</w:t>
            </w:r>
          </w:p>
          <w:p w:rsidR="008A662F" w:rsidRPr="00286B5B" w:rsidRDefault="008A662F" w:rsidP="00FA53D6">
            <w:pPr>
              <w:pStyle w:val="a4"/>
              <w:spacing w:before="0" w:beforeAutospacing="0" w:after="0" w:afterAutospacing="0"/>
              <w:ind w:firstLine="284"/>
              <w:jc w:val="center"/>
              <w:rPr>
                <w:sz w:val="28"/>
                <w:szCs w:val="28"/>
              </w:rPr>
            </w:pPr>
            <w:r w:rsidRPr="00286B5B">
              <w:rPr>
                <w:b/>
                <w:bCs/>
                <w:sz w:val="28"/>
                <w:szCs w:val="28"/>
              </w:rPr>
              <w:t>на каждом этапе урока</w:t>
            </w:r>
            <w:r w:rsidRPr="00286B5B">
              <w:rPr>
                <w:sz w:val="28"/>
                <w:szCs w:val="28"/>
              </w:rPr>
              <w:t xml:space="preserve"> </w:t>
            </w:r>
            <w:r w:rsidRPr="00286B5B">
              <w:rPr>
                <w:b/>
                <w:bCs/>
                <w:sz w:val="28"/>
                <w:szCs w:val="28"/>
              </w:rPr>
              <w:t>современного типа</w:t>
            </w:r>
          </w:p>
          <w:tbl>
            <w:tblPr>
              <w:tblStyle w:val="a3"/>
              <w:tblW w:w="8540" w:type="dxa"/>
              <w:tblLook w:val="04A0"/>
            </w:tblPr>
            <w:tblGrid>
              <w:gridCol w:w="1844"/>
              <w:gridCol w:w="4388"/>
              <w:gridCol w:w="2308"/>
            </w:tblGrid>
            <w:tr w:rsidR="008A662F" w:rsidRPr="00286B5B" w:rsidTr="00FA53D6">
              <w:tc>
                <w:tcPr>
                  <w:tcW w:w="1844" w:type="dxa"/>
                </w:tcPr>
                <w:p w:rsidR="008A662F" w:rsidRPr="00286B5B" w:rsidRDefault="008A662F" w:rsidP="00FA53D6">
                  <w:pPr>
                    <w:pStyle w:val="a4"/>
                    <w:spacing w:before="0" w:beforeAutospacing="0" w:after="0" w:afterAutospacing="0"/>
                    <w:ind w:firstLine="34"/>
                    <w:jc w:val="center"/>
                  </w:pPr>
                  <w:r w:rsidRPr="00286B5B">
                    <w:rPr>
                      <w:b/>
                      <w:bCs/>
                    </w:rPr>
                    <w:t>Этапы урока</w:t>
                  </w:r>
                </w:p>
              </w:tc>
              <w:tc>
                <w:tcPr>
                  <w:tcW w:w="4388" w:type="dxa"/>
                </w:tcPr>
                <w:p w:rsidR="008A662F" w:rsidRPr="00286B5B" w:rsidRDefault="008A662F" w:rsidP="00FA53D6">
                  <w:pPr>
                    <w:pStyle w:val="a4"/>
                    <w:spacing w:before="0" w:beforeAutospacing="0" w:after="0" w:afterAutospacing="0"/>
                    <w:ind w:firstLine="284"/>
                    <w:jc w:val="center"/>
                  </w:pPr>
                  <w:r w:rsidRPr="00286B5B">
                    <w:rPr>
                      <w:b/>
                      <w:bCs/>
                    </w:rPr>
                    <w:t>Требования</w:t>
                  </w:r>
                  <w:r>
                    <w:rPr>
                      <w:b/>
                      <w:bCs/>
                    </w:rPr>
                    <w:t xml:space="preserve"> </w:t>
                  </w:r>
                  <w:r w:rsidRPr="00286B5B">
                    <w:rPr>
                      <w:b/>
                      <w:bCs/>
                    </w:rPr>
                    <w:t>к уроку</w:t>
                  </w:r>
                </w:p>
              </w:tc>
              <w:tc>
                <w:tcPr>
                  <w:tcW w:w="2308" w:type="dxa"/>
                </w:tcPr>
                <w:p w:rsidR="008A662F" w:rsidRPr="00286B5B" w:rsidRDefault="008A662F" w:rsidP="00FA53D6">
                  <w:pPr>
                    <w:pStyle w:val="a4"/>
                    <w:spacing w:before="0" w:beforeAutospacing="0" w:after="0" w:afterAutospacing="0"/>
                  </w:pPr>
                  <w:r w:rsidRPr="00286B5B">
                    <w:rPr>
                      <w:b/>
                      <w:bCs/>
                    </w:rPr>
                    <w:t>Учебные действия</w:t>
                  </w:r>
                </w:p>
              </w:tc>
            </w:tr>
            <w:tr w:rsidR="008A662F" w:rsidRPr="00286B5B" w:rsidTr="00FA53D6">
              <w:tc>
                <w:tcPr>
                  <w:tcW w:w="1844" w:type="dxa"/>
                </w:tcPr>
                <w:p w:rsidR="008A662F" w:rsidRPr="00286B5B" w:rsidRDefault="008A662F" w:rsidP="00FA53D6">
                  <w:pPr>
                    <w:pStyle w:val="a4"/>
                    <w:spacing w:before="0" w:beforeAutospacing="0" w:after="0" w:afterAutospacing="0"/>
                    <w:ind w:firstLine="284"/>
                  </w:pPr>
                  <w:r w:rsidRPr="00286B5B">
                    <w:t>Объявление темы урока</w:t>
                  </w:r>
                </w:p>
                <w:p w:rsidR="008A662F" w:rsidRPr="00286B5B" w:rsidRDefault="008A662F" w:rsidP="00FA53D6">
                  <w:pPr>
                    <w:pStyle w:val="a4"/>
                    <w:spacing w:before="0" w:beforeAutospacing="0" w:after="0" w:afterAutospacing="0"/>
                  </w:pPr>
                </w:p>
              </w:tc>
              <w:tc>
                <w:tcPr>
                  <w:tcW w:w="4388" w:type="dxa"/>
                </w:tcPr>
                <w:p w:rsidR="008A662F" w:rsidRPr="00286B5B" w:rsidRDefault="008A662F" w:rsidP="00FA53D6">
                  <w:pPr>
                    <w:pStyle w:val="a4"/>
                    <w:spacing w:before="0" w:beforeAutospacing="0" w:after="0" w:afterAutospacing="0"/>
                  </w:pPr>
                  <w:r w:rsidRPr="00286B5B">
                    <w:t>Формулируют сами учащиеся (учитель подводит учащихся к осознанию темы)</w:t>
                  </w:r>
                </w:p>
              </w:tc>
              <w:tc>
                <w:tcPr>
                  <w:tcW w:w="2308" w:type="dxa"/>
                </w:tcPr>
                <w:p w:rsidR="008A662F" w:rsidRPr="00286B5B" w:rsidRDefault="008A662F" w:rsidP="00FA53D6">
                  <w:pPr>
                    <w:pStyle w:val="a4"/>
                    <w:spacing w:before="0" w:beforeAutospacing="0" w:after="0" w:afterAutospacing="0"/>
                    <w:ind w:firstLine="284"/>
                    <w:jc w:val="both"/>
                  </w:pPr>
                  <w:r w:rsidRPr="00286B5B">
                    <w:t xml:space="preserve">Познавательные </w:t>
                  </w:r>
                  <w:proofErr w:type="spellStart"/>
                  <w:r w:rsidRPr="00286B5B">
                    <w:t>общеучебные</w:t>
                  </w:r>
                  <w:proofErr w:type="spellEnd"/>
                  <w:r w:rsidRPr="00286B5B">
                    <w:t>, ко</w:t>
                  </w:r>
                  <w:r w:rsidRPr="00286B5B">
                    <w:t>м</w:t>
                  </w:r>
                  <w:r w:rsidRPr="00286B5B">
                    <w:t>муникативные</w:t>
                  </w:r>
                </w:p>
              </w:tc>
            </w:tr>
            <w:tr w:rsidR="008A662F" w:rsidRPr="00286B5B" w:rsidTr="00FA53D6">
              <w:tc>
                <w:tcPr>
                  <w:tcW w:w="1844" w:type="dxa"/>
                </w:tcPr>
                <w:p w:rsidR="008A662F" w:rsidRPr="00286B5B" w:rsidRDefault="008A662F" w:rsidP="00FA53D6">
                  <w:pPr>
                    <w:pStyle w:val="a4"/>
                    <w:spacing w:before="0" w:beforeAutospacing="0" w:after="0" w:afterAutospacing="0"/>
                  </w:pPr>
                  <w:r w:rsidRPr="00286B5B">
                    <w:t>Сообщение ц</w:t>
                  </w:r>
                  <w:r w:rsidRPr="00286B5B">
                    <w:t>е</w:t>
                  </w:r>
                  <w:r w:rsidRPr="00286B5B">
                    <w:t>лей и задач</w:t>
                  </w:r>
                </w:p>
              </w:tc>
              <w:tc>
                <w:tcPr>
                  <w:tcW w:w="4388" w:type="dxa"/>
                </w:tcPr>
                <w:p w:rsidR="008A662F" w:rsidRPr="00286B5B" w:rsidRDefault="008A662F" w:rsidP="00FA53D6">
                  <w:pPr>
                    <w:pStyle w:val="a4"/>
                    <w:spacing w:before="0" w:beforeAutospacing="0" w:after="0" w:afterAutospacing="0"/>
                    <w:ind w:firstLine="284"/>
                  </w:pPr>
                  <w:r w:rsidRPr="00286B5B">
                    <w:t>Формулируют сами учащиеся, опр</w:t>
                  </w:r>
                  <w:r w:rsidRPr="00286B5B">
                    <w:t>е</w:t>
                  </w:r>
                  <w:r w:rsidRPr="00286B5B">
                    <w:t>делив границы знания и незнания</w:t>
                  </w:r>
                  <w:r>
                    <w:t xml:space="preserve"> </w:t>
                  </w:r>
                  <w:r w:rsidRPr="00286B5B">
                    <w:t>(уч</w:t>
                  </w:r>
                  <w:r w:rsidRPr="00286B5B">
                    <w:t>и</w:t>
                  </w:r>
                  <w:r w:rsidRPr="00286B5B">
                    <w:t>тель подводит учащихся к осознанию целей и задач)</w:t>
                  </w:r>
                </w:p>
              </w:tc>
              <w:tc>
                <w:tcPr>
                  <w:tcW w:w="2308" w:type="dxa"/>
                </w:tcPr>
                <w:p w:rsidR="008A662F" w:rsidRPr="00286B5B" w:rsidRDefault="008A662F" w:rsidP="00FA53D6">
                  <w:pPr>
                    <w:pStyle w:val="a4"/>
                    <w:spacing w:before="0" w:beforeAutospacing="0" w:after="0" w:afterAutospacing="0"/>
                    <w:ind w:firstLine="284"/>
                    <w:jc w:val="both"/>
                  </w:pPr>
                  <w:r w:rsidRPr="00286B5B">
                    <w:t xml:space="preserve">Регулятивные </w:t>
                  </w:r>
                  <w:proofErr w:type="spellStart"/>
                  <w:r w:rsidRPr="00286B5B">
                    <w:t>целеполагания</w:t>
                  </w:r>
                  <w:proofErr w:type="spellEnd"/>
                  <w:r w:rsidRPr="00286B5B">
                    <w:t>, коммуникативные</w:t>
                  </w:r>
                </w:p>
              </w:tc>
            </w:tr>
            <w:tr w:rsidR="008A662F" w:rsidRPr="00286B5B" w:rsidTr="00FA53D6">
              <w:tc>
                <w:tcPr>
                  <w:tcW w:w="1844" w:type="dxa"/>
                </w:tcPr>
                <w:p w:rsidR="008A662F" w:rsidRPr="00286B5B" w:rsidRDefault="008A662F" w:rsidP="00FA53D6">
                  <w:pPr>
                    <w:pStyle w:val="a4"/>
                    <w:spacing w:before="0" w:beforeAutospacing="0" w:after="0" w:afterAutospacing="0"/>
                  </w:pPr>
                  <w:r w:rsidRPr="00286B5B">
                    <w:t>Планирование</w:t>
                  </w:r>
                </w:p>
              </w:tc>
              <w:tc>
                <w:tcPr>
                  <w:tcW w:w="4388" w:type="dxa"/>
                </w:tcPr>
                <w:p w:rsidR="008A662F" w:rsidRPr="00286B5B" w:rsidRDefault="008A662F" w:rsidP="00FA53D6">
                  <w:pPr>
                    <w:pStyle w:val="a4"/>
                    <w:spacing w:before="0" w:beforeAutospacing="0" w:after="0" w:afterAutospacing="0"/>
                    <w:ind w:firstLine="284"/>
                  </w:pPr>
                  <w:r w:rsidRPr="00286B5B">
                    <w:t>Планирование учащимися способов достижения намеченной цели</w:t>
                  </w:r>
                </w:p>
                <w:p w:rsidR="008A662F" w:rsidRPr="00286B5B" w:rsidRDefault="008A662F" w:rsidP="00FA53D6">
                  <w:pPr>
                    <w:pStyle w:val="a4"/>
                    <w:spacing w:before="0" w:beforeAutospacing="0" w:after="0" w:afterAutospacing="0"/>
                    <w:ind w:firstLine="284"/>
                  </w:pPr>
                  <w:r w:rsidRPr="00286B5B">
                    <w:t>(учитель помогает, советует)</w:t>
                  </w:r>
                </w:p>
              </w:tc>
              <w:tc>
                <w:tcPr>
                  <w:tcW w:w="2308" w:type="dxa"/>
                </w:tcPr>
                <w:p w:rsidR="008A662F" w:rsidRPr="00286B5B" w:rsidRDefault="008A662F" w:rsidP="00FA53D6">
                  <w:pPr>
                    <w:pStyle w:val="a4"/>
                    <w:spacing w:before="0" w:beforeAutospacing="0" w:after="0" w:afterAutospacing="0"/>
                    <w:ind w:firstLine="284"/>
                    <w:jc w:val="both"/>
                  </w:pPr>
                  <w:r w:rsidRPr="00286B5B">
                    <w:t>Регулятивные планирования</w:t>
                  </w:r>
                </w:p>
                <w:p w:rsidR="008A662F" w:rsidRPr="00286B5B" w:rsidRDefault="008A662F" w:rsidP="00FA53D6">
                  <w:pPr>
                    <w:pStyle w:val="a4"/>
                    <w:spacing w:before="0" w:beforeAutospacing="0" w:after="0" w:afterAutospacing="0"/>
                    <w:jc w:val="both"/>
                  </w:pPr>
                </w:p>
              </w:tc>
            </w:tr>
            <w:tr w:rsidR="008A662F" w:rsidRPr="00286B5B" w:rsidTr="00FA53D6">
              <w:tc>
                <w:tcPr>
                  <w:tcW w:w="1844" w:type="dxa"/>
                </w:tcPr>
                <w:p w:rsidR="008A662F" w:rsidRPr="00286B5B" w:rsidRDefault="008A662F" w:rsidP="00FA53D6">
                  <w:pPr>
                    <w:pStyle w:val="a4"/>
                    <w:spacing w:before="0" w:beforeAutospacing="0" w:after="0" w:afterAutospacing="0"/>
                    <w:ind w:firstLine="284"/>
                  </w:pPr>
                  <w:r w:rsidRPr="00286B5B">
                    <w:t>Практич</w:t>
                  </w:r>
                  <w:r w:rsidRPr="00286B5B">
                    <w:t>е</w:t>
                  </w:r>
                  <w:r w:rsidRPr="00286B5B">
                    <w:t>ская деятел</w:t>
                  </w:r>
                  <w:r w:rsidRPr="00286B5B">
                    <w:t>ь</w:t>
                  </w:r>
                  <w:r w:rsidRPr="00286B5B">
                    <w:t>ность учащихся</w:t>
                  </w:r>
                </w:p>
              </w:tc>
              <w:tc>
                <w:tcPr>
                  <w:tcW w:w="4388" w:type="dxa"/>
                </w:tcPr>
                <w:p w:rsidR="008A662F" w:rsidRPr="00286B5B" w:rsidRDefault="008A662F" w:rsidP="00FA53D6">
                  <w:pPr>
                    <w:pStyle w:val="a4"/>
                    <w:spacing w:before="0" w:beforeAutospacing="0" w:after="0" w:afterAutospacing="0"/>
                    <w:ind w:firstLine="284"/>
                  </w:pPr>
                  <w:r w:rsidRPr="00286B5B">
                    <w:t>Учащиеся осуществляют учебные действия по намеченному плану (пр</w:t>
                  </w:r>
                  <w:r w:rsidRPr="00286B5B">
                    <w:t>и</w:t>
                  </w:r>
                  <w:r w:rsidRPr="00286B5B">
                    <w:t>меняется групповой, индивидуальный методы) (учитель консультирует)</w:t>
                  </w:r>
                </w:p>
              </w:tc>
              <w:tc>
                <w:tcPr>
                  <w:tcW w:w="2308" w:type="dxa"/>
                </w:tcPr>
                <w:p w:rsidR="008A662F" w:rsidRPr="00286B5B" w:rsidRDefault="008A662F" w:rsidP="00FA53D6">
                  <w:pPr>
                    <w:pStyle w:val="a4"/>
                    <w:spacing w:before="0" w:beforeAutospacing="0" w:after="0" w:afterAutospacing="0"/>
                    <w:jc w:val="both"/>
                  </w:pPr>
                  <w:r w:rsidRPr="00286B5B">
                    <w:t>Познавательные, регулятивные, ко</w:t>
                  </w:r>
                  <w:r w:rsidRPr="00286B5B">
                    <w:t>м</w:t>
                  </w:r>
                  <w:r w:rsidRPr="00286B5B">
                    <w:t>муникативные</w:t>
                  </w:r>
                </w:p>
              </w:tc>
            </w:tr>
            <w:tr w:rsidR="008A662F" w:rsidRPr="00286B5B" w:rsidTr="00FA53D6">
              <w:tc>
                <w:tcPr>
                  <w:tcW w:w="1844" w:type="dxa"/>
                </w:tcPr>
                <w:p w:rsidR="008A662F" w:rsidRPr="00286B5B" w:rsidRDefault="008A662F" w:rsidP="00FA53D6">
                  <w:pPr>
                    <w:pStyle w:val="a4"/>
                    <w:spacing w:before="0" w:beforeAutospacing="0" w:after="0" w:afterAutospacing="0"/>
                    <w:ind w:firstLine="284"/>
                  </w:pPr>
                  <w:r w:rsidRPr="00286B5B">
                    <w:t>Осущест</w:t>
                  </w:r>
                  <w:r w:rsidRPr="00286B5B">
                    <w:t>в</w:t>
                  </w:r>
                  <w:r w:rsidRPr="00286B5B">
                    <w:t>ление контроля</w:t>
                  </w:r>
                </w:p>
                <w:p w:rsidR="008A662F" w:rsidRPr="00286B5B" w:rsidRDefault="008A662F" w:rsidP="00FA53D6">
                  <w:pPr>
                    <w:pStyle w:val="a4"/>
                    <w:spacing w:before="0" w:beforeAutospacing="0" w:after="0" w:afterAutospacing="0"/>
                  </w:pPr>
                </w:p>
              </w:tc>
              <w:tc>
                <w:tcPr>
                  <w:tcW w:w="4388" w:type="dxa"/>
                </w:tcPr>
                <w:p w:rsidR="008A662F" w:rsidRPr="00286B5B" w:rsidRDefault="008A662F" w:rsidP="00FA53D6">
                  <w:pPr>
                    <w:pStyle w:val="a4"/>
                    <w:spacing w:before="0" w:beforeAutospacing="0" w:after="0" w:afterAutospacing="0"/>
                    <w:ind w:firstLine="284"/>
                  </w:pPr>
                  <w:r w:rsidRPr="00286B5B">
                    <w:t>Учащиеся осуществляют контроль (применяются формы самоконтроля, взаимоконтроля)</w:t>
                  </w:r>
                </w:p>
                <w:p w:rsidR="008A662F" w:rsidRPr="00286B5B" w:rsidRDefault="008A662F" w:rsidP="00FA53D6">
                  <w:pPr>
                    <w:pStyle w:val="a4"/>
                    <w:spacing w:before="0" w:beforeAutospacing="0" w:after="0" w:afterAutospacing="0"/>
                    <w:ind w:firstLine="284"/>
                  </w:pPr>
                  <w:r w:rsidRPr="00286B5B">
                    <w:t>(учитель консультирует)</w:t>
                  </w:r>
                </w:p>
              </w:tc>
              <w:tc>
                <w:tcPr>
                  <w:tcW w:w="2308" w:type="dxa"/>
                </w:tcPr>
                <w:p w:rsidR="008A662F" w:rsidRPr="00286B5B" w:rsidRDefault="008A662F" w:rsidP="00FA53D6">
                  <w:pPr>
                    <w:pStyle w:val="a4"/>
                    <w:spacing w:before="0" w:beforeAutospacing="0" w:after="0" w:afterAutospacing="0"/>
                    <w:ind w:firstLine="284"/>
                    <w:jc w:val="both"/>
                  </w:pPr>
                  <w:proofErr w:type="gramStart"/>
                  <w:r w:rsidRPr="00286B5B">
                    <w:t>Регулятивные</w:t>
                  </w:r>
                  <w:proofErr w:type="gramEnd"/>
                  <w:r w:rsidRPr="00286B5B">
                    <w:t xml:space="preserve"> контроля (самоко</w:t>
                  </w:r>
                  <w:r w:rsidRPr="00286B5B">
                    <w:t>н</w:t>
                  </w:r>
                  <w:r w:rsidRPr="00286B5B">
                    <w:t>троля), коммуник</w:t>
                  </w:r>
                  <w:r w:rsidRPr="00286B5B">
                    <w:t>а</w:t>
                  </w:r>
                  <w:r w:rsidRPr="00286B5B">
                    <w:t>тивные</w:t>
                  </w:r>
                </w:p>
              </w:tc>
            </w:tr>
            <w:tr w:rsidR="008A662F" w:rsidRPr="00286B5B" w:rsidTr="00FA53D6">
              <w:tc>
                <w:tcPr>
                  <w:tcW w:w="1844" w:type="dxa"/>
                </w:tcPr>
                <w:p w:rsidR="008A662F" w:rsidRPr="00286B5B" w:rsidRDefault="008A662F" w:rsidP="00FA53D6">
                  <w:pPr>
                    <w:pStyle w:val="a4"/>
                    <w:spacing w:before="0" w:beforeAutospacing="0" w:after="0" w:afterAutospacing="0"/>
                    <w:ind w:firstLine="284"/>
                  </w:pPr>
                  <w:r w:rsidRPr="00286B5B">
                    <w:t>Осущест</w:t>
                  </w:r>
                  <w:r w:rsidRPr="00286B5B">
                    <w:t>в</w:t>
                  </w:r>
                  <w:r w:rsidRPr="00286B5B">
                    <w:t>ление корре</w:t>
                  </w:r>
                  <w:r w:rsidRPr="00286B5B">
                    <w:t>к</w:t>
                  </w:r>
                  <w:r w:rsidRPr="00286B5B">
                    <w:t>ции</w:t>
                  </w:r>
                </w:p>
              </w:tc>
              <w:tc>
                <w:tcPr>
                  <w:tcW w:w="4388" w:type="dxa"/>
                </w:tcPr>
                <w:p w:rsidR="008A662F" w:rsidRPr="00286B5B" w:rsidRDefault="008A662F" w:rsidP="00FA53D6">
                  <w:pPr>
                    <w:pStyle w:val="a4"/>
                    <w:spacing w:before="0" w:beforeAutospacing="0" w:after="0" w:afterAutospacing="0"/>
                    <w:ind w:firstLine="284"/>
                  </w:pPr>
                  <w:r w:rsidRPr="00286B5B">
                    <w:t>Учащиеся формулируют затруднения и осуществляют коррекцию самосто</w:t>
                  </w:r>
                  <w:r w:rsidRPr="00286B5B">
                    <w:t>я</w:t>
                  </w:r>
                  <w:r w:rsidRPr="00286B5B">
                    <w:t>тельно</w:t>
                  </w:r>
                </w:p>
                <w:p w:rsidR="008A662F" w:rsidRPr="00286B5B" w:rsidRDefault="008A662F" w:rsidP="00FA53D6">
                  <w:pPr>
                    <w:pStyle w:val="a4"/>
                    <w:spacing w:before="0" w:beforeAutospacing="0" w:after="0" w:afterAutospacing="0"/>
                  </w:pPr>
                  <w:r w:rsidRPr="00286B5B">
                    <w:t>(учитель консультирует, советует, п</w:t>
                  </w:r>
                  <w:r w:rsidRPr="00286B5B">
                    <w:t>о</w:t>
                  </w:r>
                  <w:r w:rsidRPr="00286B5B">
                    <w:t>могает)</w:t>
                  </w:r>
                </w:p>
              </w:tc>
              <w:tc>
                <w:tcPr>
                  <w:tcW w:w="2308" w:type="dxa"/>
                </w:tcPr>
                <w:p w:rsidR="008A662F" w:rsidRPr="00286B5B" w:rsidRDefault="008A662F" w:rsidP="00FA53D6">
                  <w:pPr>
                    <w:pStyle w:val="a4"/>
                    <w:spacing w:before="0" w:beforeAutospacing="0" w:after="0" w:afterAutospacing="0"/>
                    <w:ind w:firstLine="284"/>
                    <w:jc w:val="both"/>
                  </w:pPr>
                  <w:proofErr w:type="spellStart"/>
                  <w:proofErr w:type="gramStart"/>
                  <w:r w:rsidRPr="00286B5B">
                    <w:t>Коммуни</w:t>
                  </w:r>
                  <w:r w:rsidR="009B02C6">
                    <w:t>катив-ные</w:t>
                  </w:r>
                  <w:proofErr w:type="spellEnd"/>
                  <w:proofErr w:type="gramEnd"/>
                  <w:r w:rsidR="009B02C6">
                    <w:t>, регулятив</w:t>
                  </w:r>
                  <w:r w:rsidRPr="00286B5B">
                    <w:t>ные коррекции</w:t>
                  </w:r>
                </w:p>
              </w:tc>
            </w:tr>
            <w:tr w:rsidR="008A662F" w:rsidRPr="00286B5B" w:rsidTr="00FA53D6">
              <w:tc>
                <w:tcPr>
                  <w:tcW w:w="1844" w:type="dxa"/>
                </w:tcPr>
                <w:p w:rsidR="008A662F" w:rsidRPr="00286B5B" w:rsidRDefault="008A662F" w:rsidP="00FA53D6">
                  <w:pPr>
                    <w:pStyle w:val="a4"/>
                    <w:spacing w:before="0" w:beforeAutospacing="0" w:after="0" w:afterAutospacing="0"/>
                    <w:ind w:firstLine="284"/>
                  </w:pPr>
                  <w:r w:rsidRPr="00286B5B">
                    <w:t>Оценивание учащихся</w:t>
                  </w:r>
                </w:p>
                <w:p w:rsidR="008A662F" w:rsidRPr="00286B5B" w:rsidRDefault="008A662F" w:rsidP="00FA53D6">
                  <w:pPr>
                    <w:pStyle w:val="a4"/>
                    <w:spacing w:before="0" w:beforeAutospacing="0" w:after="0" w:afterAutospacing="0"/>
                  </w:pPr>
                </w:p>
              </w:tc>
              <w:tc>
                <w:tcPr>
                  <w:tcW w:w="4388" w:type="dxa"/>
                </w:tcPr>
                <w:p w:rsidR="008A662F" w:rsidRPr="00286B5B" w:rsidRDefault="008A662F" w:rsidP="00FA53D6">
                  <w:pPr>
                    <w:pStyle w:val="a4"/>
                    <w:spacing w:before="0" w:beforeAutospacing="0" w:after="0" w:afterAutospacing="0"/>
                    <w:ind w:firstLine="284"/>
                  </w:pPr>
                  <w:r w:rsidRPr="00286B5B">
                    <w:t>Учащиеся дают оценку деятельности по её результатам (</w:t>
                  </w:r>
                  <w:proofErr w:type="spellStart"/>
                  <w:r w:rsidRPr="00286B5B">
                    <w:t>самооценивание</w:t>
                  </w:r>
                  <w:proofErr w:type="spellEnd"/>
                  <w:r w:rsidRPr="00286B5B">
                    <w:t>, оценивание результатов деятельности товарищей)</w:t>
                  </w:r>
                </w:p>
                <w:p w:rsidR="008A662F" w:rsidRPr="00286B5B" w:rsidRDefault="008A662F" w:rsidP="00FA53D6">
                  <w:pPr>
                    <w:pStyle w:val="a4"/>
                    <w:spacing w:before="0" w:beforeAutospacing="0" w:after="0" w:afterAutospacing="0"/>
                    <w:ind w:firstLine="284"/>
                  </w:pPr>
                  <w:r w:rsidRPr="00286B5B">
                    <w:t>(учитель консультирует)</w:t>
                  </w:r>
                </w:p>
              </w:tc>
              <w:tc>
                <w:tcPr>
                  <w:tcW w:w="2308" w:type="dxa"/>
                </w:tcPr>
                <w:p w:rsidR="008A662F" w:rsidRPr="00286B5B" w:rsidRDefault="008A662F" w:rsidP="00FA53D6">
                  <w:pPr>
                    <w:pStyle w:val="a4"/>
                    <w:spacing w:before="0" w:beforeAutospacing="0" w:after="0" w:afterAutospacing="0"/>
                    <w:ind w:firstLine="284"/>
                    <w:jc w:val="both"/>
                  </w:pPr>
                  <w:proofErr w:type="gramStart"/>
                  <w:r w:rsidRPr="00286B5B">
                    <w:t>Регулятивные</w:t>
                  </w:r>
                  <w:proofErr w:type="gramEnd"/>
                  <w:r w:rsidRPr="00286B5B">
                    <w:t xml:space="preserve"> оценивания (</w:t>
                  </w:r>
                  <w:proofErr w:type="spellStart"/>
                  <w:r w:rsidRPr="00286B5B">
                    <w:t>сам</w:t>
                  </w:r>
                  <w:r w:rsidRPr="00286B5B">
                    <w:t>о</w:t>
                  </w:r>
                  <w:r w:rsidRPr="00286B5B">
                    <w:t>оценивания</w:t>
                  </w:r>
                  <w:proofErr w:type="spellEnd"/>
                  <w:r w:rsidRPr="00286B5B">
                    <w:t>), ко</w:t>
                  </w:r>
                  <w:r w:rsidRPr="00286B5B">
                    <w:t>м</w:t>
                  </w:r>
                  <w:r w:rsidRPr="00286B5B">
                    <w:t>муникативные</w:t>
                  </w:r>
                </w:p>
              </w:tc>
            </w:tr>
            <w:tr w:rsidR="008A662F" w:rsidRPr="00286B5B" w:rsidTr="00FA53D6">
              <w:tc>
                <w:tcPr>
                  <w:tcW w:w="1844" w:type="dxa"/>
                </w:tcPr>
                <w:p w:rsidR="008A662F" w:rsidRPr="00286B5B" w:rsidRDefault="008A662F" w:rsidP="00FA53D6">
                  <w:pPr>
                    <w:pStyle w:val="a4"/>
                    <w:spacing w:before="0" w:beforeAutospacing="0" w:after="0" w:afterAutospacing="0"/>
                    <w:ind w:firstLine="284"/>
                  </w:pPr>
                  <w:r w:rsidRPr="00286B5B">
                    <w:t>Итог урока</w:t>
                  </w:r>
                </w:p>
              </w:tc>
              <w:tc>
                <w:tcPr>
                  <w:tcW w:w="4388" w:type="dxa"/>
                </w:tcPr>
                <w:p w:rsidR="008A662F" w:rsidRPr="00286B5B" w:rsidRDefault="008A662F" w:rsidP="00FA53D6">
                  <w:pPr>
                    <w:pStyle w:val="a4"/>
                    <w:spacing w:before="0" w:beforeAutospacing="0" w:after="0" w:afterAutospacing="0"/>
                    <w:ind w:firstLine="284"/>
                  </w:pPr>
                  <w:r w:rsidRPr="00286B5B">
                    <w:t>Проводится рефлексия</w:t>
                  </w:r>
                </w:p>
                <w:p w:rsidR="008A662F" w:rsidRPr="00286B5B" w:rsidRDefault="008A662F" w:rsidP="00FA53D6">
                  <w:pPr>
                    <w:pStyle w:val="a4"/>
                    <w:tabs>
                      <w:tab w:val="left" w:pos="3690"/>
                    </w:tabs>
                    <w:spacing w:before="0" w:beforeAutospacing="0" w:after="0" w:afterAutospacing="0"/>
                    <w:ind w:firstLine="284"/>
                  </w:pPr>
                  <w:r w:rsidRPr="00286B5B">
                    <w:tab/>
                  </w:r>
                </w:p>
              </w:tc>
              <w:tc>
                <w:tcPr>
                  <w:tcW w:w="2308" w:type="dxa"/>
                </w:tcPr>
                <w:p w:rsidR="008A662F" w:rsidRPr="00286B5B" w:rsidRDefault="008A662F" w:rsidP="00FA53D6">
                  <w:pPr>
                    <w:pStyle w:val="a4"/>
                    <w:spacing w:before="0" w:beforeAutospacing="0" w:after="0" w:afterAutospacing="0"/>
                    <w:ind w:firstLine="284"/>
                    <w:jc w:val="both"/>
                  </w:pPr>
                  <w:r w:rsidRPr="00286B5B">
                    <w:t xml:space="preserve">Регулятивные </w:t>
                  </w:r>
                  <w:proofErr w:type="spellStart"/>
                  <w:r w:rsidRPr="00286B5B">
                    <w:t>саморегуляции</w:t>
                  </w:r>
                  <w:proofErr w:type="spellEnd"/>
                  <w:r w:rsidRPr="00286B5B">
                    <w:t>, коммуникативные</w:t>
                  </w:r>
                </w:p>
              </w:tc>
            </w:tr>
            <w:tr w:rsidR="008A662F" w:rsidRPr="00286B5B" w:rsidTr="00FA53D6">
              <w:tc>
                <w:tcPr>
                  <w:tcW w:w="1844" w:type="dxa"/>
                </w:tcPr>
                <w:p w:rsidR="008A662F" w:rsidRPr="00286B5B" w:rsidRDefault="008A662F" w:rsidP="00FA53D6">
                  <w:pPr>
                    <w:pStyle w:val="a4"/>
                    <w:spacing w:before="0" w:beforeAutospacing="0" w:after="0" w:afterAutospacing="0"/>
                    <w:ind w:firstLine="284"/>
                  </w:pPr>
                  <w:r w:rsidRPr="00286B5B">
                    <w:t>Домашнее задание</w:t>
                  </w:r>
                </w:p>
                <w:p w:rsidR="008A662F" w:rsidRPr="00286B5B" w:rsidRDefault="008A662F" w:rsidP="00FA53D6">
                  <w:pPr>
                    <w:pStyle w:val="a4"/>
                    <w:spacing w:before="0" w:beforeAutospacing="0" w:after="0" w:afterAutospacing="0"/>
                    <w:ind w:firstLine="284"/>
                  </w:pPr>
                </w:p>
              </w:tc>
              <w:tc>
                <w:tcPr>
                  <w:tcW w:w="4388" w:type="dxa"/>
                </w:tcPr>
                <w:p w:rsidR="008A662F" w:rsidRPr="00286B5B" w:rsidRDefault="008A662F" w:rsidP="00FA53D6">
                  <w:pPr>
                    <w:pStyle w:val="a4"/>
                    <w:spacing w:before="0" w:beforeAutospacing="0" w:after="0" w:afterAutospacing="0"/>
                    <w:ind w:firstLine="284"/>
                  </w:pPr>
                  <w:r w:rsidRPr="00286B5B">
                    <w:t>Учащиеся могут выбирать задание из предложенных учителем с учётом и</w:t>
                  </w:r>
                  <w:r w:rsidRPr="00286B5B">
                    <w:t>н</w:t>
                  </w:r>
                  <w:r w:rsidRPr="00286B5B">
                    <w:t>дивидуальных возможностей</w:t>
                  </w:r>
                </w:p>
              </w:tc>
              <w:tc>
                <w:tcPr>
                  <w:tcW w:w="2308" w:type="dxa"/>
                </w:tcPr>
                <w:p w:rsidR="008A662F" w:rsidRPr="00286B5B" w:rsidRDefault="008A662F" w:rsidP="00FA53D6">
                  <w:pPr>
                    <w:pStyle w:val="a4"/>
                    <w:spacing w:before="0" w:beforeAutospacing="0" w:after="0" w:afterAutospacing="0"/>
                    <w:ind w:firstLine="284"/>
                    <w:jc w:val="both"/>
                  </w:pPr>
                  <w:r w:rsidRPr="00286B5B">
                    <w:t>Познавательные, регулятивные, ко</w:t>
                  </w:r>
                  <w:r w:rsidRPr="00286B5B">
                    <w:t>м</w:t>
                  </w:r>
                  <w:r w:rsidRPr="00286B5B">
                    <w:t>муникативные</w:t>
                  </w:r>
                </w:p>
              </w:tc>
            </w:tr>
          </w:tbl>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u w:val="single"/>
                <w:lang w:eastAsia="ru-RU"/>
              </w:rPr>
              <w:t>Пятое.</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Продумать "изюминку" урока. Каждый урок должен содержать что-то, что вызовет удивление, изумление, восторг учеников - одним словом, то, что они будут помнить, когда все забудут.</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u w:val="single"/>
                <w:lang w:eastAsia="ru-RU"/>
              </w:rPr>
              <w:t>Шестое.</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C80FF9">
              <w:rPr>
                <w:rFonts w:ascii="Times New Roman" w:eastAsia="Times New Roman" w:hAnsi="Times New Roman" w:cs="Times New Roman"/>
                <w:color w:val="000000"/>
                <w:sz w:val="28"/>
                <w:szCs w:val="28"/>
                <w:lang w:eastAsia="ru-RU"/>
              </w:rPr>
              <w:t>Соблюдать</w:t>
            </w:r>
            <w:r w:rsidRPr="000300AE">
              <w:rPr>
                <w:rFonts w:ascii="Times New Roman" w:eastAsia="Times New Roman" w:hAnsi="Times New Roman" w:cs="Times New Roman"/>
                <w:color w:val="000000"/>
                <w:sz w:val="28"/>
                <w:szCs w:val="28"/>
                <w:lang w:eastAsia="ru-RU"/>
              </w:rPr>
              <w:t xml:space="preserve"> структуру урока. Например, структура урока введ</w:t>
            </w:r>
            <w:r w:rsidRPr="000300AE">
              <w:rPr>
                <w:rFonts w:ascii="Times New Roman" w:eastAsia="Times New Roman" w:hAnsi="Times New Roman" w:cs="Times New Roman"/>
                <w:color w:val="000000"/>
                <w:sz w:val="28"/>
                <w:szCs w:val="28"/>
                <w:lang w:eastAsia="ru-RU"/>
              </w:rPr>
              <w:t>е</w:t>
            </w:r>
            <w:r w:rsidRPr="000300AE">
              <w:rPr>
                <w:rFonts w:ascii="Times New Roman" w:eastAsia="Times New Roman" w:hAnsi="Times New Roman" w:cs="Times New Roman"/>
                <w:color w:val="000000"/>
                <w:sz w:val="28"/>
                <w:szCs w:val="28"/>
                <w:lang w:eastAsia="ru-RU"/>
              </w:rPr>
              <w:t>ния нового материала имеет следующие этапы:</w:t>
            </w:r>
          </w:p>
          <w:p w:rsidR="008A662F" w:rsidRPr="000300AE" w:rsidRDefault="008A662F" w:rsidP="001246CD">
            <w:pPr>
              <w:numPr>
                <w:ilvl w:val="0"/>
                <w:numId w:val="17"/>
              </w:numPr>
              <w:ind w:left="0" w:firstLine="709"/>
              <w:jc w:val="both"/>
              <w:rPr>
                <w:rFonts w:ascii="Times New Roman" w:eastAsia="Times New Roman" w:hAnsi="Times New Roman" w:cs="Times New Roman"/>
                <w:color w:val="000000"/>
                <w:sz w:val="28"/>
                <w:szCs w:val="28"/>
                <w:lang w:eastAsia="ru-RU"/>
              </w:rPr>
            </w:pPr>
            <w:proofErr w:type="spellStart"/>
            <w:r w:rsidRPr="000300AE">
              <w:rPr>
                <w:rFonts w:ascii="Times New Roman" w:eastAsia="Times New Roman" w:hAnsi="Times New Roman" w:cs="Times New Roman"/>
                <w:color w:val="000000"/>
                <w:sz w:val="28"/>
                <w:szCs w:val="28"/>
                <w:lang w:eastAsia="ru-RU"/>
              </w:rPr>
              <w:t>мотивационно-целевой</w:t>
            </w:r>
            <w:proofErr w:type="spellEnd"/>
            <w:r w:rsidRPr="000300AE">
              <w:rPr>
                <w:rFonts w:ascii="Times New Roman" w:eastAsia="Times New Roman" w:hAnsi="Times New Roman" w:cs="Times New Roman"/>
                <w:color w:val="000000"/>
                <w:sz w:val="28"/>
                <w:szCs w:val="28"/>
                <w:lang w:eastAsia="ru-RU"/>
              </w:rPr>
              <w:t>;</w:t>
            </w:r>
          </w:p>
          <w:p w:rsidR="008A662F" w:rsidRPr="000300AE" w:rsidRDefault="008A662F" w:rsidP="001246CD">
            <w:pPr>
              <w:numPr>
                <w:ilvl w:val="0"/>
                <w:numId w:val="17"/>
              </w:numPr>
              <w:ind w:left="0" w:firstLine="709"/>
              <w:jc w:val="both"/>
              <w:rPr>
                <w:rFonts w:ascii="Times New Roman" w:eastAsia="Times New Roman" w:hAnsi="Times New Roman" w:cs="Times New Roman"/>
                <w:color w:val="000000"/>
                <w:sz w:val="28"/>
                <w:szCs w:val="28"/>
                <w:lang w:eastAsia="ru-RU"/>
              </w:rPr>
            </w:pPr>
            <w:r w:rsidRPr="00C80FF9">
              <w:rPr>
                <w:rFonts w:ascii="Times New Roman" w:eastAsia="Times New Roman" w:hAnsi="Times New Roman" w:cs="Times New Roman"/>
                <w:color w:val="000000"/>
                <w:sz w:val="28"/>
                <w:szCs w:val="28"/>
                <w:lang w:eastAsia="ru-RU"/>
              </w:rPr>
              <w:t>открытие новых знаний</w:t>
            </w:r>
            <w:r w:rsidRPr="000300AE">
              <w:rPr>
                <w:rFonts w:ascii="Times New Roman" w:eastAsia="Times New Roman" w:hAnsi="Times New Roman" w:cs="Times New Roman"/>
                <w:color w:val="000000"/>
                <w:sz w:val="28"/>
                <w:szCs w:val="28"/>
                <w:lang w:eastAsia="ru-RU"/>
              </w:rPr>
              <w:t>;</w:t>
            </w:r>
          </w:p>
          <w:p w:rsidR="008A662F" w:rsidRPr="000300AE" w:rsidRDefault="008A662F" w:rsidP="001246CD">
            <w:pPr>
              <w:numPr>
                <w:ilvl w:val="0"/>
                <w:numId w:val="17"/>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рефлексивно-оценочный</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u w:val="single"/>
                <w:lang w:eastAsia="ru-RU"/>
              </w:rPr>
              <w:t>Седьмое.</w:t>
            </w:r>
          </w:p>
          <w:p w:rsidR="008A662F" w:rsidRPr="000300AE" w:rsidRDefault="008A662F" w:rsidP="00FA53D6">
            <w:pPr>
              <w:ind w:firstLine="567"/>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Определить способ оценки результатов урока и рефлексии уч</w:t>
            </w:r>
            <w:r w:rsidRPr="000300AE">
              <w:rPr>
                <w:rFonts w:ascii="Times New Roman" w:eastAsia="Times New Roman" w:hAnsi="Times New Roman" w:cs="Times New Roman"/>
                <w:color w:val="000000"/>
                <w:sz w:val="28"/>
                <w:szCs w:val="28"/>
                <w:lang w:eastAsia="ru-RU"/>
              </w:rPr>
              <w:t>а</w:t>
            </w:r>
            <w:r w:rsidRPr="000300AE">
              <w:rPr>
                <w:rFonts w:ascii="Times New Roman" w:eastAsia="Times New Roman" w:hAnsi="Times New Roman" w:cs="Times New Roman"/>
                <w:color w:val="000000"/>
                <w:sz w:val="28"/>
                <w:szCs w:val="28"/>
                <w:lang w:eastAsia="ru-RU"/>
              </w:rPr>
              <w:lastRenderedPageBreak/>
              <w:t>щимися хода урока и результатов собственной деятельности.</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 xml:space="preserve">Спланировать </w:t>
            </w:r>
            <w:proofErr w:type="gramStart"/>
            <w:r w:rsidRPr="000300AE">
              <w:rPr>
                <w:rFonts w:ascii="Times New Roman" w:eastAsia="Times New Roman" w:hAnsi="Times New Roman" w:cs="Times New Roman"/>
                <w:color w:val="000000"/>
                <w:sz w:val="28"/>
                <w:szCs w:val="28"/>
                <w:lang w:eastAsia="ru-RU"/>
              </w:rPr>
              <w:t>контроль за</w:t>
            </w:r>
            <w:proofErr w:type="gramEnd"/>
            <w:r w:rsidRPr="000300AE">
              <w:rPr>
                <w:rFonts w:ascii="Times New Roman" w:eastAsia="Times New Roman" w:hAnsi="Times New Roman" w:cs="Times New Roman"/>
                <w:color w:val="000000"/>
                <w:sz w:val="28"/>
                <w:szCs w:val="28"/>
                <w:lang w:eastAsia="ru-RU"/>
              </w:rPr>
              <w:t xml:space="preserve"> деятельностью учащихся на уроке, для чего подумать:</w:t>
            </w:r>
          </w:p>
          <w:p w:rsidR="008A662F" w:rsidRPr="000300AE" w:rsidRDefault="008A662F" w:rsidP="001246CD">
            <w:pPr>
              <w:numPr>
                <w:ilvl w:val="0"/>
                <w:numId w:val="18"/>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что контролировать;</w:t>
            </w:r>
          </w:p>
          <w:p w:rsidR="008A662F" w:rsidRPr="000300AE" w:rsidRDefault="008A662F" w:rsidP="001246CD">
            <w:pPr>
              <w:numPr>
                <w:ilvl w:val="0"/>
                <w:numId w:val="18"/>
              </w:numPr>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как контролировать;</w:t>
            </w:r>
          </w:p>
          <w:p w:rsidR="008A662F" w:rsidRPr="000300AE" w:rsidRDefault="008A662F" w:rsidP="001246CD">
            <w:pPr>
              <w:numPr>
                <w:ilvl w:val="0"/>
                <w:numId w:val="18"/>
              </w:numPr>
              <w:tabs>
                <w:tab w:val="clear" w:pos="720"/>
              </w:tabs>
              <w:ind w:left="0"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как использовать результаты контроля</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 xml:space="preserve">Задание ученикам по рефлексии их деятельности должно </w:t>
            </w:r>
            <w:proofErr w:type="gramStart"/>
            <w:r w:rsidRPr="000300AE">
              <w:rPr>
                <w:rFonts w:ascii="Times New Roman" w:eastAsia="Times New Roman" w:hAnsi="Times New Roman" w:cs="Times New Roman"/>
                <w:color w:val="000000"/>
                <w:sz w:val="28"/>
                <w:szCs w:val="28"/>
                <w:lang w:eastAsia="ru-RU"/>
              </w:rPr>
              <w:t>пом</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гать им найти</w:t>
            </w:r>
            <w:proofErr w:type="gramEnd"/>
            <w:r w:rsidRPr="000300AE">
              <w:rPr>
                <w:rFonts w:ascii="Times New Roman" w:eastAsia="Times New Roman" w:hAnsi="Times New Roman" w:cs="Times New Roman"/>
                <w:color w:val="000000"/>
                <w:sz w:val="28"/>
                <w:szCs w:val="28"/>
                <w:lang w:eastAsia="ru-RU"/>
              </w:rPr>
              <w:t xml:space="preserve"> ответы на ряд вопросов: «Что мы сегодня делали? Для чего это необходимо? Каков главный результат? В чем состоит </w:t>
            </w:r>
            <w:r>
              <w:rPr>
                <w:rFonts w:ascii="Times New Roman" w:eastAsia="Times New Roman" w:hAnsi="Times New Roman" w:cs="Times New Roman"/>
                <w:color w:val="000000"/>
                <w:sz w:val="28"/>
                <w:szCs w:val="28"/>
                <w:lang w:eastAsia="ru-RU"/>
              </w:rPr>
              <w:t>рост</w:t>
            </w:r>
            <w:r w:rsidRPr="000300AE">
              <w:rPr>
                <w:rFonts w:ascii="Times New Roman" w:eastAsia="Times New Roman" w:hAnsi="Times New Roman" w:cs="Times New Roman"/>
                <w:color w:val="000000"/>
                <w:sz w:val="28"/>
                <w:szCs w:val="28"/>
                <w:lang w:eastAsia="ru-RU"/>
              </w:rPr>
              <w:t xml:space="preserve"> знаний по данной теме? Благодаря чему оно произошло? Какие во</w:t>
            </w:r>
            <w:r w:rsidRPr="000300AE">
              <w:rPr>
                <w:rFonts w:ascii="Times New Roman" w:eastAsia="Times New Roman" w:hAnsi="Times New Roman" w:cs="Times New Roman"/>
                <w:color w:val="000000"/>
                <w:sz w:val="28"/>
                <w:szCs w:val="28"/>
                <w:lang w:eastAsia="ru-RU"/>
              </w:rPr>
              <w:t>з</w:t>
            </w:r>
            <w:r w:rsidRPr="000300AE">
              <w:rPr>
                <w:rFonts w:ascii="Times New Roman" w:eastAsia="Times New Roman" w:hAnsi="Times New Roman" w:cs="Times New Roman"/>
                <w:color w:val="000000"/>
                <w:sz w:val="28"/>
                <w:szCs w:val="28"/>
                <w:lang w:eastAsia="ru-RU"/>
              </w:rPr>
              <w:t>никли вопросы по теме? и т.п.»</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u w:val="single"/>
                <w:lang w:eastAsia="ru-RU"/>
              </w:rPr>
              <w:t>Восьмое.</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Разработать домашнее задание, ориентированное на создание учащимися образовательных продуктов, объективирующих их личн</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стные приращения как результат урока. При этом к домашнему зад</w:t>
            </w:r>
            <w:r w:rsidRPr="000300AE">
              <w:rPr>
                <w:rFonts w:ascii="Times New Roman" w:eastAsia="Times New Roman" w:hAnsi="Times New Roman" w:cs="Times New Roman"/>
                <w:color w:val="000000"/>
                <w:sz w:val="28"/>
                <w:szCs w:val="28"/>
                <w:lang w:eastAsia="ru-RU"/>
              </w:rPr>
              <w:t>а</w:t>
            </w:r>
            <w:r w:rsidRPr="000300AE">
              <w:rPr>
                <w:rFonts w:ascii="Times New Roman" w:eastAsia="Times New Roman" w:hAnsi="Times New Roman" w:cs="Times New Roman"/>
                <w:color w:val="000000"/>
                <w:sz w:val="28"/>
                <w:szCs w:val="28"/>
                <w:lang w:eastAsia="ru-RU"/>
              </w:rPr>
              <w:t>нию предъявляются те же требования, что и к оценочным заданиям в ходе урока: оно должно быть комплексным, предоставлять возмо</w:t>
            </w:r>
            <w:r w:rsidRPr="000300AE">
              <w:rPr>
                <w:rFonts w:ascii="Times New Roman" w:eastAsia="Times New Roman" w:hAnsi="Times New Roman" w:cs="Times New Roman"/>
                <w:color w:val="000000"/>
                <w:sz w:val="28"/>
                <w:szCs w:val="28"/>
                <w:lang w:eastAsia="ru-RU"/>
              </w:rPr>
              <w:t>ж</w:t>
            </w:r>
            <w:r w:rsidRPr="000300AE">
              <w:rPr>
                <w:rFonts w:ascii="Times New Roman" w:eastAsia="Times New Roman" w:hAnsi="Times New Roman" w:cs="Times New Roman"/>
                <w:color w:val="000000"/>
                <w:sz w:val="28"/>
                <w:szCs w:val="28"/>
                <w:lang w:eastAsia="ru-RU"/>
              </w:rPr>
              <w:t>ность обучающимися по своему выбору выходить на разные уровни выполнения задания и представления результатов.</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b/>
                <w:bCs/>
                <w:color w:val="000000"/>
                <w:sz w:val="28"/>
                <w:szCs w:val="28"/>
                <w:u w:val="single"/>
                <w:lang w:eastAsia="ru-RU"/>
              </w:rPr>
              <w:t>Девятое.</w:t>
            </w:r>
          </w:p>
          <w:p w:rsidR="008A662F" w:rsidRPr="00C80FF9"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Подготовить оборудование для урока</w:t>
            </w:r>
            <w:r w:rsidRPr="00C80FF9">
              <w:rPr>
                <w:rFonts w:ascii="Times New Roman" w:eastAsia="Times New Roman" w:hAnsi="Times New Roman" w:cs="Times New Roman"/>
                <w:color w:val="000000"/>
                <w:sz w:val="28"/>
                <w:szCs w:val="28"/>
                <w:lang w:eastAsia="ru-RU"/>
              </w:rPr>
              <w:t>, наглядность, индивид</w:t>
            </w:r>
            <w:r w:rsidRPr="00C80FF9">
              <w:rPr>
                <w:rFonts w:ascii="Times New Roman" w:eastAsia="Times New Roman" w:hAnsi="Times New Roman" w:cs="Times New Roman"/>
                <w:color w:val="000000"/>
                <w:sz w:val="28"/>
                <w:szCs w:val="28"/>
                <w:lang w:eastAsia="ru-RU"/>
              </w:rPr>
              <w:t>у</w:t>
            </w:r>
            <w:r w:rsidRPr="00C80FF9">
              <w:rPr>
                <w:rFonts w:ascii="Times New Roman" w:eastAsia="Times New Roman" w:hAnsi="Times New Roman" w:cs="Times New Roman"/>
                <w:color w:val="000000"/>
                <w:sz w:val="28"/>
                <w:szCs w:val="28"/>
                <w:lang w:eastAsia="ru-RU"/>
              </w:rPr>
              <w:t>альный материал</w:t>
            </w:r>
            <w:r>
              <w:rPr>
                <w:rFonts w:ascii="Times New Roman" w:eastAsia="Times New Roman" w:hAnsi="Times New Roman" w:cs="Times New Roman"/>
                <w:color w:val="000000"/>
                <w:sz w:val="28"/>
                <w:szCs w:val="28"/>
                <w:lang w:eastAsia="ru-RU"/>
              </w:rPr>
              <w:t>, карточки</w:t>
            </w:r>
            <w:r w:rsidRPr="00C80FF9">
              <w:rPr>
                <w:rFonts w:ascii="Times New Roman" w:eastAsia="Times New Roman" w:hAnsi="Times New Roman" w:cs="Times New Roman"/>
                <w:color w:val="000000"/>
                <w:sz w:val="28"/>
                <w:szCs w:val="28"/>
                <w:lang w:eastAsia="ru-RU"/>
              </w:rPr>
              <w:t xml:space="preserve"> и т.д</w:t>
            </w:r>
            <w:r w:rsidRPr="000300AE">
              <w:rPr>
                <w:rFonts w:ascii="Times New Roman" w:eastAsia="Times New Roman" w:hAnsi="Times New Roman" w:cs="Times New Roman"/>
                <w:color w:val="000000"/>
                <w:sz w:val="28"/>
                <w:szCs w:val="28"/>
                <w:lang w:eastAsia="ru-RU"/>
              </w:rPr>
              <w:t xml:space="preserve">. </w:t>
            </w:r>
          </w:p>
          <w:p w:rsidR="008A662F" w:rsidRPr="000300AE" w:rsidRDefault="008A662F" w:rsidP="00FA53D6">
            <w:pPr>
              <w:ind w:firstLine="709"/>
              <w:jc w:val="both"/>
              <w:rPr>
                <w:rFonts w:ascii="Times New Roman" w:eastAsia="Times New Roman" w:hAnsi="Times New Roman" w:cs="Times New Roman"/>
                <w:color w:val="000000"/>
                <w:sz w:val="28"/>
                <w:szCs w:val="28"/>
                <w:lang w:eastAsia="ru-RU"/>
              </w:rPr>
            </w:pPr>
            <w:r w:rsidRPr="000300AE">
              <w:rPr>
                <w:rFonts w:ascii="Times New Roman" w:eastAsia="Times New Roman" w:hAnsi="Times New Roman" w:cs="Times New Roman"/>
                <w:color w:val="000000"/>
                <w:sz w:val="28"/>
                <w:szCs w:val="28"/>
                <w:lang w:eastAsia="ru-RU"/>
              </w:rPr>
              <w:t>Проектируя любой урок</w:t>
            </w:r>
            <w:r>
              <w:rPr>
                <w:rFonts w:ascii="Times New Roman" w:eastAsia="Times New Roman" w:hAnsi="Times New Roman" w:cs="Times New Roman"/>
                <w:color w:val="000000"/>
                <w:sz w:val="28"/>
                <w:szCs w:val="28"/>
                <w:lang w:eastAsia="ru-RU"/>
              </w:rPr>
              <w:t>,</w:t>
            </w:r>
            <w:r w:rsidRPr="000300AE">
              <w:rPr>
                <w:rFonts w:ascii="Times New Roman" w:eastAsia="Times New Roman" w:hAnsi="Times New Roman" w:cs="Times New Roman"/>
                <w:color w:val="000000"/>
                <w:sz w:val="28"/>
                <w:szCs w:val="28"/>
                <w:lang w:eastAsia="ru-RU"/>
              </w:rPr>
              <w:t xml:space="preserve"> направленный на формирование у учащихся универсальных учебных действий, необходимо максимал</w:t>
            </w:r>
            <w:r w:rsidRPr="000300AE">
              <w:rPr>
                <w:rFonts w:ascii="Times New Roman" w:eastAsia="Times New Roman" w:hAnsi="Times New Roman" w:cs="Times New Roman"/>
                <w:color w:val="000000"/>
                <w:sz w:val="28"/>
                <w:szCs w:val="28"/>
                <w:lang w:eastAsia="ru-RU"/>
              </w:rPr>
              <w:t>ь</w:t>
            </w:r>
            <w:r w:rsidRPr="000300AE">
              <w:rPr>
                <w:rFonts w:ascii="Times New Roman" w:eastAsia="Times New Roman" w:hAnsi="Times New Roman" w:cs="Times New Roman"/>
                <w:color w:val="000000"/>
                <w:sz w:val="28"/>
                <w:szCs w:val="28"/>
                <w:lang w:eastAsia="ru-RU"/>
              </w:rPr>
              <w:t>но использовать возможности главного средства обучения – учебника. Учебник в школе был и пока остаётся основным источником знаний. Поэтому на этапе планирования урока необходимо внимательно из</w:t>
            </w:r>
            <w:r w:rsidRPr="000300AE">
              <w:rPr>
                <w:rFonts w:ascii="Times New Roman" w:eastAsia="Times New Roman" w:hAnsi="Times New Roman" w:cs="Times New Roman"/>
                <w:color w:val="000000"/>
                <w:sz w:val="28"/>
                <w:szCs w:val="28"/>
                <w:lang w:eastAsia="ru-RU"/>
              </w:rPr>
              <w:t>у</w:t>
            </w:r>
            <w:r w:rsidRPr="000300AE">
              <w:rPr>
                <w:rFonts w:ascii="Times New Roman" w:eastAsia="Times New Roman" w:hAnsi="Times New Roman" w:cs="Times New Roman"/>
                <w:color w:val="000000"/>
                <w:sz w:val="28"/>
                <w:szCs w:val="28"/>
                <w:lang w:eastAsia="ru-RU"/>
              </w:rPr>
              <w:t>чить, какие виды и типы заданий предлагают авторы учебника,</w:t>
            </w:r>
            <w:r>
              <w:rPr>
                <w:rFonts w:ascii="Times New Roman" w:eastAsia="Times New Roman" w:hAnsi="Times New Roman" w:cs="Times New Roman"/>
                <w:b/>
                <w:bCs/>
                <w:color w:val="000000"/>
                <w:sz w:val="28"/>
                <w:szCs w:val="28"/>
                <w:lang w:eastAsia="ru-RU"/>
              </w:rPr>
              <w:t xml:space="preserve"> </w:t>
            </w:r>
            <w:r w:rsidRPr="000300AE">
              <w:rPr>
                <w:rFonts w:ascii="Times New Roman" w:eastAsia="Times New Roman" w:hAnsi="Times New Roman" w:cs="Times New Roman"/>
                <w:color w:val="000000"/>
                <w:sz w:val="28"/>
                <w:szCs w:val="28"/>
                <w:lang w:eastAsia="ru-RU"/>
              </w:rPr>
              <w:t>раз</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браться, на формирование каких УУД они направлены.</w:t>
            </w:r>
          </w:p>
          <w:p w:rsidR="008A662F" w:rsidRPr="001700F2" w:rsidRDefault="008A662F" w:rsidP="00FA53D6">
            <w:pPr>
              <w:ind w:firstLine="709"/>
              <w:jc w:val="both"/>
              <w:rPr>
                <w:rFonts w:ascii="Times New Roman" w:hAnsi="Times New Roman" w:cs="Times New Roman"/>
                <w:sz w:val="28"/>
                <w:szCs w:val="28"/>
              </w:rPr>
            </w:pPr>
            <w:r w:rsidRPr="000300AE">
              <w:rPr>
                <w:rFonts w:ascii="Times New Roman" w:eastAsia="Times New Roman" w:hAnsi="Times New Roman" w:cs="Times New Roman"/>
                <w:color w:val="000000"/>
                <w:sz w:val="28"/>
                <w:szCs w:val="28"/>
                <w:lang w:eastAsia="ru-RU"/>
              </w:rPr>
              <w:t>Системно-деятельностный подход, лежащий в основе стандарта, предполагает проведение уроков нового типа. Учителям ещё предст</w:t>
            </w:r>
            <w:r w:rsidRPr="000300AE">
              <w:rPr>
                <w:rFonts w:ascii="Times New Roman" w:eastAsia="Times New Roman" w:hAnsi="Times New Roman" w:cs="Times New Roman"/>
                <w:color w:val="000000"/>
                <w:sz w:val="28"/>
                <w:szCs w:val="28"/>
                <w:lang w:eastAsia="ru-RU"/>
              </w:rPr>
              <w:t>о</w:t>
            </w:r>
            <w:r w:rsidRPr="000300AE">
              <w:rPr>
                <w:rFonts w:ascii="Times New Roman" w:eastAsia="Times New Roman" w:hAnsi="Times New Roman" w:cs="Times New Roman"/>
                <w:color w:val="000000"/>
                <w:sz w:val="28"/>
                <w:szCs w:val="28"/>
                <w:lang w:eastAsia="ru-RU"/>
              </w:rPr>
              <w:t>ит овладеть технологией проведения таких уроков. Сегодня же уч</w:t>
            </w:r>
            <w:r w:rsidRPr="000300AE">
              <w:rPr>
                <w:rFonts w:ascii="Times New Roman" w:eastAsia="Times New Roman" w:hAnsi="Times New Roman" w:cs="Times New Roman"/>
                <w:color w:val="000000"/>
                <w:sz w:val="28"/>
                <w:szCs w:val="28"/>
                <w:lang w:eastAsia="ru-RU"/>
              </w:rPr>
              <w:t>и</w:t>
            </w:r>
            <w:r w:rsidRPr="000300AE">
              <w:rPr>
                <w:rFonts w:ascii="Times New Roman" w:eastAsia="Times New Roman" w:hAnsi="Times New Roman" w:cs="Times New Roman"/>
                <w:color w:val="000000"/>
                <w:sz w:val="28"/>
                <w:szCs w:val="28"/>
                <w:lang w:eastAsia="ru-RU"/>
              </w:rPr>
              <w:t>тель, используя возможности традиционного урока, также может у</w:t>
            </w:r>
            <w:r w:rsidRPr="000300AE">
              <w:rPr>
                <w:rFonts w:ascii="Times New Roman" w:eastAsia="Times New Roman" w:hAnsi="Times New Roman" w:cs="Times New Roman"/>
                <w:color w:val="000000"/>
                <w:sz w:val="28"/>
                <w:szCs w:val="28"/>
                <w:lang w:eastAsia="ru-RU"/>
              </w:rPr>
              <w:t>с</w:t>
            </w:r>
            <w:r w:rsidRPr="000300AE">
              <w:rPr>
                <w:rFonts w:ascii="Times New Roman" w:eastAsia="Times New Roman" w:hAnsi="Times New Roman" w:cs="Times New Roman"/>
                <w:color w:val="000000"/>
                <w:sz w:val="28"/>
                <w:szCs w:val="28"/>
                <w:lang w:eastAsia="ru-RU"/>
              </w:rPr>
              <w:t xml:space="preserve">пешно формировать у учащихся личностные и </w:t>
            </w:r>
            <w:proofErr w:type="spellStart"/>
            <w:r w:rsidRPr="000300AE">
              <w:rPr>
                <w:rFonts w:ascii="Times New Roman" w:eastAsia="Times New Roman" w:hAnsi="Times New Roman" w:cs="Times New Roman"/>
                <w:color w:val="000000"/>
                <w:sz w:val="28"/>
                <w:szCs w:val="28"/>
                <w:lang w:eastAsia="ru-RU"/>
              </w:rPr>
              <w:t>метапредметные</w:t>
            </w:r>
            <w:proofErr w:type="spellEnd"/>
            <w:r w:rsidRPr="000300AE">
              <w:rPr>
                <w:rFonts w:ascii="Times New Roman" w:eastAsia="Times New Roman" w:hAnsi="Times New Roman" w:cs="Times New Roman"/>
                <w:color w:val="000000"/>
                <w:sz w:val="28"/>
                <w:szCs w:val="28"/>
                <w:lang w:eastAsia="ru-RU"/>
              </w:rPr>
              <w:t xml:space="preserve"> р</w:t>
            </w:r>
            <w:r w:rsidRPr="000300AE">
              <w:rPr>
                <w:rFonts w:ascii="Times New Roman" w:eastAsia="Times New Roman" w:hAnsi="Times New Roman" w:cs="Times New Roman"/>
                <w:color w:val="000000"/>
                <w:sz w:val="28"/>
                <w:szCs w:val="28"/>
                <w:lang w:eastAsia="ru-RU"/>
              </w:rPr>
              <w:t>е</w:t>
            </w:r>
            <w:r w:rsidRPr="000300AE">
              <w:rPr>
                <w:rFonts w:ascii="Times New Roman" w:eastAsia="Times New Roman" w:hAnsi="Times New Roman" w:cs="Times New Roman"/>
                <w:color w:val="000000"/>
                <w:sz w:val="28"/>
                <w:szCs w:val="28"/>
                <w:lang w:eastAsia="ru-RU"/>
              </w:rPr>
              <w:t>зультаты. Для этого необходимо пересмотреть урок с позиции эффе</w:t>
            </w:r>
            <w:r w:rsidRPr="000300AE">
              <w:rPr>
                <w:rFonts w:ascii="Times New Roman" w:eastAsia="Times New Roman" w:hAnsi="Times New Roman" w:cs="Times New Roman"/>
                <w:color w:val="000000"/>
                <w:sz w:val="28"/>
                <w:szCs w:val="28"/>
                <w:lang w:eastAsia="ru-RU"/>
              </w:rPr>
              <w:t>к</w:t>
            </w:r>
            <w:r w:rsidRPr="000300AE">
              <w:rPr>
                <w:rFonts w:ascii="Times New Roman" w:eastAsia="Times New Roman" w:hAnsi="Times New Roman" w:cs="Times New Roman"/>
                <w:color w:val="000000"/>
                <w:sz w:val="28"/>
                <w:szCs w:val="28"/>
                <w:lang w:eastAsia="ru-RU"/>
              </w:rPr>
              <w:t>тивности применения методов, приёмов обучения и способов орган</w:t>
            </w:r>
            <w:r w:rsidRPr="000300AE">
              <w:rPr>
                <w:rFonts w:ascii="Times New Roman" w:eastAsia="Times New Roman" w:hAnsi="Times New Roman" w:cs="Times New Roman"/>
                <w:color w:val="000000"/>
                <w:sz w:val="28"/>
                <w:szCs w:val="28"/>
                <w:lang w:eastAsia="ru-RU"/>
              </w:rPr>
              <w:t>и</w:t>
            </w:r>
            <w:r w:rsidRPr="000300AE">
              <w:rPr>
                <w:rFonts w:ascii="Times New Roman" w:eastAsia="Times New Roman" w:hAnsi="Times New Roman" w:cs="Times New Roman"/>
                <w:color w:val="000000"/>
                <w:sz w:val="28"/>
                <w:szCs w:val="28"/>
                <w:lang w:eastAsia="ru-RU"/>
              </w:rPr>
              <w:t>зации учебной деятельности учащихся на уроке. Необходимо найти им применение наряду с новыми педагогическими технологиями в новой образовательной среде.</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Pr="00B01301" w:rsidRDefault="008A662F" w:rsidP="00FA53D6">
            <w:pPr>
              <w:jc w:val="right"/>
              <w:rPr>
                <w:rFonts w:ascii="Times New Roman" w:hAnsi="Times New Roman" w:cs="Times New Roman"/>
                <w:i/>
                <w:sz w:val="28"/>
                <w:szCs w:val="28"/>
              </w:rPr>
            </w:pPr>
            <w:r w:rsidRPr="00B01301">
              <w:rPr>
                <w:rFonts w:ascii="Times New Roman" w:hAnsi="Times New Roman" w:cs="Times New Roman"/>
                <w:i/>
                <w:sz w:val="28"/>
                <w:szCs w:val="28"/>
              </w:rPr>
              <w:t>Учитель М</w:t>
            </w:r>
            <w:r>
              <w:rPr>
                <w:rFonts w:ascii="Times New Roman" w:hAnsi="Times New Roman" w:cs="Times New Roman"/>
                <w:i/>
                <w:sz w:val="28"/>
                <w:szCs w:val="28"/>
              </w:rPr>
              <w:t>А</w:t>
            </w:r>
            <w:r w:rsidRPr="00B01301">
              <w:rPr>
                <w:rFonts w:ascii="Times New Roman" w:hAnsi="Times New Roman" w:cs="Times New Roman"/>
                <w:i/>
                <w:sz w:val="28"/>
                <w:szCs w:val="28"/>
              </w:rPr>
              <w:t xml:space="preserve">ОУ СОШ № 2 </w:t>
            </w:r>
          </w:p>
          <w:p w:rsidR="008A662F" w:rsidRPr="00C24F31" w:rsidRDefault="008A662F" w:rsidP="00FA53D6">
            <w:pPr>
              <w:ind w:right="-1"/>
              <w:contextualSpacing/>
              <w:jc w:val="right"/>
              <w:rPr>
                <w:rFonts w:ascii="Times New Roman" w:eastAsia="Calibri" w:hAnsi="Times New Roman" w:cs="Times New Roman"/>
                <w:bCs/>
                <w:i/>
                <w:kern w:val="24"/>
                <w:sz w:val="28"/>
                <w:szCs w:val="28"/>
              </w:rPr>
            </w:pPr>
            <w:proofErr w:type="spellStart"/>
            <w:r>
              <w:rPr>
                <w:rFonts w:ascii="Times New Roman" w:hAnsi="Times New Roman" w:cs="Times New Roman"/>
                <w:i/>
                <w:sz w:val="28"/>
                <w:szCs w:val="28"/>
              </w:rPr>
              <w:t>Саввич</w:t>
            </w:r>
            <w:proofErr w:type="spellEnd"/>
            <w:r>
              <w:rPr>
                <w:rFonts w:ascii="Times New Roman" w:hAnsi="Times New Roman" w:cs="Times New Roman"/>
                <w:i/>
                <w:sz w:val="28"/>
                <w:szCs w:val="28"/>
              </w:rPr>
              <w:t xml:space="preserve"> Елена Витальевна</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ayout w:type="fixed"/>
        <w:tblLook w:val="04A0"/>
      </w:tblPr>
      <w:tblGrid>
        <w:gridCol w:w="8720"/>
      </w:tblGrid>
      <w:tr w:rsidR="008A662F" w:rsidTr="003C3EB9">
        <w:tc>
          <w:tcPr>
            <w:tcW w:w="8720" w:type="dxa"/>
          </w:tcPr>
          <w:p w:rsidR="008A662F" w:rsidRDefault="008A662F" w:rsidP="00FA53D6">
            <w:pPr>
              <w:jc w:val="center"/>
              <w:rPr>
                <w:rFonts w:ascii="Times New Roman" w:hAnsi="Times New Roman" w:cs="Times New Roman"/>
                <w:b/>
                <w:sz w:val="28"/>
                <w:szCs w:val="28"/>
              </w:rPr>
            </w:pPr>
            <w:r w:rsidRPr="00BE2771">
              <w:rPr>
                <w:rFonts w:ascii="Times New Roman" w:hAnsi="Times New Roman" w:cs="Times New Roman"/>
                <w:b/>
                <w:sz w:val="28"/>
                <w:szCs w:val="28"/>
              </w:rPr>
              <w:t>ОРГАНИЗАЦИОННО-ДЕЯТЕЛЬНОСТНЫЙ КОМПОНЕНТ УРОКА</w:t>
            </w:r>
          </w:p>
          <w:p w:rsidR="008A662F" w:rsidRDefault="008A662F" w:rsidP="00FA53D6">
            <w:pPr>
              <w:jc w:val="center"/>
              <w:rPr>
                <w:rFonts w:ascii="Times New Roman" w:hAnsi="Times New Roman" w:cs="Times New Roman"/>
                <w:sz w:val="28"/>
                <w:szCs w:val="28"/>
              </w:rPr>
            </w:pPr>
          </w:p>
          <w:p w:rsidR="008A662F" w:rsidRDefault="008A662F" w:rsidP="009B02C6">
            <w:pPr>
              <w:ind w:firstLine="709"/>
              <w:rPr>
                <w:rFonts w:ascii="Times New Roman" w:hAnsi="Times New Roman" w:cs="Times New Roman"/>
                <w:sz w:val="28"/>
                <w:szCs w:val="28"/>
              </w:rPr>
            </w:pPr>
            <w:r>
              <w:rPr>
                <w:rFonts w:ascii="Times New Roman" w:hAnsi="Times New Roman" w:cs="Times New Roman"/>
                <w:sz w:val="28"/>
                <w:szCs w:val="28"/>
              </w:rPr>
              <w:t xml:space="preserve">Основной результат </w:t>
            </w:r>
            <w:proofErr w:type="gramStart"/>
            <w:r w:rsidR="009B02C6">
              <w:rPr>
                <w:rFonts w:ascii="Times New Roman" w:hAnsi="Times New Roman" w:cs="Times New Roman"/>
                <w:sz w:val="28"/>
                <w:szCs w:val="28"/>
              </w:rPr>
              <w:t>новых</w:t>
            </w:r>
            <w:proofErr w:type="gramEnd"/>
            <w:r w:rsidR="009B02C6">
              <w:rPr>
                <w:rFonts w:ascii="Times New Roman" w:hAnsi="Times New Roman" w:cs="Times New Roman"/>
                <w:sz w:val="28"/>
                <w:szCs w:val="28"/>
              </w:rPr>
              <w:t xml:space="preserve"> ФГОС </w:t>
            </w:r>
            <w:r>
              <w:rPr>
                <w:rFonts w:ascii="Times New Roman" w:hAnsi="Times New Roman" w:cs="Times New Roman"/>
                <w:sz w:val="28"/>
                <w:szCs w:val="28"/>
              </w:rPr>
              <w:t>– знания не даются в готовом виде, а добываются самостоятельно.</w:t>
            </w:r>
          </w:p>
          <w:p w:rsidR="008A662F" w:rsidRDefault="008A662F" w:rsidP="009B02C6">
            <w:pPr>
              <w:ind w:firstLine="709"/>
              <w:rPr>
                <w:rFonts w:ascii="Times New Roman" w:hAnsi="Times New Roman" w:cs="Times New Roman"/>
                <w:sz w:val="28"/>
                <w:szCs w:val="28"/>
              </w:rPr>
            </w:pPr>
            <w:r>
              <w:rPr>
                <w:rFonts w:ascii="Times New Roman" w:hAnsi="Times New Roman" w:cs="Times New Roman"/>
                <w:sz w:val="28"/>
                <w:szCs w:val="28"/>
              </w:rPr>
              <w:t>Приведу примеры из конкретных уроков.</w:t>
            </w:r>
          </w:p>
          <w:p w:rsidR="008A662F" w:rsidRDefault="008A662F" w:rsidP="009B02C6">
            <w:pPr>
              <w:ind w:firstLine="709"/>
              <w:rPr>
                <w:rFonts w:ascii="Times New Roman" w:hAnsi="Times New Roman" w:cs="Times New Roman"/>
                <w:sz w:val="28"/>
                <w:szCs w:val="28"/>
              </w:rPr>
            </w:pPr>
            <w:r>
              <w:rPr>
                <w:rFonts w:ascii="Times New Roman" w:hAnsi="Times New Roman" w:cs="Times New Roman"/>
                <w:sz w:val="28"/>
                <w:szCs w:val="28"/>
              </w:rPr>
              <w:t>Урок обобщения материала по теме «Решение задач на движ</w:t>
            </w:r>
            <w:r>
              <w:rPr>
                <w:rFonts w:ascii="Times New Roman" w:hAnsi="Times New Roman" w:cs="Times New Roman"/>
                <w:sz w:val="28"/>
                <w:szCs w:val="28"/>
              </w:rPr>
              <w:t>е</w:t>
            </w:r>
            <w:r>
              <w:rPr>
                <w:rFonts w:ascii="Times New Roman" w:hAnsi="Times New Roman" w:cs="Times New Roman"/>
                <w:sz w:val="28"/>
                <w:szCs w:val="28"/>
              </w:rPr>
              <w:t xml:space="preserve">ние», 5 класс, этап совместного открытия знаний, </w:t>
            </w:r>
            <w:r w:rsidRPr="00872B00">
              <w:rPr>
                <w:rFonts w:ascii="Times New Roman" w:hAnsi="Times New Roman" w:cs="Times New Roman"/>
                <w:b/>
                <w:sz w:val="28"/>
                <w:szCs w:val="28"/>
              </w:rPr>
              <w:t>создание кластера</w:t>
            </w:r>
            <w:r>
              <w:rPr>
                <w:rFonts w:ascii="Times New Roman" w:hAnsi="Times New Roman" w:cs="Times New Roman"/>
                <w:sz w:val="28"/>
                <w:szCs w:val="28"/>
              </w:rPr>
              <w:t xml:space="preserve"> по теме.</w:t>
            </w:r>
          </w:p>
          <w:tbl>
            <w:tblPr>
              <w:tblStyle w:val="a3"/>
              <w:tblW w:w="0" w:type="auto"/>
              <w:jc w:val="center"/>
              <w:tblLayout w:type="fixed"/>
              <w:tblLook w:val="04A0"/>
            </w:tblPr>
            <w:tblGrid>
              <w:gridCol w:w="5524"/>
              <w:gridCol w:w="2697"/>
            </w:tblGrid>
            <w:tr w:rsidR="008A662F" w:rsidRPr="00D23266" w:rsidTr="003C3EB9">
              <w:trPr>
                <w:trHeight w:val="328"/>
                <w:jc w:val="center"/>
              </w:trPr>
              <w:tc>
                <w:tcPr>
                  <w:tcW w:w="5524" w:type="dxa"/>
                </w:tcPr>
                <w:p w:rsidR="008A662F" w:rsidRPr="009B02C6" w:rsidRDefault="008A662F" w:rsidP="00FA53D6">
                  <w:pPr>
                    <w:ind w:left="-43"/>
                    <w:jc w:val="center"/>
                    <w:rPr>
                      <w:rFonts w:ascii="Times New Roman" w:hAnsi="Times New Roman" w:cs="Times New Roman"/>
                      <w:b/>
                      <w:sz w:val="24"/>
                      <w:szCs w:val="24"/>
                    </w:rPr>
                  </w:pPr>
                  <w:r w:rsidRPr="009B02C6">
                    <w:rPr>
                      <w:rFonts w:ascii="Times New Roman" w:hAnsi="Times New Roman" w:cs="Times New Roman"/>
                      <w:b/>
                      <w:sz w:val="24"/>
                      <w:szCs w:val="24"/>
                    </w:rPr>
                    <w:t>Деятельность учителя</w:t>
                  </w:r>
                </w:p>
              </w:tc>
              <w:tc>
                <w:tcPr>
                  <w:tcW w:w="2697" w:type="dxa"/>
                </w:tcPr>
                <w:p w:rsidR="009B02C6" w:rsidRDefault="008A662F" w:rsidP="009B02C6">
                  <w:pPr>
                    <w:pStyle w:val="a6"/>
                    <w:ind w:left="0"/>
                    <w:jc w:val="center"/>
                    <w:rPr>
                      <w:b/>
                    </w:rPr>
                  </w:pPr>
                  <w:r w:rsidRPr="009B02C6">
                    <w:rPr>
                      <w:b/>
                    </w:rPr>
                    <w:t xml:space="preserve">Деятельность </w:t>
                  </w:r>
                </w:p>
                <w:p w:rsidR="008A662F" w:rsidRPr="009B02C6" w:rsidRDefault="008A662F" w:rsidP="009B02C6">
                  <w:pPr>
                    <w:pStyle w:val="a6"/>
                    <w:ind w:left="0"/>
                    <w:jc w:val="center"/>
                    <w:rPr>
                      <w:b/>
                    </w:rPr>
                  </w:pPr>
                  <w:r w:rsidRPr="009B02C6">
                    <w:rPr>
                      <w:b/>
                    </w:rPr>
                    <w:t>учащихся</w:t>
                  </w:r>
                </w:p>
              </w:tc>
            </w:tr>
            <w:tr w:rsidR="008A662F" w:rsidRPr="00D23266" w:rsidTr="003C3EB9">
              <w:trPr>
                <w:trHeight w:val="1214"/>
                <w:jc w:val="center"/>
              </w:trPr>
              <w:tc>
                <w:tcPr>
                  <w:tcW w:w="5524" w:type="dxa"/>
                </w:tcPr>
                <w:p w:rsidR="008A662F" w:rsidRPr="00D23266" w:rsidRDefault="008A662F" w:rsidP="009B02C6">
                  <w:pPr>
                    <w:ind w:left="35" w:firstLine="283"/>
                    <w:jc w:val="both"/>
                    <w:rPr>
                      <w:rFonts w:ascii="Times New Roman" w:hAnsi="Times New Roman" w:cs="Times New Roman"/>
                      <w:sz w:val="24"/>
                      <w:szCs w:val="24"/>
                    </w:rPr>
                  </w:pPr>
                  <w:r w:rsidRPr="00D23266">
                    <w:rPr>
                      <w:rFonts w:ascii="Times New Roman" w:hAnsi="Times New Roman" w:cs="Times New Roman"/>
                      <w:sz w:val="24"/>
                      <w:szCs w:val="24"/>
                    </w:rPr>
                    <w:t>Предлагаю по теме данного урока составить кластер. В центре листа формата А</w:t>
                  </w:r>
                  <w:proofErr w:type="gramStart"/>
                  <w:r w:rsidRPr="00D23266">
                    <w:rPr>
                      <w:rFonts w:ascii="Times New Roman" w:hAnsi="Times New Roman" w:cs="Times New Roman"/>
                      <w:sz w:val="24"/>
                      <w:szCs w:val="24"/>
                    </w:rPr>
                    <w:t>2</w:t>
                  </w:r>
                  <w:proofErr w:type="gramEnd"/>
                  <w:r w:rsidRPr="00D23266">
                    <w:rPr>
                      <w:rFonts w:ascii="Times New Roman" w:hAnsi="Times New Roman" w:cs="Times New Roman"/>
                      <w:sz w:val="24"/>
                      <w:szCs w:val="24"/>
                    </w:rPr>
                    <w:t xml:space="preserve"> поместим слово «движение». Какие ассоциации оно у вас вызывает? (</w:t>
                  </w:r>
                  <w:r w:rsidRPr="00D23266">
                    <w:rPr>
                      <w:rFonts w:ascii="Times New Roman" w:hAnsi="Times New Roman" w:cs="Times New Roman"/>
                      <w:b/>
                      <w:i/>
                      <w:sz w:val="24"/>
                      <w:szCs w:val="24"/>
                    </w:rPr>
                    <w:t>Названные учащимися слова, слов</w:t>
                  </w:r>
                  <w:r w:rsidRPr="00D23266">
                    <w:rPr>
                      <w:rFonts w:ascii="Times New Roman" w:hAnsi="Times New Roman" w:cs="Times New Roman"/>
                      <w:b/>
                      <w:i/>
                      <w:sz w:val="24"/>
                      <w:szCs w:val="24"/>
                    </w:rPr>
                    <w:t>о</w:t>
                  </w:r>
                  <w:r w:rsidRPr="00D23266">
                    <w:rPr>
                      <w:rFonts w:ascii="Times New Roman" w:hAnsi="Times New Roman" w:cs="Times New Roman"/>
                      <w:b/>
                      <w:i/>
                      <w:sz w:val="24"/>
                      <w:szCs w:val="24"/>
                    </w:rPr>
                    <w:t>сочетания предлагаю прикрепить на наш кл</w:t>
                  </w:r>
                  <w:r w:rsidRPr="00D23266">
                    <w:rPr>
                      <w:rFonts w:ascii="Times New Roman" w:hAnsi="Times New Roman" w:cs="Times New Roman"/>
                      <w:b/>
                      <w:i/>
                      <w:sz w:val="24"/>
                      <w:szCs w:val="24"/>
                    </w:rPr>
                    <w:t>а</w:t>
                  </w:r>
                  <w:r w:rsidRPr="00D23266">
                    <w:rPr>
                      <w:rFonts w:ascii="Times New Roman" w:hAnsi="Times New Roman" w:cs="Times New Roman"/>
                      <w:b/>
                      <w:i/>
                      <w:sz w:val="24"/>
                      <w:szCs w:val="24"/>
                    </w:rPr>
                    <w:t xml:space="preserve">стер, выбрав их </w:t>
                  </w:r>
                  <w:proofErr w:type="gramStart"/>
                  <w:r w:rsidRPr="00D23266">
                    <w:rPr>
                      <w:rFonts w:ascii="Times New Roman" w:hAnsi="Times New Roman" w:cs="Times New Roman"/>
                      <w:b/>
                      <w:i/>
                      <w:sz w:val="24"/>
                      <w:szCs w:val="24"/>
                    </w:rPr>
                    <w:t>из</w:t>
                  </w:r>
                  <w:proofErr w:type="gramEnd"/>
                  <w:r w:rsidRPr="00D23266">
                    <w:rPr>
                      <w:rFonts w:ascii="Times New Roman" w:hAnsi="Times New Roman" w:cs="Times New Roman"/>
                      <w:b/>
                      <w:i/>
                      <w:sz w:val="24"/>
                      <w:szCs w:val="24"/>
                    </w:rPr>
                    <w:t xml:space="preserve"> приготовленных заранее</w:t>
                  </w:r>
                  <w:r w:rsidRPr="00D23266">
                    <w:rPr>
                      <w:rFonts w:ascii="Times New Roman" w:hAnsi="Times New Roman" w:cs="Times New Roman"/>
                      <w:sz w:val="24"/>
                      <w:szCs w:val="24"/>
                    </w:rPr>
                    <w:t>).</w:t>
                  </w:r>
                </w:p>
                <w:p w:rsidR="008A662F" w:rsidRDefault="008A662F" w:rsidP="00FA53D6">
                  <w:pPr>
                    <w:ind w:left="176" w:hanging="125"/>
                    <w:rPr>
                      <w:rFonts w:ascii="Times New Roman" w:hAnsi="Times New Roman" w:cs="Times New Roman"/>
                      <w:sz w:val="24"/>
                      <w:szCs w:val="24"/>
                    </w:rPr>
                  </w:pPr>
                </w:p>
                <w:p w:rsidR="008A662F" w:rsidRDefault="008A662F" w:rsidP="00FA53D6">
                  <w:pPr>
                    <w:ind w:left="176" w:hanging="125"/>
                    <w:rPr>
                      <w:rFonts w:ascii="Times New Roman" w:hAnsi="Times New Roman" w:cs="Times New Roman"/>
                      <w:sz w:val="24"/>
                      <w:szCs w:val="24"/>
                    </w:rPr>
                  </w:pPr>
                </w:p>
                <w:p w:rsidR="008A662F" w:rsidRDefault="008A662F" w:rsidP="00FA53D6">
                  <w:pPr>
                    <w:ind w:left="176" w:hanging="125"/>
                    <w:rPr>
                      <w:rFonts w:ascii="Times New Roman" w:hAnsi="Times New Roman" w:cs="Times New Roman"/>
                      <w:sz w:val="24"/>
                      <w:szCs w:val="24"/>
                    </w:rPr>
                  </w:pPr>
                </w:p>
                <w:p w:rsidR="008A662F" w:rsidRDefault="008A662F" w:rsidP="00FA53D6">
                  <w:pPr>
                    <w:ind w:left="176" w:hanging="125"/>
                    <w:rPr>
                      <w:rFonts w:ascii="Times New Roman" w:hAnsi="Times New Roman" w:cs="Times New Roman"/>
                      <w:sz w:val="24"/>
                      <w:szCs w:val="24"/>
                    </w:rPr>
                  </w:pPr>
                </w:p>
                <w:p w:rsidR="008A662F" w:rsidRPr="00D23266" w:rsidRDefault="008A662F" w:rsidP="009B02C6">
                  <w:pPr>
                    <w:ind w:left="35" w:firstLine="425"/>
                    <w:rPr>
                      <w:rFonts w:ascii="Times New Roman" w:hAnsi="Times New Roman" w:cs="Times New Roman"/>
                      <w:sz w:val="24"/>
                      <w:szCs w:val="24"/>
                    </w:rPr>
                  </w:pPr>
                  <w:r w:rsidRPr="00D23266">
                    <w:rPr>
                      <w:rFonts w:ascii="Times New Roman" w:hAnsi="Times New Roman" w:cs="Times New Roman"/>
                      <w:sz w:val="24"/>
                      <w:szCs w:val="24"/>
                    </w:rPr>
                    <w:t>Какие связи мы можем установить между да</w:t>
                  </w:r>
                  <w:r w:rsidRPr="00D23266">
                    <w:rPr>
                      <w:rFonts w:ascii="Times New Roman" w:hAnsi="Times New Roman" w:cs="Times New Roman"/>
                      <w:sz w:val="24"/>
                      <w:szCs w:val="24"/>
                    </w:rPr>
                    <w:t>н</w:t>
                  </w:r>
                  <w:r w:rsidRPr="00D23266">
                    <w:rPr>
                      <w:rFonts w:ascii="Times New Roman" w:hAnsi="Times New Roman" w:cs="Times New Roman"/>
                      <w:sz w:val="24"/>
                      <w:szCs w:val="24"/>
                    </w:rPr>
                    <w:t>ными понятиями? (</w:t>
                  </w:r>
                  <w:r w:rsidRPr="00D23266">
                    <w:rPr>
                      <w:rFonts w:ascii="Times New Roman" w:hAnsi="Times New Roman" w:cs="Times New Roman"/>
                      <w:b/>
                      <w:i/>
                      <w:sz w:val="24"/>
                      <w:szCs w:val="24"/>
                    </w:rPr>
                    <w:t>Установленные связи показ</w:t>
                  </w:r>
                  <w:r w:rsidRPr="00D23266">
                    <w:rPr>
                      <w:rFonts w:ascii="Times New Roman" w:hAnsi="Times New Roman" w:cs="Times New Roman"/>
                      <w:b/>
                      <w:i/>
                      <w:sz w:val="24"/>
                      <w:szCs w:val="24"/>
                    </w:rPr>
                    <w:t>ы</w:t>
                  </w:r>
                  <w:r w:rsidRPr="00D23266">
                    <w:rPr>
                      <w:rFonts w:ascii="Times New Roman" w:hAnsi="Times New Roman" w:cs="Times New Roman"/>
                      <w:b/>
                      <w:i/>
                      <w:sz w:val="24"/>
                      <w:szCs w:val="24"/>
                    </w:rPr>
                    <w:t>ваем маркерами</w:t>
                  </w:r>
                  <w:r w:rsidRPr="00D23266">
                    <w:rPr>
                      <w:rFonts w:ascii="Times New Roman" w:hAnsi="Times New Roman" w:cs="Times New Roman"/>
                      <w:sz w:val="24"/>
                      <w:szCs w:val="24"/>
                    </w:rPr>
                    <w:t>).</w:t>
                  </w:r>
                </w:p>
                <w:p w:rsidR="008A662F" w:rsidRPr="00D23266" w:rsidRDefault="008A662F" w:rsidP="00FA53D6">
                  <w:pPr>
                    <w:ind w:left="176" w:hanging="125"/>
                    <w:rPr>
                      <w:rFonts w:ascii="Times New Roman" w:hAnsi="Times New Roman" w:cs="Times New Roman"/>
                      <w:sz w:val="24"/>
                      <w:szCs w:val="24"/>
                    </w:rPr>
                  </w:pPr>
                  <w:r w:rsidRPr="00D23266">
                    <w:rPr>
                      <w:rFonts w:ascii="Times New Roman" w:hAnsi="Times New Roman" w:cs="Times New Roman"/>
                      <w:b/>
                      <w:sz w:val="24"/>
                      <w:szCs w:val="24"/>
                    </w:rPr>
                    <w:t>Возможный вариант кластера</w:t>
                  </w:r>
                  <w:r>
                    <w:rPr>
                      <w:rFonts w:ascii="Times New Roman" w:hAnsi="Times New Roman" w:cs="Times New Roman"/>
                      <w:noProof/>
                      <w:sz w:val="28"/>
                      <w:szCs w:val="28"/>
                      <w:lang w:eastAsia="ru-RU"/>
                    </w:rPr>
                    <w:drawing>
                      <wp:inline distT="0" distB="0" distL="0" distR="0">
                        <wp:extent cx="3138218" cy="2725947"/>
                        <wp:effectExtent l="19050" t="0" r="5032"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srcRect l="4810" t="18291" r="4892" b="6488"/>
                                <a:stretch>
                                  <a:fillRect/>
                                </a:stretch>
                              </pic:blipFill>
                              <pic:spPr bwMode="auto">
                                <a:xfrm>
                                  <a:off x="0" y="0"/>
                                  <a:ext cx="3144681" cy="2731561"/>
                                </a:xfrm>
                                <a:prstGeom prst="rect">
                                  <a:avLst/>
                                </a:prstGeom>
                                <a:noFill/>
                                <a:ln w="9525">
                                  <a:noFill/>
                                  <a:miter lim="800000"/>
                                  <a:headEnd/>
                                  <a:tailEnd/>
                                </a:ln>
                              </pic:spPr>
                            </pic:pic>
                          </a:graphicData>
                        </a:graphic>
                      </wp:inline>
                    </w:drawing>
                  </w:r>
                </w:p>
              </w:tc>
              <w:tc>
                <w:tcPr>
                  <w:tcW w:w="2697" w:type="dxa"/>
                </w:tcPr>
                <w:p w:rsidR="008A662F" w:rsidRPr="00D23266" w:rsidRDefault="008A662F" w:rsidP="009B02C6">
                  <w:pPr>
                    <w:pStyle w:val="a6"/>
                    <w:ind w:left="0" w:firstLine="317"/>
                    <w:jc w:val="both"/>
                  </w:pPr>
                  <w:r w:rsidRPr="00D23266">
                    <w:rPr>
                      <w:i/>
                    </w:rPr>
                    <w:t>Учащиеся приним</w:t>
                  </w:r>
                  <w:r w:rsidRPr="00D23266">
                    <w:rPr>
                      <w:i/>
                    </w:rPr>
                    <w:t>а</w:t>
                  </w:r>
                  <w:r w:rsidRPr="00D23266">
                    <w:rPr>
                      <w:i/>
                    </w:rPr>
                    <w:t>ют участие в беседе</w:t>
                  </w:r>
                  <w:r w:rsidRPr="00D23266">
                    <w:t xml:space="preserve"> (фронтальная работа)</w:t>
                  </w:r>
                </w:p>
                <w:p w:rsidR="008A662F" w:rsidRPr="00B01301" w:rsidRDefault="008A662F" w:rsidP="009B02C6">
                  <w:pPr>
                    <w:pStyle w:val="a6"/>
                    <w:ind w:left="0" w:firstLine="317"/>
                    <w:jc w:val="both"/>
                  </w:pPr>
                  <w:proofErr w:type="gramStart"/>
                  <w:r w:rsidRPr="00D23266">
                    <w:t>Скорость, рассто</w:t>
                  </w:r>
                  <w:r w:rsidRPr="00D23266">
                    <w:t>я</w:t>
                  </w:r>
                  <w:r w:rsidRPr="00D23266">
                    <w:t>ние, время, навстречу, по реке, вдогонку, с о</w:t>
                  </w:r>
                  <w:r w:rsidRPr="00D23266">
                    <w:t>т</w:t>
                  </w:r>
                  <w:r w:rsidRPr="00D23266">
                    <w:t>ставанием, сближение, удаление, в разные ст</w:t>
                  </w:r>
                  <w:r w:rsidRPr="00D23266">
                    <w:t>о</w:t>
                  </w:r>
                  <w:r w:rsidRPr="00D23266">
                    <w:t>роны, по течению, пр</w:t>
                  </w:r>
                  <w:r w:rsidRPr="00D23266">
                    <w:t>о</w:t>
                  </w:r>
                  <w:r w:rsidRPr="00D23266">
                    <w:t>тив течения.</w:t>
                  </w:r>
                  <w:proofErr w:type="gramEnd"/>
                </w:p>
                <w:p w:rsidR="008A662F" w:rsidRPr="00D23266" w:rsidRDefault="008A662F" w:rsidP="009B02C6">
                  <w:pPr>
                    <w:pStyle w:val="a6"/>
                    <w:ind w:left="0" w:firstLine="317"/>
                    <w:jc w:val="both"/>
                  </w:pPr>
                  <w:r w:rsidRPr="00D23266">
                    <w:t>Навстречу, вдого</w:t>
                  </w:r>
                  <w:r w:rsidRPr="00D23266">
                    <w:t>н</w:t>
                  </w:r>
                  <w:r w:rsidRPr="00D23266">
                    <w:t>ку, с отставанием, в разные стороны, по р</w:t>
                  </w:r>
                  <w:r w:rsidRPr="00D23266">
                    <w:t>е</w:t>
                  </w:r>
                  <w:r w:rsidRPr="00D23266">
                    <w:t>ке – это виды движ</w:t>
                  </w:r>
                  <w:r w:rsidRPr="00D23266">
                    <w:t>е</w:t>
                  </w:r>
                  <w:r w:rsidRPr="00D23266">
                    <w:t>ния.</w:t>
                  </w:r>
                </w:p>
                <w:p w:rsidR="008A662F" w:rsidRPr="00D23266" w:rsidRDefault="008A662F" w:rsidP="009B02C6">
                  <w:pPr>
                    <w:pStyle w:val="a6"/>
                    <w:ind w:left="0" w:right="32" w:firstLine="317"/>
                    <w:jc w:val="both"/>
                  </w:pPr>
                  <w:r w:rsidRPr="00D23266">
                    <w:t>Скорость сближ</w:t>
                  </w:r>
                  <w:r w:rsidRPr="00D23266">
                    <w:t>е</w:t>
                  </w:r>
                  <w:r w:rsidRPr="00D23266">
                    <w:t>ния появляется в таких движениях как н</w:t>
                  </w:r>
                  <w:r w:rsidRPr="00D23266">
                    <w:t>а</w:t>
                  </w:r>
                  <w:r w:rsidRPr="00D23266">
                    <w:t>встречу и вдогонку.</w:t>
                  </w:r>
                </w:p>
                <w:p w:rsidR="008A662F" w:rsidRPr="00D23266" w:rsidRDefault="008A662F" w:rsidP="009B02C6">
                  <w:pPr>
                    <w:pStyle w:val="a6"/>
                    <w:ind w:left="0" w:right="32" w:firstLine="317"/>
                    <w:jc w:val="both"/>
                  </w:pPr>
                  <w:r w:rsidRPr="00D23266">
                    <w:t>Скорость удаления появляется в таких движениях</w:t>
                  </w:r>
                  <w:r w:rsidR="009B02C6">
                    <w:t>,</w:t>
                  </w:r>
                  <w:r w:rsidRPr="00D23266">
                    <w:t xml:space="preserve"> как в ра</w:t>
                  </w:r>
                  <w:r w:rsidRPr="00D23266">
                    <w:t>з</w:t>
                  </w:r>
                  <w:r w:rsidRPr="00D23266">
                    <w:t>ные стороны, с отст</w:t>
                  </w:r>
                  <w:r w:rsidRPr="00D23266">
                    <w:t>а</w:t>
                  </w:r>
                  <w:r w:rsidRPr="00D23266">
                    <w:t>ванием.</w:t>
                  </w:r>
                </w:p>
                <w:p w:rsidR="008A662F" w:rsidRPr="00D23266" w:rsidRDefault="008A662F" w:rsidP="009B02C6">
                  <w:pPr>
                    <w:pStyle w:val="a6"/>
                    <w:ind w:left="0" w:right="32" w:firstLine="317"/>
                    <w:jc w:val="both"/>
                  </w:pPr>
                  <w:r w:rsidRPr="00D23266">
                    <w:t>Скорости по теч</w:t>
                  </w:r>
                  <w:r w:rsidRPr="00D23266">
                    <w:t>е</w:t>
                  </w:r>
                  <w:r w:rsidRPr="00D23266">
                    <w:t>нию и против течения появляются в движ</w:t>
                  </w:r>
                  <w:r w:rsidRPr="00D23266">
                    <w:t>е</w:t>
                  </w:r>
                  <w:r w:rsidRPr="00D23266">
                    <w:t>нии по реке.</w:t>
                  </w:r>
                </w:p>
                <w:p w:rsidR="008A662F" w:rsidRPr="00D23266" w:rsidRDefault="008A662F" w:rsidP="009B02C6">
                  <w:pPr>
                    <w:pStyle w:val="a6"/>
                    <w:ind w:left="0" w:right="32" w:firstLine="317"/>
                    <w:jc w:val="both"/>
                  </w:pPr>
                  <w:r w:rsidRPr="00D23266">
                    <w:t>Понятия рассто</w:t>
                  </w:r>
                  <w:r w:rsidRPr="00D23266">
                    <w:t>я</w:t>
                  </w:r>
                  <w:r w:rsidRPr="00D23266">
                    <w:t>ние, скорость, время появляются во всех в</w:t>
                  </w:r>
                  <w:r w:rsidRPr="00D23266">
                    <w:t>и</w:t>
                  </w:r>
                  <w:r w:rsidRPr="00D23266">
                    <w:t>дах движения.</w:t>
                  </w:r>
                </w:p>
              </w:tc>
            </w:tr>
          </w:tbl>
          <w:p w:rsidR="008A662F" w:rsidRDefault="008A662F" w:rsidP="009B02C6">
            <w:pPr>
              <w:ind w:firstLine="709"/>
              <w:jc w:val="both"/>
              <w:rPr>
                <w:rFonts w:ascii="Times New Roman" w:eastAsia="Calibri" w:hAnsi="Times New Roman" w:cs="Times New Roman"/>
                <w:sz w:val="28"/>
                <w:szCs w:val="28"/>
              </w:rPr>
            </w:pPr>
            <w:r>
              <w:rPr>
                <w:rFonts w:ascii="Times New Roman" w:hAnsi="Times New Roman" w:cs="Times New Roman"/>
                <w:sz w:val="28"/>
                <w:szCs w:val="28"/>
              </w:rPr>
              <w:t>Данный вид работы позволяет формировать у</w:t>
            </w:r>
            <w:r>
              <w:rPr>
                <w:rFonts w:ascii="Times New Roman" w:eastAsia="Calibri" w:hAnsi="Times New Roman" w:cs="Times New Roman"/>
                <w:b/>
                <w:sz w:val="28"/>
                <w:szCs w:val="28"/>
              </w:rPr>
              <w:t xml:space="preserve">мение </w:t>
            </w:r>
            <w:r w:rsidRPr="004747E3">
              <w:rPr>
                <w:rFonts w:ascii="Times New Roman" w:eastAsia="Calibri" w:hAnsi="Times New Roman" w:cs="Times New Roman"/>
                <w:sz w:val="28"/>
                <w:szCs w:val="28"/>
              </w:rPr>
              <w:t>создавать модели и схемы</w:t>
            </w:r>
            <w:r>
              <w:rPr>
                <w:rFonts w:ascii="Times New Roman" w:eastAsia="Calibri" w:hAnsi="Times New Roman" w:cs="Times New Roman"/>
                <w:sz w:val="28"/>
                <w:szCs w:val="28"/>
              </w:rPr>
              <w:t>, определять понятия, создавать обобщения, устана</w:t>
            </w:r>
            <w:r>
              <w:rPr>
                <w:rFonts w:ascii="Times New Roman" w:eastAsia="Calibri" w:hAnsi="Times New Roman" w:cs="Times New Roman"/>
                <w:sz w:val="28"/>
                <w:szCs w:val="28"/>
              </w:rPr>
              <w:t>в</w:t>
            </w:r>
            <w:r>
              <w:rPr>
                <w:rFonts w:ascii="Times New Roman" w:eastAsia="Calibri" w:hAnsi="Times New Roman" w:cs="Times New Roman"/>
                <w:sz w:val="28"/>
                <w:szCs w:val="28"/>
              </w:rPr>
              <w:t>ливать аналогии, причинно-следственные связи.</w:t>
            </w:r>
          </w:p>
          <w:p w:rsidR="008A662F" w:rsidRDefault="008A662F" w:rsidP="009B02C6">
            <w:pPr>
              <w:ind w:firstLine="709"/>
              <w:jc w:val="both"/>
              <w:rPr>
                <w:rFonts w:ascii="Times New Roman" w:hAnsi="Times New Roman" w:cs="Times New Roman"/>
                <w:sz w:val="28"/>
                <w:szCs w:val="28"/>
              </w:rPr>
            </w:pPr>
            <w:r>
              <w:rPr>
                <w:rFonts w:ascii="Times New Roman" w:hAnsi="Times New Roman" w:cs="Times New Roman"/>
                <w:sz w:val="28"/>
                <w:szCs w:val="28"/>
              </w:rPr>
              <w:t>Урок обобщения материала по теме «Решение задач на движ</w:t>
            </w:r>
            <w:r>
              <w:rPr>
                <w:rFonts w:ascii="Times New Roman" w:hAnsi="Times New Roman" w:cs="Times New Roman"/>
                <w:sz w:val="28"/>
                <w:szCs w:val="28"/>
              </w:rPr>
              <w:t>е</w:t>
            </w:r>
            <w:r>
              <w:rPr>
                <w:rFonts w:ascii="Times New Roman" w:hAnsi="Times New Roman" w:cs="Times New Roman"/>
                <w:sz w:val="28"/>
                <w:szCs w:val="28"/>
              </w:rPr>
              <w:t xml:space="preserve">ние», 5 класс, этап самостоятельного применения знаний, </w:t>
            </w:r>
            <w:r w:rsidRPr="00872B00">
              <w:rPr>
                <w:rFonts w:ascii="Times New Roman" w:hAnsi="Times New Roman" w:cs="Times New Roman"/>
                <w:b/>
                <w:sz w:val="28"/>
                <w:szCs w:val="28"/>
              </w:rPr>
              <w:t>работа в группах</w:t>
            </w:r>
            <w:r>
              <w:rPr>
                <w:rFonts w:ascii="Times New Roman" w:hAnsi="Times New Roman" w:cs="Times New Roman"/>
                <w:sz w:val="28"/>
                <w:szCs w:val="28"/>
              </w:rPr>
              <w:t>.</w:t>
            </w:r>
          </w:p>
          <w:tbl>
            <w:tblPr>
              <w:tblStyle w:val="a3"/>
              <w:tblW w:w="0" w:type="auto"/>
              <w:jc w:val="center"/>
              <w:tblLayout w:type="fixed"/>
              <w:tblLook w:val="04A0"/>
            </w:tblPr>
            <w:tblGrid>
              <w:gridCol w:w="7328"/>
              <w:gridCol w:w="3493"/>
            </w:tblGrid>
            <w:tr w:rsidR="008A662F" w:rsidRPr="00C843E4" w:rsidTr="003C3EB9">
              <w:trPr>
                <w:trHeight w:val="339"/>
                <w:jc w:val="center"/>
              </w:trPr>
              <w:tc>
                <w:tcPr>
                  <w:tcW w:w="7328" w:type="dxa"/>
                </w:tcPr>
                <w:p w:rsidR="008A662F" w:rsidRPr="009B02C6" w:rsidRDefault="008A662F" w:rsidP="00FA53D6">
                  <w:pPr>
                    <w:ind w:left="29"/>
                    <w:jc w:val="center"/>
                    <w:rPr>
                      <w:rFonts w:ascii="Times New Roman" w:hAnsi="Times New Roman" w:cs="Times New Roman"/>
                      <w:b/>
                      <w:sz w:val="24"/>
                      <w:szCs w:val="24"/>
                    </w:rPr>
                  </w:pPr>
                  <w:r w:rsidRPr="009B02C6">
                    <w:rPr>
                      <w:rFonts w:ascii="Times New Roman" w:hAnsi="Times New Roman" w:cs="Times New Roman"/>
                      <w:b/>
                      <w:sz w:val="24"/>
                      <w:szCs w:val="24"/>
                    </w:rPr>
                    <w:t>Деятельность учителя</w:t>
                  </w:r>
                </w:p>
              </w:tc>
              <w:tc>
                <w:tcPr>
                  <w:tcW w:w="3493" w:type="dxa"/>
                </w:tcPr>
                <w:p w:rsidR="008A662F" w:rsidRPr="009B02C6" w:rsidRDefault="008A662F" w:rsidP="009B02C6">
                  <w:pPr>
                    <w:ind w:left="-13"/>
                    <w:jc w:val="center"/>
                    <w:rPr>
                      <w:rFonts w:ascii="Times New Roman" w:hAnsi="Times New Roman" w:cs="Times New Roman"/>
                      <w:b/>
                      <w:sz w:val="24"/>
                      <w:szCs w:val="24"/>
                    </w:rPr>
                  </w:pPr>
                  <w:r w:rsidRPr="009B02C6">
                    <w:rPr>
                      <w:rFonts w:ascii="Times New Roman" w:hAnsi="Times New Roman" w:cs="Times New Roman"/>
                      <w:b/>
                      <w:sz w:val="24"/>
                      <w:szCs w:val="24"/>
                    </w:rPr>
                    <w:t>Деятельность</w:t>
                  </w:r>
                </w:p>
                <w:p w:rsidR="008A662F" w:rsidRPr="009B02C6" w:rsidRDefault="008A662F" w:rsidP="009B02C6">
                  <w:pPr>
                    <w:ind w:left="-13"/>
                    <w:jc w:val="center"/>
                    <w:rPr>
                      <w:rFonts w:ascii="Times New Roman" w:hAnsi="Times New Roman" w:cs="Times New Roman"/>
                      <w:b/>
                      <w:sz w:val="24"/>
                      <w:szCs w:val="24"/>
                    </w:rPr>
                  </w:pPr>
                  <w:r w:rsidRPr="009B02C6">
                    <w:rPr>
                      <w:rFonts w:ascii="Times New Roman" w:hAnsi="Times New Roman" w:cs="Times New Roman"/>
                      <w:b/>
                      <w:sz w:val="24"/>
                      <w:szCs w:val="24"/>
                    </w:rPr>
                    <w:t>учащихся</w:t>
                  </w:r>
                </w:p>
              </w:tc>
            </w:tr>
            <w:tr w:rsidR="008A662F" w:rsidRPr="00C843E4" w:rsidTr="003C3EB9">
              <w:trPr>
                <w:trHeight w:val="1255"/>
                <w:jc w:val="center"/>
              </w:trPr>
              <w:tc>
                <w:tcPr>
                  <w:tcW w:w="7328" w:type="dxa"/>
                </w:tcPr>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lastRenderedPageBreak/>
                    <w:t>Класс разбиваю на 4 группы (6-7 человек). Каждая группа пол</w:t>
                  </w:r>
                  <w:r w:rsidRPr="00C843E4">
                    <w:rPr>
                      <w:rFonts w:ascii="Times New Roman" w:hAnsi="Times New Roman" w:cs="Times New Roman"/>
                      <w:sz w:val="24"/>
                      <w:szCs w:val="24"/>
                    </w:rPr>
                    <w:t>у</w:t>
                  </w:r>
                  <w:r w:rsidRPr="00C843E4">
                    <w:rPr>
                      <w:rFonts w:ascii="Times New Roman" w:hAnsi="Times New Roman" w:cs="Times New Roman"/>
                      <w:sz w:val="24"/>
                      <w:szCs w:val="24"/>
                    </w:rPr>
                    <w:t>чает задание: изобразить схему указанного движения (приложение 3) и прикрепить её на кластер, решить предложенную на карточке задачу, составить задачу на указанный тип движения, решить зад</w:t>
                  </w:r>
                  <w:r w:rsidRPr="00C843E4">
                    <w:rPr>
                      <w:rFonts w:ascii="Times New Roman" w:hAnsi="Times New Roman" w:cs="Times New Roman"/>
                      <w:sz w:val="24"/>
                      <w:szCs w:val="24"/>
                    </w:rPr>
                    <w:t>а</w:t>
                  </w:r>
                  <w:r w:rsidRPr="00C843E4">
                    <w:rPr>
                      <w:rFonts w:ascii="Times New Roman" w:hAnsi="Times New Roman" w:cs="Times New Roman"/>
                      <w:sz w:val="24"/>
                      <w:szCs w:val="24"/>
                    </w:rPr>
                    <w:t>чу, составленную другой группой, представить решения у доски.</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i/>
                      <w:sz w:val="24"/>
                      <w:szCs w:val="24"/>
                      <w:u w:val="single"/>
                    </w:rPr>
                    <w:t>Группа 1</w:t>
                  </w:r>
                  <w:r w:rsidRPr="00C843E4">
                    <w:rPr>
                      <w:rFonts w:ascii="Times New Roman" w:hAnsi="Times New Roman" w:cs="Times New Roman"/>
                      <w:sz w:val="24"/>
                      <w:szCs w:val="24"/>
                    </w:rPr>
                    <w:t>.</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1.</w:t>
                  </w:r>
                  <w:r>
                    <w:rPr>
                      <w:rFonts w:ascii="Times New Roman" w:hAnsi="Times New Roman" w:cs="Times New Roman"/>
                      <w:sz w:val="24"/>
                      <w:szCs w:val="24"/>
                    </w:rPr>
                    <w:t xml:space="preserve"> </w:t>
                  </w:r>
                  <w:r w:rsidRPr="00C843E4">
                    <w:rPr>
                      <w:rFonts w:ascii="Times New Roman" w:hAnsi="Times New Roman" w:cs="Times New Roman"/>
                      <w:sz w:val="24"/>
                      <w:szCs w:val="24"/>
                    </w:rPr>
                    <w:t>Схема движения навстречу.</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 xml:space="preserve">2. От автовокзала одновременно </w:t>
                  </w:r>
                  <w:r w:rsidRPr="00C843E4">
                    <w:rPr>
                      <w:rFonts w:ascii="Times New Roman" w:hAnsi="Times New Roman" w:cs="Times New Roman"/>
                      <w:b/>
                      <w:sz w:val="24"/>
                      <w:szCs w:val="24"/>
                    </w:rPr>
                    <w:t xml:space="preserve">в противоположных </w:t>
                  </w:r>
                  <w:proofErr w:type="gramStart"/>
                  <w:r w:rsidRPr="00C843E4">
                    <w:rPr>
                      <w:rFonts w:ascii="Times New Roman" w:hAnsi="Times New Roman" w:cs="Times New Roman"/>
                      <w:b/>
                      <w:sz w:val="24"/>
                      <w:szCs w:val="24"/>
                    </w:rPr>
                    <w:t>напра</w:t>
                  </w:r>
                  <w:r w:rsidRPr="00C843E4">
                    <w:rPr>
                      <w:rFonts w:ascii="Times New Roman" w:hAnsi="Times New Roman" w:cs="Times New Roman"/>
                      <w:b/>
                      <w:sz w:val="24"/>
                      <w:szCs w:val="24"/>
                    </w:rPr>
                    <w:t>в</w:t>
                  </w:r>
                  <w:r w:rsidRPr="00C843E4">
                    <w:rPr>
                      <w:rFonts w:ascii="Times New Roman" w:hAnsi="Times New Roman" w:cs="Times New Roman"/>
                      <w:b/>
                      <w:sz w:val="24"/>
                      <w:szCs w:val="24"/>
                    </w:rPr>
                    <w:t>лениях</w:t>
                  </w:r>
                  <w:proofErr w:type="gramEnd"/>
                  <w:r w:rsidRPr="00C843E4">
                    <w:rPr>
                      <w:rFonts w:ascii="Times New Roman" w:hAnsi="Times New Roman" w:cs="Times New Roman"/>
                      <w:sz w:val="24"/>
                      <w:szCs w:val="24"/>
                    </w:rPr>
                    <w:t xml:space="preserve"> выехали автобусы со скоростями 65 км/ч и 75 км/ч. </w:t>
                  </w:r>
                  <w:proofErr w:type="gramStart"/>
                  <w:r w:rsidRPr="00C843E4">
                    <w:rPr>
                      <w:rFonts w:ascii="Times New Roman" w:hAnsi="Times New Roman" w:cs="Times New Roman"/>
                      <w:sz w:val="24"/>
                      <w:szCs w:val="24"/>
                    </w:rPr>
                    <w:t>Какое</w:t>
                  </w:r>
                  <w:proofErr w:type="gramEnd"/>
                  <w:r w:rsidRPr="00C843E4">
                    <w:rPr>
                      <w:rFonts w:ascii="Times New Roman" w:hAnsi="Times New Roman" w:cs="Times New Roman"/>
                      <w:sz w:val="24"/>
                      <w:szCs w:val="24"/>
                    </w:rPr>
                    <w:t xml:space="preserve"> расстояние будет между автобусами через 3 часа?</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3.</w:t>
                  </w:r>
                  <w:r>
                    <w:rPr>
                      <w:rFonts w:ascii="Times New Roman" w:hAnsi="Times New Roman" w:cs="Times New Roman"/>
                      <w:sz w:val="24"/>
                      <w:szCs w:val="24"/>
                    </w:rPr>
                    <w:t xml:space="preserve"> </w:t>
                  </w:r>
                  <w:r w:rsidRPr="00C843E4">
                    <w:rPr>
                      <w:rFonts w:ascii="Times New Roman" w:hAnsi="Times New Roman" w:cs="Times New Roman"/>
                      <w:sz w:val="24"/>
                      <w:szCs w:val="24"/>
                    </w:rPr>
                    <w:t>Составить задачу на движение вдогонку.</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4.</w:t>
                  </w:r>
                  <w:r>
                    <w:rPr>
                      <w:rFonts w:ascii="Times New Roman" w:hAnsi="Times New Roman" w:cs="Times New Roman"/>
                      <w:sz w:val="24"/>
                      <w:szCs w:val="24"/>
                    </w:rPr>
                    <w:t xml:space="preserve"> </w:t>
                  </w:r>
                  <w:r w:rsidRPr="00C843E4">
                    <w:rPr>
                      <w:rFonts w:ascii="Times New Roman" w:hAnsi="Times New Roman" w:cs="Times New Roman"/>
                      <w:sz w:val="24"/>
                      <w:szCs w:val="24"/>
                    </w:rPr>
                    <w:t>Решить задачу группы 2.</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i/>
                      <w:sz w:val="24"/>
                      <w:szCs w:val="24"/>
                      <w:u w:val="single"/>
                    </w:rPr>
                    <w:t>Группа 2</w:t>
                  </w:r>
                  <w:r w:rsidRPr="00C843E4">
                    <w:rPr>
                      <w:rFonts w:ascii="Times New Roman" w:hAnsi="Times New Roman" w:cs="Times New Roman"/>
                      <w:sz w:val="24"/>
                      <w:szCs w:val="24"/>
                    </w:rPr>
                    <w:t>.</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1.</w:t>
                  </w:r>
                  <w:r>
                    <w:rPr>
                      <w:rFonts w:ascii="Times New Roman" w:hAnsi="Times New Roman" w:cs="Times New Roman"/>
                      <w:sz w:val="24"/>
                      <w:szCs w:val="24"/>
                    </w:rPr>
                    <w:t xml:space="preserve"> </w:t>
                  </w:r>
                  <w:r w:rsidRPr="00C843E4">
                    <w:rPr>
                      <w:rFonts w:ascii="Times New Roman" w:hAnsi="Times New Roman" w:cs="Times New Roman"/>
                      <w:sz w:val="24"/>
                      <w:szCs w:val="24"/>
                    </w:rPr>
                    <w:t>Схема движения в противоположных направлениях.</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 xml:space="preserve">2. Лиса украла петуха и побежала в лес со скоростью 180 м/мин. Пришёл кот через 2 минуты, петуха нет. Кот бросился </w:t>
                  </w:r>
                  <w:r w:rsidRPr="00C843E4">
                    <w:rPr>
                      <w:rFonts w:ascii="Times New Roman" w:hAnsi="Times New Roman" w:cs="Times New Roman"/>
                      <w:b/>
                      <w:sz w:val="24"/>
                      <w:szCs w:val="24"/>
                    </w:rPr>
                    <w:t>вдогонку</w:t>
                  </w:r>
                  <w:r w:rsidRPr="00C843E4">
                    <w:rPr>
                      <w:rFonts w:ascii="Times New Roman" w:hAnsi="Times New Roman" w:cs="Times New Roman"/>
                      <w:sz w:val="24"/>
                      <w:szCs w:val="24"/>
                    </w:rPr>
                    <w:t xml:space="preserve"> за лисой со скоростью 240 м/мин. Сколько времени понадобится коту, чтобы догнать лису?</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3.</w:t>
                  </w:r>
                  <w:r>
                    <w:rPr>
                      <w:rFonts w:ascii="Times New Roman" w:hAnsi="Times New Roman" w:cs="Times New Roman"/>
                      <w:sz w:val="24"/>
                      <w:szCs w:val="24"/>
                    </w:rPr>
                    <w:t xml:space="preserve"> </w:t>
                  </w:r>
                  <w:r w:rsidRPr="00C843E4">
                    <w:rPr>
                      <w:rFonts w:ascii="Times New Roman" w:hAnsi="Times New Roman" w:cs="Times New Roman"/>
                      <w:sz w:val="24"/>
                      <w:szCs w:val="24"/>
                    </w:rPr>
                    <w:t>Составить задачу на движение с отставанием.</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4.Решить задачу группы 3.</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i/>
                      <w:sz w:val="24"/>
                      <w:szCs w:val="24"/>
                      <w:u w:val="single"/>
                    </w:rPr>
                    <w:t>Группа 3</w:t>
                  </w:r>
                  <w:r w:rsidRPr="00C843E4">
                    <w:rPr>
                      <w:rFonts w:ascii="Times New Roman" w:hAnsi="Times New Roman" w:cs="Times New Roman"/>
                      <w:sz w:val="24"/>
                      <w:szCs w:val="24"/>
                    </w:rPr>
                    <w:t>.</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1.</w:t>
                  </w:r>
                  <w:r>
                    <w:rPr>
                      <w:rFonts w:ascii="Times New Roman" w:hAnsi="Times New Roman" w:cs="Times New Roman"/>
                      <w:sz w:val="24"/>
                      <w:szCs w:val="24"/>
                    </w:rPr>
                    <w:t xml:space="preserve"> </w:t>
                  </w:r>
                  <w:r w:rsidRPr="00C843E4">
                    <w:rPr>
                      <w:rFonts w:ascii="Times New Roman" w:hAnsi="Times New Roman" w:cs="Times New Roman"/>
                      <w:sz w:val="24"/>
                      <w:szCs w:val="24"/>
                    </w:rPr>
                    <w:t>Схема движения вдогонку.</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 xml:space="preserve">2. Из одного пункта одновременно в одном </w:t>
                  </w:r>
                  <w:proofErr w:type="gramStart"/>
                  <w:r w:rsidRPr="00C843E4">
                    <w:rPr>
                      <w:rFonts w:ascii="Times New Roman" w:hAnsi="Times New Roman" w:cs="Times New Roman"/>
                      <w:sz w:val="24"/>
                      <w:szCs w:val="24"/>
                    </w:rPr>
                    <w:t>направлении</w:t>
                  </w:r>
                  <w:proofErr w:type="gramEnd"/>
                  <w:r w:rsidRPr="00C843E4">
                    <w:rPr>
                      <w:rFonts w:ascii="Times New Roman" w:hAnsi="Times New Roman" w:cs="Times New Roman"/>
                      <w:sz w:val="24"/>
                      <w:szCs w:val="24"/>
                    </w:rPr>
                    <w:t xml:space="preserve"> отпр</w:t>
                  </w:r>
                  <w:r w:rsidRPr="00C843E4">
                    <w:rPr>
                      <w:rFonts w:ascii="Times New Roman" w:hAnsi="Times New Roman" w:cs="Times New Roman"/>
                      <w:sz w:val="24"/>
                      <w:szCs w:val="24"/>
                    </w:rPr>
                    <w:t>а</w:t>
                  </w:r>
                  <w:r w:rsidRPr="00C843E4">
                    <w:rPr>
                      <w:rFonts w:ascii="Times New Roman" w:hAnsi="Times New Roman" w:cs="Times New Roman"/>
                      <w:sz w:val="24"/>
                      <w:szCs w:val="24"/>
                    </w:rPr>
                    <w:t xml:space="preserve">вились туристы Антон и Пётр со скоростями 4 км/ч и 6 км/ч. </w:t>
                  </w:r>
                  <w:proofErr w:type="gramStart"/>
                  <w:r w:rsidRPr="00C843E4">
                    <w:rPr>
                      <w:rFonts w:ascii="Times New Roman" w:hAnsi="Times New Roman" w:cs="Times New Roman"/>
                      <w:sz w:val="24"/>
                      <w:szCs w:val="24"/>
                    </w:rPr>
                    <w:t>Какое</w:t>
                  </w:r>
                  <w:proofErr w:type="gramEnd"/>
                  <w:r w:rsidRPr="00C843E4">
                    <w:rPr>
                      <w:rFonts w:ascii="Times New Roman" w:hAnsi="Times New Roman" w:cs="Times New Roman"/>
                      <w:sz w:val="24"/>
                      <w:szCs w:val="24"/>
                    </w:rPr>
                    <w:t xml:space="preserve"> расстояние будет между туристами через 4 часа?</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3.</w:t>
                  </w:r>
                  <w:r>
                    <w:rPr>
                      <w:rFonts w:ascii="Times New Roman" w:hAnsi="Times New Roman" w:cs="Times New Roman"/>
                      <w:sz w:val="24"/>
                      <w:szCs w:val="24"/>
                    </w:rPr>
                    <w:t xml:space="preserve"> </w:t>
                  </w:r>
                  <w:r w:rsidRPr="00C843E4">
                    <w:rPr>
                      <w:rFonts w:ascii="Times New Roman" w:hAnsi="Times New Roman" w:cs="Times New Roman"/>
                      <w:sz w:val="24"/>
                      <w:szCs w:val="24"/>
                    </w:rPr>
                    <w:t>Составить задачу на движение навстречу.</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4.Решить задачу группы 4.</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i/>
                      <w:sz w:val="24"/>
                      <w:szCs w:val="24"/>
                      <w:u w:val="single"/>
                    </w:rPr>
                    <w:t>Группа 4</w:t>
                  </w:r>
                  <w:r w:rsidRPr="00C843E4">
                    <w:rPr>
                      <w:rFonts w:ascii="Times New Roman" w:hAnsi="Times New Roman" w:cs="Times New Roman"/>
                      <w:sz w:val="24"/>
                      <w:szCs w:val="24"/>
                    </w:rPr>
                    <w:t>.</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1.</w:t>
                  </w:r>
                  <w:r>
                    <w:rPr>
                      <w:rFonts w:ascii="Times New Roman" w:hAnsi="Times New Roman" w:cs="Times New Roman"/>
                      <w:sz w:val="24"/>
                      <w:szCs w:val="24"/>
                    </w:rPr>
                    <w:t xml:space="preserve"> </w:t>
                  </w:r>
                  <w:r w:rsidRPr="00C843E4">
                    <w:rPr>
                      <w:rFonts w:ascii="Times New Roman" w:hAnsi="Times New Roman" w:cs="Times New Roman"/>
                      <w:sz w:val="24"/>
                      <w:szCs w:val="24"/>
                    </w:rPr>
                    <w:t>Схема движения с отставанием.</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2. Пешеход Илья и велосипедист Николай отправились одн</w:t>
                  </w:r>
                  <w:r w:rsidRPr="00C843E4">
                    <w:rPr>
                      <w:rFonts w:ascii="Times New Roman" w:hAnsi="Times New Roman" w:cs="Times New Roman"/>
                      <w:sz w:val="24"/>
                      <w:szCs w:val="24"/>
                    </w:rPr>
                    <w:t>о</w:t>
                  </w:r>
                  <w:r w:rsidRPr="00C843E4">
                    <w:rPr>
                      <w:rFonts w:ascii="Times New Roman" w:hAnsi="Times New Roman" w:cs="Times New Roman"/>
                      <w:sz w:val="24"/>
                      <w:szCs w:val="24"/>
                    </w:rPr>
                    <w:t xml:space="preserve">временно </w:t>
                  </w:r>
                  <w:r w:rsidRPr="00C843E4">
                    <w:rPr>
                      <w:rFonts w:ascii="Times New Roman" w:hAnsi="Times New Roman" w:cs="Times New Roman"/>
                      <w:b/>
                      <w:sz w:val="24"/>
                      <w:szCs w:val="24"/>
                    </w:rPr>
                    <w:t>навстречу</w:t>
                  </w:r>
                  <w:r w:rsidRPr="00C843E4">
                    <w:rPr>
                      <w:rFonts w:ascii="Times New Roman" w:hAnsi="Times New Roman" w:cs="Times New Roman"/>
                      <w:sz w:val="24"/>
                      <w:szCs w:val="24"/>
                    </w:rPr>
                    <w:t xml:space="preserve"> друг другу из двух пунктов, расстояние между которыми 42 км. Через какое время они встретятся, если их скорости 6 км/ч и 15 км/ч?</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3.</w:t>
                  </w:r>
                  <w:r>
                    <w:rPr>
                      <w:rFonts w:ascii="Times New Roman" w:hAnsi="Times New Roman" w:cs="Times New Roman"/>
                      <w:sz w:val="24"/>
                      <w:szCs w:val="24"/>
                    </w:rPr>
                    <w:t xml:space="preserve"> </w:t>
                  </w:r>
                  <w:r w:rsidRPr="00C843E4">
                    <w:rPr>
                      <w:rFonts w:ascii="Times New Roman" w:hAnsi="Times New Roman" w:cs="Times New Roman"/>
                      <w:sz w:val="24"/>
                      <w:szCs w:val="24"/>
                    </w:rPr>
                    <w:t>Составить задачу на движение в противоположных направл</w:t>
                  </w:r>
                  <w:r w:rsidRPr="00C843E4">
                    <w:rPr>
                      <w:rFonts w:ascii="Times New Roman" w:hAnsi="Times New Roman" w:cs="Times New Roman"/>
                      <w:sz w:val="24"/>
                      <w:szCs w:val="24"/>
                    </w:rPr>
                    <w:t>е</w:t>
                  </w:r>
                  <w:r w:rsidRPr="00C843E4">
                    <w:rPr>
                      <w:rFonts w:ascii="Times New Roman" w:hAnsi="Times New Roman" w:cs="Times New Roman"/>
                      <w:sz w:val="24"/>
                      <w:szCs w:val="24"/>
                    </w:rPr>
                    <w:t>ниях.</w:t>
                  </w:r>
                </w:p>
                <w:p w:rsidR="008A662F" w:rsidRPr="00C843E4" w:rsidRDefault="008A662F" w:rsidP="009B02C6">
                  <w:pPr>
                    <w:ind w:firstLine="454"/>
                    <w:jc w:val="both"/>
                    <w:rPr>
                      <w:rFonts w:ascii="Times New Roman" w:hAnsi="Times New Roman" w:cs="Times New Roman"/>
                      <w:sz w:val="24"/>
                      <w:szCs w:val="24"/>
                    </w:rPr>
                  </w:pPr>
                  <w:r w:rsidRPr="00C843E4">
                    <w:rPr>
                      <w:rFonts w:ascii="Times New Roman" w:hAnsi="Times New Roman" w:cs="Times New Roman"/>
                      <w:sz w:val="24"/>
                      <w:szCs w:val="24"/>
                    </w:rPr>
                    <w:t>4.</w:t>
                  </w:r>
                  <w:r>
                    <w:rPr>
                      <w:rFonts w:ascii="Times New Roman" w:hAnsi="Times New Roman" w:cs="Times New Roman"/>
                      <w:sz w:val="24"/>
                      <w:szCs w:val="24"/>
                    </w:rPr>
                    <w:t xml:space="preserve"> </w:t>
                  </w:r>
                  <w:r w:rsidRPr="00C843E4">
                    <w:rPr>
                      <w:rFonts w:ascii="Times New Roman" w:hAnsi="Times New Roman" w:cs="Times New Roman"/>
                      <w:sz w:val="24"/>
                      <w:szCs w:val="24"/>
                    </w:rPr>
                    <w:t>Решить задачу группы 1.</w:t>
                  </w:r>
                  <w:r w:rsidRPr="00C843E4">
                    <w:rPr>
                      <w:rFonts w:ascii="Times New Roman" w:hAnsi="Times New Roman" w:cs="Times New Roman"/>
                      <w:i/>
                      <w:sz w:val="24"/>
                      <w:szCs w:val="24"/>
                      <w:u w:val="single"/>
                    </w:rPr>
                    <w:t xml:space="preserve"> </w:t>
                  </w:r>
                </w:p>
              </w:tc>
              <w:tc>
                <w:tcPr>
                  <w:tcW w:w="3493" w:type="dxa"/>
                </w:tcPr>
                <w:p w:rsidR="008A662F" w:rsidRPr="00C843E4" w:rsidRDefault="008A662F" w:rsidP="009B02C6">
                  <w:pPr>
                    <w:ind w:firstLine="413"/>
                    <w:jc w:val="both"/>
                    <w:rPr>
                      <w:rFonts w:ascii="Times New Roman" w:hAnsi="Times New Roman" w:cs="Times New Roman"/>
                      <w:sz w:val="24"/>
                      <w:szCs w:val="24"/>
                    </w:rPr>
                  </w:pPr>
                  <w:r w:rsidRPr="00C843E4">
                    <w:rPr>
                      <w:rFonts w:ascii="Times New Roman" w:hAnsi="Times New Roman" w:cs="Times New Roman"/>
                      <w:sz w:val="24"/>
                      <w:szCs w:val="24"/>
                    </w:rPr>
                    <w:t>Работа в группах (необх</w:t>
                  </w:r>
                  <w:r w:rsidRPr="00C843E4">
                    <w:rPr>
                      <w:rFonts w:ascii="Times New Roman" w:hAnsi="Times New Roman" w:cs="Times New Roman"/>
                      <w:sz w:val="24"/>
                      <w:szCs w:val="24"/>
                    </w:rPr>
                    <w:t>о</w:t>
                  </w:r>
                  <w:r w:rsidRPr="00C843E4">
                    <w:rPr>
                      <w:rFonts w:ascii="Times New Roman" w:hAnsi="Times New Roman" w:cs="Times New Roman"/>
                      <w:sz w:val="24"/>
                      <w:szCs w:val="24"/>
                    </w:rPr>
                    <w:t>димо распределить обязанн</w:t>
                  </w:r>
                  <w:r w:rsidRPr="00C843E4">
                    <w:rPr>
                      <w:rFonts w:ascii="Times New Roman" w:hAnsi="Times New Roman" w:cs="Times New Roman"/>
                      <w:sz w:val="24"/>
                      <w:szCs w:val="24"/>
                    </w:rPr>
                    <w:t>о</w:t>
                  </w:r>
                  <w:r w:rsidRPr="00C843E4">
                    <w:rPr>
                      <w:rFonts w:ascii="Times New Roman" w:hAnsi="Times New Roman" w:cs="Times New Roman"/>
                      <w:sz w:val="24"/>
                      <w:szCs w:val="24"/>
                    </w:rPr>
                    <w:t>сти).</w:t>
                  </w:r>
                </w:p>
                <w:p w:rsidR="008A662F" w:rsidRPr="00C843E4" w:rsidRDefault="008A662F" w:rsidP="009B02C6">
                  <w:pPr>
                    <w:pStyle w:val="a6"/>
                    <w:ind w:left="0" w:firstLine="413"/>
                    <w:jc w:val="both"/>
                  </w:pPr>
                </w:p>
                <w:p w:rsidR="008A662F" w:rsidRPr="00C843E4" w:rsidRDefault="008A662F" w:rsidP="009B02C6">
                  <w:pPr>
                    <w:pStyle w:val="a6"/>
                    <w:ind w:left="0" w:firstLine="413"/>
                    <w:jc w:val="both"/>
                  </w:pPr>
                </w:p>
                <w:p w:rsidR="008A662F" w:rsidRDefault="008A662F" w:rsidP="009B02C6">
                  <w:pPr>
                    <w:ind w:left="360" w:firstLine="413"/>
                    <w:jc w:val="both"/>
                    <w:rPr>
                      <w:rFonts w:ascii="Times New Roman" w:hAnsi="Times New Roman" w:cs="Times New Roman"/>
                      <w:b/>
                      <w:sz w:val="24"/>
                      <w:szCs w:val="24"/>
                    </w:rPr>
                  </w:pPr>
                </w:p>
                <w:p w:rsidR="008A662F" w:rsidRDefault="008A662F" w:rsidP="009B02C6">
                  <w:pPr>
                    <w:ind w:left="360" w:firstLine="413"/>
                    <w:jc w:val="both"/>
                    <w:rPr>
                      <w:rFonts w:ascii="Times New Roman" w:hAnsi="Times New Roman" w:cs="Times New Roman"/>
                      <w:b/>
                      <w:sz w:val="24"/>
                      <w:szCs w:val="24"/>
                    </w:rPr>
                  </w:pPr>
                </w:p>
                <w:p w:rsidR="008A662F" w:rsidRPr="00C843E4" w:rsidRDefault="008A662F" w:rsidP="009B02C6">
                  <w:pPr>
                    <w:ind w:firstLine="413"/>
                    <w:jc w:val="both"/>
                    <w:rPr>
                      <w:rFonts w:ascii="Times New Roman" w:hAnsi="Times New Roman" w:cs="Times New Roman"/>
                      <w:sz w:val="24"/>
                      <w:szCs w:val="24"/>
                    </w:rPr>
                  </w:pPr>
                  <w:r w:rsidRPr="00C843E4">
                    <w:rPr>
                      <w:rFonts w:ascii="Times New Roman" w:hAnsi="Times New Roman" w:cs="Times New Roman"/>
                      <w:b/>
                      <w:sz w:val="24"/>
                      <w:szCs w:val="24"/>
                    </w:rPr>
                    <w:t>Задача группы 1.</w:t>
                  </w:r>
                  <w:r w:rsidRPr="00C843E4">
                    <w:rPr>
                      <w:rFonts w:ascii="Times New Roman" w:hAnsi="Times New Roman" w:cs="Times New Roman"/>
                      <w:sz w:val="24"/>
                      <w:szCs w:val="24"/>
                    </w:rPr>
                    <w:t>(65+75)</w:t>
                  </w:r>
                  <w:r w:rsidRPr="00C843E4">
                    <w:rPr>
                      <w:rFonts w:ascii="Calibri" w:hAnsi="Calibri" w:cs="Times New Roman"/>
                      <w:sz w:val="24"/>
                      <w:szCs w:val="24"/>
                    </w:rPr>
                    <w:t>·</w:t>
                  </w:r>
                  <w:r w:rsidRPr="00C843E4">
                    <w:rPr>
                      <w:rFonts w:ascii="Times New Roman" w:hAnsi="Times New Roman" w:cs="Times New Roman"/>
                      <w:sz w:val="24"/>
                      <w:szCs w:val="24"/>
                    </w:rPr>
                    <w:t>3=420 км</w:t>
                  </w:r>
                </w:p>
                <w:p w:rsidR="008A662F" w:rsidRPr="00C843E4" w:rsidRDefault="008A662F" w:rsidP="00FA53D6">
                  <w:pPr>
                    <w:pStyle w:val="a6"/>
                    <w:ind w:left="0"/>
                  </w:pPr>
                </w:p>
                <w:p w:rsidR="008A662F" w:rsidRPr="00C843E4" w:rsidRDefault="008A662F" w:rsidP="00FA53D6">
                  <w:pPr>
                    <w:pStyle w:val="a6"/>
                    <w:ind w:left="0"/>
                  </w:pPr>
                </w:p>
                <w:p w:rsidR="008A662F" w:rsidRPr="00C843E4" w:rsidRDefault="008A662F" w:rsidP="00FA53D6">
                  <w:pPr>
                    <w:pStyle w:val="a6"/>
                    <w:ind w:left="0"/>
                  </w:pPr>
                </w:p>
                <w:p w:rsidR="008A662F" w:rsidRDefault="008A662F" w:rsidP="00FA53D6">
                  <w:pPr>
                    <w:pStyle w:val="a6"/>
                    <w:ind w:left="0"/>
                  </w:pPr>
                </w:p>
                <w:p w:rsidR="008A662F" w:rsidRDefault="008A662F" w:rsidP="00FA53D6">
                  <w:pPr>
                    <w:pStyle w:val="a6"/>
                    <w:ind w:left="0"/>
                  </w:pPr>
                </w:p>
                <w:p w:rsidR="008A662F" w:rsidRPr="00C843E4" w:rsidRDefault="008A662F" w:rsidP="00FA53D6">
                  <w:pPr>
                    <w:pStyle w:val="a6"/>
                    <w:ind w:left="0"/>
                  </w:pPr>
                </w:p>
                <w:p w:rsidR="008A662F" w:rsidRPr="00C843E4" w:rsidRDefault="008A662F" w:rsidP="009B02C6">
                  <w:pPr>
                    <w:ind w:firstLine="413"/>
                    <w:rPr>
                      <w:rFonts w:ascii="Times New Roman" w:hAnsi="Times New Roman" w:cs="Times New Roman"/>
                      <w:sz w:val="24"/>
                      <w:szCs w:val="24"/>
                    </w:rPr>
                  </w:pPr>
                  <w:r w:rsidRPr="00C843E4">
                    <w:rPr>
                      <w:rFonts w:ascii="Times New Roman" w:hAnsi="Times New Roman" w:cs="Times New Roman"/>
                      <w:b/>
                      <w:sz w:val="24"/>
                      <w:szCs w:val="24"/>
                    </w:rPr>
                    <w:t>Задача группы 2.</w:t>
                  </w:r>
                  <w:r w:rsidRPr="00C843E4">
                    <w:rPr>
                      <w:rFonts w:ascii="Times New Roman" w:hAnsi="Times New Roman" w:cs="Times New Roman"/>
                      <w:sz w:val="24"/>
                      <w:szCs w:val="24"/>
                    </w:rPr>
                    <w:t xml:space="preserve"> 180</w:t>
                  </w:r>
                  <w:r w:rsidRPr="00C843E4">
                    <w:rPr>
                      <w:rFonts w:ascii="Calibri" w:hAnsi="Calibri" w:cs="Times New Roman"/>
                      <w:sz w:val="24"/>
                      <w:szCs w:val="24"/>
                    </w:rPr>
                    <w:t>·</w:t>
                  </w:r>
                  <w:r w:rsidRPr="00C843E4">
                    <w:rPr>
                      <w:rFonts w:ascii="Times New Roman" w:hAnsi="Times New Roman" w:cs="Times New Roman"/>
                      <w:sz w:val="24"/>
                      <w:szCs w:val="24"/>
                    </w:rPr>
                    <w:t>2:(240-180)= 6 минут.</w:t>
                  </w:r>
                </w:p>
                <w:p w:rsidR="008A662F" w:rsidRPr="00C843E4" w:rsidRDefault="008A662F" w:rsidP="00FA53D6">
                  <w:pPr>
                    <w:pStyle w:val="a6"/>
                    <w:ind w:left="0"/>
                  </w:pPr>
                </w:p>
                <w:p w:rsidR="008A662F" w:rsidRPr="00C843E4" w:rsidRDefault="008A662F" w:rsidP="00FA53D6">
                  <w:pPr>
                    <w:pStyle w:val="a6"/>
                    <w:ind w:left="0"/>
                  </w:pPr>
                </w:p>
                <w:p w:rsidR="008A662F" w:rsidRPr="00C843E4" w:rsidRDefault="008A662F" w:rsidP="00FA53D6">
                  <w:pPr>
                    <w:pStyle w:val="a6"/>
                    <w:ind w:left="0"/>
                  </w:pPr>
                </w:p>
                <w:p w:rsidR="008A662F" w:rsidRPr="00C843E4" w:rsidRDefault="008A662F" w:rsidP="00FA53D6">
                  <w:pPr>
                    <w:pStyle w:val="a6"/>
                    <w:ind w:left="0"/>
                  </w:pPr>
                </w:p>
                <w:p w:rsidR="008A662F" w:rsidRPr="00C843E4" w:rsidRDefault="008A662F" w:rsidP="00FA53D6">
                  <w:pPr>
                    <w:pStyle w:val="a6"/>
                    <w:ind w:left="0"/>
                  </w:pPr>
                </w:p>
                <w:p w:rsidR="008A662F" w:rsidRDefault="008A662F" w:rsidP="00FA53D6">
                  <w:pPr>
                    <w:pStyle w:val="a6"/>
                    <w:ind w:left="0"/>
                    <w:rPr>
                      <w:b/>
                    </w:rPr>
                  </w:pPr>
                </w:p>
                <w:p w:rsidR="008A662F" w:rsidRDefault="008A662F" w:rsidP="00FA53D6">
                  <w:pPr>
                    <w:pStyle w:val="a6"/>
                    <w:ind w:left="0"/>
                    <w:rPr>
                      <w:b/>
                    </w:rPr>
                  </w:pPr>
                </w:p>
                <w:p w:rsidR="003C3EB9" w:rsidRDefault="003C3EB9" w:rsidP="00FA53D6">
                  <w:pPr>
                    <w:rPr>
                      <w:rFonts w:ascii="Times New Roman" w:hAnsi="Times New Roman" w:cs="Times New Roman"/>
                      <w:b/>
                      <w:sz w:val="24"/>
                      <w:szCs w:val="24"/>
                    </w:rPr>
                  </w:pPr>
                </w:p>
                <w:p w:rsidR="003C3EB9" w:rsidRDefault="003C3EB9" w:rsidP="00FA53D6">
                  <w:pPr>
                    <w:rPr>
                      <w:rFonts w:ascii="Times New Roman" w:hAnsi="Times New Roman" w:cs="Times New Roman"/>
                      <w:b/>
                      <w:sz w:val="24"/>
                      <w:szCs w:val="24"/>
                    </w:rPr>
                  </w:pPr>
                </w:p>
                <w:p w:rsidR="008A662F" w:rsidRPr="00C843E4" w:rsidRDefault="008A662F" w:rsidP="003C3EB9">
                  <w:pPr>
                    <w:ind w:firstLine="413"/>
                    <w:jc w:val="both"/>
                    <w:rPr>
                      <w:rFonts w:ascii="Times New Roman" w:hAnsi="Times New Roman" w:cs="Times New Roman"/>
                      <w:sz w:val="24"/>
                      <w:szCs w:val="24"/>
                    </w:rPr>
                  </w:pPr>
                  <w:r w:rsidRPr="00C843E4">
                    <w:rPr>
                      <w:rFonts w:ascii="Times New Roman" w:hAnsi="Times New Roman" w:cs="Times New Roman"/>
                      <w:b/>
                      <w:sz w:val="24"/>
                      <w:szCs w:val="24"/>
                    </w:rPr>
                    <w:t>Задача группы 3.</w:t>
                  </w:r>
                  <w:r w:rsidRPr="00C843E4">
                    <w:rPr>
                      <w:rFonts w:ascii="Times New Roman" w:hAnsi="Times New Roman" w:cs="Times New Roman"/>
                      <w:sz w:val="24"/>
                      <w:szCs w:val="24"/>
                    </w:rPr>
                    <w:t xml:space="preserve"> (6-4)</w:t>
                  </w:r>
                  <w:r w:rsidRPr="00C843E4">
                    <w:rPr>
                      <w:rFonts w:ascii="Calibri" w:hAnsi="Calibri" w:cs="Times New Roman"/>
                      <w:sz w:val="24"/>
                      <w:szCs w:val="24"/>
                    </w:rPr>
                    <w:t>·</w:t>
                  </w:r>
                  <w:r w:rsidRPr="00C843E4">
                    <w:rPr>
                      <w:rFonts w:ascii="Times New Roman" w:hAnsi="Times New Roman" w:cs="Times New Roman"/>
                      <w:sz w:val="24"/>
                      <w:szCs w:val="24"/>
                    </w:rPr>
                    <w:t>4=8 км.</w:t>
                  </w:r>
                </w:p>
                <w:p w:rsidR="008A662F" w:rsidRPr="00C843E4" w:rsidRDefault="008A662F" w:rsidP="003C3EB9">
                  <w:pPr>
                    <w:pStyle w:val="a6"/>
                    <w:ind w:left="0" w:firstLine="413"/>
                  </w:pPr>
                </w:p>
                <w:p w:rsidR="008A662F" w:rsidRPr="00C843E4" w:rsidRDefault="008A662F" w:rsidP="003C3EB9">
                  <w:pPr>
                    <w:pStyle w:val="a6"/>
                    <w:ind w:left="0" w:firstLine="413"/>
                  </w:pPr>
                </w:p>
                <w:p w:rsidR="008A662F" w:rsidRPr="00C843E4" w:rsidRDefault="008A662F" w:rsidP="003C3EB9">
                  <w:pPr>
                    <w:pStyle w:val="a6"/>
                    <w:ind w:left="0" w:firstLine="413"/>
                  </w:pPr>
                </w:p>
                <w:p w:rsidR="008A662F" w:rsidRPr="00C843E4" w:rsidRDefault="008A662F" w:rsidP="003C3EB9">
                  <w:pPr>
                    <w:pStyle w:val="a6"/>
                    <w:ind w:left="0" w:firstLine="413"/>
                  </w:pPr>
                </w:p>
                <w:p w:rsidR="008A662F" w:rsidRPr="00C843E4" w:rsidRDefault="008A662F" w:rsidP="003C3EB9">
                  <w:pPr>
                    <w:pStyle w:val="a6"/>
                    <w:ind w:left="0" w:firstLine="413"/>
                    <w:rPr>
                      <w:b/>
                    </w:rPr>
                  </w:pPr>
                </w:p>
                <w:p w:rsidR="008A662F" w:rsidRDefault="008A662F" w:rsidP="003C3EB9">
                  <w:pPr>
                    <w:pStyle w:val="a6"/>
                    <w:ind w:left="0" w:firstLine="413"/>
                    <w:rPr>
                      <w:b/>
                    </w:rPr>
                  </w:pPr>
                </w:p>
                <w:p w:rsidR="008A662F" w:rsidRPr="00C843E4" w:rsidRDefault="008A662F" w:rsidP="003C3EB9">
                  <w:pPr>
                    <w:ind w:firstLine="413"/>
                    <w:jc w:val="both"/>
                    <w:rPr>
                      <w:rFonts w:ascii="Times New Roman" w:hAnsi="Times New Roman" w:cs="Times New Roman"/>
                      <w:sz w:val="24"/>
                      <w:szCs w:val="24"/>
                    </w:rPr>
                  </w:pPr>
                  <w:r w:rsidRPr="00C843E4">
                    <w:rPr>
                      <w:rFonts w:ascii="Times New Roman" w:hAnsi="Times New Roman" w:cs="Times New Roman"/>
                      <w:b/>
                      <w:sz w:val="24"/>
                      <w:szCs w:val="24"/>
                    </w:rPr>
                    <w:t>Задача группы 4.</w:t>
                  </w:r>
                  <w:r w:rsidRPr="00C843E4">
                    <w:rPr>
                      <w:rFonts w:ascii="Times New Roman" w:hAnsi="Times New Roman" w:cs="Times New Roman"/>
                      <w:sz w:val="24"/>
                      <w:szCs w:val="24"/>
                    </w:rPr>
                    <w:t xml:space="preserve"> 42:(6+15)=2 часа</w:t>
                  </w:r>
                </w:p>
                <w:p w:rsidR="003C3EB9" w:rsidRDefault="003C3EB9" w:rsidP="003C3EB9">
                  <w:pPr>
                    <w:ind w:firstLine="413"/>
                    <w:jc w:val="both"/>
                    <w:rPr>
                      <w:rFonts w:ascii="Times New Roman" w:hAnsi="Times New Roman" w:cs="Times New Roman"/>
                      <w:sz w:val="24"/>
                      <w:szCs w:val="24"/>
                    </w:rPr>
                  </w:pPr>
                </w:p>
                <w:p w:rsidR="003C3EB9" w:rsidRDefault="003C3EB9" w:rsidP="003C3EB9">
                  <w:pPr>
                    <w:ind w:firstLine="413"/>
                    <w:jc w:val="both"/>
                    <w:rPr>
                      <w:rFonts w:ascii="Times New Roman" w:hAnsi="Times New Roman" w:cs="Times New Roman"/>
                      <w:sz w:val="24"/>
                      <w:szCs w:val="24"/>
                    </w:rPr>
                  </w:pPr>
                </w:p>
                <w:p w:rsidR="008A662F" w:rsidRPr="00C843E4" w:rsidRDefault="008A662F" w:rsidP="003C3EB9">
                  <w:pPr>
                    <w:ind w:firstLine="413"/>
                    <w:jc w:val="both"/>
                    <w:rPr>
                      <w:rFonts w:ascii="Times New Roman" w:hAnsi="Times New Roman" w:cs="Times New Roman"/>
                      <w:sz w:val="24"/>
                      <w:szCs w:val="24"/>
                    </w:rPr>
                  </w:pPr>
                  <w:r w:rsidRPr="00C843E4">
                    <w:rPr>
                      <w:rFonts w:ascii="Times New Roman" w:hAnsi="Times New Roman" w:cs="Times New Roman"/>
                      <w:sz w:val="24"/>
                      <w:szCs w:val="24"/>
                    </w:rPr>
                    <w:t>На доске также предста</w:t>
                  </w:r>
                  <w:r w:rsidRPr="00C843E4">
                    <w:rPr>
                      <w:rFonts w:ascii="Times New Roman" w:hAnsi="Times New Roman" w:cs="Times New Roman"/>
                      <w:sz w:val="24"/>
                      <w:szCs w:val="24"/>
                    </w:rPr>
                    <w:t>в</w:t>
                  </w:r>
                  <w:r w:rsidRPr="00C843E4">
                    <w:rPr>
                      <w:rFonts w:ascii="Times New Roman" w:hAnsi="Times New Roman" w:cs="Times New Roman"/>
                      <w:sz w:val="24"/>
                      <w:szCs w:val="24"/>
                    </w:rPr>
                    <w:t>ляют решения задач, предл</w:t>
                  </w:r>
                  <w:r w:rsidRPr="00C843E4">
                    <w:rPr>
                      <w:rFonts w:ascii="Times New Roman" w:hAnsi="Times New Roman" w:cs="Times New Roman"/>
                      <w:sz w:val="24"/>
                      <w:szCs w:val="24"/>
                    </w:rPr>
                    <w:t>о</w:t>
                  </w:r>
                  <w:r w:rsidRPr="00C843E4">
                    <w:rPr>
                      <w:rFonts w:ascii="Times New Roman" w:hAnsi="Times New Roman" w:cs="Times New Roman"/>
                      <w:sz w:val="24"/>
                      <w:szCs w:val="24"/>
                    </w:rPr>
                    <w:t>женных другими группами.</w:t>
                  </w:r>
                </w:p>
                <w:p w:rsidR="008A662F" w:rsidRPr="00C843E4" w:rsidRDefault="008A662F" w:rsidP="00FA53D6">
                  <w:pPr>
                    <w:pStyle w:val="a6"/>
                    <w:ind w:left="0"/>
                  </w:pPr>
                </w:p>
              </w:tc>
            </w:tr>
          </w:tbl>
          <w:p w:rsidR="008A662F" w:rsidRDefault="008A662F" w:rsidP="00FA53D6">
            <w:pPr>
              <w:ind w:firstLine="709"/>
              <w:jc w:val="both"/>
              <w:rPr>
                <w:rFonts w:ascii="Times New Roman" w:hAnsi="Times New Roman" w:cs="Times New Roman"/>
                <w:sz w:val="28"/>
                <w:szCs w:val="28"/>
              </w:rPr>
            </w:pPr>
            <w:proofErr w:type="gramStart"/>
            <w:r>
              <w:rPr>
                <w:rFonts w:ascii="Times New Roman" w:hAnsi="Times New Roman" w:cs="Times New Roman"/>
                <w:sz w:val="28"/>
                <w:szCs w:val="28"/>
              </w:rPr>
              <w:t>Данный вид работы позволяет каждой группе учащихся повт</w:t>
            </w:r>
            <w:r>
              <w:rPr>
                <w:rFonts w:ascii="Times New Roman" w:hAnsi="Times New Roman" w:cs="Times New Roman"/>
                <w:sz w:val="28"/>
                <w:szCs w:val="28"/>
              </w:rPr>
              <w:t>о</w:t>
            </w:r>
            <w:r>
              <w:rPr>
                <w:rFonts w:ascii="Times New Roman" w:hAnsi="Times New Roman" w:cs="Times New Roman"/>
                <w:sz w:val="28"/>
                <w:szCs w:val="28"/>
              </w:rPr>
              <w:t xml:space="preserve">рить все типы движения, формировать </w:t>
            </w:r>
            <w:r w:rsidRPr="00872B00">
              <w:rPr>
                <w:rFonts w:ascii="Times New Roman" w:hAnsi="Times New Roman" w:cs="Times New Roman"/>
                <w:sz w:val="28"/>
                <w:szCs w:val="28"/>
              </w:rPr>
              <w:t>умение решать текстовые зад</w:t>
            </w:r>
            <w:r w:rsidRPr="00872B00">
              <w:rPr>
                <w:rFonts w:ascii="Times New Roman" w:hAnsi="Times New Roman" w:cs="Times New Roman"/>
                <w:sz w:val="28"/>
                <w:szCs w:val="28"/>
              </w:rPr>
              <w:t>а</w:t>
            </w:r>
            <w:r w:rsidRPr="00872B00">
              <w:rPr>
                <w:rFonts w:ascii="Times New Roman" w:hAnsi="Times New Roman" w:cs="Times New Roman"/>
                <w:sz w:val="28"/>
                <w:szCs w:val="28"/>
              </w:rPr>
              <w:t>чи, используя действия сложения и вычитания, умножения и деления, умение применять теоретический материал при решении задач, орг</w:t>
            </w:r>
            <w:r w:rsidRPr="00872B00">
              <w:rPr>
                <w:rFonts w:ascii="Times New Roman" w:hAnsi="Times New Roman" w:cs="Times New Roman"/>
                <w:sz w:val="28"/>
                <w:szCs w:val="28"/>
              </w:rPr>
              <w:t>а</w:t>
            </w:r>
            <w:r w:rsidRPr="00872B00">
              <w:rPr>
                <w:rFonts w:ascii="Times New Roman" w:hAnsi="Times New Roman" w:cs="Times New Roman"/>
                <w:sz w:val="28"/>
                <w:szCs w:val="28"/>
              </w:rPr>
              <w:t>низовывать учебное сотрудничество, строить логическое рассужд</w:t>
            </w:r>
            <w:r w:rsidRPr="00872B00">
              <w:rPr>
                <w:rFonts w:ascii="Times New Roman" w:hAnsi="Times New Roman" w:cs="Times New Roman"/>
                <w:sz w:val="28"/>
                <w:szCs w:val="28"/>
              </w:rPr>
              <w:t>е</w:t>
            </w:r>
            <w:r w:rsidRPr="00872B00">
              <w:rPr>
                <w:rFonts w:ascii="Times New Roman" w:hAnsi="Times New Roman" w:cs="Times New Roman"/>
                <w:sz w:val="28"/>
                <w:szCs w:val="28"/>
              </w:rPr>
              <w:t>ние, делать выводы, оценивать правильность выполнения учебной з</w:t>
            </w:r>
            <w:r w:rsidRPr="00872B00">
              <w:rPr>
                <w:rFonts w:ascii="Times New Roman" w:hAnsi="Times New Roman" w:cs="Times New Roman"/>
                <w:sz w:val="28"/>
                <w:szCs w:val="28"/>
              </w:rPr>
              <w:t>а</w:t>
            </w:r>
            <w:r w:rsidRPr="00872B00">
              <w:rPr>
                <w:rFonts w:ascii="Times New Roman" w:hAnsi="Times New Roman" w:cs="Times New Roman"/>
                <w:sz w:val="28"/>
                <w:szCs w:val="28"/>
              </w:rPr>
              <w:t>дачи, осознанно использовать речевые средства, рецензировать отв</w:t>
            </w:r>
            <w:r w:rsidRPr="00872B00">
              <w:rPr>
                <w:rFonts w:ascii="Times New Roman" w:hAnsi="Times New Roman" w:cs="Times New Roman"/>
                <w:sz w:val="28"/>
                <w:szCs w:val="28"/>
              </w:rPr>
              <w:t>е</w:t>
            </w:r>
            <w:r w:rsidRPr="00872B00">
              <w:rPr>
                <w:rFonts w:ascii="Times New Roman" w:hAnsi="Times New Roman" w:cs="Times New Roman"/>
                <w:sz w:val="28"/>
                <w:szCs w:val="28"/>
              </w:rPr>
              <w:t>ты одноклассников.</w:t>
            </w:r>
            <w:proofErr w:type="gramEnd"/>
          </w:p>
          <w:p w:rsidR="008A662F" w:rsidRDefault="008A662F" w:rsidP="00FA53D6">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Урок обобщения материала по теме «Проценты», 5 класс, этап самостоятельного применения знаний, </w:t>
            </w:r>
            <w:r w:rsidRPr="00872B00">
              <w:rPr>
                <w:rFonts w:ascii="Times New Roman" w:hAnsi="Times New Roman" w:cs="Times New Roman"/>
                <w:b/>
                <w:sz w:val="28"/>
                <w:szCs w:val="28"/>
              </w:rPr>
              <w:t>работа в группах</w:t>
            </w:r>
            <w:r>
              <w:rPr>
                <w:rFonts w:ascii="Times New Roman" w:hAnsi="Times New Roman" w:cs="Times New Roman"/>
                <w:b/>
                <w:sz w:val="28"/>
                <w:szCs w:val="28"/>
              </w:rPr>
              <w:t xml:space="preserve"> с примен</w:t>
            </w:r>
            <w:r>
              <w:rPr>
                <w:rFonts w:ascii="Times New Roman" w:hAnsi="Times New Roman" w:cs="Times New Roman"/>
                <w:b/>
                <w:sz w:val="28"/>
                <w:szCs w:val="28"/>
              </w:rPr>
              <w:t>е</w:t>
            </w:r>
            <w:r>
              <w:rPr>
                <w:rFonts w:ascii="Times New Roman" w:hAnsi="Times New Roman" w:cs="Times New Roman"/>
                <w:b/>
                <w:sz w:val="28"/>
                <w:szCs w:val="28"/>
              </w:rPr>
              <w:t>нием элементов игровой технологии</w:t>
            </w:r>
            <w:r>
              <w:rPr>
                <w:rFonts w:ascii="Times New Roman" w:hAnsi="Times New Roman" w:cs="Times New Roman"/>
                <w:sz w:val="28"/>
                <w:szCs w:val="28"/>
              </w:rPr>
              <w:t>.</w:t>
            </w:r>
          </w:p>
          <w:p w:rsidR="008A662F" w:rsidRPr="00A1576B" w:rsidRDefault="008A662F" w:rsidP="00FA53D6">
            <w:pPr>
              <w:shd w:val="clear" w:color="auto" w:fill="FFFFFF"/>
              <w:spacing w:line="282" w:lineRule="atLeast"/>
              <w:ind w:firstLine="709"/>
              <w:jc w:val="both"/>
              <w:rPr>
                <w:rFonts w:ascii="Times New Roman" w:hAnsi="Times New Roman" w:cs="Times New Roman"/>
                <w:sz w:val="28"/>
                <w:szCs w:val="28"/>
              </w:rPr>
            </w:pPr>
            <w:r w:rsidRPr="00A1576B">
              <w:rPr>
                <w:rFonts w:ascii="Times New Roman" w:hAnsi="Times New Roman" w:cs="Times New Roman"/>
                <w:b/>
                <w:sz w:val="28"/>
                <w:szCs w:val="28"/>
              </w:rPr>
              <w:t>Математическая абака</w:t>
            </w:r>
            <w:r w:rsidR="003C3EB9">
              <w:rPr>
                <w:rFonts w:ascii="Times New Roman" w:hAnsi="Times New Roman" w:cs="Times New Roman"/>
                <w:sz w:val="28"/>
                <w:szCs w:val="28"/>
              </w:rPr>
              <w:t xml:space="preserve"> </w:t>
            </w:r>
            <w:r w:rsidRPr="00A1576B">
              <w:rPr>
                <w:rFonts w:ascii="Times New Roman" w:hAnsi="Times New Roman" w:cs="Times New Roman"/>
                <w:sz w:val="28"/>
                <w:szCs w:val="28"/>
              </w:rPr>
              <w:t>— это командная игра-соревнование по решению задач. Все задачи выдаются для решения всем командам о</w:t>
            </w:r>
            <w:r w:rsidRPr="00A1576B">
              <w:rPr>
                <w:rFonts w:ascii="Times New Roman" w:hAnsi="Times New Roman" w:cs="Times New Roman"/>
                <w:sz w:val="28"/>
                <w:szCs w:val="28"/>
              </w:rPr>
              <w:t>д</w:t>
            </w:r>
            <w:r w:rsidRPr="00A1576B">
              <w:rPr>
                <w:rFonts w:ascii="Times New Roman" w:hAnsi="Times New Roman" w:cs="Times New Roman"/>
                <w:sz w:val="28"/>
                <w:szCs w:val="28"/>
              </w:rPr>
              <w:t>новременно. Основным зачётным показателем в математической аб</w:t>
            </w:r>
            <w:r w:rsidRPr="00A1576B">
              <w:rPr>
                <w:rFonts w:ascii="Times New Roman" w:hAnsi="Times New Roman" w:cs="Times New Roman"/>
                <w:sz w:val="28"/>
                <w:szCs w:val="28"/>
              </w:rPr>
              <w:t>а</w:t>
            </w:r>
            <w:r w:rsidRPr="00A1576B">
              <w:rPr>
                <w:rFonts w:ascii="Times New Roman" w:hAnsi="Times New Roman" w:cs="Times New Roman"/>
                <w:sz w:val="28"/>
                <w:szCs w:val="28"/>
              </w:rPr>
              <w:t>ке является общее количество набранных очков (включая бонусы). В случае равенства очков у нескольких команд более высокое место з</w:t>
            </w:r>
            <w:r w:rsidRPr="00A1576B">
              <w:rPr>
                <w:rFonts w:ascii="Times New Roman" w:hAnsi="Times New Roman" w:cs="Times New Roman"/>
                <w:sz w:val="28"/>
                <w:szCs w:val="28"/>
              </w:rPr>
              <w:t>а</w:t>
            </w:r>
            <w:r w:rsidRPr="00A1576B">
              <w:rPr>
                <w:rFonts w:ascii="Times New Roman" w:hAnsi="Times New Roman" w:cs="Times New Roman"/>
                <w:sz w:val="28"/>
                <w:szCs w:val="28"/>
              </w:rPr>
              <w:t>нимает команда, имеющая большую сумму бонусов. При равенстве и этого показателя команды считаются разделившими места.</w:t>
            </w:r>
          </w:p>
          <w:p w:rsidR="008A662F" w:rsidRPr="00A1576B" w:rsidRDefault="008A662F" w:rsidP="00FA53D6">
            <w:pPr>
              <w:shd w:val="clear" w:color="auto" w:fill="FFFFFF"/>
              <w:spacing w:line="282" w:lineRule="atLeast"/>
              <w:ind w:firstLine="709"/>
              <w:jc w:val="both"/>
              <w:rPr>
                <w:rFonts w:ascii="Times New Roman" w:hAnsi="Times New Roman" w:cs="Times New Roman"/>
                <w:sz w:val="28"/>
                <w:szCs w:val="28"/>
              </w:rPr>
            </w:pPr>
            <w:r w:rsidRPr="00A1576B">
              <w:rPr>
                <w:rFonts w:ascii="Times New Roman" w:hAnsi="Times New Roman" w:cs="Times New Roman"/>
                <w:b/>
                <w:sz w:val="28"/>
                <w:szCs w:val="28"/>
              </w:rPr>
              <w:t>Решение задач</w:t>
            </w:r>
            <w:r>
              <w:rPr>
                <w:rFonts w:ascii="Times New Roman" w:hAnsi="Times New Roman" w:cs="Times New Roman"/>
                <w:b/>
                <w:sz w:val="28"/>
                <w:szCs w:val="28"/>
              </w:rPr>
              <w:t xml:space="preserve">. </w:t>
            </w:r>
            <w:r w:rsidRPr="00A1576B">
              <w:rPr>
                <w:rFonts w:ascii="Times New Roman" w:hAnsi="Times New Roman" w:cs="Times New Roman"/>
                <w:sz w:val="28"/>
                <w:szCs w:val="28"/>
              </w:rPr>
              <w:t>Игроки разделяются на команды по 4-6 чел</w:t>
            </w:r>
            <w:r w:rsidRPr="00A1576B">
              <w:rPr>
                <w:rFonts w:ascii="Times New Roman" w:hAnsi="Times New Roman" w:cs="Times New Roman"/>
                <w:sz w:val="28"/>
                <w:szCs w:val="28"/>
              </w:rPr>
              <w:t>о</w:t>
            </w:r>
            <w:r w:rsidRPr="00A1576B">
              <w:rPr>
                <w:rFonts w:ascii="Times New Roman" w:hAnsi="Times New Roman" w:cs="Times New Roman"/>
                <w:sz w:val="28"/>
                <w:szCs w:val="28"/>
              </w:rPr>
              <w:t>век. Каждая команда сразу получает условия всех задач. Задачи разд</w:t>
            </w:r>
            <w:r w:rsidRPr="00A1576B">
              <w:rPr>
                <w:rFonts w:ascii="Times New Roman" w:hAnsi="Times New Roman" w:cs="Times New Roman"/>
                <w:sz w:val="28"/>
                <w:szCs w:val="28"/>
              </w:rPr>
              <w:t>е</w:t>
            </w:r>
            <w:r w:rsidRPr="00A1576B">
              <w:rPr>
                <w:rFonts w:ascii="Times New Roman" w:hAnsi="Times New Roman" w:cs="Times New Roman"/>
                <w:sz w:val="28"/>
                <w:szCs w:val="28"/>
              </w:rPr>
              <w:t>ляются по 6 темам, в каждой теме находится по одной задаче каждого из 6 уровней сложности</w:t>
            </w:r>
          </w:p>
          <w:p w:rsidR="008A662F" w:rsidRPr="00A1576B" w:rsidRDefault="008A662F" w:rsidP="00FA53D6">
            <w:pPr>
              <w:shd w:val="clear" w:color="auto" w:fill="FFFFFF"/>
              <w:spacing w:line="282" w:lineRule="atLeast"/>
              <w:ind w:firstLine="709"/>
              <w:jc w:val="both"/>
              <w:rPr>
                <w:rFonts w:ascii="Times New Roman" w:hAnsi="Times New Roman" w:cs="Times New Roman"/>
                <w:sz w:val="28"/>
                <w:szCs w:val="28"/>
              </w:rPr>
            </w:pPr>
            <w:r w:rsidRPr="00A1576B">
              <w:rPr>
                <w:rFonts w:ascii="Times New Roman" w:hAnsi="Times New Roman" w:cs="Times New Roman"/>
                <w:sz w:val="28"/>
                <w:szCs w:val="28"/>
              </w:rPr>
              <w:t>Задачи каждой темы сдаются по порядку, от 1-й до 6-й (напр</w:t>
            </w:r>
            <w:r w:rsidRPr="00A1576B">
              <w:rPr>
                <w:rFonts w:ascii="Times New Roman" w:hAnsi="Times New Roman" w:cs="Times New Roman"/>
                <w:sz w:val="28"/>
                <w:szCs w:val="28"/>
              </w:rPr>
              <w:t>и</w:t>
            </w:r>
            <w:r w:rsidRPr="00A1576B">
              <w:rPr>
                <w:rFonts w:ascii="Times New Roman" w:hAnsi="Times New Roman" w:cs="Times New Roman"/>
                <w:sz w:val="28"/>
                <w:szCs w:val="28"/>
              </w:rPr>
              <w:t>мер, у команды не примут ответ на задачу №4, пока она не сдала отв</w:t>
            </w:r>
            <w:r w:rsidRPr="00A1576B">
              <w:rPr>
                <w:rFonts w:ascii="Times New Roman" w:hAnsi="Times New Roman" w:cs="Times New Roman"/>
                <w:sz w:val="28"/>
                <w:szCs w:val="28"/>
              </w:rPr>
              <w:t>е</w:t>
            </w:r>
            <w:r w:rsidRPr="00A1576B">
              <w:rPr>
                <w:rFonts w:ascii="Times New Roman" w:hAnsi="Times New Roman" w:cs="Times New Roman"/>
                <w:sz w:val="28"/>
                <w:szCs w:val="28"/>
              </w:rPr>
              <w:t>ты на задачи №1, №2 и №3 по этой же теме). На каждую задачу дается одна попытка сдать ответ. Если команда предъявляет правильный о</w:t>
            </w:r>
            <w:r w:rsidRPr="00A1576B">
              <w:rPr>
                <w:rFonts w:ascii="Times New Roman" w:hAnsi="Times New Roman" w:cs="Times New Roman"/>
                <w:sz w:val="28"/>
                <w:szCs w:val="28"/>
              </w:rPr>
              <w:t>т</w:t>
            </w:r>
            <w:r w:rsidRPr="00A1576B">
              <w:rPr>
                <w:rFonts w:ascii="Times New Roman" w:hAnsi="Times New Roman" w:cs="Times New Roman"/>
                <w:sz w:val="28"/>
                <w:szCs w:val="28"/>
              </w:rPr>
              <w:t>вет на задачу, она получает за это цену задачи, а если ответ непр</w:t>
            </w:r>
            <w:r w:rsidRPr="00A1576B">
              <w:rPr>
                <w:rFonts w:ascii="Times New Roman" w:hAnsi="Times New Roman" w:cs="Times New Roman"/>
                <w:sz w:val="28"/>
                <w:szCs w:val="28"/>
              </w:rPr>
              <w:t>а</w:t>
            </w:r>
            <w:r w:rsidRPr="00A1576B">
              <w:rPr>
                <w:rFonts w:ascii="Times New Roman" w:hAnsi="Times New Roman" w:cs="Times New Roman"/>
                <w:sz w:val="28"/>
                <w:szCs w:val="28"/>
              </w:rPr>
              <w:t>вильный или неполный, команда получает 0 очков.</w:t>
            </w:r>
          </w:p>
          <w:p w:rsidR="008A662F" w:rsidRPr="00A1576B" w:rsidRDefault="008A662F" w:rsidP="00FA53D6">
            <w:pPr>
              <w:shd w:val="clear" w:color="auto" w:fill="FFFFFF"/>
              <w:spacing w:line="282" w:lineRule="atLeast"/>
              <w:ind w:firstLine="709"/>
              <w:jc w:val="both"/>
              <w:rPr>
                <w:rFonts w:ascii="Times New Roman" w:hAnsi="Times New Roman" w:cs="Times New Roman"/>
                <w:sz w:val="28"/>
                <w:szCs w:val="28"/>
              </w:rPr>
            </w:pPr>
            <w:r w:rsidRPr="00A1576B">
              <w:rPr>
                <w:rFonts w:ascii="Times New Roman" w:hAnsi="Times New Roman" w:cs="Times New Roman"/>
                <w:sz w:val="28"/>
                <w:szCs w:val="28"/>
              </w:rPr>
              <w:t>Цена первой задачи каждой темы - 10 очков, второй - 20, тре</w:t>
            </w:r>
            <w:r w:rsidR="003C3EB9">
              <w:rPr>
                <w:rFonts w:ascii="Times New Roman" w:hAnsi="Times New Roman" w:cs="Times New Roman"/>
                <w:sz w:val="28"/>
                <w:szCs w:val="28"/>
              </w:rPr>
              <w:t>т</w:t>
            </w:r>
            <w:r w:rsidR="003C3EB9">
              <w:rPr>
                <w:rFonts w:ascii="Times New Roman" w:hAnsi="Times New Roman" w:cs="Times New Roman"/>
                <w:sz w:val="28"/>
                <w:szCs w:val="28"/>
              </w:rPr>
              <w:t>ь</w:t>
            </w:r>
            <w:r w:rsidR="003C3EB9">
              <w:rPr>
                <w:rFonts w:ascii="Times New Roman" w:hAnsi="Times New Roman" w:cs="Times New Roman"/>
                <w:sz w:val="28"/>
                <w:szCs w:val="28"/>
              </w:rPr>
              <w:t>ей-30, четвертой – 40, пято</w:t>
            </w:r>
            <w:r w:rsidRPr="00A1576B">
              <w:rPr>
                <w:rFonts w:ascii="Times New Roman" w:hAnsi="Times New Roman" w:cs="Times New Roman"/>
                <w:sz w:val="28"/>
                <w:szCs w:val="28"/>
              </w:rPr>
              <w:t>й - 50, шестой - 60 очков. Таким образом, не считая бонусов, команда может заработать за решение задач до 6·210 = 1260 очков.</w:t>
            </w:r>
          </w:p>
          <w:p w:rsidR="008A662F" w:rsidRPr="00A1576B" w:rsidRDefault="008A662F" w:rsidP="00FA53D6">
            <w:pPr>
              <w:shd w:val="clear" w:color="auto" w:fill="FFFFFF"/>
              <w:spacing w:line="282" w:lineRule="atLeast"/>
              <w:ind w:firstLine="709"/>
              <w:jc w:val="both"/>
              <w:rPr>
                <w:rFonts w:ascii="Times New Roman" w:hAnsi="Times New Roman" w:cs="Times New Roman"/>
                <w:sz w:val="28"/>
                <w:szCs w:val="28"/>
              </w:rPr>
            </w:pPr>
            <w:r w:rsidRPr="00A1576B">
              <w:rPr>
                <w:rFonts w:ascii="Times New Roman" w:hAnsi="Times New Roman" w:cs="Times New Roman"/>
                <w:b/>
                <w:sz w:val="28"/>
                <w:szCs w:val="28"/>
              </w:rPr>
              <w:t>Бонусы</w:t>
            </w:r>
            <w:r>
              <w:rPr>
                <w:rFonts w:ascii="Times New Roman" w:hAnsi="Times New Roman" w:cs="Times New Roman"/>
                <w:sz w:val="28"/>
                <w:szCs w:val="28"/>
              </w:rPr>
              <w:t xml:space="preserve">. </w:t>
            </w:r>
            <w:r w:rsidRPr="00A1576B">
              <w:rPr>
                <w:rFonts w:ascii="Times New Roman" w:hAnsi="Times New Roman" w:cs="Times New Roman"/>
                <w:sz w:val="28"/>
                <w:szCs w:val="28"/>
              </w:rPr>
              <w:t>Каждая команда дополнительно может заработать б</w:t>
            </w:r>
            <w:r w:rsidRPr="00A1576B">
              <w:rPr>
                <w:rFonts w:ascii="Times New Roman" w:hAnsi="Times New Roman" w:cs="Times New Roman"/>
                <w:sz w:val="28"/>
                <w:szCs w:val="28"/>
              </w:rPr>
              <w:t>о</w:t>
            </w:r>
            <w:r w:rsidRPr="00A1576B">
              <w:rPr>
                <w:rFonts w:ascii="Times New Roman" w:hAnsi="Times New Roman" w:cs="Times New Roman"/>
                <w:sz w:val="28"/>
                <w:szCs w:val="28"/>
              </w:rPr>
              <w:t>нусы:</w:t>
            </w:r>
          </w:p>
          <w:p w:rsidR="008A662F" w:rsidRPr="00A1576B" w:rsidRDefault="008A662F" w:rsidP="001246CD">
            <w:pPr>
              <w:numPr>
                <w:ilvl w:val="0"/>
                <w:numId w:val="19"/>
              </w:numPr>
              <w:shd w:val="clear" w:color="auto" w:fill="FFFFFF"/>
              <w:tabs>
                <w:tab w:val="clear" w:pos="720"/>
              </w:tabs>
              <w:spacing w:line="282" w:lineRule="atLeast"/>
              <w:ind w:left="0" w:firstLine="709"/>
              <w:jc w:val="both"/>
              <w:rPr>
                <w:rFonts w:ascii="Times New Roman" w:hAnsi="Times New Roman" w:cs="Times New Roman"/>
                <w:sz w:val="28"/>
                <w:szCs w:val="28"/>
              </w:rPr>
            </w:pPr>
            <w:r w:rsidRPr="00A1576B">
              <w:rPr>
                <w:rFonts w:ascii="Times New Roman" w:hAnsi="Times New Roman" w:cs="Times New Roman"/>
                <w:b/>
                <w:sz w:val="28"/>
                <w:szCs w:val="28"/>
              </w:rPr>
              <w:t>Бонус-горизонталь</w:t>
            </w:r>
            <w:r w:rsidR="003C3EB9">
              <w:rPr>
                <w:rFonts w:ascii="Times New Roman" w:hAnsi="Times New Roman" w:cs="Times New Roman"/>
                <w:sz w:val="28"/>
                <w:szCs w:val="28"/>
              </w:rPr>
              <w:t xml:space="preserve"> </w:t>
            </w:r>
            <w:r w:rsidRPr="00A1576B">
              <w:rPr>
                <w:rFonts w:ascii="Times New Roman" w:hAnsi="Times New Roman" w:cs="Times New Roman"/>
                <w:sz w:val="28"/>
                <w:szCs w:val="28"/>
              </w:rPr>
              <w:t>(за правильное решение всех задач одной темы) — 50 очков.</w:t>
            </w:r>
          </w:p>
          <w:p w:rsidR="008A662F" w:rsidRPr="00A1576B" w:rsidRDefault="008A662F" w:rsidP="001246CD">
            <w:pPr>
              <w:numPr>
                <w:ilvl w:val="0"/>
                <w:numId w:val="19"/>
              </w:numPr>
              <w:shd w:val="clear" w:color="auto" w:fill="FFFFFF"/>
              <w:tabs>
                <w:tab w:val="clear" w:pos="720"/>
              </w:tabs>
              <w:spacing w:line="282" w:lineRule="atLeast"/>
              <w:ind w:left="0" w:firstLine="709"/>
              <w:jc w:val="both"/>
              <w:rPr>
                <w:rFonts w:ascii="Times New Roman" w:hAnsi="Times New Roman" w:cs="Times New Roman"/>
                <w:sz w:val="28"/>
                <w:szCs w:val="28"/>
              </w:rPr>
            </w:pPr>
            <w:r w:rsidRPr="00A1576B">
              <w:rPr>
                <w:rFonts w:ascii="Times New Roman" w:hAnsi="Times New Roman" w:cs="Times New Roman"/>
                <w:b/>
                <w:sz w:val="28"/>
                <w:szCs w:val="28"/>
              </w:rPr>
              <w:t>Бонус-вертикаль</w:t>
            </w:r>
            <w:r w:rsidR="003C3EB9">
              <w:rPr>
                <w:rFonts w:ascii="Times New Roman" w:hAnsi="Times New Roman" w:cs="Times New Roman"/>
                <w:sz w:val="28"/>
                <w:szCs w:val="28"/>
              </w:rPr>
              <w:t xml:space="preserve"> </w:t>
            </w:r>
            <w:r w:rsidRPr="00A1576B">
              <w:rPr>
                <w:rFonts w:ascii="Times New Roman" w:hAnsi="Times New Roman" w:cs="Times New Roman"/>
                <w:sz w:val="28"/>
                <w:szCs w:val="28"/>
              </w:rPr>
              <w:t>(за правильное решение задач с одним и тем же номером по всем темам) — цена задачи с этим номером.</w:t>
            </w:r>
          </w:p>
          <w:p w:rsidR="008A662F" w:rsidRPr="00A1576B" w:rsidRDefault="008A662F" w:rsidP="001246CD">
            <w:pPr>
              <w:numPr>
                <w:ilvl w:val="0"/>
                <w:numId w:val="19"/>
              </w:numPr>
              <w:shd w:val="clear" w:color="auto" w:fill="FFFFFF"/>
              <w:tabs>
                <w:tab w:val="clear" w:pos="720"/>
              </w:tabs>
              <w:spacing w:line="282" w:lineRule="atLeast"/>
              <w:ind w:left="0" w:firstLine="709"/>
              <w:jc w:val="both"/>
              <w:rPr>
                <w:rFonts w:ascii="Times New Roman" w:hAnsi="Times New Roman" w:cs="Times New Roman"/>
                <w:sz w:val="28"/>
                <w:szCs w:val="28"/>
              </w:rPr>
            </w:pPr>
            <w:r w:rsidRPr="00A1576B">
              <w:rPr>
                <w:rFonts w:ascii="Times New Roman" w:hAnsi="Times New Roman" w:cs="Times New Roman"/>
                <w:b/>
                <w:sz w:val="28"/>
                <w:szCs w:val="28"/>
              </w:rPr>
              <w:t>Бонусы за первое решение:</w:t>
            </w:r>
            <w:r w:rsidR="003C3EB9">
              <w:rPr>
                <w:rFonts w:ascii="Times New Roman" w:hAnsi="Times New Roman" w:cs="Times New Roman"/>
                <w:sz w:val="28"/>
                <w:szCs w:val="28"/>
              </w:rPr>
              <w:t xml:space="preserve"> </w:t>
            </w:r>
            <w:r w:rsidRPr="00A1576B">
              <w:rPr>
                <w:rFonts w:ascii="Times New Roman" w:hAnsi="Times New Roman" w:cs="Times New Roman"/>
                <w:sz w:val="28"/>
                <w:szCs w:val="28"/>
              </w:rPr>
              <w:t xml:space="preserve">первая команда, получившая одну из шести возможных </w:t>
            </w:r>
            <w:proofErr w:type="spellStart"/>
            <w:proofErr w:type="gramStart"/>
            <w:r w:rsidRPr="00A1576B">
              <w:rPr>
                <w:rFonts w:ascii="Times New Roman" w:hAnsi="Times New Roman" w:cs="Times New Roman"/>
                <w:sz w:val="28"/>
                <w:szCs w:val="28"/>
              </w:rPr>
              <w:t>бонус-горизонталей</w:t>
            </w:r>
            <w:proofErr w:type="spellEnd"/>
            <w:proofErr w:type="gramEnd"/>
            <w:r w:rsidRPr="00A1576B">
              <w:rPr>
                <w:rFonts w:ascii="Times New Roman" w:hAnsi="Times New Roman" w:cs="Times New Roman"/>
                <w:sz w:val="28"/>
                <w:szCs w:val="28"/>
              </w:rPr>
              <w:t xml:space="preserve"> или одну из шести </w:t>
            </w:r>
            <w:proofErr w:type="spellStart"/>
            <w:r w:rsidRPr="00A1576B">
              <w:rPr>
                <w:rFonts w:ascii="Times New Roman" w:hAnsi="Times New Roman" w:cs="Times New Roman"/>
                <w:sz w:val="28"/>
                <w:szCs w:val="28"/>
              </w:rPr>
              <w:t>б</w:t>
            </w:r>
            <w:r w:rsidRPr="00A1576B">
              <w:rPr>
                <w:rFonts w:ascii="Times New Roman" w:hAnsi="Times New Roman" w:cs="Times New Roman"/>
                <w:sz w:val="28"/>
                <w:szCs w:val="28"/>
              </w:rPr>
              <w:t>о</w:t>
            </w:r>
            <w:r w:rsidRPr="00A1576B">
              <w:rPr>
                <w:rFonts w:ascii="Times New Roman" w:hAnsi="Times New Roman" w:cs="Times New Roman"/>
                <w:sz w:val="28"/>
                <w:szCs w:val="28"/>
              </w:rPr>
              <w:t>нус-вертикалей</w:t>
            </w:r>
            <w:proofErr w:type="spellEnd"/>
            <w:r w:rsidRPr="00A1576B">
              <w:rPr>
                <w:rFonts w:ascii="Times New Roman" w:hAnsi="Times New Roman" w:cs="Times New Roman"/>
                <w:sz w:val="28"/>
                <w:szCs w:val="28"/>
              </w:rPr>
              <w:t>, получает соответствующий бонус в двойном размере.</w:t>
            </w:r>
          </w:p>
          <w:p w:rsidR="008A662F" w:rsidRPr="00A1576B" w:rsidRDefault="008A662F" w:rsidP="00FA53D6">
            <w:pPr>
              <w:tabs>
                <w:tab w:val="left" w:pos="142"/>
              </w:tabs>
              <w:rPr>
                <w:rFonts w:ascii="Times New Roman" w:hAnsi="Times New Roman" w:cs="Times New Roman"/>
                <w:sz w:val="28"/>
                <w:szCs w:val="28"/>
              </w:rPr>
            </w:pPr>
          </w:p>
          <w:p w:rsidR="008A662F" w:rsidRPr="005467BC" w:rsidRDefault="008A662F" w:rsidP="00FA53D6">
            <w:pPr>
              <w:pStyle w:val="a6"/>
              <w:tabs>
                <w:tab w:val="left" w:pos="1397"/>
              </w:tabs>
              <w:ind w:left="0"/>
              <w:jc w:val="center"/>
              <w:rPr>
                <w:b/>
                <w:sz w:val="28"/>
                <w:szCs w:val="28"/>
              </w:rPr>
            </w:pPr>
            <w:r w:rsidRPr="005467BC">
              <w:rPr>
                <w:b/>
                <w:sz w:val="28"/>
                <w:szCs w:val="28"/>
              </w:rPr>
              <w:t>Подсчет результатов команды</w:t>
            </w:r>
          </w:p>
          <w:p w:rsidR="008A662F" w:rsidRDefault="008A662F" w:rsidP="00FA53D6">
            <w:pPr>
              <w:pStyle w:val="a4"/>
              <w:spacing w:before="0" w:beforeAutospacing="0" w:after="0" w:afterAutospacing="0"/>
              <w:contextualSpacing/>
              <w:jc w:val="center"/>
              <w:rPr>
                <w:b/>
                <w:sz w:val="32"/>
                <w:szCs w:val="32"/>
              </w:rPr>
            </w:pPr>
            <w:r w:rsidRPr="00BB2612">
              <w:rPr>
                <w:b/>
                <w:sz w:val="28"/>
                <w:szCs w:val="28"/>
              </w:rPr>
              <w:t>Команда №___</w:t>
            </w:r>
            <w:r w:rsidRPr="00BB2612">
              <w:rPr>
                <w:b/>
                <w:sz w:val="28"/>
                <w:szCs w:val="28"/>
              </w:rPr>
              <w:tab/>
            </w:r>
            <w:r w:rsidRPr="00BB2612">
              <w:rPr>
                <w:b/>
                <w:sz w:val="28"/>
                <w:szCs w:val="28"/>
              </w:rPr>
              <w:tab/>
            </w:r>
            <w:r w:rsidRPr="00BB2612">
              <w:rPr>
                <w:b/>
                <w:sz w:val="28"/>
                <w:szCs w:val="28"/>
              </w:rPr>
              <w:tab/>
            </w:r>
            <w:r w:rsidRPr="00BB2612">
              <w:rPr>
                <w:b/>
                <w:sz w:val="28"/>
                <w:szCs w:val="28"/>
              </w:rPr>
              <w:tab/>
              <w:t>Дата игры</w:t>
            </w:r>
            <w:r>
              <w:rPr>
                <w:b/>
                <w:sz w:val="32"/>
                <w:szCs w:val="32"/>
              </w:rPr>
              <w:t>_______________</w:t>
            </w:r>
          </w:p>
          <w:p w:rsidR="008A662F" w:rsidRDefault="008A662F" w:rsidP="00FA53D6">
            <w:pPr>
              <w:pStyle w:val="a4"/>
              <w:spacing w:before="0" w:beforeAutospacing="0" w:after="0" w:afterAutospacing="0"/>
              <w:contextualSpacing/>
              <w:jc w:val="center"/>
              <w:rPr>
                <w:b/>
                <w:sz w:val="32"/>
                <w:szCs w:val="32"/>
              </w:rPr>
            </w:pPr>
          </w:p>
          <w:tbl>
            <w:tblPr>
              <w:tblStyle w:val="a3"/>
              <w:tblW w:w="0" w:type="auto"/>
              <w:jc w:val="center"/>
              <w:tblLayout w:type="fixed"/>
              <w:tblLook w:val="04A0"/>
            </w:tblPr>
            <w:tblGrid>
              <w:gridCol w:w="2060"/>
              <w:gridCol w:w="932"/>
              <w:gridCol w:w="932"/>
              <w:gridCol w:w="932"/>
              <w:gridCol w:w="932"/>
              <w:gridCol w:w="1364"/>
              <w:gridCol w:w="1255"/>
            </w:tblGrid>
            <w:tr w:rsidR="008A662F" w:rsidRPr="005A3C71" w:rsidTr="003C3EB9">
              <w:trPr>
                <w:jc w:val="center"/>
              </w:trPr>
              <w:tc>
                <w:tcPr>
                  <w:tcW w:w="2060" w:type="dxa"/>
                </w:tcPr>
                <w:p w:rsidR="008A662F" w:rsidRPr="005A3C71" w:rsidRDefault="008A662F" w:rsidP="00FA53D6">
                  <w:pPr>
                    <w:pStyle w:val="a6"/>
                    <w:tabs>
                      <w:tab w:val="left" w:pos="1397"/>
                    </w:tabs>
                    <w:ind w:left="0"/>
                    <w:jc w:val="center"/>
                    <w:rPr>
                      <w:b/>
                    </w:rPr>
                  </w:pPr>
                </w:p>
              </w:tc>
              <w:tc>
                <w:tcPr>
                  <w:tcW w:w="932" w:type="dxa"/>
                </w:tcPr>
                <w:p w:rsidR="008A662F" w:rsidRPr="003C3EB9" w:rsidRDefault="008A662F" w:rsidP="00FA53D6">
                  <w:pPr>
                    <w:pStyle w:val="a6"/>
                    <w:tabs>
                      <w:tab w:val="left" w:pos="1397"/>
                    </w:tabs>
                    <w:ind w:left="0"/>
                    <w:jc w:val="center"/>
                  </w:pPr>
                  <w:r w:rsidRPr="003C3EB9">
                    <w:t>Задача № 1</w:t>
                  </w:r>
                </w:p>
              </w:tc>
              <w:tc>
                <w:tcPr>
                  <w:tcW w:w="932" w:type="dxa"/>
                </w:tcPr>
                <w:p w:rsidR="008A662F" w:rsidRPr="003C3EB9" w:rsidRDefault="008A662F" w:rsidP="00FA53D6">
                  <w:pPr>
                    <w:pStyle w:val="a6"/>
                    <w:tabs>
                      <w:tab w:val="left" w:pos="1397"/>
                    </w:tabs>
                    <w:ind w:left="0"/>
                    <w:jc w:val="center"/>
                  </w:pPr>
                  <w:r w:rsidRPr="003C3EB9">
                    <w:t>Задача № 2</w:t>
                  </w:r>
                </w:p>
              </w:tc>
              <w:tc>
                <w:tcPr>
                  <w:tcW w:w="932" w:type="dxa"/>
                </w:tcPr>
                <w:p w:rsidR="008A662F" w:rsidRPr="003C3EB9" w:rsidRDefault="008A662F" w:rsidP="00FA53D6">
                  <w:pPr>
                    <w:pStyle w:val="a6"/>
                    <w:tabs>
                      <w:tab w:val="left" w:pos="1397"/>
                    </w:tabs>
                    <w:ind w:left="0"/>
                    <w:jc w:val="center"/>
                  </w:pPr>
                  <w:r w:rsidRPr="003C3EB9">
                    <w:t>Задача № 3</w:t>
                  </w:r>
                </w:p>
              </w:tc>
              <w:tc>
                <w:tcPr>
                  <w:tcW w:w="932" w:type="dxa"/>
                </w:tcPr>
                <w:p w:rsidR="008A662F" w:rsidRPr="003C3EB9" w:rsidRDefault="008A662F" w:rsidP="00FA53D6">
                  <w:pPr>
                    <w:pStyle w:val="a6"/>
                    <w:tabs>
                      <w:tab w:val="left" w:pos="1397"/>
                    </w:tabs>
                    <w:ind w:left="0"/>
                    <w:jc w:val="center"/>
                  </w:pPr>
                  <w:r w:rsidRPr="003C3EB9">
                    <w:t>Задача № 4</w:t>
                  </w:r>
                </w:p>
              </w:tc>
              <w:tc>
                <w:tcPr>
                  <w:tcW w:w="1364" w:type="dxa"/>
                </w:tcPr>
                <w:p w:rsidR="008A662F" w:rsidRPr="003C3EB9" w:rsidRDefault="008A662F" w:rsidP="00FA53D6">
                  <w:pPr>
                    <w:pStyle w:val="a6"/>
                    <w:tabs>
                      <w:tab w:val="left" w:pos="1397"/>
                    </w:tabs>
                    <w:ind w:left="0"/>
                    <w:jc w:val="center"/>
                  </w:pPr>
                  <w:r w:rsidRPr="003C3EB9">
                    <w:t>Бонус-горизо</w:t>
                  </w:r>
                  <w:r w:rsidRPr="003C3EB9">
                    <w:t>н</w:t>
                  </w:r>
                  <w:r w:rsidRPr="003C3EB9">
                    <w:t>таль</w:t>
                  </w:r>
                </w:p>
              </w:tc>
              <w:tc>
                <w:tcPr>
                  <w:tcW w:w="1255" w:type="dxa"/>
                </w:tcPr>
                <w:p w:rsidR="008A662F" w:rsidRPr="003C3EB9" w:rsidRDefault="008A662F" w:rsidP="00FA53D6">
                  <w:pPr>
                    <w:pStyle w:val="a6"/>
                    <w:tabs>
                      <w:tab w:val="left" w:pos="1397"/>
                    </w:tabs>
                    <w:ind w:left="0"/>
                    <w:jc w:val="center"/>
                  </w:pPr>
                  <w:r w:rsidRPr="003C3EB9">
                    <w:t>Колич</w:t>
                  </w:r>
                  <w:r w:rsidRPr="003C3EB9">
                    <w:t>е</w:t>
                  </w:r>
                  <w:r w:rsidRPr="003C3EB9">
                    <w:t>ство ба</w:t>
                  </w:r>
                  <w:r w:rsidRPr="003C3EB9">
                    <w:t>л</w:t>
                  </w:r>
                  <w:r w:rsidRPr="003C3EB9">
                    <w:t>лов</w:t>
                  </w:r>
                </w:p>
              </w:tc>
            </w:tr>
            <w:tr w:rsidR="008A662F" w:rsidRPr="005A3C71" w:rsidTr="003C3EB9">
              <w:trPr>
                <w:jc w:val="center"/>
              </w:trPr>
              <w:tc>
                <w:tcPr>
                  <w:tcW w:w="2060" w:type="dxa"/>
                </w:tcPr>
                <w:p w:rsidR="008A662F" w:rsidRPr="003C3EB9" w:rsidRDefault="008A662F" w:rsidP="003C3EB9">
                  <w:pPr>
                    <w:pStyle w:val="a6"/>
                    <w:tabs>
                      <w:tab w:val="left" w:pos="1397"/>
                    </w:tabs>
                    <w:ind w:left="0"/>
                  </w:pPr>
                  <w:r w:rsidRPr="003C3EB9">
                    <w:t>Перевод обыкн</w:t>
                  </w:r>
                  <w:r w:rsidRPr="003C3EB9">
                    <w:t>о</w:t>
                  </w:r>
                  <w:r w:rsidRPr="003C3EB9">
                    <w:t>венных дробей в проценты</w:t>
                  </w: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1364" w:type="dxa"/>
                </w:tcPr>
                <w:p w:rsidR="008A662F" w:rsidRPr="005A3C71" w:rsidRDefault="008A662F" w:rsidP="00FA53D6">
                  <w:pPr>
                    <w:pStyle w:val="a6"/>
                    <w:tabs>
                      <w:tab w:val="left" w:pos="1397"/>
                    </w:tabs>
                    <w:ind w:left="0"/>
                    <w:jc w:val="center"/>
                  </w:pPr>
                </w:p>
              </w:tc>
              <w:tc>
                <w:tcPr>
                  <w:tcW w:w="1255" w:type="dxa"/>
                </w:tcPr>
                <w:p w:rsidR="008A662F" w:rsidRPr="005A3C71" w:rsidRDefault="008A662F" w:rsidP="00FA53D6">
                  <w:pPr>
                    <w:pStyle w:val="a6"/>
                    <w:tabs>
                      <w:tab w:val="left" w:pos="1397"/>
                    </w:tabs>
                    <w:ind w:left="0"/>
                    <w:jc w:val="center"/>
                  </w:pPr>
                </w:p>
              </w:tc>
            </w:tr>
            <w:tr w:rsidR="008A662F" w:rsidRPr="005A3C71" w:rsidTr="003C3EB9">
              <w:trPr>
                <w:jc w:val="center"/>
              </w:trPr>
              <w:tc>
                <w:tcPr>
                  <w:tcW w:w="2060" w:type="dxa"/>
                </w:tcPr>
                <w:p w:rsidR="008A662F" w:rsidRPr="003C3EB9" w:rsidRDefault="008A662F" w:rsidP="003C3EB9">
                  <w:pPr>
                    <w:pStyle w:val="a6"/>
                    <w:tabs>
                      <w:tab w:val="left" w:pos="1397"/>
                    </w:tabs>
                    <w:ind w:left="0"/>
                  </w:pPr>
                  <w:r w:rsidRPr="003C3EB9">
                    <w:t>Перевод проце</w:t>
                  </w:r>
                  <w:r w:rsidRPr="003C3EB9">
                    <w:t>н</w:t>
                  </w:r>
                  <w:r w:rsidRPr="003C3EB9">
                    <w:t>тов в обыкнове</w:t>
                  </w:r>
                  <w:r w:rsidRPr="003C3EB9">
                    <w:t>н</w:t>
                  </w:r>
                  <w:r w:rsidRPr="003C3EB9">
                    <w:t>ные дроби</w:t>
                  </w: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1364" w:type="dxa"/>
                </w:tcPr>
                <w:p w:rsidR="008A662F" w:rsidRPr="005A3C71" w:rsidRDefault="008A662F" w:rsidP="00FA53D6">
                  <w:pPr>
                    <w:pStyle w:val="a6"/>
                    <w:tabs>
                      <w:tab w:val="left" w:pos="1397"/>
                    </w:tabs>
                    <w:ind w:left="0"/>
                    <w:jc w:val="center"/>
                  </w:pPr>
                </w:p>
              </w:tc>
              <w:tc>
                <w:tcPr>
                  <w:tcW w:w="1255" w:type="dxa"/>
                </w:tcPr>
                <w:p w:rsidR="008A662F" w:rsidRPr="005A3C71" w:rsidRDefault="008A662F" w:rsidP="00FA53D6">
                  <w:pPr>
                    <w:pStyle w:val="a6"/>
                    <w:tabs>
                      <w:tab w:val="left" w:pos="1397"/>
                    </w:tabs>
                    <w:ind w:left="0"/>
                    <w:jc w:val="center"/>
                  </w:pPr>
                </w:p>
              </w:tc>
            </w:tr>
            <w:tr w:rsidR="008A662F" w:rsidRPr="005A3C71" w:rsidTr="003C3EB9">
              <w:trPr>
                <w:jc w:val="center"/>
              </w:trPr>
              <w:tc>
                <w:tcPr>
                  <w:tcW w:w="2060" w:type="dxa"/>
                </w:tcPr>
                <w:p w:rsidR="008A662F" w:rsidRPr="003C3EB9" w:rsidRDefault="008A662F" w:rsidP="003C3EB9">
                  <w:pPr>
                    <w:pStyle w:val="a6"/>
                    <w:tabs>
                      <w:tab w:val="left" w:pos="1397"/>
                    </w:tabs>
                    <w:ind w:left="0"/>
                  </w:pPr>
                  <w:r w:rsidRPr="003C3EB9">
                    <w:lastRenderedPageBreak/>
                    <w:t>Нахождение пр</w:t>
                  </w:r>
                  <w:r w:rsidRPr="003C3EB9">
                    <w:t>о</w:t>
                  </w:r>
                  <w:r w:rsidRPr="003C3EB9">
                    <w:t>цента от велич</w:t>
                  </w:r>
                  <w:r w:rsidRPr="003C3EB9">
                    <w:t>и</w:t>
                  </w:r>
                  <w:r w:rsidRPr="003C3EB9">
                    <w:t>ны</w:t>
                  </w: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1364" w:type="dxa"/>
                </w:tcPr>
                <w:p w:rsidR="008A662F" w:rsidRPr="005A3C71" w:rsidRDefault="008A662F" w:rsidP="00FA53D6">
                  <w:pPr>
                    <w:pStyle w:val="a6"/>
                    <w:tabs>
                      <w:tab w:val="left" w:pos="1397"/>
                    </w:tabs>
                    <w:ind w:left="0"/>
                    <w:jc w:val="center"/>
                  </w:pPr>
                </w:p>
              </w:tc>
              <w:tc>
                <w:tcPr>
                  <w:tcW w:w="1255" w:type="dxa"/>
                </w:tcPr>
                <w:p w:rsidR="008A662F" w:rsidRPr="005A3C71" w:rsidRDefault="008A662F" w:rsidP="00FA53D6">
                  <w:pPr>
                    <w:pStyle w:val="a6"/>
                    <w:tabs>
                      <w:tab w:val="left" w:pos="1397"/>
                    </w:tabs>
                    <w:ind w:left="0"/>
                    <w:jc w:val="center"/>
                  </w:pPr>
                </w:p>
              </w:tc>
            </w:tr>
            <w:tr w:rsidR="008A662F" w:rsidRPr="005A3C71" w:rsidTr="003C3EB9">
              <w:trPr>
                <w:jc w:val="center"/>
              </w:trPr>
              <w:tc>
                <w:tcPr>
                  <w:tcW w:w="2060" w:type="dxa"/>
                </w:tcPr>
                <w:p w:rsidR="008A662F" w:rsidRPr="003C3EB9" w:rsidRDefault="008A662F" w:rsidP="003C3EB9">
                  <w:pPr>
                    <w:pStyle w:val="a6"/>
                    <w:tabs>
                      <w:tab w:val="left" w:pos="1397"/>
                    </w:tabs>
                    <w:ind w:left="0"/>
                  </w:pPr>
                  <w:r w:rsidRPr="003C3EB9">
                    <w:t>Изменение вел</w:t>
                  </w:r>
                  <w:r w:rsidRPr="003C3EB9">
                    <w:t>и</w:t>
                  </w:r>
                  <w:r w:rsidRPr="003C3EB9">
                    <w:t>чины на нескол</w:t>
                  </w:r>
                  <w:r w:rsidRPr="003C3EB9">
                    <w:t>ь</w:t>
                  </w:r>
                  <w:r w:rsidRPr="003C3EB9">
                    <w:t>ко процентов</w:t>
                  </w: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1364" w:type="dxa"/>
                </w:tcPr>
                <w:p w:rsidR="008A662F" w:rsidRPr="005A3C71" w:rsidRDefault="008A662F" w:rsidP="00FA53D6">
                  <w:pPr>
                    <w:pStyle w:val="a6"/>
                    <w:tabs>
                      <w:tab w:val="left" w:pos="1397"/>
                    </w:tabs>
                    <w:ind w:left="0"/>
                    <w:jc w:val="center"/>
                  </w:pPr>
                </w:p>
              </w:tc>
              <w:tc>
                <w:tcPr>
                  <w:tcW w:w="1255" w:type="dxa"/>
                </w:tcPr>
                <w:p w:rsidR="008A662F" w:rsidRPr="005A3C71" w:rsidRDefault="008A662F" w:rsidP="00FA53D6">
                  <w:pPr>
                    <w:pStyle w:val="a6"/>
                    <w:tabs>
                      <w:tab w:val="left" w:pos="1397"/>
                    </w:tabs>
                    <w:ind w:left="0"/>
                    <w:jc w:val="center"/>
                  </w:pPr>
                </w:p>
              </w:tc>
            </w:tr>
            <w:tr w:rsidR="008A662F" w:rsidRPr="005A3C71" w:rsidTr="003C3EB9">
              <w:trPr>
                <w:jc w:val="center"/>
              </w:trPr>
              <w:tc>
                <w:tcPr>
                  <w:tcW w:w="2060" w:type="dxa"/>
                </w:tcPr>
                <w:p w:rsidR="008A662F" w:rsidRPr="003C3EB9" w:rsidRDefault="008A662F" w:rsidP="003C3EB9">
                  <w:pPr>
                    <w:pStyle w:val="a6"/>
                    <w:tabs>
                      <w:tab w:val="left" w:pos="1397"/>
                    </w:tabs>
                    <w:ind w:left="0"/>
                  </w:pPr>
                  <w:r w:rsidRPr="003C3EB9">
                    <w:t>Бонус-вертикаль</w:t>
                  </w: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1364" w:type="dxa"/>
                </w:tcPr>
                <w:p w:rsidR="008A662F" w:rsidRPr="005A3C71" w:rsidRDefault="008A662F" w:rsidP="00FA53D6">
                  <w:pPr>
                    <w:pStyle w:val="a6"/>
                    <w:tabs>
                      <w:tab w:val="left" w:pos="1397"/>
                    </w:tabs>
                    <w:ind w:left="0"/>
                    <w:jc w:val="center"/>
                  </w:pPr>
                </w:p>
              </w:tc>
              <w:tc>
                <w:tcPr>
                  <w:tcW w:w="1255" w:type="dxa"/>
                </w:tcPr>
                <w:p w:rsidR="008A662F" w:rsidRPr="005A3C71" w:rsidRDefault="008A662F" w:rsidP="00FA53D6">
                  <w:pPr>
                    <w:pStyle w:val="a6"/>
                    <w:tabs>
                      <w:tab w:val="left" w:pos="1397"/>
                    </w:tabs>
                    <w:ind w:left="0"/>
                    <w:jc w:val="center"/>
                  </w:pPr>
                </w:p>
              </w:tc>
            </w:tr>
            <w:tr w:rsidR="008A662F" w:rsidRPr="005A3C71" w:rsidTr="003C3EB9">
              <w:trPr>
                <w:jc w:val="center"/>
              </w:trPr>
              <w:tc>
                <w:tcPr>
                  <w:tcW w:w="2060" w:type="dxa"/>
                </w:tcPr>
                <w:p w:rsidR="008A662F" w:rsidRPr="003C3EB9" w:rsidRDefault="008A662F" w:rsidP="003C3EB9">
                  <w:pPr>
                    <w:pStyle w:val="a6"/>
                    <w:tabs>
                      <w:tab w:val="left" w:pos="1397"/>
                    </w:tabs>
                    <w:ind w:left="0"/>
                  </w:pPr>
                  <w:r w:rsidRPr="003C3EB9">
                    <w:t>Количество ба</w:t>
                  </w:r>
                  <w:r w:rsidRPr="003C3EB9">
                    <w:t>л</w:t>
                  </w:r>
                  <w:r w:rsidRPr="003C3EB9">
                    <w:t>лов</w:t>
                  </w: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932" w:type="dxa"/>
                  <w:vAlign w:val="center"/>
                </w:tcPr>
                <w:p w:rsidR="008A662F" w:rsidRPr="005A3C71" w:rsidRDefault="008A662F" w:rsidP="00FA53D6">
                  <w:pPr>
                    <w:pStyle w:val="a6"/>
                    <w:tabs>
                      <w:tab w:val="left" w:pos="1397"/>
                    </w:tabs>
                    <w:ind w:left="0"/>
                    <w:jc w:val="center"/>
                  </w:pPr>
                </w:p>
              </w:tc>
              <w:tc>
                <w:tcPr>
                  <w:tcW w:w="1364" w:type="dxa"/>
                </w:tcPr>
                <w:p w:rsidR="008A662F" w:rsidRPr="005A3C71" w:rsidRDefault="008A662F" w:rsidP="00FA53D6">
                  <w:pPr>
                    <w:pStyle w:val="a6"/>
                    <w:tabs>
                      <w:tab w:val="left" w:pos="1397"/>
                    </w:tabs>
                    <w:ind w:left="0"/>
                    <w:jc w:val="center"/>
                  </w:pPr>
                </w:p>
              </w:tc>
              <w:tc>
                <w:tcPr>
                  <w:tcW w:w="1255" w:type="dxa"/>
                </w:tcPr>
                <w:p w:rsidR="008A662F" w:rsidRPr="005A3C71" w:rsidRDefault="008A662F" w:rsidP="00FA53D6">
                  <w:pPr>
                    <w:pStyle w:val="a6"/>
                    <w:tabs>
                      <w:tab w:val="left" w:pos="1397"/>
                    </w:tabs>
                    <w:ind w:left="0"/>
                    <w:jc w:val="center"/>
                  </w:pPr>
                </w:p>
              </w:tc>
            </w:tr>
          </w:tbl>
          <w:p w:rsidR="008A662F" w:rsidRPr="003C3EB9" w:rsidRDefault="008A662F" w:rsidP="00FA53D6">
            <w:pPr>
              <w:pStyle w:val="a4"/>
              <w:spacing w:before="0" w:beforeAutospacing="0" w:after="0" w:afterAutospacing="0"/>
              <w:contextualSpacing/>
              <w:jc w:val="center"/>
              <w:rPr>
                <w:b/>
                <w:sz w:val="28"/>
                <w:szCs w:val="28"/>
              </w:rPr>
            </w:pPr>
          </w:p>
          <w:p w:rsidR="008A662F" w:rsidRPr="00BB2612" w:rsidRDefault="008A662F" w:rsidP="00FA53D6">
            <w:pPr>
              <w:rPr>
                <w:rFonts w:ascii="Times New Roman" w:hAnsi="Times New Roman" w:cs="Times New Roman"/>
                <w:b/>
                <w:sz w:val="28"/>
                <w:szCs w:val="28"/>
              </w:rPr>
            </w:pPr>
            <w:r w:rsidRPr="00BB2612">
              <w:rPr>
                <w:rFonts w:ascii="Times New Roman" w:hAnsi="Times New Roman" w:cs="Times New Roman"/>
                <w:b/>
                <w:sz w:val="28"/>
                <w:szCs w:val="28"/>
              </w:rPr>
              <w:t>Ответы</w:t>
            </w:r>
          </w:p>
          <w:tbl>
            <w:tblPr>
              <w:tblStyle w:val="a3"/>
              <w:tblW w:w="8679" w:type="dxa"/>
              <w:jc w:val="center"/>
              <w:tblLayout w:type="fixed"/>
              <w:tblLook w:val="04A0"/>
            </w:tblPr>
            <w:tblGrid>
              <w:gridCol w:w="3055"/>
              <w:gridCol w:w="1372"/>
              <w:gridCol w:w="1446"/>
              <w:gridCol w:w="1398"/>
              <w:gridCol w:w="1408"/>
            </w:tblGrid>
            <w:tr w:rsidR="008A662F" w:rsidRPr="005A3C71" w:rsidTr="003C3EB9">
              <w:trPr>
                <w:jc w:val="center"/>
              </w:trPr>
              <w:tc>
                <w:tcPr>
                  <w:tcW w:w="3055" w:type="dxa"/>
                </w:tcPr>
                <w:p w:rsidR="008A662F" w:rsidRPr="005A3C71" w:rsidRDefault="008A662F" w:rsidP="00FA53D6">
                  <w:pPr>
                    <w:pStyle w:val="a6"/>
                    <w:tabs>
                      <w:tab w:val="left" w:pos="1397"/>
                    </w:tabs>
                    <w:ind w:left="0"/>
                    <w:jc w:val="center"/>
                    <w:rPr>
                      <w:b/>
                    </w:rPr>
                  </w:pPr>
                </w:p>
              </w:tc>
              <w:tc>
                <w:tcPr>
                  <w:tcW w:w="1372" w:type="dxa"/>
                </w:tcPr>
                <w:p w:rsidR="008A662F" w:rsidRPr="003C3EB9" w:rsidRDefault="008A662F" w:rsidP="00FA53D6">
                  <w:pPr>
                    <w:pStyle w:val="a6"/>
                    <w:tabs>
                      <w:tab w:val="left" w:pos="1397"/>
                    </w:tabs>
                    <w:ind w:left="0"/>
                    <w:jc w:val="center"/>
                  </w:pPr>
                  <w:r w:rsidRPr="003C3EB9">
                    <w:t>Задача № 1</w:t>
                  </w:r>
                </w:p>
              </w:tc>
              <w:tc>
                <w:tcPr>
                  <w:tcW w:w="1446" w:type="dxa"/>
                </w:tcPr>
                <w:p w:rsidR="008A662F" w:rsidRPr="003C3EB9" w:rsidRDefault="008A662F" w:rsidP="00FA53D6">
                  <w:pPr>
                    <w:pStyle w:val="a6"/>
                    <w:tabs>
                      <w:tab w:val="left" w:pos="1397"/>
                    </w:tabs>
                    <w:ind w:left="0"/>
                    <w:jc w:val="center"/>
                  </w:pPr>
                  <w:r w:rsidRPr="003C3EB9">
                    <w:t>Задача № 2</w:t>
                  </w:r>
                </w:p>
              </w:tc>
              <w:tc>
                <w:tcPr>
                  <w:tcW w:w="1398" w:type="dxa"/>
                </w:tcPr>
                <w:p w:rsidR="008A662F" w:rsidRPr="003C3EB9" w:rsidRDefault="008A662F" w:rsidP="00FA53D6">
                  <w:pPr>
                    <w:pStyle w:val="a6"/>
                    <w:tabs>
                      <w:tab w:val="left" w:pos="1397"/>
                    </w:tabs>
                    <w:ind w:left="0"/>
                    <w:jc w:val="center"/>
                  </w:pPr>
                  <w:r w:rsidRPr="003C3EB9">
                    <w:t>Задача № 3</w:t>
                  </w:r>
                </w:p>
              </w:tc>
              <w:tc>
                <w:tcPr>
                  <w:tcW w:w="1408" w:type="dxa"/>
                </w:tcPr>
                <w:p w:rsidR="008A662F" w:rsidRPr="003C3EB9" w:rsidRDefault="008A662F" w:rsidP="00FA53D6">
                  <w:pPr>
                    <w:pStyle w:val="a6"/>
                    <w:tabs>
                      <w:tab w:val="left" w:pos="1397"/>
                    </w:tabs>
                    <w:ind w:left="0"/>
                    <w:jc w:val="center"/>
                  </w:pPr>
                  <w:r w:rsidRPr="003C3EB9">
                    <w:t>Задача № 4</w:t>
                  </w:r>
                </w:p>
              </w:tc>
            </w:tr>
            <w:tr w:rsidR="008A662F" w:rsidRPr="005A3C71" w:rsidTr="003C3EB9">
              <w:trPr>
                <w:jc w:val="center"/>
              </w:trPr>
              <w:tc>
                <w:tcPr>
                  <w:tcW w:w="3055" w:type="dxa"/>
                </w:tcPr>
                <w:p w:rsidR="008A662F" w:rsidRPr="003C3EB9" w:rsidRDefault="008A662F" w:rsidP="003C3EB9">
                  <w:pPr>
                    <w:pStyle w:val="a6"/>
                    <w:tabs>
                      <w:tab w:val="left" w:pos="1397"/>
                    </w:tabs>
                    <w:ind w:left="0"/>
                  </w:pPr>
                  <w:r w:rsidRPr="003C3EB9">
                    <w:t>Перевод обыкновенных дробей в проценты</w:t>
                  </w:r>
                </w:p>
              </w:tc>
              <w:tc>
                <w:tcPr>
                  <w:tcW w:w="1372" w:type="dxa"/>
                  <w:vAlign w:val="center"/>
                </w:tcPr>
                <w:p w:rsidR="008A662F" w:rsidRPr="005A3C71" w:rsidRDefault="003C3EB9" w:rsidP="00FA53D6">
                  <w:pPr>
                    <w:pStyle w:val="a6"/>
                    <w:tabs>
                      <w:tab w:val="left" w:pos="1397"/>
                    </w:tabs>
                    <w:ind w:left="0"/>
                    <w:jc w:val="center"/>
                  </w:pPr>
                  <m:oMathPara>
                    <m:oMath>
                      <m:r>
                        <w:rPr>
                          <w:rFonts w:ascii="Cambria Math" w:hAnsi="Cambria Math"/>
                        </w:rPr>
                        <m:t>27%</m:t>
                      </m:r>
                    </m:oMath>
                  </m:oMathPara>
                </w:p>
              </w:tc>
              <w:tc>
                <w:tcPr>
                  <w:tcW w:w="1446" w:type="dxa"/>
                  <w:vAlign w:val="center"/>
                </w:tcPr>
                <w:p w:rsidR="008A662F" w:rsidRPr="005A3C71" w:rsidRDefault="003C3EB9" w:rsidP="00FA53D6">
                  <w:pPr>
                    <w:pStyle w:val="a6"/>
                    <w:tabs>
                      <w:tab w:val="left" w:pos="1397"/>
                    </w:tabs>
                    <w:ind w:left="0"/>
                    <w:jc w:val="center"/>
                  </w:pPr>
                  <m:oMathPara>
                    <m:oMath>
                      <m:r>
                        <w:rPr>
                          <w:rFonts w:ascii="Cambria Math" w:hAnsi="Cambria Math"/>
                        </w:rPr>
                        <m:t>3</m:t>
                      </m:r>
                      <m:f>
                        <m:fPr>
                          <m:ctrlPr>
                            <w:rPr>
                              <w:rFonts w:ascii="Cambria Math" w:hAnsi="Cambria Math"/>
                              <w:i/>
                            </w:rPr>
                          </m:ctrlPr>
                        </m:fPr>
                        <m:num>
                          <m:r>
                            <w:rPr>
                              <w:rFonts w:ascii="Cambria Math" w:hAnsi="Cambria Math"/>
                            </w:rPr>
                            <m:t>4</m:t>
                          </m:r>
                        </m:num>
                        <m:den>
                          <m:r>
                            <w:rPr>
                              <w:rFonts w:ascii="Cambria Math" w:hAnsi="Cambria Math"/>
                            </w:rPr>
                            <m:t>5</m:t>
                          </m:r>
                        </m:den>
                      </m:f>
                      <m:r>
                        <w:rPr>
                          <w:rFonts w:ascii="Cambria Math" w:hAnsi="Cambria Math"/>
                        </w:rPr>
                        <m:t>%</m:t>
                      </m:r>
                    </m:oMath>
                  </m:oMathPara>
                </w:p>
              </w:tc>
              <w:tc>
                <w:tcPr>
                  <w:tcW w:w="1398" w:type="dxa"/>
                  <w:vAlign w:val="center"/>
                </w:tcPr>
                <w:p w:rsidR="008A662F" w:rsidRPr="005A3C71" w:rsidRDefault="008A662F" w:rsidP="00FA53D6">
                  <w:pPr>
                    <w:pStyle w:val="a6"/>
                    <w:tabs>
                      <w:tab w:val="left" w:pos="1397"/>
                    </w:tabs>
                    <w:ind w:left="0"/>
                    <w:jc w:val="center"/>
                  </w:pPr>
                  <w:r w:rsidRPr="005A3C71">
                    <w:t>530%</w:t>
                  </w:r>
                </w:p>
              </w:tc>
              <w:tc>
                <w:tcPr>
                  <w:tcW w:w="1408" w:type="dxa"/>
                  <w:vAlign w:val="center"/>
                </w:tcPr>
                <w:p w:rsidR="008A662F" w:rsidRPr="005A3C71" w:rsidRDefault="003C3EB9" w:rsidP="00FA53D6">
                  <w:pPr>
                    <w:pStyle w:val="a6"/>
                    <w:tabs>
                      <w:tab w:val="left" w:pos="1397"/>
                    </w:tabs>
                    <w:ind w:left="0"/>
                    <w:jc w:val="center"/>
                  </w:pPr>
                  <m:oMath>
                    <m:r>
                      <w:rPr>
                        <w:rFonts w:ascii="Cambria Math" w:hAnsi="Cambria Math"/>
                      </w:rPr>
                      <m:t>1125</m:t>
                    </m:r>
                    <m:f>
                      <m:fPr>
                        <m:ctrlPr>
                          <w:rPr>
                            <w:rFonts w:ascii="Cambria Math" w:hAnsi="Cambria Math"/>
                            <w:i/>
                          </w:rPr>
                        </m:ctrlPr>
                      </m:fPr>
                      <m:num>
                        <m:r>
                          <w:rPr>
                            <w:rFonts w:ascii="Cambria Math" w:hAnsi="Cambria Math"/>
                          </w:rPr>
                          <m:t>4</m:t>
                        </m:r>
                      </m:num>
                      <m:den>
                        <m:r>
                          <w:rPr>
                            <w:rFonts w:ascii="Cambria Math" w:hAnsi="Cambria Math"/>
                          </w:rPr>
                          <m:t>5</m:t>
                        </m:r>
                      </m:den>
                    </m:f>
                  </m:oMath>
                  <w:r w:rsidR="008A662F" w:rsidRPr="005A3C71">
                    <w:rPr>
                      <w:rFonts w:eastAsiaTheme="minorEastAsia"/>
                    </w:rPr>
                    <w:t>%</w:t>
                  </w:r>
                </w:p>
              </w:tc>
            </w:tr>
            <w:tr w:rsidR="008A662F" w:rsidRPr="005A3C71" w:rsidTr="003C3EB9">
              <w:trPr>
                <w:jc w:val="center"/>
              </w:trPr>
              <w:tc>
                <w:tcPr>
                  <w:tcW w:w="3055" w:type="dxa"/>
                </w:tcPr>
                <w:p w:rsidR="008A662F" w:rsidRPr="003C3EB9" w:rsidRDefault="008A662F" w:rsidP="003C3EB9">
                  <w:pPr>
                    <w:pStyle w:val="a6"/>
                    <w:tabs>
                      <w:tab w:val="left" w:pos="1397"/>
                    </w:tabs>
                    <w:ind w:left="0"/>
                  </w:pPr>
                  <w:r w:rsidRPr="003C3EB9">
                    <w:t>Перевод процентов в обыкновенные дроби</w:t>
                  </w:r>
                </w:p>
              </w:tc>
              <w:tc>
                <w:tcPr>
                  <w:tcW w:w="1372" w:type="dxa"/>
                  <w:vAlign w:val="center"/>
                </w:tcPr>
                <w:p w:rsidR="008A662F" w:rsidRPr="005A3C71" w:rsidRDefault="008109AC" w:rsidP="00FA53D6">
                  <w:pPr>
                    <w:pStyle w:val="a6"/>
                    <w:tabs>
                      <w:tab w:val="left" w:pos="1397"/>
                    </w:tabs>
                    <w:ind w:left="0"/>
                    <w:jc w:val="center"/>
                  </w:pPr>
                  <m:oMathPara>
                    <m:oMath>
                      <m:f>
                        <m:fPr>
                          <m:ctrlPr>
                            <w:rPr>
                              <w:rFonts w:ascii="Cambria Math" w:hAnsi="Cambria Math"/>
                              <w:i/>
                            </w:rPr>
                          </m:ctrlPr>
                        </m:fPr>
                        <m:num>
                          <m:r>
                            <w:rPr>
                              <w:rFonts w:ascii="Cambria Math" w:hAnsi="Cambria Math"/>
                            </w:rPr>
                            <m:t>2</m:t>
                          </m:r>
                        </m:num>
                        <m:den>
                          <m:r>
                            <w:rPr>
                              <w:rFonts w:ascii="Cambria Math" w:hAnsi="Cambria Math"/>
                            </w:rPr>
                            <m:t>25</m:t>
                          </m:r>
                        </m:den>
                      </m:f>
                    </m:oMath>
                  </m:oMathPara>
                </w:p>
              </w:tc>
              <w:tc>
                <w:tcPr>
                  <w:tcW w:w="1446" w:type="dxa"/>
                  <w:vAlign w:val="center"/>
                </w:tcPr>
                <w:p w:rsidR="008A662F" w:rsidRPr="005A3C71" w:rsidRDefault="008109AC" w:rsidP="00FA53D6">
                  <w:pPr>
                    <w:pStyle w:val="a6"/>
                    <w:tabs>
                      <w:tab w:val="left" w:pos="1397"/>
                    </w:tabs>
                    <w:ind w:left="0"/>
                    <w:jc w:val="center"/>
                  </w:pPr>
                  <m:oMathPara>
                    <m:oMath>
                      <m:f>
                        <m:fPr>
                          <m:ctrlPr>
                            <w:rPr>
                              <w:rFonts w:ascii="Cambria Math" w:hAnsi="Cambria Math"/>
                              <w:i/>
                            </w:rPr>
                          </m:ctrlPr>
                        </m:fPr>
                        <m:num>
                          <m:r>
                            <w:rPr>
                              <w:rFonts w:ascii="Cambria Math" w:hAnsi="Cambria Math"/>
                            </w:rPr>
                            <m:t>9</m:t>
                          </m:r>
                        </m:num>
                        <m:den>
                          <m:r>
                            <w:rPr>
                              <w:rFonts w:ascii="Cambria Math" w:hAnsi="Cambria Math"/>
                            </w:rPr>
                            <m:t>10</m:t>
                          </m:r>
                        </m:den>
                      </m:f>
                    </m:oMath>
                  </m:oMathPara>
                </w:p>
              </w:tc>
              <w:tc>
                <w:tcPr>
                  <w:tcW w:w="1398" w:type="dxa"/>
                  <w:vAlign w:val="center"/>
                </w:tcPr>
                <w:p w:rsidR="008A662F" w:rsidRPr="005A3C71" w:rsidRDefault="008A662F" w:rsidP="00FA53D6">
                  <w:pPr>
                    <w:pStyle w:val="a6"/>
                    <w:tabs>
                      <w:tab w:val="left" w:pos="1397"/>
                    </w:tabs>
                    <w:ind w:left="0"/>
                    <w:jc w:val="center"/>
                  </w:pPr>
                  <w:r w:rsidRPr="005A3C71">
                    <w:t>3</w:t>
                  </w:r>
                </w:p>
              </w:tc>
              <w:tc>
                <w:tcPr>
                  <w:tcW w:w="1408" w:type="dxa"/>
                  <w:vAlign w:val="center"/>
                </w:tcPr>
                <w:p w:rsidR="008A662F" w:rsidRPr="005A3C71" w:rsidRDefault="008109AC" w:rsidP="00FA53D6">
                  <w:pPr>
                    <w:pStyle w:val="a6"/>
                    <w:tabs>
                      <w:tab w:val="left" w:pos="1397"/>
                    </w:tabs>
                    <w:ind w:left="0"/>
                    <w:jc w:val="center"/>
                  </w:pPr>
                  <m:oMathPara>
                    <m:oMath>
                      <m:f>
                        <m:fPr>
                          <m:ctrlPr>
                            <w:rPr>
                              <w:rFonts w:ascii="Cambria Math" w:hAnsi="Cambria Math"/>
                              <w:i/>
                            </w:rPr>
                          </m:ctrlPr>
                        </m:fPr>
                        <m:num>
                          <m:r>
                            <w:rPr>
                              <w:rFonts w:ascii="Cambria Math" w:hAnsi="Cambria Math"/>
                            </w:rPr>
                            <m:t>7</m:t>
                          </m:r>
                        </m:num>
                        <m:den>
                          <m:r>
                            <w:rPr>
                              <w:rFonts w:ascii="Cambria Math" w:hAnsi="Cambria Math"/>
                            </w:rPr>
                            <m:t>200</m:t>
                          </m:r>
                        </m:den>
                      </m:f>
                    </m:oMath>
                  </m:oMathPara>
                </w:p>
              </w:tc>
            </w:tr>
            <w:tr w:rsidR="008A662F" w:rsidRPr="005A3C71" w:rsidTr="003C3EB9">
              <w:trPr>
                <w:jc w:val="center"/>
              </w:trPr>
              <w:tc>
                <w:tcPr>
                  <w:tcW w:w="3055" w:type="dxa"/>
                </w:tcPr>
                <w:p w:rsidR="008A662F" w:rsidRPr="003C3EB9" w:rsidRDefault="008A662F" w:rsidP="003C3EB9">
                  <w:pPr>
                    <w:pStyle w:val="a6"/>
                    <w:tabs>
                      <w:tab w:val="left" w:pos="1397"/>
                    </w:tabs>
                    <w:ind w:left="0"/>
                  </w:pPr>
                  <w:r w:rsidRPr="003C3EB9">
                    <w:t>Нахождение процента от величины</w:t>
                  </w:r>
                </w:p>
              </w:tc>
              <w:tc>
                <w:tcPr>
                  <w:tcW w:w="1372" w:type="dxa"/>
                  <w:vAlign w:val="center"/>
                </w:tcPr>
                <w:p w:rsidR="008A662F" w:rsidRPr="005A3C71" w:rsidRDefault="008A662F" w:rsidP="00FA53D6">
                  <w:pPr>
                    <w:pStyle w:val="a6"/>
                    <w:tabs>
                      <w:tab w:val="left" w:pos="1397"/>
                    </w:tabs>
                    <w:ind w:left="0"/>
                    <w:jc w:val="center"/>
                  </w:pPr>
                  <w:r w:rsidRPr="005A3C71">
                    <w:t>3850 кг</w:t>
                  </w:r>
                </w:p>
              </w:tc>
              <w:tc>
                <w:tcPr>
                  <w:tcW w:w="1446" w:type="dxa"/>
                  <w:vAlign w:val="center"/>
                </w:tcPr>
                <w:p w:rsidR="008A662F" w:rsidRPr="005A3C71" w:rsidRDefault="003C3EB9" w:rsidP="00FA53D6">
                  <w:pPr>
                    <w:pStyle w:val="a6"/>
                    <w:tabs>
                      <w:tab w:val="left" w:pos="1397"/>
                    </w:tabs>
                    <w:ind w:left="0"/>
                    <w:jc w:val="center"/>
                  </w:pPr>
                  <m:oMath>
                    <m:r>
                      <w:rPr>
                        <w:rFonts w:ascii="Cambria Math" w:hAnsi="Cambria Math"/>
                      </w:rPr>
                      <m:t>101</m:t>
                    </m:r>
                    <m:f>
                      <m:fPr>
                        <m:ctrlPr>
                          <w:rPr>
                            <w:rFonts w:ascii="Cambria Math" w:hAnsi="Cambria Math"/>
                            <w:i/>
                          </w:rPr>
                        </m:ctrlPr>
                      </m:fPr>
                      <m:num>
                        <m:r>
                          <w:rPr>
                            <w:rFonts w:ascii="Cambria Math" w:hAnsi="Cambria Math"/>
                          </w:rPr>
                          <m:t>1</m:t>
                        </m:r>
                      </m:num>
                      <m:den>
                        <m:r>
                          <w:rPr>
                            <w:rFonts w:ascii="Cambria Math" w:hAnsi="Cambria Math"/>
                          </w:rPr>
                          <m:t>5</m:t>
                        </m:r>
                      </m:den>
                    </m:f>
                  </m:oMath>
                  <w:r w:rsidR="008A662F" w:rsidRPr="005A3C71">
                    <w:rPr>
                      <w:rFonts w:eastAsiaTheme="minorEastAsia"/>
                    </w:rPr>
                    <w:t xml:space="preserve"> т</w:t>
                  </w:r>
                </w:p>
              </w:tc>
              <w:tc>
                <w:tcPr>
                  <w:tcW w:w="1398" w:type="dxa"/>
                  <w:vAlign w:val="center"/>
                </w:tcPr>
                <w:p w:rsidR="008A662F" w:rsidRPr="005A3C71" w:rsidRDefault="008A662F" w:rsidP="00FA53D6">
                  <w:pPr>
                    <w:pStyle w:val="a6"/>
                    <w:tabs>
                      <w:tab w:val="left" w:pos="1397"/>
                    </w:tabs>
                    <w:ind w:left="0"/>
                    <w:jc w:val="center"/>
                  </w:pPr>
                  <w:r w:rsidRPr="005A3C71">
                    <w:t>13160 г</w:t>
                  </w:r>
                </w:p>
              </w:tc>
              <w:tc>
                <w:tcPr>
                  <w:tcW w:w="1408" w:type="dxa"/>
                  <w:vAlign w:val="center"/>
                </w:tcPr>
                <w:p w:rsidR="008A662F" w:rsidRPr="005A3C71" w:rsidRDefault="008A662F" w:rsidP="00FA53D6">
                  <w:pPr>
                    <w:pStyle w:val="a6"/>
                    <w:tabs>
                      <w:tab w:val="left" w:pos="1397"/>
                    </w:tabs>
                    <w:ind w:left="0"/>
                    <w:jc w:val="center"/>
                  </w:pPr>
                  <w:r w:rsidRPr="005A3C71">
                    <w:t>7800 кг</w:t>
                  </w:r>
                </w:p>
              </w:tc>
            </w:tr>
            <w:tr w:rsidR="008A662F" w:rsidRPr="005A3C71" w:rsidTr="003C3EB9">
              <w:trPr>
                <w:jc w:val="center"/>
              </w:trPr>
              <w:tc>
                <w:tcPr>
                  <w:tcW w:w="3055" w:type="dxa"/>
                </w:tcPr>
                <w:p w:rsidR="008A662F" w:rsidRPr="003C3EB9" w:rsidRDefault="008A662F" w:rsidP="003C3EB9">
                  <w:pPr>
                    <w:pStyle w:val="a6"/>
                    <w:tabs>
                      <w:tab w:val="left" w:pos="1397"/>
                    </w:tabs>
                    <w:ind w:left="0"/>
                  </w:pPr>
                  <w:r w:rsidRPr="003C3EB9">
                    <w:t>Изменение величины на несколько процентов</w:t>
                  </w:r>
                </w:p>
              </w:tc>
              <w:tc>
                <w:tcPr>
                  <w:tcW w:w="1372" w:type="dxa"/>
                  <w:vAlign w:val="center"/>
                </w:tcPr>
                <w:p w:rsidR="008A662F" w:rsidRPr="005A3C71" w:rsidRDefault="008A662F" w:rsidP="00FA53D6">
                  <w:pPr>
                    <w:pStyle w:val="a6"/>
                    <w:tabs>
                      <w:tab w:val="left" w:pos="1397"/>
                    </w:tabs>
                    <w:ind w:left="0"/>
                    <w:jc w:val="center"/>
                  </w:pPr>
                  <w:r w:rsidRPr="005A3C71">
                    <w:t>8 упаковок</w:t>
                  </w:r>
                </w:p>
              </w:tc>
              <w:tc>
                <w:tcPr>
                  <w:tcW w:w="1446" w:type="dxa"/>
                  <w:vAlign w:val="center"/>
                </w:tcPr>
                <w:p w:rsidR="008A662F" w:rsidRPr="005A3C71" w:rsidRDefault="008A662F" w:rsidP="00FA53D6">
                  <w:pPr>
                    <w:pStyle w:val="a6"/>
                    <w:tabs>
                      <w:tab w:val="left" w:pos="1397"/>
                    </w:tabs>
                    <w:ind w:left="0"/>
                    <w:jc w:val="center"/>
                  </w:pPr>
                  <w:r w:rsidRPr="005A3C71">
                    <w:t>11 тарелок</w:t>
                  </w:r>
                </w:p>
              </w:tc>
              <w:tc>
                <w:tcPr>
                  <w:tcW w:w="1398" w:type="dxa"/>
                  <w:vAlign w:val="center"/>
                </w:tcPr>
                <w:p w:rsidR="008A662F" w:rsidRPr="005A3C71" w:rsidRDefault="008A662F" w:rsidP="00FA53D6">
                  <w:pPr>
                    <w:pStyle w:val="a6"/>
                    <w:tabs>
                      <w:tab w:val="left" w:pos="1397"/>
                    </w:tabs>
                    <w:ind w:left="0"/>
                    <w:jc w:val="center"/>
                  </w:pPr>
                  <w:r w:rsidRPr="005A3C71">
                    <w:t>5900 руб.</w:t>
                  </w:r>
                </w:p>
              </w:tc>
              <w:tc>
                <w:tcPr>
                  <w:tcW w:w="1408" w:type="dxa"/>
                  <w:vAlign w:val="center"/>
                </w:tcPr>
                <w:p w:rsidR="008A662F" w:rsidRPr="005A3C71" w:rsidRDefault="008A662F" w:rsidP="00FA53D6">
                  <w:pPr>
                    <w:pStyle w:val="a6"/>
                    <w:tabs>
                      <w:tab w:val="left" w:pos="1397"/>
                    </w:tabs>
                    <w:ind w:left="0"/>
                    <w:jc w:val="center"/>
                  </w:pPr>
                  <w:r w:rsidRPr="005A3C71">
                    <w:t>792 руб.</w:t>
                  </w:r>
                </w:p>
              </w:tc>
            </w:tr>
          </w:tbl>
          <w:p w:rsidR="008A662F" w:rsidRDefault="008A662F" w:rsidP="00FA53D6">
            <w:pPr>
              <w:pStyle w:val="a4"/>
              <w:spacing w:before="0" w:beforeAutospacing="0" w:after="0" w:afterAutospacing="0"/>
              <w:contextualSpacing/>
              <w:jc w:val="center"/>
              <w:rPr>
                <w:b/>
                <w:sz w:val="32"/>
                <w:szCs w:val="32"/>
              </w:rPr>
            </w:pPr>
          </w:p>
          <w:p w:rsidR="008A662F" w:rsidRDefault="008A662F"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Данный вид работы позволяет каждой группе учащихся повт</w:t>
            </w:r>
            <w:r>
              <w:rPr>
                <w:rFonts w:ascii="Times New Roman" w:hAnsi="Times New Roman" w:cs="Times New Roman"/>
                <w:sz w:val="28"/>
                <w:szCs w:val="28"/>
              </w:rPr>
              <w:t>о</w:t>
            </w:r>
            <w:r>
              <w:rPr>
                <w:rFonts w:ascii="Times New Roman" w:hAnsi="Times New Roman" w:cs="Times New Roman"/>
                <w:sz w:val="28"/>
                <w:szCs w:val="28"/>
              </w:rPr>
              <w:t xml:space="preserve">рить все типы движения, </w:t>
            </w:r>
            <w:r w:rsidR="003C3EB9">
              <w:rPr>
                <w:rFonts w:ascii="Times New Roman" w:hAnsi="Times New Roman" w:cs="Times New Roman"/>
                <w:sz w:val="28"/>
                <w:szCs w:val="28"/>
              </w:rPr>
              <w:t>с</w:t>
            </w:r>
            <w:r>
              <w:rPr>
                <w:rFonts w:ascii="Times New Roman" w:hAnsi="Times New Roman" w:cs="Times New Roman"/>
                <w:sz w:val="28"/>
                <w:szCs w:val="28"/>
              </w:rPr>
              <w:t>формировать понятие «процент»</w:t>
            </w:r>
            <w:r w:rsidRPr="00872B00">
              <w:rPr>
                <w:rFonts w:ascii="Times New Roman" w:hAnsi="Times New Roman" w:cs="Times New Roman"/>
                <w:sz w:val="28"/>
                <w:szCs w:val="28"/>
              </w:rPr>
              <w:t>, использ</w:t>
            </w:r>
            <w:r>
              <w:rPr>
                <w:rFonts w:ascii="Times New Roman" w:hAnsi="Times New Roman" w:cs="Times New Roman"/>
                <w:sz w:val="28"/>
                <w:szCs w:val="28"/>
              </w:rPr>
              <w:t>о</w:t>
            </w:r>
            <w:r>
              <w:rPr>
                <w:rFonts w:ascii="Times New Roman" w:hAnsi="Times New Roman" w:cs="Times New Roman"/>
                <w:sz w:val="28"/>
                <w:szCs w:val="28"/>
              </w:rPr>
              <w:t>вать</w:t>
            </w:r>
            <w:r w:rsidRPr="00872B00">
              <w:rPr>
                <w:rFonts w:ascii="Times New Roman" w:hAnsi="Times New Roman" w:cs="Times New Roman"/>
                <w:sz w:val="28"/>
                <w:szCs w:val="28"/>
              </w:rPr>
              <w:t xml:space="preserve"> действия сложения и вычитания, умножения и деления, </w:t>
            </w:r>
            <w:r w:rsidR="003C3EB9">
              <w:rPr>
                <w:rFonts w:ascii="Times New Roman" w:hAnsi="Times New Roman" w:cs="Times New Roman"/>
                <w:sz w:val="28"/>
                <w:szCs w:val="28"/>
              </w:rPr>
              <w:t>с</w:t>
            </w:r>
            <w:r>
              <w:rPr>
                <w:rFonts w:ascii="Times New Roman" w:hAnsi="Times New Roman" w:cs="Times New Roman"/>
                <w:sz w:val="28"/>
                <w:szCs w:val="28"/>
              </w:rPr>
              <w:t>форм</w:t>
            </w:r>
            <w:r>
              <w:rPr>
                <w:rFonts w:ascii="Times New Roman" w:hAnsi="Times New Roman" w:cs="Times New Roman"/>
                <w:sz w:val="28"/>
                <w:szCs w:val="28"/>
              </w:rPr>
              <w:t>и</w:t>
            </w:r>
            <w:r>
              <w:rPr>
                <w:rFonts w:ascii="Times New Roman" w:hAnsi="Times New Roman" w:cs="Times New Roman"/>
                <w:sz w:val="28"/>
                <w:szCs w:val="28"/>
              </w:rPr>
              <w:t xml:space="preserve">ровать </w:t>
            </w:r>
            <w:r w:rsidRPr="00872B00">
              <w:rPr>
                <w:rFonts w:ascii="Times New Roman" w:hAnsi="Times New Roman" w:cs="Times New Roman"/>
                <w:sz w:val="28"/>
                <w:szCs w:val="28"/>
              </w:rPr>
              <w:t>умение применять теоретический материал при</w:t>
            </w:r>
            <w:r>
              <w:rPr>
                <w:rFonts w:ascii="Times New Roman" w:hAnsi="Times New Roman" w:cs="Times New Roman"/>
                <w:sz w:val="28"/>
                <w:szCs w:val="28"/>
              </w:rPr>
              <w:t xml:space="preserve"> самостоятел</w:t>
            </w:r>
            <w:r>
              <w:rPr>
                <w:rFonts w:ascii="Times New Roman" w:hAnsi="Times New Roman" w:cs="Times New Roman"/>
                <w:sz w:val="28"/>
                <w:szCs w:val="28"/>
              </w:rPr>
              <w:t>ь</w:t>
            </w:r>
            <w:r>
              <w:rPr>
                <w:rFonts w:ascii="Times New Roman" w:hAnsi="Times New Roman" w:cs="Times New Roman"/>
                <w:sz w:val="28"/>
                <w:szCs w:val="28"/>
              </w:rPr>
              <w:t>ном</w:t>
            </w:r>
            <w:r w:rsidR="005126CD">
              <w:rPr>
                <w:rFonts w:ascii="Times New Roman" w:hAnsi="Times New Roman" w:cs="Times New Roman"/>
                <w:sz w:val="28"/>
                <w:szCs w:val="28"/>
              </w:rPr>
              <w:t xml:space="preserve"> решении задач. О</w:t>
            </w:r>
            <w:r w:rsidRPr="00872B00">
              <w:rPr>
                <w:rFonts w:ascii="Times New Roman" w:hAnsi="Times New Roman" w:cs="Times New Roman"/>
                <w:sz w:val="28"/>
                <w:szCs w:val="28"/>
              </w:rPr>
              <w:t>рганиз</w:t>
            </w:r>
            <w:r>
              <w:rPr>
                <w:rFonts w:ascii="Times New Roman" w:hAnsi="Times New Roman" w:cs="Times New Roman"/>
                <w:sz w:val="28"/>
                <w:szCs w:val="28"/>
              </w:rPr>
              <w:t>ация учителем учебного сотрудничества</w:t>
            </w:r>
            <w:r w:rsidRPr="00872B00">
              <w:rPr>
                <w:rFonts w:ascii="Times New Roman" w:hAnsi="Times New Roman" w:cs="Times New Roman"/>
                <w:sz w:val="28"/>
                <w:szCs w:val="28"/>
              </w:rPr>
              <w:t>,</w:t>
            </w:r>
            <w:r>
              <w:rPr>
                <w:rFonts w:ascii="Times New Roman" w:hAnsi="Times New Roman" w:cs="Times New Roman"/>
                <w:sz w:val="28"/>
                <w:szCs w:val="28"/>
              </w:rPr>
              <w:t xml:space="preserve"> способству</w:t>
            </w:r>
            <w:r w:rsidR="005126CD">
              <w:rPr>
                <w:rFonts w:ascii="Times New Roman" w:hAnsi="Times New Roman" w:cs="Times New Roman"/>
                <w:sz w:val="28"/>
                <w:szCs w:val="28"/>
              </w:rPr>
              <w:t>ет формированию умения</w:t>
            </w:r>
            <w:r w:rsidRPr="00872B00">
              <w:rPr>
                <w:rFonts w:ascii="Times New Roman" w:hAnsi="Times New Roman" w:cs="Times New Roman"/>
                <w:sz w:val="28"/>
                <w:szCs w:val="28"/>
              </w:rPr>
              <w:t xml:space="preserve"> строить </w:t>
            </w:r>
            <w:proofErr w:type="gramStart"/>
            <w:r w:rsidRPr="00872B00">
              <w:rPr>
                <w:rFonts w:ascii="Times New Roman" w:hAnsi="Times New Roman" w:cs="Times New Roman"/>
                <w:sz w:val="28"/>
                <w:szCs w:val="28"/>
              </w:rPr>
              <w:t>логическое рассужд</w:t>
            </w:r>
            <w:r w:rsidRPr="00872B00">
              <w:rPr>
                <w:rFonts w:ascii="Times New Roman" w:hAnsi="Times New Roman" w:cs="Times New Roman"/>
                <w:sz w:val="28"/>
                <w:szCs w:val="28"/>
              </w:rPr>
              <w:t>е</w:t>
            </w:r>
            <w:r w:rsidRPr="00872B00">
              <w:rPr>
                <w:rFonts w:ascii="Times New Roman" w:hAnsi="Times New Roman" w:cs="Times New Roman"/>
                <w:sz w:val="28"/>
                <w:szCs w:val="28"/>
              </w:rPr>
              <w:t>ние</w:t>
            </w:r>
            <w:proofErr w:type="gramEnd"/>
            <w:r w:rsidRPr="00872B00">
              <w:rPr>
                <w:rFonts w:ascii="Times New Roman" w:hAnsi="Times New Roman" w:cs="Times New Roman"/>
                <w:sz w:val="28"/>
                <w:szCs w:val="28"/>
              </w:rPr>
              <w:t>, делать выводы, оценивать правильность выполнения учебной з</w:t>
            </w:r>
            <w:r w:rsidRPr="00872B00">
              <w:rPr>
                <w:rFonts w:ascii="Times New Roman" w:hAnsi="Times New Roman" w:cs="Times New Roman"/>
                <w:sz w:val="28"/>
                <w:szCs w:val="28"/>
              </w:rPr>
              <w:t>а</w:t>
            </w:r>
            <w:r w:rsidRPr="00872B00">
              <w:rPr>
                <w:rFonts w:ascii="Times New Roman" w:hAnsi="Times New Roman" w:cs="Times New Roman"/>
                <w:sz w:val="28"/>
                <w:szCs w:val="28"/>
              </w:rPr>
              <w:t>дачи, осознанно использовать речевые средства, рецензировать отв</w:t>
            </w:r>
            <w:r w:rsidRPr="00872B00">
              <w:rPr>
                <w:rFonts w:ascii="Times New Roman" w:hAnsi="Times New Roman" w:cs="Times New Roman"/>
                <w:sz w:val="28"/>
                <w:szCs w:val="28"/>
              </w:rPr>
              <w:t>е</w:t>
            </w:r>
            <w:r w:rsidRPr="00872B00">
              <w:rPr>
                <w:rFonts w:ascii="Times New Roman" w:hAnsi="Times New Roman" w:cs="Times New Roman"/>
                <w:sz w:val="28"/>
                <w:szCs w:val="28"/>
              </w:rPr>
              <w:t>ты одноклассников.</w:t>
            </w:r>
          </w:p>
          <w:p w:rsidR="008A662F" w:rsidRDefault="008A662F" w:rsidP="00FA53D6">
            <w:pPr>
              <w:ind w:firstLine="709"/>
              <w:contextualSpacing/>
              <w:jc w:val="both"/>
              <w:rPr>
                <w:rFonts w:ascii="Times New Roman" w:hAnsi="Times New Roman" w:cs="Times New Roman"/>
                <w:sz w:val="28"/>
                <w:szCs w:val="28"/>
              </w:rPr>
            </w:pPr>
            <w:r>
              <w:rPr>
                <w:rFonts w:ascii="Times New Roman" w:hAnsi="Times New Roman" w:cs="Times New Roman"/>
                <w:sz w:val="28"/>
                <w:szCs w:val="28"/>
              </w:rPr>
              <w:t>Урок формирования умений и навыков по теме «Среднее ари</w:t>
            </w:r>
            <w:r>
              <w:rPr>
                <w:rFonts w:ascii="Times New Roman" w:hAnsi="Times New Roman" w:cs="Times New Roman"/>
                <w:sz w:val="28"/>
                <w:szCs w:val="28"/>
              </w:rPr>
              <w:t>ф</w:t>
            </w:r>
            <w:r>
              <w:rPr>
                <w:rFonts w:ascii="Times New Roman" w:hAnsi="Times New Roman" w:cs="Times New Roman"/>
                <w:sz w:val="28"/>
                <w:szCs w:val="28"/>
              </w:rPr>
              <w:t xml:space="preserve">метическое двух чисел», 6 класс, этап актуализации изученных на предыдущем уроке знаний, работа в парах, </w:t>
            </w:r>
            <w:r>
              <w:rPr>
                <w:rFonts w:ascii="Times New Roman" w:hAnsi="Times New Roman" w:cs="Times New Roman"/>
                <w:b/>
                <w:sz w:val="28"/>
                <w:szCs w:val="28"/>
              </w:rPr>
              <w:t>применение математич</w:t>
            </w:r>
            <w:r>
              <w:rPr>
                <w:rFonts w:ascii="Times New Roman" w:hAnsi="Times New Roman" w:cs="Times New Roman"/>
                <w:b/>
                <w:sz w:val="28"/>
                <w:szCs w:val="28"/>
              </w:rPr>
              <w:t>е</w:t>
            </w:r>
            <w:r>
              <w:rPr>
                <w:rFonts w:ascii="Times New Roman" w:hAnsi="Times New Roman" w:cs="Times New Roman"/>
                <w:b/>
                <w:sz w:val="28"/>
                <w:szCs w:val="28"/>
              </w:rPr>
              <w:t>ских знаний в нематематической ситуации</w:t>
            </w:r>
            <w:r>
              <w:rPr>
                <w:rFonts w:ascii="Times New Roman" w:hAnsi="Times New Roman" w:cs="Times New Roman"/>
                <w:sz w:val="28"/>
                <w:szCs w:val="28"/>
              </w:rPr>
              <w:t>.</w:t>
            </w:r>
          </w:p>
          <w:p w:rsidR="008A662F" w:rsidRPr="00BC157B" w:rsidRDefault="008A662F" w:rsidP="00FA53D6">
            <w:pPr>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выполнении данного задания необходимо применить не только свои </w:t>
            </w:r>
            <w:r w:rsidRPr="00BC157B">
              <w:rPr>
                <w:rFonts w:ascii="Times New Roman" w:eastAsia="Times New Roman" w:hAnsi="Times New Roman" w:cs="Times New Roman"/>
                <w:sz w:val="28"/>
                <w:szCs w:val="28"/>
                <w:lang w:eastAsia="ru-RU"/>
              </w:rPr>
              <w:t xml:space="preserve">знания, </w:t>
            </w:r>
            <w:r>
              <w:rPr>
                <w:rFonts w:ascii="Times New Roman" w:eastAsia="Times New Roman" w:hAnsi="Times New Roman" w:cs="Times New Roman"/>
                <w:sz w:val="28"/>
                <w:szCs w:val="28"/>
                <w:lang w:eastAsia="ru-RU"/>
              </w:rPr>
              <w:t xml:space="preserve">но и </w:t>
            </w:r>
            <w:r w:rsidRPr="00BC157B">
              <w:rPr>
                <w:rFonts w:ascii="Times New Roman" w:eastAsia="Times New Roman" w:hAnsi="Times New Roman" w:cs="Times New Roman"/>
                <w:sz w:val="28"/>
                <w:szCs w:val="28"/>
                <w:lang w:eastAsia="ru-RU"/>
              </w:rPr>
              <w:t>смекалку, сообразительность, чувство юмора и попыта</w:t>
            </w:r>
            <w:r>
              <w:rPr>
                <w:rFonts w:ascii="Times New Roman" w:eastAsia="Times New Roman" w:hAnsi="Times New Roman" w:cs="Times New Roman"/>
                <w:sz w:val="28"/>
                <w:szCs w:val="28"/>
                <w:lang w:eastAsia="ru-RU"/>
              </w:rPr>
              <w:t>ться</w:t>
            </w:r>
            <w:r w:rsidRPr="00BC157B">
              <w:rPr>
                <w:rFonts w:ascii="Times New Roman" w:eastAsia="Times New Roman" w:hAnsi="Times New Roman" w:cs="Times New Roman"/>
                <w:sz w:val="28"/>
                <w:szCs w:val="28"/>
                <w:lang w:eastAsia="ru-RU"/>
              </w:rPr>
              <w:t xml:space="preserve"> отыскать «среднее арифметическое» не чисел, а предм</w:t>
            </w:r>
            <w:r w:rsidRPr="00BC157B">
              <w:rPr>
                <w:rFonts w:ascii="Times New Roman" w:eastAsia="Times New Roman" w:hAnsi="Times New Roman" w:cs="Times New Roman"/>
                <w:sz w:val="28"/>
                <w:szCs w:val="28"/>
                <w:lang w:eastAsia="ru-RU"/>
              </w:rPr>
              <w:t>е</w:t>
            </w:r>
            <w:r>
              <w:rPr>
                <w:rFonts w:ascii="Times New Roman" w:eastAsia="Times New Roman" w:hAnsi="Times New Roman" w:cs="Times New Roman"/>
                <w:sz w:val="28"/>
                <w:szCs w:val="28"/>
                <w:lang w:eastAsia="ru-RU"/>
              </w:rPr>
              <w:t xml:space="preserve">тов, </w:t>
            </w:r>
            <w:r w:rsidRPr="00BC157B">
              <w:rPr>
                <w:rFonts w:ascii="Times New Roman" w:eastAsia="Times New Roman" w:hAnsi="Times New Roman" w:cs="Times New Roman"/>
                <w:sz w:val="28"/>
                <w:szCs w:val="28"/>
                <w:lang w:eastAsia="ru-RU"/>
              </w:rPr>
              <w:t>которые нас окружают.</w:t>
            </w:r>
          </w:p>
          <w:p w:rsidR="008A662F" w:rsidRPr="006A2355" w:rsidRDefault="008A662F" w:rsidP="00FA53D6">
            <w:pPr>
              <w:ind w:firstLine="709"/>
              <w:jc w:val="both"/>
              <w:rPr>
                <w:rFonts w:ascii="Times New Roman" w:eastAsia="Times New Roman" w:hAnsi="Times New Roman" w:cs="Times New Roman"/>
                <w:sz w:val="28"/>
                <w:szCs w:val="28"/>
                <w:lang w:eastAsia="ru-RU"/>
              </w:rPr>
            </w:pPr>
            <w:r w:rsidRPr="006A2355">
              <w:rPr>
                <w:rFonts w:ascii="Times New Roman" w:eastAsia="Times New Roman" w:hAnsi="Times New Roman" w:cs="Times New Roman"/>
                <w:sz w:val="28"/>
                <w:szCs w:val="28"/>
                <w:lang w:eastAsia="ru-RU"/>
              </w:rPr>
              <w:t>Итак, среднее арифметическое:</w:t>
            </w:r>
          </w:p>
          <w:p w:rsidR="008A662F" w:rsidRPr="00426B06" w:rsidRDefault="008A662F" w:rsidP="001246CD">
            <w:pPr>
              <w:numPr>
                <w:ilvl w:val="0"/>
                <w:numId w:val="20"/>
              </w:numPr>
              <w:ind w:firstLine="709"/>
              <w:jc w:val="both"/>
              <w:rPr>
                <w:rFonts w:ascii="Times New Roman" w:eastAsia="Times New Roman" w:hAnsi="Times New Roman" w:cs="Times New Roman"/>
                <w:sz w:val="28"/>
                <w:szCs w:val="28"/>
                <w:lang w:eastAsia="ru-RU"/>
              </w:rPr>
            </w:pPr>
            <w:r w:rsidRPr="00426B06">
              <w:rPr>
                <w:rFonts w:ascii="Times New Roman" w:eastAsia="Times New Roman" w:hAnsi="Times New Roman" w:cs="Times New Roman"/>
                <w:sz w:val="28"/>
                <w:szCs w:val="28"/>
                <w:lang w:eastAsia="ru-RU"/>
              </w:rPr>
              <w:t xml:space="preserve">Портфель и рюкзак </w:t>
            </w:r>
            <w:r>
              <w:rPr>
                <w:rFonts w:ascii="Times New Roman" w:eastAsia="Times New Roman" w:hAnsi="Times New Roman" w:cs="Times New Roman"/>
                <w:sz w:val="28"/>
                <w:szCs w:val="28"/>
                <w:lang w:eastAsia="ru-RU"/>
              </w:rPr>
              <w:t>–</w:t>
            </w:r>
            <w:r w:rsidRPr="00426B06">
              <w:rPr>
                <w:rFonts w:ascii="Times New Roman" w:eastAsia="Times New Roman" w:hAnsi="Times New Roman" w:cs="Times New Roman"/>
                <w:sz w:val="28"/>
                <w:szCs w:val="28"/>
                <w:lang w:eastAsia="ru-RU"/>
              </w:rPr>
              <w:t xml:space="preserve"> это</w:t>
            </w:r>
            <w:r>
              <w:rPr>
                <w:rFonts w:ascii="Times New Roman" w:eastAsia="Times New Roman" w:hAnsi="Times New Roman" w:cs="Times New Roman"/>
                <w:sz w:val="28"/>
                <w:szCs w:val="28"/>
                <w:lang w:eastAsia="ru-RU"/>
              </w:rPr>
              <w:t xml:space="preserve"> </w:t>
            </w:r>
            <w:r w:rsidRPr="00426B06">
              <w:rPr>
                <w:rFonts w:ascii="Times New Roman" w:eastAsia="Times New Roman" w:hAnsi="Times New Roman" w:cs="Times New Roman"/>
                <w:sz w:val="28"/>
                <w:szCs w:val="28"/>
                <w:lang w:eastAsia="ru-RU"/>
              </w:rPr>
              <w:t>РАНЕЦ</w:t>
            </w:r>
          </w:p>
          <w:p w:rsidR="008A662F" w:rsidRPr="00426B06" w:rsidRDefault="008A662F" w:rsidP="001246CD">
            <w:pPr>
              <w:numPr>
                <w:ilvl w:val="0"/>
                <w:numId w:val="20"/>
              </w:numPr>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Женщина и рыба - </w:t>
            </w:r>
            <w:r w:rsidRPr="00426B06">
              <w:rPr>
                <w:rFonts w:ascii="Times New Roman" w:eastAsia="Times New Roman" w:hAnsi="Times New Roman" w:cs="Times New Roman"/>
                <w:sz w:val="28"/>
                <w:szCs w:val="28"/>
                <w:lang w:eastAsia="ru-RU"/>
              </w:rPr>
              <w:t>РУСАЛКА</w:t>
            </w:r>
          </w:p>
          <w:p w:rsidR="008A662F" w:rsidRPr="00426B06" w:rsidRDefault="008A662F" w:rsidP="001246CD">
            <w:pPr>
              <w:numPr>
                <w:ilvl w:val="0"/>
                <w:numId w:val="20"/>
              </w:num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Носок чулок - ГОЛЬФ</w:t>
            </w:r>
          </w:p>
          <w:p w:rsidR="008A662F" w:rsidRPr="00667C03" w:rsidRDefault="008A662F" w:rsidP="001246CD">
            <w:pPr>
              <w:numPr>
                <w:ilvl w:val="0"/>
                <w:numId w:val="20"/>
              </w:numPr>
              <w:ind w:firstLine="709"/>
              <w:contextualSpacing/>
              <w:jc w:val="both"/>
              <w:rPr>
                <w:rFonts w:ascii="Times New Roman" w:eastAsia="Times New Roman" w:hAnsi="Times New Roman" w:cs="Times New Roman"/>
                <w:sz w:val="28"/>
                <w:szCs w:val="28"/>
                <w:lang w:eastAsia="ru-RU"/>
              </w:rPr>
            </w:pPr>
            <w:r w:rsidRPr="00667C03">
              <w:rPr>
                <w:rFonts w:ascii="Times New Roman" w:eastAsia="Times New Roman" w:hAnsi="Times New Roman" w:cs="Times New Roman"/>
                <w:sz w:val="28"/>
                <w:szCs w:val="28"/>
                <w:lang w:eastAsia="ru-RU"/>
              </w:rPr>
              <w:t xml:space="preserve">Яблоко и </w:t>
            </w:r>
            <w:r>
              <w:rPr>
                <w:rFonts w:ascii="Times New Roman" w:eastAsia="Times New Roman" w:hAnsi="Times New Roman" w:cs="Times New Roman"/>
                <w:sz w:val="28"/>
                <w:szCs w:val="28"/>
                <w:lang w:eastAsia="ru-RU"/>
              </w:rPr>
              <w:t xml:space="preserve">персик - </w:t>
            </w:r>
            <w:r w:rsidRPr="00667C03">
              <w:rPr>
                <w:rFonts w:ascii="Times New Roman" w:eastAsia="Times New Roman" w:hAnsi="Times New Roman" w:cs="Times New Roman"/>
                <w:sz w:val="28"/>
                <w:szCs w:val="28"/>
                <w:lang w:eastAsia="ru-RU"/>
              </w:rPr>
              <w:t>НЕКТАРИН</w:t>
            </w:r>
          </w:p>
          <w:p w:rsidR="008A662F" w:rsidRPr="00426B06" w:rsidRDefault="008A662F" w:rsidP="001246CD">
            <w:pPr>
              <w:numPr>
                <w:ilvl w:val="0"/>
                <w:numId w:val="20"/>
              </w:num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Велосипед и мотоцикл - МОПЕД</w:t>
            </w:r>
          </w:p>
          <w:p w:rsidR="008A662F" w:rsidRPr="00426B06" w:rsidRDefault="008A662F" w:rsidP="001246CD">
            <w:pPr>
              <w:numPr>
                <w:ilvl w:val="0"/>
                <w:numId w:val="20"/>
              </w:numPr>
              <w:ind w:firstLine="709"/>
              <w:contextualSpacing/>
              <w:jc w:val="both"/>
              <w:rPr>
                <w:rFonts w:ascii="Times New Roman" w:eastAsia="Times New Roman" w:hAnsi="Times New Roman" w:cs="Times New Roman"/>
                <w:sz w:val="28"/>
                <w:szCs w:val="28"/>
                <w:lang w:eastAsia="ru-RU"/>
              </w:rPr>
            </w:pPr>
            <w:r w:rsidRPr="00426B06">
              <w:rPr>
                <w:rFonts w:ascii="Times New Roman" w:eastAsia="Times New Roman" w:hAnsi="Times New Roman" w:cs="Times New Roman"/>
                <w:sz w:val="28"/>
                <w:szCs w:val="28"/>
                <w:lang w:eastAsia="ru-RU"/>
              </w:rPr>
              <w:t xml:space="preserve">Трамвай и поезд - </w:t>
            </w:r>
            <w:r>
              <w:rPr>
                <w:rFonts w:ascii="Times New Roman" w:eastAsia="Times New Roman" w:hAnsi="Times New Roman" w:cs="Times New Roman"/>
                <w:sz w:val="28"/>
                <w:szCs w:val="28"/>
                <w:lang w:eastAsia="ru-RU"/>
              </w:rPr>
              <w:t xml:space="preserve">ЭЛЕКТРИЧКА </w:t>
            </w:r>
          </w:p>
          <w:p w:rsidR="008A662F" w:rsidRPr="00426B06" w:rsidRDefault="008A662F" w:rsidP="001246CD">
            <w:pPr>
              <w:numPr>
                <w:ilvl w:val="0"/>
                <w:numId w:val="20"/>
              </w:num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Апельсин и лимон - ГРЕЙПФРУТ</w:t>
            </w:r>
            <w:r w:rsidR="005126CD">
              <w:rPr>
                <w:rFonts w:ascii="Times New Roman" w:eastAsia="Times New Roman" w:hAnsi="Times New Roman" w:cs="Times New Roman"/>
                <w:sz w:val="28"/>
                <w:szCs w:val="28"/>
                <w:lang w:eastAsia="ru-RU"/>
              </w:rPr>
              <w:t xml:space="preserve"> </w:t>
            </w:r>
          </w:p>
          <w:p w:rsidR="008A662F" w:rsidRPr="00426B06" w:rsidRDefault="008A662F" w:rsidP="001246CD">
            <w:pPr>
              <w:numPr>
                <w:ilvl w:val="0"/>
                <w:numId w:val="20"/>
              </w:num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Туфли и сапоги - БОТИНКИ</w:t>
            </w:r>
          </w:p>
          <w:p w:rsidR="008A662F" w:rsidRPr="00426B06" w:rsidRDefault="008A662F" w:rsidP="001246CD">
            <w:pPr>
              <w:numPr>
                <w:ilvl w:val="0"/>
                <w:numId w:val="20"/>
              </w:num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Пианино и баян - АККОРДЕОН </w:t>
            </w:r>
          </w:p>
          <w:p w:rsidR="008A662F" w:rsidRPr="00426B06" w:rsidRDefault="008A662F" w:rsidP="001246CD">
            <w:pPr>
              <w:numPr>
                <w:ilvl w:val="0"/>
                <w:numId w:val="20"/>
              </w:numPr>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Холодильник и вентилятор - КОНДИЦИОНЕР</w:t>
            </w:r>
          </w:p>
          <w:p w:rsidR="008A662F" w:rsidRPr="005126CD" w:rsidRDefault="008A662F" w:rsidP="001246CD">
            <w:pPr>
              <w:numPr>
                <w:ilvl w:val="0"/>
                <w:numId w:val="20"/>
              </w:numPr>
              <w:ind w:firstLine="709"/>
              <w:contextualSpacing/>
              <w:rPr>
                <w:rFonts w:ascii="Times New Roman" w:eastAsia="+mn-ea" w:hAnsi="Times New Roman" w:cs="Times New Roman"/>
                <w:kern w:val="24"/>
                <w:sz w:val="28"/>
                <w:szCs w:val="28"/>
              </w:rPr>
            </w:pPr>
            <w:r w:rsidRPr="006A2355">
              <w:rPr>
                <w:rFonts w:ascii="Times New Roman" w:eastAsia="Times New Roman" w:hAnsi="Times New Roman" w:cs="Times New Roman"/>
                <w:sz w:val="28"/>
                <w:szCs w:val="28"/>
                <w:lang w:eastAsia="ru-RU"/>
              </w:rPr>
              <w:t>Мужчин</w:t>
            </w:r>
            <w:r>
              <w:rPr>
                <w:rFonts w:ascii="Times New Roman" w:eastAsia="Times New Roman" w:hAnsi="Times New Roman" w:cs="Times New Roman"/>
                <w:sz w:val="28"/>
                <w:szCs w:val="28"/>
                <w:lang w:eastAsia="ru-RU"/>
              </w:rPr>
              <w:t>а</w:t>
            </w:r>
            <w:r w:rsidRPr="006A2355">
              <w:rPr>
                <w:rFonts w:ascii="Times New Roman" w:eastAsia="Times New Roman" w:hAnsi="Times New Roman" w:cs="Times New Roman"/>
                <w:sz w:val="28"/>
                <w:szCs w:val="28"/>
                <w:lang w:eastAsia="ru-RU"/>
              </w:rPr>
              <w:t xml:space="preserve"> и кон</w:t>
            </w:r>
            <w:r>
              <w:rPr>
                <w:rFonts w:ascii="Times New Roman" w:eastAsia="Times New Roman" w:hAnsi="Times New Roman" w:cs="Times New Roman"/>
                <w:sz w:val="28"/>
                <w:szCs w:val="28"/>
                <w:lang w:eastAsia="ru-RU"/>
              </w:rPr>
              <w:t xml:space="preserve">ь </w:t>
            </w:r>
            <w:r>
              <w:rPr>
                <w:rFonts w:ascii="Times New Roman" w:eastAsia="Times New Roman" w:hAnsi="Times New Roman" w:cs="Times New Roman"/>
                <w:sz w:val="28"/>
                <w:szCs w:val="28"/>
                <w:lang w:eastAsia="ru-RU"/>
              </w:rPr>
              <w:noBreakHyphen/>
              <w:t xml:space="preserve"> </w:t>
            </w:r>
            <w:r w:rsidRPr="006A2355">
              <w:rPr>
                <w:rFonts w:ascii="Times New Roman" w:eastAsia="Times New Roman" w:hAnsi="Times New Roman" w:cs="Times New Roman"/>
                <w:sz w:val="28"/>
                <w:szCs w:val="28"/>
                <w:lang w:eastAsia="ru-RU"/>
              </w:rPr>
              <w:t>КЕНТАВР</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8721" w:type="dxa"/>
        <w:tblLayout w:type="fixed"/>
        <w:tblLook w:val="04A0"/>
      </w:tblPr>
      <w:tblGrid>
        <w:gridCol w:w="8721"/>
      </w:tblGrid>
      <w:tr w:rsidR="008A662F" w:rsidRPr="00792181" w:rsidTr="00FA53D6">
        <w:trPr>
          <w:trHeight w:val="414"/>
        </w:trPr>
        <w:tc>
          <w:tcPr>
            <w:tcW w:w="8721" w:type="dxa"/>
          </w:tcPr>
          <w:p w:rsidR="008A662F" w:rsidRPr="0047100B" w:rsidRDefault="008A662F" w:rsidP="00FA53D6">
            <w:pPr>
              <w:pStyle w:val="a7"/>
              <w:ind w:firstLine="708"/>
              <w:contextualSpacing/>
              <w:jc w:val="right"/>
              <w:rPr>
                <w:rStyle w:val="c4"/>
                <w:rFonts w:ascii="Times New Roman" w:hAnsi="Times New Roman" w:cs="Times New Roman"/>
                <w:i/>
                <w:sz w:val="28"/>
                <w:szCs w:val="28"/>
              </w:rPr>
            </w:pPr>
            <w:r w:rsidRPr="0047100B">
              <w:rPr>
                <w:rStyle w:val="c4"/>
                <w:rFonts w:ascii="Times New Roman" w:hAnsi="Times New Roman" w:cs="Times New Roman"/>
                <w:i/>
                <w:sz w:val="28"/>
                <w:szCs w:val="28"/>
              </w:rPr>
              <w:t xml:space="preserve">Учитель </w:t>
            </w:r>
            <w:r>
              <w:rPr>
                <w:rStyle w:val="c4"/>
                <w:rFonts w:ascii="Times New Roman" w:hAnsi="Times New Roman" w:cs="Times New Roman"/>
                <w:i/>
                <w:sz w:val="28"/>
                <w:szCs w:val="28"/>
              </w:rPr>
              <w:t xml:space="preserve">физики </w:t>
            </w:r>
            <w:r w:rsidRPr="0047100B">
              <w:rPr>
                <w:rStyle w:val="c4"/>
                <w:rFonts w:ascii="Times New Roman" w:hAnsi="Times New Roman" w:cs="Times New Roman"/>
                <w:i/>
                <w:sz w:val="28"/>
                <w:szCs w:val="28"/>
              </w:rPr>
              <w:t xml:space="preserve">МБОУ СОШ № 6 </w:t>
            </w:r>
          </w:p>
          <w:p w:rsidR="008A662F" w:rsidRPr="0047100B" w:rsidRDefault="008A662F" w:rsidP="00FA53D6">
            <w:pPr>
              <w:pStyle w:val="a7"/>
              <w:ind w:firstLine="708"/>
              <w:contextualSpacing/>
              <w:jc w:val="right"/>
              <w:rPr>
                <w:rFonts w:cs="Times New Roman"/>
                <w:i/>
                <w:color w:val="000000"/>
                <w:sz w:val="28"/>
                <w:szCs w:val="28"/>
              </w:rPr>
            </w:pPr>
            <w:proofErr w:type="spellStart"/>
            <w:r w:rsidRPr="0047100B">
              <w:rPr>
                <w:rStyle w:val="c4"/>
                <w:rFonts w:ascii="Times New Roman" w:hAnsi="Times New Roman" w:cs="Times New Roman"/>
                <w:i/>
                <w:sz w:val="28"/>
                <w:szCs w:val="28"/>
              </w:rPr>
              <w:t>Руев</w:t>
            </w:r>
            <w:proofErr w:type="spellEnd"/>
            <w:r w:rsidRPr="0047100B">
              <w:rPr>
                <w:rStyle w:val="c4"/>
                <w:rFonts w:ascii="Times New Roman" w:hAnsi="Times New Roman" w:cs="Times New Roman"/>
                <w:i/>
                <w:sz w:val="28"/>
                <w:szCs w:val="28"/>
              </w:rPr>
              <w:t xml:space="preserve"> Иван Иванович</w:t>
            </w:r>
          </w:p>
        </w:tc>
      </w:tr>
    </w:tbl>
    <w:p w:rsidR="008A662F" w:rsidRPr="00CE74FD"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ayout w:type="fixed"/>
        <w:tblLook w:val="04A0"/>
      </w:tblPr>
      <w:tblGrid>
        <w:gridCol w:w="8721"/>
      </w:tblGrid>
      <w:tr w:rsidR="008A662F" w:rsidRPr="00075E4E" w:rsidTr="00FA53D6">
        <w:tc>
          <w:tcPr>
            <w:tcW w:w="8721" w:type="dxa"/>
          </w:tcPr>
          <w:p w:rsidR="008A662F" w:rsidRPr="00663268" w:rsidRDefault="008A662F" w:rsidP="00FA53D6">
            <w:pPr>
              <w:pStyle w:val="a7"/>
              <w:contextualSpacing/>
              <w:jc w:val="center"/>
              <w:rPr>
                <w:rStyle w:val="c4"/>
                <w:rFonts w:ascii="Times New Roman" w:hAnsi="Times New Roman" w:cs="Times New Roman"/>
                <w:b/>
                <w:sz w:val="28"/>
                <w:szCs w:val="28"/>
              </w:rPr>
            </w:pPr>
            <w:r w:rsidRPr="00663268">
              <w:rPr>
                <w:rStyle w:val="c4"/>
                <w:rFonts w:ascii="Times New Roman" w:hAnsi="Times New Roman" w:cs="Times New Roman"/>
                <w:b/>
                <w:sz w:val="28"/>
                <w:szCs w:val="28"/>
              </w:rPr>
              <w:t xml:space="preserve">СОДЕРЖАТЕЛЬНЫЙ КОМПОНЕНТ </w:t>
            </w:r>
            <w:proofErr w:type="gramStart"/>
            <w:r w:rsidRPr="00663268">
              <w:rPr>
                <w:rStyle w:val="c4"/>
                <w:rFonts w:ascii="Times New Roman" w:hAnsi="Times New Roman" w:cs="Times New Roman"/>
                <w:b/>
                <w:sz w:val="28"/>
                <w:szCs w:val="28"/>
              </w:rPr>
              <w:t>СОВРЕМЕННОГО</w:t>
            </w:r>
            <w:proofErr w:type="gramEnd"/>
            <w:r w:rsidRPr="00663268">
              <w:rPr>
                <w:rStyle w:val="c4"/>
                <w:rFonts w:ascii="Times New Roman" w:hAnsi="Times New Roman" w:cs="Times New Roman"/>
                <w:b/>
                <w:sz w:val="28"/>
                <w:szCs w:val="28"/>
              </w:rPr>
              <w:t xml:space="preserve"> </w:t>
            </w:r>
          </w:p>
          <w:p w:rsidR="008A662F" w:rsidRPr="00663268" w:rsidRDefault="008A662F" w:rsidP="00FA53D6">
            <w:pPr>
              <w:pStyle w:val="a7"/>
              <w:contextualSpacing/>
              <w:jc w:val="center"/>
              <w:rPr>
                <w:rStyle w:val="c4"/>
                <w:rFonts w:ascii="Times New Roman" w:hAnsi="Times New Roman" w:cs="Times New Roman"/>
                <w:b/>
                <w:sz w:val="28"/>
                <w:szCs w:val="28"/>
              </w:rPr>
            </w:pPr>
            <w:r w:rsidRPr="00663268">
              <w:rPr>
                <w:rStyle w:val="c4"/>
                <w:rFonts w:ascii="Times New Roman" w:hAnsi="Times New Roman" w:cs="Times New Roman"/>
                <w:b/>
                <w:sz w:val="28"/>
                <w:szCs w:val="28"/>
              </w:rPr>
              <w:t>УРОКА ФИЗИКИ</w:t>
            </w:r>
          </w:p>
          <w:p w:rsidR="008A662F" w:rsidRPr="00663268" w:rsidRDefault="008A662F" w:rsidP="00FA53D6">
            <w:pPr>
              <w:pStyle w:val="a7"/>
              <w:tabs>
                <w:tab w:val="left" w:pos="9072"/>
              </w:tabs>
              <w:ind w:firstLine="709"/>
              <w:jc w:val="both"/>
              <w:rPr>
                <w:rFonts w:ascii="Times New Roman" w:hAnsi="Times New Roman" w:cs="Times New Roman"/>
                <w:sz w:val="28"/>
                <w:szCs w:val="28"/>
              </w:rPr>
            </w:pPr>
          </w:p>
          <w:p w:rsidR="008A662F" w:rsidRPr="00663268" w:rsidRDefault="008A662F" w:rsidP="00FA53D6">
            <w:pPr>
              <w:pStyle w:val="a7"/>
              <w:ind w:firstLine="708"/>
              <w:contextualSpacing/>
              <w:jc w:val="both"/>
              <w:rPr>
                <w:rFonts w:ascii="Times New Roman" w:hAnsi="Times New Roman" w:cs="Times New Roman"/>
                <w:sz w:val="28"/>
                <w:szCs w:val="28"/>
              </w:rPr>
            </w:pPr>
            <w:r w:rsidRPr="00663268">
              <w:rPr>
                <w:rStyle w:val="c4"/>
                <w:rFonts w:ascii="Times New Roman" w:hAnsi="Times New Roman" w:cs="Times New Roman"/>
                <w:sz w:val="28"/>
                <w:szCs w:val="28"/>
              </w:rPr>
              <w:t>О</w:t>
            </w:r>
            <w:r w:rsidRPr="00663268">
              <w:rPr>
                <w:rFonts w:ascii="Times New Roman" w:hAnsi="Times New Roman" w:cs="Times New Roman"/>
                <w:sz w:val="28"/>
                <w:szCs w:val="28"/>
              </w:rPr>
              <w:t xml:space="preserve">сновной формой организации обучения был и остается урок. </w:t>
            </w:r>
          </w:p>
          <w:p w:rsidR="008A662F" w:rsidRPr="00663268" w:rsidRDefault="008A662F" w:rsidP="00FA53D6">
            <w:pPr>
              <w:pStyle w:val="a4"/>
              <w:shd w:val="clear" w:color="auto" w:fill="FFFFFF"/>
              <w:spacing w:before="0" w:beforeAutospacing="0" w:after="0" w:afterAutospacing="0"/>
              <w:ind w:firstLine="708"/>
              <w:contextualSpacing/>
              <w:jc w:val="both"/>
              <w:rPr>
                <w:iCs/>
                <w:sz w:val="28"/>
                <w:szCs w:val="28"/>
              </w:rPr>
            </w:pPr>
            <w:r w:rsidRPr="00663268">
              <w:rPr>
                <w:b/>
                <w:bCs/>
                <w:iCs/>
                <w:sz w:val="28"/>
                <w:szCs w:val="28"/>
              </w:rPr>
              <w:t xml:space="preserve">Урок </w:t>
            </w:r>
            <w:r w:rsidRPr="00663268">
              <w:rPr>
                <w:iCs/>
                <w:sz w:val="28"/>
                <w:szCs w:val="28"/>
              </w:rPr>
              <w:t>- это организационная форма обучения, при которой уч</w:t>
            </w:r>
            <w:r w:rsidRPr="00663268">
              <w:rPr>
                <w:iCs/>
                <w:sz w:val="28"/>
                <w:szCs w:val="28"/>
              </w:rPr>
              <w:t>и</w:t>
            </w:r>
            <w:r w:rsidRPr="00663268">
              <w:rPr>
                <w:iCs/>
                <w:sz w:val="28"/>
                <w:szCs w:val="28"/>
              </w:rPr>
              <w:t>тель в течение точно установленного времени руководит коллекти</w:t>
            </w:r>
            <w:r w:rsidRPr="00663268">
              <w:rPr>
                <w:iCs/>
                <w:sz w:val="28"/>
                <w:szCs w:val="28"/>
              </w:rPr>
              <w:t>в</w:t>
            </w:r>
            <w:r w:rsidRPr="00663268">
              <w:rPr>
                <w:iCs/>
                <w:sz w:val="28"/>
                <w:szCs w:val="28"/>
              </w:rPr>
              <w:t>ной познавательной деятельностью постоянной группы учащихся (класса) с учетом особенностей каждого из них, используя методы и средства работы, создающие благоприятные условия для того, чтобы все ученики овладели основами изучаемого предмета, а также для воспитания и развития школьников.</w:t>
            </w:r>
          </w:p>
          <w:p w:rsidR="008A662F" w:rsidRPr="00663268" w:rsidRDefault="008A662F" w:rsidP="00FA53D6">
            <w:pPr>
              <w:shd w:val="clear" w:color="auto" w:fill="FFFFFF"/>
              <w:ind w:firstLine="708"/>
              <w:contextualSpacing/>
              <w:jc w:val="both"/>
              <w:rPr>
                <w:rFonts w:ascii="Times New Roman" w:hAnsi="Times New Roman" w:cs="Times New Roman"/>
                <w:sz w:val="28"/>
                <w:szCs w:val="28"/>
              </w:rPr>
            </w:pPr>
            <w:r w:rsidRPr="00663268">
              <w:rPr>
                <w:rFonts w:ascii="Times New Roman" w:hAnsi="Times New Roman" w:cs="Times New Roman"/>
                <w:b/>
                <w:bCs/>
                <w:sz w:val="28"/>
                <w:szCs w:val="28"/>
              </w:rPr>
              <w:t>Современный урок физики</w:t>
            </w:r>
            <w:r w:rsidRPr="00663268">
              <w:rPr>
                <w:rFonts w:ascii="Times New Roman" w:hAnsi="Times New Roman" w:cs="Times New Roman"/>
                <w:iCs/>
                <w:sz w:val="28"/>
                <w:szCs w:val="28"/>
              </w:rPr>
              <w:t xml:space="preserve"> - это такая форма организации процесса обучения, при которой компоненты системы урока (соде</w:t>
            </w:r>
            <w:r w:rsidRPr="00663268">
              <w:rPr>
                <w:rFonts w:ascii="Times New Roman" w:hAnsi="Times New Roman" w:cs="Times New Roman"/>
                <w:iCs/>
                <w:sz w:val="28"/>
                <w:szCs w:val="28"/>
              </w:rPr>
              <w:t>р</w:t>
            </w:r>
            <w:r w:rsidRPr="00663268">
              <w:rPr>
                <w:rFonts w:ascii="Times New Roman" w:hAnsi="Times New Roman" w:cs="Times New Roman"/>
                <w:iCs/>
                <w:sz w:val="28"/>
                <w:szCs w:val="28"/>
              </w:rPr>
              <w:t>жание учебного материала, методы обучения и формы организации учебного процесса) существуют в строгой взаимосвязи и определяю</w:t>
            </w:r>
            <w:r w:rsidRPr="00663268">
              <w:rPr>
                <w:rFonts w:ascii="Times New Roman" w:hAnsi="Times New Roman" w:cs="Times New Roman"/>
                <w:iCs/>
                <w:sz w:val="28"/>
                <w:szCs w:val="28"/>
              </w:rPr>
              <w:t>т</w:t>
            </w:r>
            <w:r w:rsidRPr="00663268">
              <w:rPr>
                <w:rFonts w:ascii="Times New Roman" w:hAnsi="Times New Roman" w:cs="Times New Roman"/>
                <w:iCs/>
                <w:sz w:val="28"/>
                <w:szCs w:val="28"/>
              </w:rPr>
              <w:t>ся целью урока.</w:t>
            </w:r>
          </w:p>
          <w:p w:rsidR="008A662F" w:rsidRPr="00663268" w:rsidRDefault="008A662F" w:rsidP="00FA53D6">
            <w:pPr>
              <w:shd w:val="clear" w:color="auto" w:fill="FFFFFF"/>
              <w:ind w:firstLine="708"/>
              <w:contextualSpacing/>
              <w:jc w:val="both"/>
              <w:rPr>
                <w:rFonts w:ascii="Times New Roman" w:hAnsi="Times New Roman" w:cs="Times New Roman"/>
                <w:sz w:val="28"/>
                <w:szCs w:val="28"/>
              </w:rPr>
            </w:pPr>
            <w:r w:rsidRPr="00663268">
              <w:rPr>
                <w:rFonts w:ascii="Times New Roman" w:hAnsi="Times New Roman" w:cs="Times New Roman"/>
                <w:sz w:val="28"/>
                <w:szCs w:val="28"/>
              </w:rPr>
              <w:t xml:space="preserve">Говоря о </w:t>
            </w:r>
            <w:r w:rsidRPr="00663268">
              <w:rPr>
                <w:rFonts w:ascii="Times New Roman" w:hAnsi="Times New Roman" w:cs="Times New Roman"/>
                <w:b/>
                <w:bCs/>
                <w:iCs/>
                <w:sz w:val="28"/>
                <w:szCs w:val="28"/>
              </w:rPr>
              <w:t>содержании учебного материала</w:t>
            </w:r>
            <w:r w:rsidRPr="00663268">
              <w:rPr>
                <w:rFonts w:ascii="Times New Roman" w:hAnsi="Times New Roman" w:cs="Times New Roman"/>
                <w:iCs/>
                <w:sz w:val="28"/>
                <w:szCs w:val="28"/>
              </w:rPr>
              <w:t xml:space="preserve">, </w:t>
            </w:r>
            <w:r w:rsidRPr="00663268">
              <w:rPr>
                <w:rFonts w:ascii="Times New Roman" w:hAnsi="Times New Roman" w:cs="Times New Roman"/>
                <w:sz w:val="28"/>
                <w:szCs w:val="28"/>
              </w:rPr>
              <w:t>следует иметь в в</w:t>
            </w:r>
            <w:r w:rsidRPr="00663268">
              <w:rPr>
                <w:rFonts w:ascii="Times New Roman" w:hAnsi="Times New Roman" w:cs="Times New Roman"/>
                <w:sz w:val="28"/>
                <w:szCs w:val="28"/>
              </w:rPr>
              <w:t>и</w:t>
            </w:r>
            <w:r w:rsidRPr="00663268">
              <w:rPr>
                <w:rFonts w:ascii="Times New Roman" w:hAnsi="Times New Roman" w:cs="Times New Roman"/>
                <w:sz w:val="28"/>
                <w:szCs w:val="28"/>
              </w:rPr>
              <w:t xml:space="preserve">ду два требования, которые позволяют сделать урок физики истинно современным. </w:t>
            </w:r>
          </w:p>
          <w:p w:rsidR="008A662F" w:rsidRPr="00663268" w:rsidRDefault="008A662F" w:rsidP="00FA53D6">
            <w:pPr>
              <w:shd w:val="clear" w:color="auto" w:fill="FFFFFF"/>
              <w:ind w:firstLine="709"/>
              <w:contextualSpacing/>
              <w:jc w:val="both"/>
              <w:rPr>
                <w:rFonts w:ascii="Times New Roman" w:hAnsi="Times New Roman" w:cs="Times New Roman"/>
                <w:sz w:val="28"/>
                <w:szCs w:val="28"/>
              </w:rPr>
            </w:pPr>
            <w:r w:rsidRPr="00663268">
              <w:rPr>
                <w:rFonts w:ascii="Times New Roman" w:hAnsi="Times New Roman" w:cs="Times New Roman"/>
                <w:sz w:val="28"/>
                <w:szCs w:val="28"/>
                <w:u w:val="single"/>
              </w:rPr>
              <w:t>Первое требование</w:t>
            </w:r>
            <w:r w:rsidRPr="00663268">
              <w:rPr>
                <w:rFonts w:ascii="Times New Roman" w:hAnsi="Times New Roman" w:cs="Times New Roman"/>
                <w:sz w:val="28"/>
                <w:szCs w:val="28"/>
              </w:rPr>
              <w:t xml:space="preserve"> заключается в </w:t>
            </w:r>
            <w:r w:rsidRPr="00663268">
              <w:rPr>
                <w:rFonts w:ascii="Times New Roman" w:hAnsi="Times New Roman" w:cs="Times New Roman"/>
                <w:i/>
                <w:iCs/>
                <w:sz w:val="28"/>
                <w:szCs w:val="28"/>
              </w:rPr>
              <w:t xml:space="preserve">соответствии содержания образования уровню современной науки </w:t>
            </w:r>
            <w:r w:rsidRPr="00663268">
              <w:rPr>
                <w:rFonts w:ascii="Times New Roman" w:hAnsi="Times New Roman" w:cs="Times New Roman"/>
                <w:sz w:val="28"/>
                <w:szCs w:val="28"/>
              </w:rPr>
              <w:t xml:space="preserve">- </w:t>
            </w:r>
            <w:r w:rsidRPr="00663268">
              <w:rPr>
                <w:rFonts w:ascii="Times New Roman" w:hAnsi="Times New Roman" w:cs="Times New Roman"/>
                <w:i/>
                <w:iCs/>
                <w:sz w:val="28"/>
                <w:szCs w:val="28"/>
              </w:rPr>
              <w:t xml:space="preserve">физики. </w:t>
            </w:r>
            <w:r w:rsidRPr="00663268">
              <w:rPr>
                <w:rFonts w:ascii="Times New Roman" w:hAnsi="Times New Roman" w:cs="Times New Roman"/>
                <w:sz w:val="28"/>
                <w:szCs w:val="28"/>
              </w:rPr>
              <w:t>В соответствии с З</w:t>
            </w:r>
            <w:r w:rsidRPr="00663268">
              <w:rPr>
                <w:rFonts w:ascii="Times New Roman" w:hAnsi="Times New Roman" w:cs="Times New Roman"/>
                <w:sz w:val="28"/>
                <w:szCs w:val="28"/>
              </w:rPr>
              <w:t>а</w:t>
            </w:r>
            <w:r w:rsidRPr="00663268">
              <w:rPr>
                <w:rFonts w:ascii="Times New Roman" w:hAnsi="Times New Roman" w:cs="Times New Roman"/>
                <w:sz w:val="28"/>
                <w:szCs w:val="28"/>
              </w:rPr>
              <w:t>коном «Об образовании» учитель физики и школьная администрация вправе сами определять требуемый в том или ином учебном завед</w:t>
            </w:r>
            <w:r w:rsidRPr="00663268">
              <w:rPr>
                <w:rFonts w:ascii="Times New Roman" w:hAnsi="Times New Roman" w:cs="Times New Roman"/>
                <w:sz w:val="28"/>
                <w:szCs w:val="28"/>
              </w:rPr>
              <w:t>е</w:t>
            </w:r>
            <w:r w:rsidRPr="00663268">
              <w:rPr>
                <w:rFonts w:ascii="Times New Roman" w:hAnsi="Times New Roman" w:cs="Times New Roman"/>
                <w:sz w:val="28"/>
                <w:szCs w:val="28"/>
              </w:rPr>
              <w:t>нии уровень физического образо</w:t>
            </w:r>
            <w:r w:rsidR="00663268">
              <w:rPr>
                <w:rFonts w:ascii="Times New Roman" w:hAnsi="Times New Roman" w:cs="Times New Roman"/>
                <w:sz w:val="28"/>
                <w:szCs w:val="28"/>
              </w:rPr>
              <w:t xml:space="preserve">вания и соответственно </w:t>
            </w:r>
            <w:proofErr w:type="gramStart"/>
            <w:r w:rsidR="00663268">
              <w:rPr>
                <w:rFonts w:ascii="Times New Roman" w:hAnsi="Times New Roman" w:cs="Times New Roman"/>
                <w:sz w:val="28"/>
                <w:szCs w:val="28"/>
              </w:rPr>
              <w:t>учебники</w:t>
            </w:r>
            <w:proofErr w:type="gramEnd"/>
            <w:r w:rsidRPr="00663268">
              <w:rPr>
                <w:rFonts w:ascii="Times New Roman" w:hAnsi="Times New Roman" w:cs="Times New Roman"/>
                <w:sz w:val="28"/>
                <w:szCs w:val="28"/>
              </w:rPr>
              <w:t xml:space="preserve"> и учебные пособия.</w:t>
            </w:r>
          </w:p>
          <w:p w:rsidR="008A662F" w:rsidRPr="00663268" w:rsidRDefault="008A662F" w:rsidP="00FA53D6">
            <w:pPr>
              <w:shd w:val="clear" w:color="auto" w:fill="FFFFFF"/>
              <w:ind w:firstLine="709"/>
              <w:contextualSpacing/>
              <w:jc w:val="both"/>
              <w:rPr>
                <w:rFonts w:ascii="Times New Roman" w:hAnsi="Times New Roman" w:cs="Times New Roman"/>
                <w:sz w:val="28"/>
                <w:szCs w:val="28"/>
              </w:rPr>
            </w:pPr>
            <w:r w:rsidRPr="00663268">
              <w:rPr>
                <w:rFonts w:ascii="Times New Roman" w:hAnsi="Times New Roman" w:cs="Times New Roman"/>
                <w:sz w:val="28"/>
                <w:szCs w:val="28"/>
                <w:u w:val="single"/>
              </w:rPr>
              <w:t>Второе требование</w:t>
            </w:r>
            <w:r w:rsidRPr="00663268">
              <w:rPr>
                <w:rFonts w:ascii="Times New Roman" w:hAnsi="Times New Roman" w:cs="Times New Roman"/>
                <w:sz w:val="28"/>
                <w:szCs w:val="28"/>
              </w:rPr>
              <w:t xml:space="preserve"> к содержанию учебного материала совр</w:t>
            </w:r>
            <w:r w:rsidRPr="00663268">
              <w:rPr>
                <w:rFonts w:ascii="Times New Roman" w:hAnsi="Times New Roman" w:cs="Times New Roman"/>
                <w:sz w:val="28"/>
                <w:szCs w:val="28"/>
              </w:rPr>
              <w:t>е</w:t>
            </w:r>
            <w:r w:rsidRPr="00663268">
              <w:rPr>
                <w:rFonts w:ascii="Times New Roman" w:hAnsi="Times New Roman" w:cs="Times New Roman"/>
                <w:sz w:val="28"/>
                <w:szCs w:val="28"/>
              </w:rPr>
              <w:t xml:space="preserve">менного урока физики касается его </w:t>
            </w:r>
            <w:r w:rsidRPr="00663268">
              <w:rPr>
                <w:rFonts w:ascii="Times New Roman" w:hAnsi="Times New Roman" w:cs="Times New Roman"/>
                <w:i/>
                <w:iCs/>
                <w:sz w:val="28"/>
                <w:szCs w:val="28"/>
              </w:rPr>
              <w:t xml:space="preserve">структурирования. </w:t>
            </w:r>
            <w:r w:rsidRPr="00663268">
              <w:rPr>
                <w:rFonts w:ascii="Times New Roman" w:hAnsi="Times New Roman" w:cs="Times New Roman"/>
                <w:sz w:val="28"/>
                <w:szCs w:val="28"/>
              </w:rPr>
              <w:t>Выделив си</w:t>
            </w:r>
            <w:r w:rsidRPr="00663268">
              <w:rPr>
                <w:rFonts w:ascii="Times New Roman" w:hAnsi="Times New Roman" w:cs="Times New Roman"/>
                <w:sz w:val="28"/>
                <w:szCs w:val="28"/>
              </w:rPr>
              <w:t>с</w:t>
            </w:r>
            <w:r w:rsidRPr="00663268">
              <w:rPr>
                <w:rFonts w:ascii="Times New Roman" w:hAnsi="Times New Roman" w:cs="Times New Roman"/>
                <w:sz w:val="28"/>
                <w:szCs w:val="28"/>
              </w:rPr>
              <w:t>тему элементов научных знаний и способов умственной и практич</w:t>
            </w:r>
            <w:r w:rsidRPr="00663268">
              <w:rPr>
                <w:rFonts w:ascii="Times New Roman" w:hAnsi="Times New Roman" w:cs="Times New Roman"/>
                <w:sz w:val="28"/>
                <w:szCs w:val="28"/>
              </w:rPr>
              <w:t>е</w:t>
            </w:r>
            <w:r w:rsidRPr="00663268">
              <w:rPr>
                <w:rFonts w:ascii="Times New Roman" w:hAnsi="Times New Roman" w:cs="Times New Roman"/>
                <w:sz w:val="28"/>
                <w:szCs w:val="28"/>
              </w:rPr>
              <w:t>ской деятельности, учитель должен определить логику, структуру ра</w:t>
            </w:r>
            <w:r w:rsidRPr="00663268">
              <w:rPr>
                <w:rFonts w:ascii="Times New Roman" w:hAnsi="Times New Roman" w:cs="Times New Roman"/>
                <w:sz w:val="28"/>
                <w:szCs w:val="28"/>
              </w:rPr>
              <w:t>з</w:t>
            </w:r>
            <w:r w:rsidRPr="00663268">
              <w:rPr>
                <w:rFonts w:ascii="Times New Roman" w:hAnsi="Times New Roman" w:cs="Times New Roman"/>
                <w:sz w:val="28"/>
                <w:szCs w:val="28"/>
              </w:rPr>
              <w:t>вертывания этих элементов на уроке. Как известно, «набор» комп</w:t>
            </w:r>
            <w:r w:rsidRPr="00663268">
              <w:rPr>
                <w:rFonts w:ascii="Times New Roman" w:hAnsi="Times New Roman" w:cs="Times New Roman"/>
                <w:sz w:val="28"/>
                <w:szCs w:val="28"/>
              </w:rPr>
              <w:t>о</w:t>
            </w:r>
            <w:r w:rsidRPr="00663268">
              <w:rPr>
                <w:rFonts w:ascii="Times New Roman" w:hAnsi="Times New Roman" w:cs="Times New Roman"/>
                <w:sz w:val="28"/>
                <w:szCs w:val="28"/>
              </w:rPr>
              <w:t>нентов (в данном случае элементов знаний) не определяет свойств ц</w:t>
            </w:r>
            <w:r w:rsidRPr="00663268">
              <w:rPr>
                <w:rFonts w:ascii="Times New Roman" w:hAnsi="Times New Roman" w:cs="Times New Roman"/>
                <w:sz w:val="28"/>
                <w:szCs w:val="28"/>
              </w:rPr>
              <w:t>е</w:t>
            </w:r>
            <w:r w:rsidRPr="00663268">
              <w:rPr>
                <w:rFonts w:ascii="Times New Roman" w:hAnsi="Times New Roman" w:cs="Times New Roman"/>
                <w:sz w:val="28"/>
                <w:szCs w:val="28"/>
              </w:rPr>
              <w:t>лого (содержания).</w:t>
            </w:r>
          </w:p>
          <w:p w:rsidR="008A662F" w:rsidRPr="003A5A9B" w:rsidRDefault="008A662F" w:rsidP="00FA53D6">
            <w:pPr>
              <w:shd w:val="clear" w:color="auto" w:fill="FFFFFF"/>
              <w:ind w:right="167" w:firstLine="709"/>
              <w:contextualSpacing/>
              <w:jc w:val="both"/>
              <w:rPr>
                <w:rFonts w:ascii="Times New Roman" w:hAnsi="Times New Roman" w:cs="Times New Roman"/>
                <w:sz w:val="28"/>
                <w:szCs w:val="28"/>
              </w:rPr>
            </w:pPr>
            <w:r w:rsidRPr="00663268">
              <w:rPr>
                <w:rFonts w:ascii="Times New Roman" w:hAnsi="Times New Roman" w:cs="Times New Roman"/>
                <w:sz w:val="28"/>
                <w:szCs w:val="28"/>
              </w:rPr>
              <w:t xml:space="preserve">Говоря о </w:t>
            </w:r>
            <w:r w:rsidRPr="00663268">
              <w:rPr>
                <w:rFonts w:ascii="Times New Roman" w:hAnsi="Times New Roman" w:cs="Times New Roman"/>
                <w:b/>
                <w:bCs/>
                <w:sz w:val="28"/>
                <w:szCs w:val="28"/>
              </w:rPr>
              <w:t>методах обучения</w:t>
            </w:r>
            <w:r w:rsidRPr="00663268">
              <w:rPr>
                <w:rFonts w:ascii="Times New Roman" w:hAnsi="Times New Roman" w:cs="Times New Roman"/>
                <w:sz w:val="28"/>
                <w:szCs w:val="28"/>
              </w:rPr>
              <w:t>, надо помнить, что только знание о системе методов, методических приемов, средств обучения, их достоинствах и недостатках</w:t>
            </w:r>
            <w:r w:rsidRPr="003A5A9B">
              <w:rPr>
                <w:rFonts w:ascii="Times New Roman" w:hAnsi="Times New Roman" w:cs="Times New Roman"/>
                <w:sz w:val="28"/>
                <w:szCs w:val="28"/>
              </w:rPr>
              <w:t>, целесообразности использования тех или иных методов поможет сделать урок физики современным.</w:t>
            </w:r>
          </w:p>
          <w:p w:rsidR="008A662F" w:rsidRPr="003A5A9B" w:rsidRDefault="008A662F" w:rsidP="00FA53D6">
            <w:pPr>
              <w:pStyle w:val="a7"/>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Сегодня наибольшее распространение получила технология «</w:t>
            </w:r>
            <w:proofErr w:type="spellStart"/>
            <w:r w:rsidRPr="003A5A9B">
              <w:rPr>
                <w:rFonts w:ascii="Times New Roman" w:hAnsi="Times New Roman" w:cs="Times New Roman"/>
                <w:sz w:val="28"/>
                <w:szCs w:val="28"/>
              </w:rPr>
              <w:t>деятельностного</w:t>
            </w:r>
            <w:proofErr w:type="spellEnd"/>
            <w:r w:rsidRPr="003A5A9B">
              <w:rPr>
                <w:rFonts w:ascii="Times New Roman" w:hAnsi="Times New Roman" w:cs="Times New Roman"/>
                <w:sz w:val="28"/>
                <w:szCs w:val="28"/>
              </w:rPr>
              <w:t xml:space="preserve"> метода обучения», в основе которой лежит деятел</w:t>
            </w:r>
            <w:r w:rsidRPr="003A5A9B">
              <w:rPr>
                <w:rFonts w:ascii="Times New Roman" w:hAnsi="Times New Roman" w:cs="Times New Roman"/>
                <w:sz w:val="28"/>
                <w:szCs w:val="28"/>
              </w:rPr>
              <w:t>ь</w:t>
            </w:r>
            <w:r w:rsidRPr="003A5A9B">
              <w:rPr>
                <w:rFonts w:ascii="Times New Roman" w:hAnsi="Times New Roman" w:cs="Times New Roman"/>
                <w:sz w:val="28"/>
                <w:szCs w:val="28"/>
              </w:rPr>
              <w:lastRenderedPageBreak/>
              <w:t xml:space="preserve">ность не учителя, а учащихся. Реализация технологии </w:t>
            </w:r>
            <w:proofErr w:type="spellStart"/>
            <w:r w:rsidRPr="003A5A9B">
              <w:rPr>
                <w:rFonts w:ascii="Times New Roman" w:hAnsi="Times New Roman" w:cs="Times New Roman"/>
                <w:sz w:val="28"/>
                <w:szCs w:val="28"/>
              </w:rPr>
              <w:t>деятельностн</w:t>
            </w:r>
            <w:r w:rsidRPr="003A5A9B">
              <w:rPr>
                <w:rFonts w:ascii="Times New Roman" w:hAnsi="Times New Roman" w:cs="Times New Roman"/>
                <w:sz w:val="28"/>
                <w:szCs w:val="28"/>
              </w:rPr>
              <w:t>о</w:t>
            </w:r>
            <w:r w:rsidRPr="003A5A9B">
              <w:rPr>
                <w:rFonts w:ascii="Times New Roman" w:hAnsi="Times New Roman" w:cs="Times New Roman"/>
                <w:sz w:val="28"/>
                <w:szCs w:val="28"/>
              </w:rPr>
              <w:t>го</w:t>
            </w:r>
            <w:proofErr w:type="spellEnd"/>
            <w:r w:rsidRPr="003A5A9B">
              <w:rPr>
                <w:rFonts w:ascii="Times New Roman" w:hAnsi="Times New Roman" w:cs="Times New Roman"/>
                <w:sz w:val="28"/>
                <w:szCs w:val="28"/>
              </w:rPr>
              <w:t xml:space="preserve"> метода в практическом преподавании обеспечивается системой д</w:t>
            </w:r>
            <w:r w:rsidRPr="003A5A9B">
              <w:rPr>
                <w:rFonts w:ascii="Times New Roman" w:hAnsi="Times New Roman" w:cs="Times New Roman"/>
                <w:sz w:val="28"/>
                <w:szCs w:val="28"/>
              </w:rPr>
              <w:t>и</w:t>
            </w:r>
            <w:r w:rsidRPr="003A5A9B">
              <w:rPr>
                <w:rFonts w:ascii="Times New Roman" w:hAnsi="Times New Roman" w:cs="Times New Roman"/>
                <w:sz w:val="28"/>
                <w:szCs w:val="28"/>
              </w:rPr>
              <w:t>дактических принципов:</w:t>
            </w:r>
          </w:p>
          <w:p w:rsidR="008A662F" w:rsidRPr="003A5A9B"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 xml:space="preserve">1) Принцип </w:t>
            </w:r>
            <w:r w:rsidRPr="003A5A9B">
              <w:rPr>
                <w:rFonts w:ascii="Times New Roman" w:hAnsi="Times New Roman" w:cs="Times New Roman"/>
                <w:b/>
                <w:bCs/>
                <w:i/>
                <w:iCs/>
                <w:sz w:val="28"/>
                <w:szCs w:val="28"/>
              </w:rPr>
              <w:t>деятельности</w:t>
            </w:r>
            <w:r w:rsidRPr="003A5A9B">
              <w:rPr>
                <w:rFonts w:ascii="Times New Roman" w:hAnsi="Times New Roman" w:cs="Times New Roman"/>
                <w:sz w:val="28"/>
                <w:szCs w:val="28"/>
              </w:rPr>
              <w:t xml:space="preserve"> заключается в том, что ученик, п</w:t>
            </w:r>
            <w:r w:rsidRPr="003A5A9B">
              <w:rPr>
                <w:rFonts w:ascii="Times New Roman" w:hAnsi="Times New Roman" w:cs="Times New Roman"/>
                <w:sz w:val="28"/>
                <w:szCs w:val="28"/>
              </w:rPr>
              <w:t>о</w:t>
            </w:r>
            <w:r w:rsidRPr="003A5A9B">
              <w:rPr>
                <w:rFonts w:ascii="Times New Roman" w:hAnsi="Times New Roman" w:cs="Times New Roman"/>
                <w:sz w:val="28"/>
                <w:szCs w:val="28"/>
              </w:rPr>
              <w:t>лучая знания не в готовом виде, а добывая их сам, осознает при этом содержание и формы своей учебной деятельности, понимает и прин</w:t>
            </w:r>
            <w:r w:rsidRPr="003A5A9B">
              <w:rPr>
                <w:rFonts w:ascii="Times New Roman" w:hAnsi="Times New Roman" w:cs="Times New Roman"/>
                <w:sz w:val="28"/>
                <w:szCs w:val="28"/>
              </w:rPr>
              <w:t>и</w:t>
            </w:r>
            <w:r w:rsidRPr="003A5A9B">
              <w:rPr>
                <w:rFonts w:ascii="Times New Roman" w:hAnsi="Times New Roman" w:cs="Times New Roman"/>
                <w:sz w:val="28"/>
                <w:szCs w:val="28"/>
              </w:rPr>
              <w:t>мает систему ее норм, активно участвует в их совершенствовании, что способствует активному успешному формированию его общекульту</w:t>
            </w:r>
            <w:r w:rsidRPr="003A5A9B">
              <w:rPr>
                <w:rFonts w:ascii="Times New Roman" w:hAnsi="Times New Roman" w:cs="Times New Roman"/>
                <w:sz w:val="28"/>
                <w:szCs w:val="28"/>
              </w:rPr>
              <w:t>р</w:t>
            </w:r>
            <w:r w:rsidRPr="003A5A9B">
              <w:rPr>
                <w:rFonts w:ascii="Times New Roman" w:hAnsi="Times New Roman" w:cs="Times New Roman"/>
                <w:sz w:val="28"/>
                <w:szCs w:val="28"/>
              </w:rPr>
              <w:t xml:space="preserve">ных и </w:t>
            </w:r>
            <w:proofErr w:type="spellStart"/>
            <w:r w:rsidRPr="003A5A9B">
              <w:rPr>
                <w:rFonts w:ascii="Times New Roman" w:hAnsi="Times New Roman" w:cs="Times New Roman"/>
                <w:sz w:val="28"/>
                <w:szCs w:val="28"/>
              </w:rPr>
              <w:t>деятельностных</w:t>
            </w:r>
            <w:proofErr w:type="spellEnd"/>
            <w:r w:rsidRPr="003A5A9B">
              <w:rPr>
                <w:rFonts w:ascii="Times New Roman" w:hAnsi="Times New Roman" w:cs="Times New Roman"/>
                <w:sz w:val="28"/>
                <w:szCs w:val="28"/>
              </w:rPr>
              <w:t xml:space="preserve"> способностей, </w:t>
            </w:r>
            <w:proofErr w:type="spellStart"/>
            <w:r w:rsidRPr="003A5A9B">
              <w:rPr>
                <w:rFonts w:ascii="Times New Roman" w:hAnsi="Times New Roman" w:cs="Times New Roman"/>
                <w:sz w:val="28"/>
                <w:szCs w:val="28"/>
              </w:rPr>
              <w:t>общеучебных</w:t>
            </w:r>
            <w:proofErr w:type="spellEnd"/>
            <w:r w:rsidRPr="003A5A9B">
              <w:rPr>
                <w:rFonts w:ascii="Times New Roman" w:hAnsi="Times New Roman" w:cs="Times New Roman"/>
                <w:sz w:val="28"/>
                <w:szCs w:val="28"/>
              </w:rPr>
              <w:t xml:space="preserve"> умений.</w:t>
            </w:r>
          </w:p>
          <w:p w:rsidR="008A662F" w:rsidRPr="003A5A9B"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 xml:space="preserve">2) Принцип </w:t>
            </w:r>
            <w:r w:rsidRPr="003A5A9B">
              <w:rPr>
                <w:rFonts w:ascii="Times New Roman" w:hAnsi="Times New Roman" w:cs="Times New Roman"/>
                <w:b/>
                <w:bCs/>
                <w:i/>
                <w:iCs/>
                <w:sz w:val="28"/>
                <w:szCs w:val="28"/>
              </w:rPr>
              <w:t>непрерывности</w:t>
            </w:r>
            <w:r w:rsidRPr="003A5A9B">
              <w:rPr>
                <w:rFonts w:ascii="Times New Roman" w:hAnsi="Times New Roman" w:cs="Times New Roman"/>
                <w:sz w:val="28"/>
                <w:szCs w:val="28"/>
              </w:rPr>
              <w:t xml:space="preserve"> означает преемственность между всеми ступенями и этапами обучения на уровне технологии, содерж</w:t>
            </w:r>
            <w:r w:rsidRPr="003A5A9B">
              <w:rPr>
                <w:rFonts w:ascii="Times New Roman" w:hAnsi="Times New Roman" w:cs="Times New Roman"/>
                <w:sz w:val="28"/>
                <w:szCs w:val="28"/>
              </w:rPr>
              <w:t>а</w:t>
            </w:r>
            <w:r w:rsidRPr="003A5A9B">
              <w:rPr>
                <w:rFonts w:ascii="Times New Roman" w:hAnsi="Times New Roman" w:cs="Times New Roman"/>
                <w:sz w:val="28"/>
                <w:szCs w:val="28"/>
              </w:rPr>
              <w:t>ния и методик с учетом возрастных психологических особенностей развития детей.</w:t>
            </w:r>
          </w:p>
          <w:p w:rsidR="008A662F" w:rsidRPr="003A5A9B"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 xml:space="preserve">3) Принцип </w:t>
            </w:r>
            <w:r w:rsidRPr="003A5A9B">
              <w:rPr>
                <w:rFonts w:ascii="Times New Roman" w:hAnsi="Times New Roman" w:cs="Times New Roman"/>
                <w:b/>
                <w:bCs/>
                <w:i/>
                <w:iCs/>
                <w:sz w:val="28"/>
                <w:szCs w:val="28"/>
              </w:rPr>
              <w:t>целостности</w:t>
            </w:r>
            <w:r w:rsidRPr="003A5A9B">
              <w:rPr>
                <w:rFonts w:ascii="Times New Roman" w:hAnsi="Times New Roman" w:cs="Times New Roman"/>
                <w:sz w:val="28"/>
                <w:szCs w:val="28"/>
              </w:rPr>
              <w:t xml:space="preserve"> предполагает формирование учащ</w:t>
            </w:r>
            <w:r w:rsidRPr="003A5A9B">
              <w:rPr>
                <w:rFonts w:ascii="Times New Roman" w:hAnsi="Times New Roman" w:cs="Times New Roman"/>
                <w:sz w:val="28"/>
                <w:szCs w:val="28"/>
              </w:rPr>
              <w:t>и</w:t>
            </w:r>
            <w:r w:rsidRPr="003A5A9B">
              <w:rPr>
                <w:rFonts w:ascii="Times New Roman" w:hAnsi="Times New Roman" w:cs="Times New Roman"/>
                <w:sz w:val="28"/>
                <w:szCs w:val="28"/>
              </w:rPr>
              <w:t>мися обобщенного системного представления о мире (природе, общ</w:t>
            </w:r>
            <w:r w:rsidRPr="003A5A9B">
              <w:rPr>
                <w:rFonts w:ascii="Times New Roman" w:hAnsi="Times New Roman" w:cs="Times New Roman"/>
                <w:sz w:val="28"/>
                <w:szCs w:val="28"/>
              </w:rPr>
              <w:t>е</w:t>
            </w:r>
            <w:r w:rsidRPr="003A5A9B">
              <w:rPr>
                <w:rFonts w:ascii="Times New Roman" w:hAnsi="Times New Roman" w:cs="Times New Roman"/>
                <w:sz w:val="28"/>
                <w:szCs w:val="28"/>
              </w:rPr>
              <w:t xml:space="preserve">стве, самом себе, </w:t>
            </w:r>
            <w:proofErr w:type="spellStart"/>
            <w:r w:rsidRPr="003A5A9B">
              <w:rPr>
                <w:rFonts w:ascii="Times New Roman" w:hAnsi="Times New Roman" w:cs="Times New Roman"/>
                <w:sz w:val="28"/>
                <w:szCs w:val="28"/>
              </w:rPr>
              <w:t>социокультурном</w:t>
            </w:r>
            <w:proofErr w:type="spellEnd"/>
            <w:r w:rsidRPr="003A5A9B">
              <w:rPr>
                <w:rFonts w:ascii="Times New Roman" w:hAnsi="Times New Roman" w:cs="Times New Roman"/>
                <w:sz w:val="28"/>
                <w:szCs w:val="28"/>
              </w:rPr>
              <w:t xml:space="preserve"> мире и мире деятельности, о роли и месте каждой науки в системе наук), использование метапредме</w:t>
            </w:r>
            <w:r w:rsidRPr="003A5A9B">
              <w:rPr>
                <w:rFonts w:ascii="Times New Roman" w:hAnsi="Times New Roman" w:cs="Times New Roman"/>
                <w:sz w:val="28"/>
                <w:szCs w:val="28"/>
              </w:rPr>
              <w:t>т</w:t>
            </w:r>
            <w:r w:rsidRPr="003A5A9B">
              <w:rPr>
                <w:rFonts w:ascii="Times New Roman" w:hAnsi="Times New Roman" w:cs="Times New Roman"/>
                <w:sz w:val="28"/>
                <w:szCs w:val="28"/>
              </w:rPr>
              <w:t>ных связей.</w:t>
            </w:r>
          </w:p>
          <w:p w:rsidR="008A662F" w:rsidRPr="003A5A9B"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 xml:space="preserve">4) Принцип </w:t>
            </w:r>
            <w:r w:rsidRPr="003A5A9B">
              <w:rPr>
                <w:rFonts w:ascii="Times New Roman" w:hAnsi="Times New Roman" w:cs="Times New Roman"/>
                <w:b/>
                <w:bCs/>
                <w:i/>
                <w:iCs/>
                <w:sz w:val="28"/>
                <w:szCs w:val="28"/>
              </w:rPr>
              <w:t>минимакса</w:t>
            </w:r>
            <w:r w:rsidRPr="003A5A9B">
              <w:rPr>
                <w:rFonts w:ascii="Times New Roman" w:hAnsi="Times New Roman" w:cs="Times New Roman"/>
                <w:sz w:val="28"/>
                <w:szCs w:val="28"/>
              </w:rPr>
              <w:t xml:space="preserve"> заключается в следующем: школа должна предложить ученику возможность освоения содержания обр</w:t>
            </w:r>
            <w:r w:rsidRPr="003A5A9B">
              <w:rPr>
                <w:rFonts w:ascii="Times New Roman" w:hAnsi="Times New Roman" w:cs="Times New Roman"/>
                <w:sz w:val="28"/>
                <w:szCs w:val="28"/>
              </w:rPr>
              <w:t>а</w:t>
            </w:r>
            <w:r w:rsidRPr="003A5A9B">
              <w:rPr>
                <w:rFonts w:ascii="Times New Roman" w:hAnsi="Times New Roman" w:cs="Times New Roman"/>
                <w:sz w:val="28"/>
                <w:szCs w:val="28"/>
              </w:rPr>
              <w:t>зования на максимальном для него уровне (определяемом зоной бл</w:t>
            </w:r>
            <w:r w:rsidRPr="003A5A9B">
              <w:rPr>
                <w:rFonts w:ascii="Times New Roman" w:hAnsi="Times New Roman" w:cs="Times New Roman"/>
                <w:sz w:val="28"/>
                <w:szCs w:val="28"/>
              </w:rPr>
              <w:t>и</w:t>
            </w:r>
            <w:r w:rsidRPr="003A5A9B">
              <w:rPr>
                <w:rFonts w:ascii="Times New Roman" w:hAnsi="Times New Roman" w:cs="Times New Roman"/>
                <w:sz w:val="28"/>
                <w:szCs w:val="28"/>
              </w:rPr>
              <w:t>жайшего развития возрастной группы) и обеспечить при этом его у</w:t>
            </w:r>
            <w:r w:rsidRPr="003A5A9B">
              <w:rPr>
                <w:rFonts w:ascii="Times New Roman" w:hAnsi="Times New Roman" w:cs="Times New Roman"/>
                <w:sz w:val="28"/>
                <w:szCs w:val="28"/>
              </w:rPr>
              <w:t>с</w:t>
            </w:r>
            <w:r w:rsidRPr="003A5A9B">
              <w:rPr>
                <w:rFonts w:ascii="Times New Roman" w:hAnsi="Times New Roman" w:cs="Times New Roman"/>
                <w:sz w:val="28"/>
                <w:szCs w:val="28"/>
              </w:rPr>
              <w:t>воение на уровне социально безопасного минимума (государственн</w:t>
            </w:r>
            <w:r w:rsidRPr="003A5A9B">
              <w:rPr>
                <w:rFonts w:ascii="Times New Roman" w:hAnsi="Times New Roman" w:cs="Times New Roman"/>
                <w:sz w:val="28"/>
                <w:szCs w:val="28"/>
              </w:rPr>
              <w:t>о</w:t>
            </w:r>
            <w:r w:rsidRPr="003A5A9B">
              <w:rPr>
                <w:rFonts w:ascii="Times New Roman" w:hAnsi="Times New Roman" w:cs="Times New Roman"/>
                <w:sz w:val="28"/>
                <w:szCs w:val="28"/>
              </w:rPr>
              <w:t>го стандарта знаний).</w:t>
            </w:r>
          </w:p>
          <w:p w:rsidR="008A662F" w:rsidRPr="003A5A9B"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 xml:space="preserve">5) Принцип </w:t>
            </w:r>
            <w:r w:rsidRPr="003A5A9B">
              <w:rPr>
                <w:rFonts w:ascii="Times New Roman" w:hAnsi="Times New Roman" w:cs="Times New Roman"/>
                <w:b/>
                <w:bCs/>
                <w:i/>
                <w:iCs/>
                <w:sz w:val="28"/>
                <w:szCs w:val="28"/>
              </w:rPr>
              <w:t>психологической комфортности</w:t>
            </w:r>
            <w:r w:rsidRPr="003A5A9B">
              <w:rPr>
                <w:rFonts w:ascii="Times New Roman" w:hAnsi="Times New Roman" w:cs="Times New Roman"/>
                <w:sz w:val="28"/>
                <w:szCs w:val="28"/>
              </w:rPr>
              <w:t xml:space="preserve"> предполагает снятие всех </w:t>
            </w:r>
            <w:proofErr w:type="spellStart"/>
            <w:r w:rsidRPr="003A5A9B">
              <w:rPr>
                <w:rFonts w:ascii="Times New Roman" w:hAnsi="Times New Roman" w:cs="Times New Roman"/>
                <w:sz w:val="28"/>
                <w:szCs w:val="28"/>
              </w:rPr>
              <w:t>стрессообразующих</w:t>
            </w:r>
            <w:proofErr w:type="spellEnd"/>
            <w:r w:rsidRPr="003A5A9B">
              <w:rPr>
                <w:rFonts w:ascii="Times New Roman" w:hAnsi="Times New Roman" w:cs="Times New Roman"/>
                <w:sz w:val="28"/>
                <w:szCs w:val="28"/>
              </w:rPr>
              <w:t xml:space="preserve"> факторов учебного процесса, созд</w:t>
            </w:r>
            <w:r w:rsidRPr="003A5A9B">
              <w:rPr>
                <w:rFonts w:ascii="Times New Roman" w:hAnsi="Times New Roman" w:cs="Times New Roman"/>
                <w:sz w:val="28"/>
                <w:szCs w:val="28"/>
              </w:rPr>
              <w:t>а</w:t>
            </w:r>
            <w:r w:rsidRPr="003A5A9B">
              <w:rPr>
                <w:rFonts w:ascii="Times New Roman" w:hAnsi="Times New Roman" w:cs="Times New Roman"/>
                <w:sz w:val="28"/>
                <w:szCs w:val="28"/>
              </w:rPr>
              <w:t>ние в школе и на уроках доброжелательной атмосферы, ориентир</w:t>
            </w:r>
            <w:r w:rsidRPr="003A5A9B">
              <w:rPr>
                <w:rFonts w:ascii="Times New Roman" w:hAnsi="Times New Roman" w:cs="Times New Roman"/>
                <w:sz w:val="28"/>
                <w:szCs w:val="28"/>
              </w:rPr>
              <w:t>о</w:t>
            </w:r>
            <w:r w:rsidRPr="003A5A9B">
              <w:rPr>
                <w:rFonts w:ascii="Times New Roman" w:hAnsi="Times New Roman" w:cs="Times New Roman"/>
                <w:sz w:val="28"/>
                <w:szCs w:val="28"/>
              </w:rPr>
              <w:t>ванной на реализацию идей педагогики сотрудничества, развитие ди</w:t>
            </w:r>
            <w:r w:rsidRPr="003A5A9B">
              <w:rPr>
                <w:rFonts w:ascii="Times New Roman" w:hAnsi="Times New Roman" w:cs="Times New Roman"/>
                <w:sz w:val="28"/>
                <w:szCs w:val="28"/>
              </w:rPr>
              <w:t>а</w:t>
            </w:r>
            <w:r w:rsidRPr="003A5A9B">
              <w:rPr>
                <w:rFonts w:ascii="Times New Roman" w:hAnsi="Times New Roman" w:cs="Times New Roman"/>
                <w:sz w:val="28"/>
                <w:szCs w:val="28"/>
              </w:rPr>
              <w:t>логовых форм общения.</w:t>
            </w:r>
          </w:p>
          <w:p w:rsidR="008A662F" w:rsidRPr="003A5A9B"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 xml:space="preserve">6) Принцип </w:t>
            </w:r>
            <w:r w:rsidRPr="003A5A9B">
              <w:rPr>
                <w:rFonts w:ascii="Times New Roman" w:hAnsi="Times New Roman" w:cs="Times New Roman"/>
                <w:b/>
                <w:bCs/>
                <w:i/>
                <w:iCs/>
                <w:sz w:val="28"/>
                <w:szCs w:val="28"/>
              </w:rPr>
              <w:t>вариативности</w:t>
            </w:r>
            <w:r w:rsidRPr="003A5A9B">
              <w:rPr>
                <w:rFonts w:ascii="Times New Roman" w:hAnsi="Times New Roman" w:cs="Times New Roman"/>
                <w:sz w:val="28"/>
                <w:szCs w:val="28"/>
              </w:rPr>
              <w:t xml:space="preserve"> предполагает формирование уч</w:t>
            </w:r>
            <w:r w:rsidRPr="003A5A9B">
              <w:rPr>
                <w:rFonts w:ascii="Times New Roman" w:hAnsi="Times New Roman" w:cs="Times New Roman"/>
                <w:sz w:val="28"/>
                <w:szCs w:val="28"/>
              </w:rPr>
              <w:t>а</w:t>
            </w:r>
            <w:r w:rsidRPr="003A5A9B">
              <w:rPr>
                <w:rFonts w:ascii="Times New Roman" w:hAnsi="Times New Roman" w:cs="Times New Roman"/>
                <w:sz w:val="28"/>
                <w:szCs w:val="28"/>
              </w:rPr>
              <w:t>щимися способностей к систематическому перебору вариантов и ад</w:t>
            </w:r>
            <w:r w:rsidRPr="003A5A9B">
              <w:rPr>
                <w:rFonts w:ascii="Times New Roman" w:hAnsi="Times New Roman" w:cs="Times New Roman"/>
                <w:sz w:val="28"/>
                <w:szCs w:val="28"/>
              </w:rPr>
              <w:t>е</w:t>
            </w:r>
            <w:r w:rsidRPr="003A5A9B">
              <w:rPr>
                <w:rFonts w:ascii="Times New Roman" w:hAnsi="Times New Roman" w:cs="Times New Roman"/>
                <w:sz w:val="28"/>
                <w:szCs w:val="28"/>
              </w:rPr>
              <w:t>кватному принятию решений в ситуациях выбора.</w:t>
            </w:r>
          </w:p>
          <w:p w:rsidR="008A662F" w:rsidRPr="003A5A9B"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 xml:space="preserve">7) Принцип </w:t>
            </w:r>
            <w:r w:rsidRPr="003A5A9B">
              <w:rPr>
                <w:rFonts w:ascii="Times New Roman" w:hAnsi="Times New Roman" w:cs="Times New Roman"/>
                <w:b/>
                <w:bCs/>
                <w:i/>
                <w:iCs/>
                <w:sz w:val="28"/>
                <w:szCs w:val="28"/>
              </w:rPr>
              <w:t>творчества</w:t>
            </w:r>
            <w:r w:rsidRPr="003A5A9B">
              <w:rPr>
                <w:rFonts w:ascii="Times New Roman" w:hAnsi="Times New Roman" w:cs="Times New Roman"/>
                <w:sz w:val="28"/>
                <w:szCs w:val="28"/>
              </w:rPr>
              <w:t xml:space="preserve"> означает максимальную ориентацию на творческое начало в образовательном процессе, приобретение уч</w:t>
            </w:r>
            <w:r w:rsidRPr="003A5A9B">
              <w:rPr>
                <w:rFonts w:ascii="Times New Roman" w:hAnsi="Times New Roman" w:cs="Times New Roman"/>
                <w:sz w:val="28"/>
                <w:szCs w:val="28"/>
              </w:rPr>
              <w:t>а</w:t>
            </w:r>
            <w:r w:rsidRPr="003A5A9B">
              <w:rPr>
                <w:rFonts w:ascii="Times New Roman" w:hAnsi="Times New Roman" w:cs="Times New Roman"/>
                <w:sz w:val="28"/>
                <w:szCs w:val="28"/>
              </w:rPr>
              <w:t>щимся собственного опыта творческой деятельности.</w:t>
            </w:r>
          </w:p>
          <w:p w:rsidR="008A662F" w:rsidRPr="003A5A9B"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 xml:space="preserve">В рамках </w:t>
            </w:r>
            <w:proofErr w:type="spellStart"/>
            <w:r w:rsidRPr="003A5A9B">
              <w:rPr>
                <w:rFonts w:ascii="Times New Roman" w:hAnsi="Times New Roman" w:cs="Times New Roman"/>
                <w:sz w:val="28"/>
                <w:szCs w:val="28"/>
              </w:rPr>
              <w:t>деятельностного</w:t>
            </w:r>
            <w:proofErr w:type="spellEnd"/>
            <w:r w:rsidRPr="003A5A9B">
              <w:rPr>
                <w:rFonts w:ascii="Times New Roman" w:hAnsi="Times New Roman" w:cs="Times New Roman"/>
                <w:sz w:val="28"/>
                <w:szCs w:val="28"/>
              </w:rPr>
              <w:t xml:space="preserve"> подхода ученик овладевает униве</w:t>
            </w:r>
            <w:r w:rsidRPr="003A5A9B">
              <w:rPr>
                <w:rFonts w:ascii="Times New Roman" w:hAnsi="Times New Roman" w:cs="Times New Roman"/>
                <w:sz w:val="28"/>
                <w:szCs w:val="28"/>
              </w:rPr>
              <w:t>р</w:t>
            </w:r>
            <w:r w:rsidRPr="003A5A9B">
              <w:rPr>
                <w:rFonts w:ascii="Times New Roman" w:hAnsi="Times New Roman" w:cs="Times New Roman"/>
                <w:sz w:val="28"/>
                <w:szCs w:val="28"/>
              </w:rPr>
              <w:t>сальными учебными действиями</w:t>
            </w:r>
            <w:r>
              <w:rPr>
                <w:rFonts w:ascii="Times New Roman" w:hAnsi="Times New Roman" w:cs="Times New Roman"/>
                <w:sz w:val="28"/>
                <w:szCs w:val="28"/>
              </w:rPr>
              <w:t xml:space="preserve"> </w:t>
            </w:r>
            <w:r w:rsidRPr="003A5A9B">
              <w:rPr>
                <w:rFonts w:ascii="Times New Roman" w:hAnsi="Times New Roman" w:cs="Times New Roman"/>
                <w:sz w:val="28"/>
                <w:szCs w:val="28"/>
              </w:rPr>
              <w:t xml:space="preserve">- УДД, имеющими </w:t>
            </w:r>
            <w:proofErr w:type="spellStart"/>
            <w:r w:rsidRPr="003A5A9B">
              <w:rPr>
                <w:rFonts w:ascii="Times New Roman" w:hAnsi="Times New Roman" w:cs="Times New Roman"/>
                <w:sz w:val="28"/>
                <w:szCs w:val="28"/>
              </w:rPr>
              <w:t>надпредметный</w:t>
            </w:r>
            <w:proofErr w:type="spellEnd"/>
            <w:r w:rsidRPr="003A5A9B">
              <w:rPr>
                <w:rFonts w:ascii="Times New Roman" w:hAnsi="Times New Roman" w:cs="Times New Roman"/>
                <w:sz w:val="28"/>
                <w:szCs w:val="28"/>
              </w:rPr>
              <w:t xml:space="preserve"> характер. Теперь при подго</w:t>
            </w:r>
            <w:r w:rsidR="00501035">
              <w:rPr>
                <w:rFonts w:ascii="Times New Roman" w:hAnsi="Times New Roman" w:cs="Times New Roman"/>
                <w:sz w:val="28"/>
                <w:szCs w:val="28"/>
              </w:rPr>
              <w:t>товке урока</w:t>
            </w:r>
            <w:r w:rsidRPr="003A5A9B">
              <w:rPr>
                <w:rFonts w:ascii="Times New Roman" w:hAnsi="Times New Roman" w:cs="Times New Roman"/>
                <w:sz w:val="28"/>
                <w:szCs w:val="28"/>
              </w:rPr>
              <w:t xml:space="preserve"> учитель должен четко опред</w:t>
            </w:r>
            <w:r w:rsidRPr="003A5A9B">
              <w:rPr>
                <w:rFonts w:ascii="Times New Roman" w:hAnsi="Times New Roman" w:cs="Times New Roman"/>
                <w:sz w:val="28"/>
                <w:szCs w:val="28"/>
              </w:rPr>
              <w:t>е</w:t>
            </w:r>
            <w:r w:rsidRPr="003A5A9B">
              <w:rPr>
                <w:rFonts w:ascii="Times New Roman" w:hAnsi="Times New Roman" w:cs="Times New Roman"/>
                <w:sz w:val="28"/>
                <w:szCs w:val="28"/>
              </w:rPr>
              <w:t xml:space="preserve">лить конечную цель деятельности учителя на уроке </w:t>
            </w:r>
            <w:r w:rsidR="00501035">
              <w:rPr>
                <w:rFonts w:ascii="Times New Roman" w:hAnsi="Times New Roman" w:cs="Times New Roman"/>
                <w:sz w:val="28"/>
                <w:szCs w:val="28"/>
              </w:rPr>
              <w:t>(</w:t>
            </w:r>
            <w:r w:rsidRPr="003A5A9B">
              <w:rPr>
                <w:rFonts w:ascii="Times New Roman" w:hAnsi="Times New Roman" w:cs="Times New Roman"/>
                <w:i/>
                <w:iCs/>
                <w:sz w:val="28"/>
                <w:szCs w:val="28"/>
              </w:rPr>
              <w:t>чего</w:t>
            </w:r>
            <w:r>
              <w:rPr>
                <w:rFonts w:ascii="Times New Roman" w:hAnsi="Times New Roman" w:cs="Times New Roman"/>
                <w:i/>
                <w:iCs/>
                <w:sz w:val="28"/>
                <w:szCs w:val="28"/>
              </w:rPr>
              <w:t xml:space="preserve"> </w:t>
            </w:r>
            <w:r w:rsidRPr="003A5A9B">
              <w:rPr>
                <w:rFonts w:ascii="Times New Roman" w:hAnsi="Times New Roman" w:cs="Times New Roman"/>
                <w:sz w:val="28"/>
                <w:szCs w:val="28"/>
              </w:rPr>
              <w:t>он хочет д</w:t>
            </w:r>
            <w:r w:rsidRPr="003A5A9B">
              <w:rPr>
                <w:rFonts w:ascii="Times New Roman" w:hAnsi="Times New Roman" w:cs="Times New Roman"/>
                <w:sz w:val="28"/>
                <w:szCs w:val="28"/>
              </w:rPr>
              <w:t>о</w:t>
            </w:r>
            <w:r w:rsidRPr="003A5A9B">
              <w:rPr>
                <w:rFonts w:ascii="Times New Roman" w:hAnsi="Times New Roman" w:cs="Times New Roman"/>
                <w:sz w:val="28"/>
                <w:szCs w:val="28"/>
              </w:rPr>
              <w:t>биться</w:t>
            </w:r>
            <w:r w:rsidR="00501035">
              <w:rPr>
                <w:rFonts w:ascii="Times New Roman" w:hAnsi="Times New Roman" w:cs="Times New Roman"/>
                <w:sz w:val="28"/>
                <w:szCs w:val="28"/>
              </w:rPr>
              <w:t>)</w:t>
            </w:r>
            <w:r w:rsidRPr="003A5A9B">
              <w:rPr>
                <w:rFonts w:ascii="Times New Roman" w:hAnsi="Times New Roman" w:cs="Times New Roman"/>
                <w:sz w:val="28"/>
                <w:szCs w:val="28"/>
              </w:rPr>
              <w:t xml:space="preserve">, потом установить средство </w:t>
            </w:r>
            <w:r w:rsidR="00501035">
              <w:rPr>
                <w:rFonts w:ascii="Times New Roman" w:hAnsi="Times New Roman" w:cs="Times New Roman"/>
                <w:sz w:val="28"/>
                <w:szCs w:val="28"/>
              </w:rPr>
              <w:t>(</w:t>
            </w:r>
            <w:r w:rsidRPr="003A5A9B">
              <w:rPr>
                <w:rFonts w:ascii="Times New Roman" w:hAnsi="Times New Roman" w:cs="Times New Roman"/>
                <w:i/>
                <w:iCs/>
                <w:sz w:val="28"/>
                <w:szCs w:val="28"/>
              </w:rPr>
              <w:t>что</w:t>
            </w:r>
            <w:r>
              <w:rPr>
                <w:rFonts w:ascii="Times New Roman" w:hAnsi="Times New Roman" w:cs="Times New Roman"/>
                <w:i/>
                <w:iCs/>
                <w:sz w:val="28"/>
                <w:szCs w:val="28"/>
              </w:rPr>
              <w:t xml:space="preserve"> </w:t>
            </w:r>
            <w:r w:rsidRPr="003A5A9B">
              <w:rPr>
                <w:rFonts w:ascii="Times New Roman" w:hAnsi="Times New Roman" w:cs="Times New Roman"/>
                <w:sz w:val="28"/>
                <w:szCs w:val="28"/>
              </w:rPr>
              <w:t>поможет достижению цели</w:t>
            </w:r>
            <w:r w:rsidR="00501035">
              <w:rPr>
                <w:rFonts w:ascii="Times New Roman" w:hAnsi="Times New Roman" w:cs="Times New Roman"/>
                <w:sz w:val="28"/>
                <w:szCs w:val="28"/>
              </w:rPr>
              <w:t>)</w:t>
            </w:r>
            <w:r w:rsidRPr="003A5A9B">
              <w:rPr>
                <w:rFonts w:ascii="Times New Roman" w:hAnsi="Times New Roman" w:cs="Times New Roman"/>
                <w:sz w:val="28"/>
                <w:szCs w:val="28"/>
              </w:rPr>
              <w:t xml:space="preserve">, а затем определить способ </w:t>
            </w:r>
            <w:r w:rsidR="00501035">
              <w:rPr>
                <w:rFonts w:ascii="Times New Roman" w:hAnsi="Times New Roman" w:cs="Times New Roman"/>
                <w:sz w:val="28"/>
                <w:szCs w:val="28"/>
              </w:rPr>
              <w:t>(</w:t>
            </w:r>
            <w:r w:rsidRPr="003A5A9B">
              <w:rPr>
                <w:rFonts w:ascii="Times New Roman" w:hAnsi="Times New Roman" w:cs="Times New Roman"/>
                <w:i/>
                <w:iCs/>
                <w:sz w:val="28"/>
                <w:szCs w:val="28"/>
              </w:rPr>
              <w:t>как</w:t>
            </w:r>
            <w:r>
              <w:rPr>
                <w:rFonts w:ascii="Times New Roman" w:hAnsi="Times New Roman" w:cs="Times New Roman"/>
                <w:i/>
                <w:iCs/>
                <w:sz w:val="28"/>
                <w:szCs w:val="28"/>
              </w:rPr>
              <w:t xml:space="preserve"> </w:t>
            </w:r>
            <w:r w:rsidRPr="003A5A9B">
              <w:rPr>
                <w:rFonts w:ascii="Times New Roman" w:hAnsi="Times New Roman" w:cs="Times New Roman"/>
                <w:sz w:val="28"/>
                <w:szCs w:val="28"/>
              </w:rPr>
              <w:t>действовать, чтобы представлять себе какие универ</w:t>
            </w:r>
            <w:r>
              <w:rPr>
                <w:rFonts w:ascii="Times New Roman" w:hAnsi="Times New Roman" w:cs="Times New Roman"/>
                <w:sz w:val="28"/>
                <w:szCs w:val="28"/>
              </w:rPr>
              <w:t xml:space="preserve">сальные учебные действия – УДД - </w:t>
            </w:r>
            <w:r w:rsidRPr="003A5A9B">
              <w:rPr>
                <w:rFonts w:ascii="Times New Roman" w:hAnsi="Times New Roman" w:cs="Times New Roman"/>
                <w:sz w:val="28"/>
                <w:szCs w:val="28"/>
              </w:rPr>
              <w:t>он должен развивать и каких результатов достичь</w:t>
            </w:r>
            <w:r w:rsidR="00501035">
              <w:rPr>
                <w:rFonts w:ascii="Times New Roman" w:hAnsi="Times New Roman" w:cs="Times New Roman"/>
                <w:sz w:val="28"/>
                <w:szCs w:val="28"/>
              </w:rPr>
              <w:t>)</w:t>
            </w:r>
            <w:r w:rsidRPr="003A5A9B">
              <w:rPr>
                <w:rFonts w:ascii="Times New Roman" w:hAnsi="Times New Roman" w:cs="Times New Roman"/>
                <w:sz w:val="28"/>
                <w:szCs w:val="28"/>
              </w:rPr>
              <w:t>.</w:t>
            </w:r>
          </w:p>
          <w:p w:rsidR="008A662F" w:rsidRPr="003A5A9B" w:rsidRDefault="008A662F" w:rsidP="00FA53D6">
            <w:pPr>
              <w:shd w:val="clear" w:color="auto" w:fill="FFFFFF"/>
              <w:ind w:right="167"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Говоря о</w:t>
            </w:r>
            <w:r>
              <w:rPr>
                <w:rFonts w:ascii="Times New Roman" w:hAnsi="Times New Roman" w:cs="Times New Roman"/>
                <w:sz w:val="28"/>
                <w:szCs w:val="28"/>
              </w:rPr>
              <w:t xml:space="preserve"> </w:t>
            </w:r>
            <w:r w:rsidRPr="003A5A9B">
              <w:rPr>
                <w:rFonts w:ascii="Times New Roman" w:hAnsi="Times New Roman" w:cs="Times New Roman"/>
                <w:b/>
                <w:bCs/>
                <w:sz w:val="28"/>
                <w:szCs w:val="28"/>
              </w:rPr>
              <w:t>формах организации учебного процесса</w:t>
            </w:r>
            <w:r w:rsidRPr="003A5A9B">
              <w:rPr>
                <w:rFonts w:ascii="Times New Roman" w:hAnsi="Times New Roman" w:cs="Times New Roman"/>
                <w:sz w:val="28"/>
                <w:szCs w:val="28"/>
              </w:rPr>
              <w:t>, мы имеем в виду структуру урока и его этапов.</w:t>
            </w:r>
          </w:p>
          <w:p w:rsidR="008A662F" w:rsidRPr="003A5A9B" w:rsidRDefault="008A662F" w:rsidP="00FA53D6">
            <w:pPr>
              <w:shd w:val="clear" w:color="auto" w:fill="FFFFFF"/>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lastRenderedPageBreak/>
              <w:t>Рассмотрим более подробно структуру одного из самых типи</w:t>
            </w:r>
            <w:r w:rsidRPr="003A5A9B">
              <w:rPr>
                <w:rFonts w:ascii="Times New Roman" w:hAnsi="Times New Roman" w:cs="Times New Roman"/>
                <w:sz w:val="28"/>
                <w:szCs w:val="28"/>
              </w:rPr>
              <w:t>ч</w:t>
            </w:r>
            <w:r w:rsidRPr="003A5A9B">
              <w:rPr>
                <w:rFonts w:ascii="Times New Roman" w:hAnsi="Times New Roman" w:cs="Times New Roman"/>
                <w:sz w:val="28"/>
                <w:szCs w:val="28"/>
              </w:rPr>
              <w:t xml:space="preserve">ных уроков физики - урока изучения нового материала </w:t>
            </w:r>
            <w:r w:rsidR="00501035">
              <w:rPr>
                <w:rFonts w:ascii="Times New Roman" w:hAnsi="Times New Roman" w:cs="Times New Roman"/>
                <w:sz w:val="28"/>
                <w:szCs w:val="28"/>
              </w:rPr>
              <w:t xml:space="preserve">- </w:t>
            </w:r>
            <w:r w:rsidRPr="003A5A9B">
              <w:rPr>
                <w:rFonts w:ascii="Times New Roman" w:hAnsi="Times New Roman" w:cs="Times New Roman"/>
                <w:sz w:val="28"/>
                <w:szCs w:val="28"/>
              </w:rPr>
              <w:t>и методич</w:t>
            </w:r>
            <w:r w:rsidRPr="003A5A9B">
              <w:rPr>
                <w:rFonts w:ascii="Times New Roman" w:hAnsi="Times New Roman" w:cs="Times New Roman"/>
                <w:sz w:val="28"/>
                <w:szCs w:val="28"/>
              </w:rPr>
              <w:t>е</w:t>
            </w:r>
            <w:r w:rsidRPr="003A5A9B">
              <w:rPr>
                <w:rFonts w:ascii="Times New Roman" w:hAnsi="Times New Roman" w:cs="Times New Roman"/>
                <w:sz w:val="28"/>
                <w:szCs w:val="28"/>
              </w:rPr>
              <w:t>скую работу учителя физики, связанную с подготовкой подобного урока.</w:t>
            </w:r>
          </w:p>
          <w:p w:rsidR="008A662F" w:rsidRPr="003A5A9B" w:rsidRDefault="008A662F" w:rsidP="00FA53D6">
            <w:pPr>
              <w:shd w:val="clear" w:color="auto" w:fill="FFFFFF"/>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Основные компоненты общей структуры урока изучения нового материала (и одновременно основные этапы урока) следующие.</w:t>
            </w:r>
          </w:p>
          <w:p w:rsidR="008A662F" w:rsidRPr="003A5A9B" w:rsidRDefault="008A662F" w:rsidP="00FA53D6">
            <w:pPr>
              <w:shd w:val="clear" w:color="auto" w:fill="FFFFFF"/>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1.</w:t>
            </w:r>
            <w:r>
              <w:rPr>
                <w:rFonts w:ascii="Times New Roman" w:hAnsi="Times New Roman" w:cs="Times New Roman"/>
                <w:sz w:val="28"/>
                <w:szCs w:val="28"/>
              </w:rPr>
              <w:t xml:space="preserve"> </w:t>
            </w:r>
            <w:r w:rsidRPr="003A5A9B">
              <w:rPr>
                <w:rFonts w:ascii="Times New Roman" w:hAnsi="Times New Roman" w:cs="Times New Roman"/>
                <w:b/>
                <w:bCs/>
                <w:i/>
                <w:sz w:val="28"/>
                <w:szCs w:val="28"/>
              </w:rPr>
              <w:t>Актуализация прежних знаний и способов деятельности учащихся</w:t>
            </w:r>
            <w:r w:rsidRPr="003A5A9B">
              <w:rPr>
                <w:rFonts w:ascii="Times New Roman" w:hAnsi="Times New Roman" w:cs="Times New Roman"/>
                <w:sz w:val="28"/>
                <w:szCs w:val="28"/>
              </w:rPr>
              <w:t xml:space="preserve"> предполагает воспроизведение и применение ранее усвое</w:t>
            </w:r>
            <w:r w:rsidRPr="003A5A9B">
              <w:rPr>
                <w:rFonts w:ascii="Times New Roman" w:hAnsi="Times New Roman" w:cs="Times New Roman"/>
                <w:sz w:val="28"/>
                <w:szCs w:val="28"/>
              </w:rPr>
              <w:t>н</w:t>
            </w:r>
            <w:r w:rsidRPr="003A5A9B">
              <w:rPr>
                <w:rFonts w:ascii="Times New Roman" w:hAnsi="Times New Roman" w:cs="Times New Roman"/>
                <w:sz w:val="28"/>
                <w:szCs w:val="28"/>
              </w:rPr>
              <w:t>ных знаний (в любой форме), стимулирование познавательной де</w:t>
            </w:r>
            <w:r w:rsidRPr="003A5A9B">
              <w:rPr>
                <w:rFonts w:ascii="Times New Roman" w:hAnsi="Times New Roman" w:cs="Times New Roman"/>
                <w:sz w:val="28"/>
                <w:szCs w:val="28"/>
              </w:rPr>
              <w:t>я</w:t>
            </w:r>
            <w:r w:rsidRPr="003A5A9B">
              <w:rPr>
                <w:rFonts w:ascii="Times New Roman" w:hAnsi="Times New Roman" w:cs="Times New Roman"/>
                <w:sz w:val="28"/>
                <w:szCs w:val="28"/>
              </w:rPr>
              <w:t>тельности школьников, их мотивацию и контроль со стороны учителя.</w:t>
            </w:r>
          </w:p>
          <w:p w:rsidR="008A662F" w:rsidRPr="003A5A9B" w:rsidRDefault="008A662F" w:rsidP="00FA53D6">
            <w:pPr>
              <w:shd w:val="clear" w:color="auto" w:fill="FFFFFF"/>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2.</w:t>
            </w:r>
            <w:r>
              <w:rPr>
                <w:rFonts w:ascii="Times New Roman" w:hAnsi="Times New Roman" w:cs="Times New Roman"/>
                <w:sz w:val="28"/>
                <w:szCs w:val="28"/>
              </w:rPr>
              <w:t xml:space="preserve"> </w:t>
            </w:r>
            <w:r w:rsidRPr="003A5A9B">
              <w:rPr>
                <w:rFonts w:ascii="Times New Roman" w:hAnsi="Times New Roman" w:cs="Times New Roman"/>
                <w:b/>
                <w:bCs/>
                <w:i/>
                <w:iCs/>
                <w:sz w:val="28"/>
                <w:szCs w:val="28"/>
              </w:rPr>
              <w:t>Формирование новых знаний и способов деятельности</w:t>
            </w:r>
            <w:r>
              <w:rPr>
                <w:rFonts w:ascii="Times New Roman" w:hAnsi="Times New Roman" w:cs="Times New Roman"/>
                <w:b/>
                <w:bCs/>
                <w:i/>
                <w:iCs/>
                <w:sz w:val="28"/>
                <w:szCs w:val="28"/>
              </w:rPr>
              <w:t xml:space="preserve"> </w:t>
            </w:r>
            <w:r w:rsidRPr="003A5A9B">
              <w:rPr>
                <w:rFonts w:ascii="Times New Roman" w:hAnsi="Times New Roman" w:cs="Times New Roman"/>
                <w:b/>
                <w:bCs/>
                <w:sz w:val="28"/>
                <w:szCs w:val="28"/>
              </w:rPr>
              <w:t>учащихся</w:t>
            </w:r>
            <w:r>
              <w:rPr>
                <w:rFonts w:ascii="Times New Roman" w:hAnsi="Times New Roman" w:cs="Times New Roman"/>
                <w:sz w:val="28"/>
                <w:szCs w:val="28"/>
              </w:rPr>
              <w:t xml:space="preserve"> </w:t>
            </w:r>
            <w:r w:rsidRPr="003A5A9B">
              <w:rPr>
                <w:rFonts w:ascii="Times New Roman" w:hAnsi="Times New Roman" w:cs="Times New Roman"/>
                <w:sz w:val="28"/>
                <w:szCs w:val="28"/>
              </w:rPr>
              <w:t>- центральный этап урока изучения нового материала. М</w:t>
            </w:r>
            <w:r w:rsidRPr="003A5A9B">
              <w:rPr>
                <w:rFonts w:ascii="Times New Roman" w:hAnsi="Times New Roman" w:cs="Times New Roman"/>
                <w:sz w:val="28"/>
                <w:szCs w:val="28"/>
              </w:rPr>
              <w:t>е</w:t>
            </w:r>
            <w:r w:rsidRPr="003A5A9B">
              <w:rPr>
                <w:rFonts w:ascii="Times New Roman" w:hAnsi="Times New Roman" w:cs="Times New Roman"/>
                <w:sz w:val="28"/>
                <w:szCs w:val="28"/>
              </w:rPr>
              <w:t>тодика организации изучения нового материала предполагает отбор и структурирование учебного материала (определение логики и посл</w:t>
            </w:r>
            <w:r w:rsidRPr="003A5A9B">
              <w:rPr>
                <w:rFonts w:ascii="Times New Roman" w:hAnsi="Times New Roman" w:cs="Times New Roman"/>
                <w:sz w:val="28"/>
                <w:szCs w:val="28"/>
              </w:rPr>
              <w:t>е</w:t>
            </w:r>
            <w:r w:rsidRPr="003A5A9B">
              <w:rPr>
                <w:rFonts w:ascii="Times New Roman" w:hAnsi="Times New Roman" w:cs="Times New Roman"/>
                <w:sz w:val="28"/>
                <w:szCs w:val="28"/>
              </w:rPr>
              <w:t>довательности введения новых элементов знания), определение средств и методов обучения, форм организации учебного процесса.</w:t>
            </w:r>
          </w:p>
          <w:p w:rsidR="008A662F" w:rsidRPr="003A5A9B" w:rsidRDefault="008A662F" w:rsidP="00FA53D6">
            <w:pPr>
              <w:shd w:val="clear" w:color="auto" w:fill="FFFFFF"/>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3.</w:t>
            </w:r>
            <w:r>
              <w:rPr>
                <w:rFonts w:ascii="Times New Roman" w:hAnsi="Times New Roman" w:cs="Times New Roman"/>
                <w:sz w:val="28"/>
                <w:szCs w:val="28"/>
              </w:rPr>
              <w:t xml:space="preserve"> </w:t>
            </w:r>
            <w:r w:rsidRPr="003A5A9B">
              <w:rPr>
                <w:rFonts w:ascii="Times New Roman" w:hAnsi="Times New Roman" w:cs="Times New Roman"/>
                <w:b/>
                <w:bCs/>
                <w:i/>
                <w:iCs/>
                <w:sz w:val="28"/>
                <w:szCs w:val="28"/>
              </w:rPr>
              <w:t>Применение новых знаний,</w:t>
            </w:r>
            <w:r>
              <w:rPr>
                <w:rFonts w:ascii="Times New Roman" w:hAnsi="Times New Roman" w:cs="Times New Roman"/>
                <w:i/>
                <w:iCs/>
                <w:sz w:val="28"/>
                <w:szCs w:val="28"/>
              </w:rPr>
              <w:t xml:space="preserve"> </w:t>
            </w:r>
            <w:r w:rsidRPr="003A5A9B">
              <w:rPr>
                <w:rFonts w:ascii="Times New Roman" w:hAnsi="Times New Roman" w:cs="Times New Roman"/>
                <w:sz w:val="28"/>
                <w:szCs w:val="28"/>
              </w:rPr>
              <w:t>включающее повторение и з</w:t>
            </w:r>
            <w:r w:rsidRPr="003A5A9B">
              <w:rPr>
                <w:rFonts w:ascii="Times New Roman" w:hAnsi="Times New Roman" w:cs="Times New Roman"/>
                <w:sz w:val="28"/>
                <w:szCs w:val="28"/>
              </w:rPr>
              <w:t>а</w:t>
            </w:r>
            <w:r w:rsidRPr="003A5A9B">
              <w:rPr>
                <w:rFonts w:ascii="Times New Roman" w:hAnsi="Times New Roman" w:cs="Times New Roman"/>
                <w:sz w:val="28"/>
                <w:szCs w:val="28"/>
              </w:rPr>
              <w:t>крепление вновь изученного материала, организуется учителем в л</w:t>
            </w:r>
            <w:r w:rsidRPr="003A5A9B">
              <w:rPr>
                <w:rFonts w:ascii="Times New Roman" w:hAnsi="Times New Roman" w:cs="Times New Roman"/>
                <w:sz w:val="28"/>
                <w:szCs w:val="28"/>
              </w:rPr>
              <w:t>ю</w:t>
            </w:r>
            <w:r w:rsidRPr="003A5A9B">
              <w:rPr>
                <w:rFonts w:ascii="Times New Roman" w:hAnsi="Times New Roman" w:cs="Times New Roman"/>
                <w:sz w:val="28"/>
                <w:szCs w:val="28"/>
              </w:rPr>
              <w:t>бой целесоо</w:t>
            </w:r>
            <w:r w:rsidR="00501035">
              <w:rPr>
                <w:rFonts w:ascii="Times New Roman" w:hAnsi="Times New Roman" w:cs="Times New Roman"/>
                <w:sz w:val="28"/>
                <w:szCs w:val="28"/>
              </w:rPr>
              <w:t>бразной для данного урока форме</w:t>
            </w:r>
            <w:r w:rsidRPr="003A5A9B">
              <w:rPr>
                <w:rFonts w:ascii="Times New Roman" w:hAnsi="Times New Roman" w:cs="Times New Roman"/>
                <w:sz w:val="28"/>
                <w:szCs w:val="28"/>
              </w:rPr>
              <w:t xml:space="preserve"> с использованием л</w:t>
            </w:r>
            <w:r w:rsidRPr="003A5A9B">
              <w:rPr>
                <w:rFonts w:ascii="Times New Roman" w:hAnsi="Times New Roman" w:cs="Times New Roman"/>
                <w:sz w:val="28"/>
                <w:szCs w:val="28"/>
              </w:rPr>
              <w:t>ю</w:t>
            </w:r>
            <w:r w:rsidRPr="003A5A9B">
              <w:rPr>
                <w:rFonts w:ascii="Times New Roman" w:hAnsi="Times New Roman" w:cs="Times New Roman"/>
                <w:sz w:val="28"/>
                <w:szCs w:val="28"/>
              </w:rPr>
              <w:t>бых дидактических средств обучения.</w:t>
            </w:r>
          </w:p>
          <w:p w:rsidR="008A662F" w:rsidRPr="003A5A9B" w:rsidRDefault="008A662F" w:rsidP="00FA53D6">
            <w:pPr>
              <w:shd w:val="clear" w:color="auto" w:fill="FFFFFF"/>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4.</w:t>
            </w:r>
            <w:r>
              <w:rPr>
                <w:rFonts w:ascii="Times New Roman" w:hAnsi="Times New Roman" w:cs="Times New Roman"/>
                <w:sz w:val="28"/>
                <w:szCs w:val="28"/>
              </w:rPr>
              <w:t xml:space="preserve"> </w:t>
            </w:r>
            <w:r w:rsidRPr="003A5A9B">
              <w:rPr>
                <w:rFonts w:ascii="Times New Roman" w:hAnsi="Times New Roman" w:cs="Times New Roman"/>
                <w:b/>
                <w:bCs/>
                <w:i/>
                <w:iCs/>
                <w:sz w:val="28"/>
                <w:szCs w:val="28"/>
              </w:rPr>
              <w:t>Домашнее задание</w:t>
            </w:r>
            <w:r>
              <w:rPr>
                <w:rFonts w:ascii="Times New Roman" w:hAnsi="Times New Roman" w:cs="Times New Roman"/>
                <w:b/>
                <w:bCs/>
                <w:i/>
                <w:iCs/>
                <w:sz w:val="28"/>
                <w:szCs w:val="28"/>
              </w:rPr>
              <w:t xml:space="preserve"> </w:t>
            </w:r>
            <w:r w:rsidRPr="003A5A9B">
              <w:rPr>
                <w:rFonts w:ascii="Times New Roman" w:hAnsi="Times New Roman" w:cs="Times New Roman"/>
                <w:sz w:val="28"/>
                <w:szCs w:val="28"/>
              </w:rPr>
              <w:t>- обязательный компонент урока физики. Изучение физики невозможно без самостоятельной домашней работы учащихся.</w:t>
            </w:r>
          </w:p>
          <w:p w:rsidR="008A662F" w:rsidRPr="003A5A9B" w:rsidRDefault="008A662F" w:rsidP="00FA53D6">
            <w:pPr>
              <w:shd w:val="clear" w:color="auto" w:fill="FFFFFF"/>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Возникает вопрос: обязательна ли предложенная последов</w:t>
            </w:r>
            <w:r w:rsidRPr="003A5A9B">
              <w:rPr>
                <w:rFonts w:ascii="Times New Roman" w:hAnsi="Times New Roman" w:cs="Times New Roman"/>
                <w:sz w:val="28"/>
                <w:szCs w:val="28"/>
              </w:rPr>
              <w:t>а</w:t>
            </w:r>
            <w:r w:rsidRPr="003A5A9B">
              <w:rPr>
                <w:rFonts w:ascii="Times New Roman" w:hAnsi="Times New Roman" w:cs="Times New Roman"/>
                <w:sz w:val="28"/>
                <w:szCs w:val="28"/>
              </w:rPr>
              <w:t xml:space="preserve">тельность названных компонентов структуры? Разумеется, нет. </w:t>
            </w:r>
          </w:p>
          <w:p w:rsidR="008A662F" w:rsidRPr="003A5A9B"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В зависимости от формы организации учебного процесса, структуры урока, этапов «разворачивания» учебных ситуаций урок приобретает тот или иной вид.</w:t>
            </w:r>
          </w:p>
          <w:p w:rsidR="008A662F" w:rsidRPr="003A5A9B" w:rsidRDefault="008A662F" w:rsidP="00FA53D6">
            <w:pPr>
              <w:ind w:firstLine="709"/>
              <w:contextualSpacing/>
              <w:jc w:val="both"/>
              <w:rPr>
                <w:rStyle w:val="c4"/>
                <w:rFonts w:ascii="Times New Roman" w:hAnsi="Times New Roman"/>
                <w:b/>
                <w:sz w:val="28"/>
                <w:szCs w:val="28"/>
              </w:rPr>
            </w:pPr>
            <w:r w:rsidRPr="003A5A9B">
              <w:rPr>
                <w:rStyle w:val="c4"/>
                <w:rFonts w:ascii="Times New Roman" w:hAnsi="Times New Roman"/>
                <w:b/>
                <w:sz w:val="28"/>
                <w:szCs w:val="28"/>
              </w:rPr>
              <w:t>Цели на уроке должна быть поставлены с учётом реализ</w:t>
            </w:r>
            <w:r w:rsidRPr="003A5A9B">
              <w:rPr>
                <w:rStyle w:val="c4"/>
                <w:rFonts w:ascii="Times New Roman" w:hAnsi="Times New Roman"/>
                <w:b/>
                <w:sz w:val="28"/>
                <w:szCs w:val="28"/>
              </w:rPr>
              <w:t>а</w:t>
            </w:r>
            <w:r w:rsidRPr="003A5A9B">
              <w:rPr>
                <w:rStyle w:val="c4"/>
                <w:rFonts w:ascii="Times New Roman" w:hAnsi="Times New Roman"/>
                <w:b/>
                <w:sz w:val="28"/>
                <w:szCs w:val="28"/>
              </w:rPr>
              <w:t xml:space="preserve">ции воспитательных и развивающих функций. Формирование субъектной позиции ученика связано с постановкой и решением учебной задачи по овладению новым способом действий. </w:t>
            </w:r>
          </w:p>
          <w:p w:rsidR="008A662F" w:rsidRPr="003A5A9B" w:rsidRDefault="008A662F" w:rsidP="00FA53D6">
            <w:pPr>
              <w:ind w:firstLine="709"/>
              <w:contextualSpacing/>
              <w:jc w:val="both"/>
              <w:rPr>
                <w:rStyle w:val="c4"/>
                <w:rFonts w:ascii="Times New Roman" w:hAnsi="Times New Roman"/>
                <w:sz w:val="28"/>
                <w:szCs w:val="28"/>
              </w:rPr>
            </w:pPr>
            <w:r w:rsidRPr="003A5A9B">
              <w:rPr>
                <w:rStyle w:val="c4"/>
                <w:rFonts w:ascii="Times New Roman" w:hAnsi="Times New Roman"/>
                <w:sz w:val="28"/>
                <w:szCs w:val="28"/>
              </w:rPr>
              <w:t>Во внутренней структуре должны выделяться этапы решения конкретно-практической и учебно-исследовательской задачи, а также этапы учебной деятельности, направленные на мотивацию, открытие и усвоение нового знания. Внутреннюю структуру урока также опр</w:t>
            </w:r>
            <w:r w:rsidRPr="003A5A9B">
              <w:rPr>
                <w:rStyle w:val="c4"/>
                <w:rFonts w:ascii="Times New Roman" w:hAnsi="Times New Roman"/>
                <w:sz w:val="28"/>
                <w:szCs w:val="28"/>
              </w:rPr>
              <w:t>е</w:t>
            </w:r>
            <w:r w:rsidRPr="003A5A9B">
              <w:rPr>
                <w:rStyle w:val="c4"/>
                <w:rFonts w:ascii="Times New Roman" w:hAnsi="Times New Roman"/>
                <w:sz w:val="28"/>
                <w:szCs w:val="28"/>
              </w:rPr>
              <w:t xml:space="preserve">деляет система продуктивных заданий, способствующих активизации познавательных процессов, обеспечивающих </w:t>
            </w:r>
            <w:proofErr w:type="spellStart"/>
            <w:r w:rsidRPr="003A5A9B">
              <w:rPr>
                <w:rStyle w:val="c4"/>
                <w:rFonts w:ascii="Times New Roman" w:hAnsi="Times New Roman"/>
                <w:sz w:val="28"/>
                <w:szCs w:val="28"/>
              </w:rPr>
              <w:t>диффе</w:t>
            </w:r>
            <w:r>
              <w:rPr>
                <w:rStyle w:val="c4"/>
                <w:rFonts w:ascii="Times New Roman" w:hAnsi="Times New Roman"/>
                <w:sz w:val="28"/>
                <w:szCs w:val="28"/>
              </w:rPr>
              <w:t>ренцированность</w:t>
            </w:r>
            <w:proofErr w:type="spellEnd"/>
            <w:r>
              <w:rPr>
                <w:rStyle w:val="c4"/>
                <w:rFonts w:ascii="Times New Roman" w:hAnsi="Times New Roman"/>
                <w:sz w:val="28"/>
                <w:szCs w:val="28"/>
              </w:rPr>
              <w:t xml:space="preserve"> и </w:t>
            </w:r>
            <w:proofErr w:type="spellStart"/>
            <w:r>
              <w:rPr>
                <w:rStyle w:val="c4"/>
                <w:rFonts w:ascii="Times New Roman" w:hAnsi="Times New Roman"/>
                <w:sz w:val="28"/>
                <w:szCs w:val="28"/>
              </w:rPr>
              <w:t>проблемность</w:t>
            </w:r>
            <w:proofErr w:type="spellEnd"/>
            <w:r>
              <w:rPr>
                <w:rStyle w:val="c4"/>
                <w:rFonts w:ascii="Times New Roman" w:hAnsi="Times New Roman"/>
                <w:sz w:val="28"/>
                <w:szCs w:val="28"/>
              </w:rPr>
              <w:t xml:space="preserve"> </w:t>
            </w:r>
            <w:r w:rsidRPr="003A5A9B">
              <w:rPr>
                <w:rStyle w:val="c4"/>
                <w:rFonts w:ascii="Times New Roman" w:hAnsi="Times New Roman"/>
                <w:sz w:val="28"/>
                <w:szCs w:val="28"/>
              </w:rPr>
              <w:t>обучения.</w:t>
            </w:r>
          </w:p>
          <w:p w:rsidR="008A662F" w:rsidRPr="00075E4E" w:rsidRDefault="008A662F" w:rsidP="00FA53D6">
            <w:pPr>
              <w:ind w:firstLine="709"/>
              <w:contextualSpacing/>
              <w:jc w:val="both"/>
              <w:rPr>
                <w:rFonts w:ascii="Times New Roman" w:hAnsi="Times New Roman" w:cs="Times New Roman"/>
                <w:sz w:val="28"/>
                <w:szCs w:val="28"/>
              </w:rPr>
            </w:pPr>
            <w:r w:rsidRPr="003A5A9B">
              <w:rPr>
                <w:rFonts w:ascii="Times New Roman" w:hAnsi="Times New Roman" w:cs="Times New Roman"/>
                <w:sz w:val="28"/>
                <w:szCs w:val="28"/>
              </w:rPr>
              <w:t>Поиски новых путей в преподавании всегда были важной ч</w:t>
            </w:r>
            <w:r w:rsidRPr="003A5A9B">
              <w:rPr>
                <w:rFonts w:ascii="Times New Roman" w:hAnsi="Times New Roman" w:cs="Times New Roman"/>
                <w:sz w:val="28"/>
                <w:szCs w:val="28"/>
              </w:rPr>
              <w:t>а</w:t>
            </w:r>
            <w:r w:rsidRPr="003A5A9B">
              <w:rPr>
                <w:rFonts w:ascii="Times New Roman" w:hAnsi="Times New Roman" w:cs="Times New Roman"/>
                <w:sz w:val="28"/>
                <w:szCs w:val="28"/>
              </w:rPr>
              <w:t>стью любой науки. Преподавание, следуя развитию науки, должно непрерывно менять свои формы, ломать традиции, искать новые фо</w:t>
            </w:r>
            <w:r w:rsidRPr="003A5A9B">
              <w:rPr>
                <w:rFonts w:ascii="Times New Roman" w:hAnsi="Times New Roman" w:cs="Times New Roman"/>
                <w:sz w:val="28"/>
                <w:szCs w:val="28"/>
              </w:rPr>
              <w:t>р</w:t>
            </w:r>
            <w:r w:rsidRPr="003A5A9B">
              <w:rPr>
                <w:rFonts w:ascii="Times New Roman" w:hAnsi="Times New Roman" w:cs="Times New Roman"/>
                <w:sz w:val="28"/>
                <w:szCs w:val="28"/>
              </w:rPr>
              <w:t>мы. Однако в этом процессе необходимо проявлять большую ост</w:t>
            </w:r>
            <w:r w:rsidRPr="003A5A9B">
              <w:rPr>
                <w:rFonts w:ascii="Times New Roman" w:hAnsi="Times New Roman" w:cs="Times New Roman"/>
                <w:sz w:val="28"/>
                <w:szCs w:val="28"/>
              </w:rPr>
              <w:t>о</w:t>
            </w:r>
            <w:r w:rsidR="00501035">
              <w:rPr>
                <w:rFonts w:ascii="Times New Roman" w:hAnsi="Times New Roman" w:cs="Times New Roman"/>
                <w:sz w:val="28"/>
                <w:szCs w:val="28"/>
              </w:rPr>
              <w:t>рожность. И в заключение</w:t>
            </w:r>
            <w:r w:rsidRPr="003A5A9B">
              <w:rPr>
                <w:rFonts w:ascii="Times New Roman" w:hAnsi="Times New Roman" w:cs="Times New Roman"/>
                <w:sz w:val="28"/>
                <w:szCs w:val="28"/>
              </w:rPr>
              <w:t xml:space="preserve"> мне хотелось бы привести слова В.М.</w:t>
            </w:r>
            <w:r>
              <w:rPr>
                <w:rFonts w:ascii="Times New Roman" w:hAnsi="Times New Roman" w:cs="Times New Roman"/>
                <w:sz w:val="28"/>
                <w:szCs w:val="28"/>
              </w:rPr>
              <w:t xml:space="preserve"> </w:t>
            </w:r>
            <w:proofErr w:type="spellStart"/>
            <w:r w:rsidRPr="003A5A9B">
              <w:rPr>
                <w:rFonts w:ascii="Times New Roman" w:hAnsi="Times New Roman" w:cs="Times New Roman"/>
                <w:sz w:val="28"/>
                <w:szCs w:val="28"/>
              </w:rPr>
              <w:t>М</w:t>
            </w:r>
            <w:r w:rsidRPr="003A5A9B">
              <w:rPr>
                <w:rFonts w:ascii="Times New Roman" w:hAnsi="Times New Roman" w:cs="Times New Roman"/>
                <w:sz w:val="28"/>
                <w:szCs w:val="28"/>
              </w:rPr>
              <w:t>о</w:t>
            </w:r>
            <w:r w:rsidRPr="003A5A9B">
              <w:rPr>
                <w:rFonts w:ascii="Times New Roman" w:hAnsi="Times New Roman" w:cs="Times New Roman"/>
                <w:sz w:val="28"/>
                <w:szCs w:val="28"/>
              </w:rPr>
              <w:t>нахова</w:t>
            </w:r>
            <w:proofErr w:type="spellEnd"/>
            <w:r w:rsidRPr="003A5A9B">
              <w:rPr>
                <w:rFonts w:ascii="Times New Roman" w:hAnsi="Times New Roman" w:cs="Times New Roman"/>
                <w:sz w:val="28"/>
                <w:szCs w:val="28"/>
              </w:rPr>
              <w:t>: «Педагогическая технология – это продуманная во всех дет</w:t>
            </w:r>
            <w:r w:rsidRPr="003A5A9B">
              <w:rPr>
                <w:rFonts w:ascii="Times New Roman" w:hAnsi="Times New Roman" w:cs="Times New Roman"/>
                <w:sz w:val="28"/>
                <w:szCs w:val="28"/>
              </w:rPr>
              <w:t>а</w:t>
            </w:r>
            <w:r w:rsidRPr="003A5A9B">
              <w:rPr>
                <w:rFonts w:ascii="Times New Roman" w:hAnsi="Times New Roman" w:cs="Times New Roman"/>
                <w:sz w:val="28"/>
                <w:szCs w:val="28"/>
              </w:rPr>
              <w:lastRenderedPageBreak/>
              <w:t>лях модель совместной педагогической деятельности по проектиров</w:t>
            </w:r>
            <w:r w:rsidRPr="003A5A9B">
              <w:rPr>
                <w:rFonts w:ascii="Times New Roman" w:hAnsi="Times New Roman" w:cs="Times New Roman"/>
                <w:sz w:val="28"/>
                <w:szCs w:val="28"/>
              </w:rPr>
              <w:t>а</w:t>
            </w:r>
            <w:r w:rsidRPr="003A5A9B">
              <w:rPr>
                <w:rFonts w:ascii="Times New Roman" w:hAnsi="Times New Roman" w:cs="Times New Roman"/>
                <w:sz w:val="28"/>
                <w:szCs w:val="28"/>
              </w:rPr>
              <w:t>нию, организации и проведению учебного процесса с безусловным обеспечением комфортных условий для учащихся и учителя».</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RPr="00792181" w:rsidTr="00FA53D6">
        <w:tc>
          <w:tcPr>
            <w:tcW w:w="8720" w:type="dxa"/>
          </w:tcPr>
          <w:p w:rsidR="008A662F" w:rsidRPr="00CA52DE" w:rsidRDefault="008A662F" w:rsidP="00FA53D6">
            <w:pPr>
              <w:ind w:firstLine="708"/>
              <w:jc w:val="right"/>
              <w:rPr>
                <w:rFonts w:ascii="Times New Roman" w:hAnsi="Times New Roman"/>
                <w:i/>
                <w:sz w:val="28"/>
                <w:szCs w:val="28"/>
              </w:rPr>
            </w:pPr>
            <w:r w:rsidRPr="00CA52DE">
              <w:rPr>
                <w:rFonts w:ascii="Times New Roman" w:hAnsi="Times New Roman"/>
                <w:i/>
                <w:sz w:val="28"/>
                <w:szCs w:val="28"/>
              </w:rPr>
              <w:t xml:space="preserve">Учитель </w:t>
            </w:r>
            <w:r>
              <w:rPr>
                <w:rFonts w:ascii="Times New Roman" w:hAnsi="Times New Roman"/>
                <w:i/>
                <w:sz w:val="28"/>
                <w:szCs w:val="28"/>
              </w:rPr>
              <w:t xml:space="preserve">химии </w:t>
            </w:r>
            <w:r w:rsidRPr="00CA52DE">
              <w:rPr>
                <w:rFonts w:ascii="Times New Roman" w:hAnsi="Times New Roman"/>
                <w:i/>
                <w:sz w:val="28"/>
                <w:szCs w:val="28"/>
              </w:rPr>
              <w:t>М</w:t>
            </w:r>
            <w:r>
              <w:rPr>
                <w:rFonts w:ascii="Times New Roman" w:hAnsi="Times New Roman"/>
                <w:i/>
                <w:sz w:val="28"/>
                <w:szCs w:val="28"/>
              </w:rPr>
              <w:t>Б</w:t>
            </w:r>
            <w:r w:rsidRPr="00CA52DE">
              <w:rPr>
                <w:rFonts w:ascii="Times New Roman" w:hAnsi="Times New Roman"/>
                <w:i/>
                <w:sz w:val="28"/>
                <w:szCs w:val="28"/>
              </w:rPr>
              <w:t xml:space="preserve">ОУ СОШ № </w:t>
            </w:r>
            <w:r>
              <w:rPr>
                <w:rFonts w:ascii="Times New Roman" w:hAnsi="Times New Roman"/>
                <w:i/>
                <w:sz w:val="28"/>
                <w:szCs w:val="28"/>
              </w:rPr>
              <w:t xml:space="preserve">6 </w:t>
            </w:r>
          </w:p>
          <w:p w:rsidR="008A662F" w:rsidRPr="0047100B" w:rsidRDefault="008A662F" w:rsidP="00FA53D6">
            <w:pPr>
              <w:ind w:firstLine="708"/>
              <w:jc w:val="right"/>
              <w:rPr>
                <w:rFonts w:ascii="Times New Roman" w:hAnsi="Times New Roman"/>
                <w:i/>
                <w:sz w:val="28"/>
                <w:szCs w:val="28"/>
              </w:rPr>
            </w:pPr>
            <w:r>
              <w:rPr>
                <w:rFonts w:ascii="Times New Roman" w:hAnsi="Times New Roman"/>
                <w:i/>
                <w:sz w:val="28"/>
                <w:szCs w:val="28"/>
              </w:rPr>
              <w:t>Пшеничная Валентина Андреевна</w:t>
            </w:r>
          </w:p>
        </w:tc>
      </w:tr>
    </w:tbl>
    <w:p w:rsidR="008A662F" w:rsidRPr="00CE74FD"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RPr="004852CA" w:rsidTr="00FA53D6">
        <w:trPr>
          <w:trHeight w:val="286"/>
        </w:trPr>
        <w:tc>
          <w:tcPr>
            <w:tcW w:w="8720" w:type="dxa"/>
          </w:tcPr>
          <w:p w:rsidR="008A662F" w:rsidRDefault="008A662F" w:rsidP="00FA53D6">
            <w:pPr>
              <w:contextualSpacing/>
              <w:jc w:val="center"/>
              <w:rPr>
                <w:rFonts w:ascii="Times New Roman" w:hAnsi="Times New Roman"/>
                <w:b/>
                <w:sz w:val="28"/>
                <w:szCs w:val="28"/>
              </w:rPr>
            </w:pPr>
            <w:r w:rsidRPr="00CA52DE">
              <w:rPr>
                <w:rFonts w:ascii="Times New Roman" w:hAnsi="Times New Roman"/>
                <w:b/>
                <w:sz w:val="28"/>
                <w:szCs w:val="28"/>
              </w:rPr>
              <w:t>ПРАКТИЧЕСКАЯ НАПРАВЛЕННО</w:t>
            </w:r>
            <w:r>
              <w:rPr>
                <w:rFonts w:ascii="Times New Roman" w:hAnsi="Times New Roman"/>
                <w:b/>
                <w:sz w:val="28"/>
                <w:szCs w:val="28"/>
              </w:rPr>
              <w:t xml:space="preserve">СТЬ </w:t>
            </w:r>
          </w:p>
          <w:p w:rsidR="008A662F" w:rsidRDefault="008A662F" w:rsidP="00FA53D6">
            <w:pPr>
              <w:contextualSpacing/>
              <w:jc w:val="center"/>
              <w:rPr>
                <w:rFonts w:ascii="Times New Roman" w:hAnsi="Times New Roman"/>
                <w:b/>
                <w:sz w:val="28"/>
                <w:szCs w:val="28"/>
              </w:rPr>
            </w:pPr>
            <w:r>
              <w:rPr>
                <w:rFonts w:ascii="Times New Roman" w:hAnsi="Times New Roman"/>
                <w:b/>
                <w:sz w:val="28"/>
                <w:szCs w:val="28"/>
              </w:rPr>
              <w:t xml:space="preserve">В СОДЕРЖАТЕЛЬНОМ КОМПОНЕНТЕ </w:t>
            </w:r>
            <w:r w:rsidRPr="00CA52DE">
              <w:rPr>
                <w:rFonts w:ascii="Times New Roman" w:hAnsi="Times New Roman"/>
                <w:b/>
                <w:sz w:val="28"/>
                <w:szCs w:val="28"/>
              </w:rPr>
              <w:t>УРОКА</w:t>
            </w:r>
            <w:r>
              <w:rPr>
                <w:rFonts w:ascii="Times New Roman" w:hAnsi="Times New Roman"/>
                <w:b/>
                <w:sz w:val="28"/>
                <w:szCs w:val="28"/>
              </w:rPr>
              <w:t xml:space="preserve"> ХИМИИ</w:t>
            </w:r>
          </w:p>
          <w:p w:rsidR="008A662F" w:rsidRDefault="008A662F" w:rsidP="00FA53D6">
            <w:pPr>
              <w:ind w:firstLine="709"/>
              <w:contextualSpacing/>
              <w:jc w:val="center"/>
              <w:rPr>
                <w:rFonts w:ascii="Times New Roman" w:hAnsi="Times New Roman"/>
                <w:b/>
                <w:sz w:val="28"/>
                <w:szCs w:val="28"/>
              </w:rPr>
            </w:pPr>
          </w:p>
          <w:p w:rsidR="008A662F" w:rsidRPr="00CA52DE" w:rsidRDefault="008A662F" w:rsidP="00FA53D6">
            <w:pPr>
              <w:ind w:firstLine="708"/>
              <w:jc w:val="both"/>
              <w:rPr>
                <w:rFonts w:ascii="Times New Roman" w:hAnsi="Times New Roman"/>
                <w:sz w:val="28"/>
                <w:szCs w:val="28"/>
              </w:rPr>
            </w:pPr>
            <w:r w:rsidRPr="00CA52DE">
              <w:rPr>
                <w:rFonts w:ascii="Times New Roman" w:hAnsi="Times New Roman"/>
                <w:sz w:val="28"/>
                <w:szCs w:val="28"/>
              </w:rPr>
              <w:t>Новый подход к образовательному процессу и необходимость формирования интеллектуально-творческой личности убеждают в том, что нужно активнее использовать, начиная с 8 класса, подготовку к ГИА. Перед учителем стоит вопрос: с чего начинать и когда нач</w:t>
            </w:r>
            <w:r w:rsidRPr="00CA52DE">
              <w:rPr>
                <w:rFonts w:ascii="Times New Roman" w:hAnsi="Times New Roman"/>
                <w:sz w:val="28"/>
                <w:szCs w:val="28"/>
              </w:rPr>
              <w:t>и</w:t>
            </w:r>
            <w:r w:rsidR="00501035">
              <w:rPr>
                <w:rFonts w:ascii="Times New Roman" w:hAnsi="Times New Roman"/>
                <w:sz w:val="28"/>
                <w:szCs w:val="28"/>
              </w:rPr>
              <w:t xml:space="preserve">нать подготовку к ЕГЭ? </w:t>
            </w:r>
            <w:r w:rsidRPr="00CA52DE">
              <w:rPr>
                <w:rFonts w:ascii="Times New Roman" w:hAnsi="Times New Roman"/>
                <w:sz w:val="28"/>
                <w:szCs w:val="28"/>
              </w:rPr>
              <w:t>Считаю, что этим нужно заниматься постоя</w:t>
            </w:r>
            <w:r w:rsidRPr="00CA52DE">
              <w:rPr>
                <w:rFonts w:ascii="Times New Roman" w:hAnsi="Times New Roman"/>
                <w:sz w:val="28"/>
                <w:szCs w:val="28"/>
              </w:rPr>
              <w:t>н</w:t>
            </w:r>
            <w:r w:rsidRPr="00CA52DE">
              <w:rPr>
                <w:rFonts w:ascii="Times New Roman" w:hAnsi="Times New Roman"/>
                <w:sz w:val="28"/>
                <w:szCs w:val="28"/>
              </w:rPr>
              <w:t>но, из урока в урок, с самых первых уроков химии в 8 классе. Ведь за один год подготовки высоких результатов добиться н</w:t>
            </w:r>
            <w:r w:rsidR="005E71B9">
              <w:rPr>
                <w:rFonts w:ascii="Times New Roman" w:hAnsi="Times New Roman"/>
                <w:sz w:val="28"/>
                <w:szCs w:val="28"/>
              </w:rPr>
              <w:t>евозможно. А вот с начала 9 и 11</w:t>
            </w:r>
            <w:r w:rsidRPr="00CA52DE">
              <w:rPr>
                <w:rFonts w:ascii="Times New Roman" w:hAnsi="Times New Roman"/>
                <w:sz w:val="28"/>
                <w:szCs w:val="28"/>
              </w:rPr>
              <w:t xml:space="preserve"> классов необходимо переходить к детальному п</w:t>
            </w:r>
            <w:r w:rsidRPr="00CA52DE">
              <w:rPr>
                <w:rFonts w:ascii="Times New Roman" w:hAnsi="Times New Roman"/>
                <w:sz w:val="28"/>
                <w:szCs w:val="28"/>
              </w:rPr>
              <w:t>о</w:t>
            </w:r>
            <w:r w:rsidRPr="00CA52DE">
              <w:rPr>
                <w:rFonts w:ascii="Times New Roman" w:hAnsi="Times New Roman"/>
                <w:sz w:val="28"/>
                <w:szCs w:val="28"/>
              </w:rPr>
              <w:t>вторению.</w:t>
            </w:r>
          </w:p>
          <w:p w:rsidR="008A662F" w:rsidRPr="00CA52DE" w:rsidRDefault="008A662F" w:rsidP="00FA53D6">
            <w:pPr>
              <w:ind w:firstLine="708"/>
              <w:jc w:val="both"/>
              <w:rPr>
                <w:rFonts w:ascii="Times New Roman" w:hAnsi="Times New Roman"/>
                <w:sz w:val="28"/>
                <w:szCs w:val="28"/>
              </w:rPr>
            </w:pPr>
            <w:r w:rsidRPr="00CA52DE">
              <w:rPr>
                <w:rFonts w:ascii="Times New Roman" w:hAnsi="Times New Roman"/>
                <w:sz w:val="28"/>
                <w:szCs w:val="28"/>
              </w:rPr>
              <w:t xml:space="preserve">Не секрет, что часть школьников, даже те, кто приходит в 8 класс с хорошими оценками, могут добросовестно заучить материал, т. к. память у них хорошая, объем предлагаемого </w:t>
            </w:r>
            <w:r w:rsidR="005E71B9">
              <w:rPr>
                <w:rFonts w:ascii="Times New Roman" w:hAnsi="Times New Roman"/>
                <w:sz w:val="28"/>
                <w:szCs w:val="28"/>
              </w:rPr>
              <w:t xml:space="preserve">материала </w:t>
            </w:r>
            <w:r w:rsidRPr="00CA52DE">
              <w:rPr>
                <w:rFonts w:ascii="Times New Roman" w:hAnsi="Times New Roman"/>
                <w:sz w:val="28"/>
                <w:szCs w:val="28"/>
              </w:rPr>
              <w:t>пока н</w:t>
            </w:r>
            <w:r w:rsidRPr="00CA52DE">
              <w:rPr>
                <w:rFonts w:ascii="Times New Roman" w:hAnsi="Times New Roman"/>
                <w:sz w:val="28"/>
                <w:szCs w:val="28"/>
              </w:rPr>
              <w:t>е</w:t>
            </w:r>
            <w:r w:rsidRPr="00CA52DE">
              <w:rPr>
                <w:rFonts w:ascii="Times New Roman" w:hAnsi="Times New Roman"/>
                <w:sz w:val="28"/>
                <w:szCs w:val="28"/>
              </w:rPr>
              <w:t>велик, но сразу начинаются проблемы, когда требуется не просто п</w:t>
            </w:r>
            <w:r w:rsidRPr="00CA52DE">
              <w:rPr>
                <w:rFonts w:ascii="Times New Roman" w:hAnsi="Times New Roman"/>
                <w:sz w:val="28"/>
                <w:szCs w:val="28"/>
              </w:rPr>
              <w:t>е</w:t>
            </w:r>
            <w:r w:rsidRPr="00CA52DE">
              <w:rPr>
                <w:rFonts w:ascii="Times New Roman" w:hAnsi="Times New Roman"/>
                <w:sz w:val="28"/>
                <w:szCs w:val="28"/>
              </w:rPr>
              <w:t xml:space="preserve">ресказ, а осмысление, понимание химических процессов. </w:t>
            </w:r>
          </w:p>
          <w:p w:rsidR="008A662F" w:rsidRPr="00CA52DE" w:rsidRDefault="005E71B9" w:rsidP="00FA53D6">
            <w:pPr>
              <w:ind w:firstLine="708"/>
              <w:jc w:val="both"/>
              <w:rPr>
                <w:rFonts w:ascii="Times New Roman" w:hAnsi="Times New Roman"/>
                <w:sz w:val="28"/>
                <w:szCs w:val="28"/>
              </w:rPr>
            </w:pPr>
            <w:r>
              <w:rPr>
                <w:rFonts w:ascii="Times New Roman" w:hAnsi="Times New Roman"/>
                <w:sz w:val="28"/>
                <w:szCs w:val="28"/>
              </w:rPr>
              <w:t>Поэтому</w:t>
            </w:r>
            <w:r w:rsidR="008A662F" w:rsidRPr="00CA52DE">
              <w:rPr>
                <w:rFonts w:ascii="Times New Roman" w:hAnsi="Times New Roman"/>
                <w:sz w:val="28"/>
                <w:szCs w:val="28"/>
              </w:rPr>
              <w:t xml:space="preserve"> и следует использовать метод тестирования, как о</w:t>
            </w:r>
            <w:r w:rsidR="008A662F" w:rsidRPr="00CA52DE">
              <w:rPr>
                <w:rFonts w:ascii="Times New Roman" w:hAnsi="Times New Roman"/>
                <w:sz w:val="28"/>
                <w:szCs w:val="28"/>
              </w:rPr>
              <w:t>с</w:t>
            </w:r>
            <w:r w:rsidR="008A662F" w:rsidRPr="00CA52DE">
              <w:rPr>
                <w:rFonts w:ascii="Times New Roman" w:hAnsi="Times New Roman"/>
                <w:sz w:val="28"/>
                <w:szCs w:val="28"/>
              </w:rPr>
              <w:t xml:space="preserve">новной в </w:t>
            </w:r>
            <w:proofErr w:type="spellStart"/>
            <w:r w:rsidR="008A662F" w:rsidRPr="00CA52DE">
              <w:rPr>
                <w:rFonts w:ascii="Times New Roman" w:hAnsi="Times New Roman"/>
                <w:sz w:val="28"/>
                <w:szCs w:val="28"/>
              </w:rPr>
              <w:t>КИМах</w:t>
            </w:r>
            <w:proofErr w:type="spellEnd"/>
            <w:r w:rsidR="008A662F" w:rsidRPr="00CA52DE">
              <w:rPr>
                <w:rFonts w:ascii="Times New Roman" w:hAnsi="Times New Roman"/>
                <w:sz w:val="28"/>
                <w:szCs w:val="28"/>
              </w:rPr>
              <w:t xml:space="preserve"> ЕГЭ, который активизирует мыслительную деятел</w:t>
            </w:r>
            <w:r w:rsidR="008A662F" w:rsidRPr="00CA52DE">
              <w:rPr>
                <w:rFonts w:ascii="Times New Roman" w:hAnsi="Times New Roman"/>
                <w:sz w:val="28"/>
                <w:szCs w:val="28"/>
              </w:rPr>
              <w:t>ь</w:t>
            </w:r>
            <w:r w:rsidR="008A662F" w:rsidRPr="00CA52DE">
              <w:rPr>
                <w:rFonts w:ascii="Times New Roman" w:hAnsi="Times New Roman"/>
                <w:sz w:val="28"/>
                <w:szCs w:val="28"/>
              </w:rPr>
              <w:t xml:space="preserve">ность учащихся. </w:t>
            </w:r>
          </w:p>
          <w:p w:rsidR="008A662F" w:rsidRPr="00CA52DE" w:rsidRDefault="008A662F" w:rsidP="00FA53D6">
            <w:pPr>
              <w:ind w:firstLine="708"/>
              <w:jc w:val="both"/>
              <w:rPr>
                <w:rFonts w:ascii="Times New Roman" w:hAnsi="Times New Roman"/>
                <w:sz w:val="28"/>
                <w:szCs w:val="28"/>
              </w:rPr>
            </w:pPr>
            <w:r w:rsidRPr="00CA52DE">
              <w:rPr>
                <w:rFonts w:ascii="Times New Roman" w:hAnsi="Times New Roman"/>
                <w:sz w:val="28"/>
                <w:szCs w:val="28"/>
              </w:rPr>
              <w:t>Практика показывает, что учитель не может обеспечить полн</w:t>
            </w:r>
            <w:r w:rsidRPr="00CA52DE">
              <w:rPr>
                <w:rFonts w:ascii="Times New Roman" w:hAnsi="Times New Roman"/>
                <w:sz w:val="28"/>
                <w:szCs w:val="28"/>
              </w:rPr>
              <w:t>о</w:t>
            </w:r>
            <w:r w:rsidRPr="00CA52DE">
              <w:rPr>
                <w:rFonts w:ascii="Times New Roman" w:hAnsi="Times New Roman"/>
                <w:sz w:val="28"/>
                <w:szCs w:val="28"/>
              </w:rPr>
              <w:t>стью подготовку учащихся 9-х классов к ГИА по хи</w:t>
            </w:r>
            <w:r w:rsidR="005E71B9">
              <w:rPr>
                <w:rFonts w:ascii="Times New Roman" w:hAnsi="Times New Roman"/>
                <w:sz w:val="28"/>
                <w:szCs w:val="28"/>
              </w:rPr>
              <w:t>мии на уроках, особенно при двух</w:t>
            </w:r>
            <w:r w:rsidRPr="00CA52DE">
              <w:rPr>
                <w:rFonts w:ascii="Times New Roman" w:hAnsi="Times New Roman"/>
                <w:sz w:val="28"/>
                <w:szCs w:val="28"/>
              </w:rPr>
              <w:t>часовом изуч</w:t>
            </w:r>
            <w:r>
              <w:rPr>
                <w:rFonts w:ascii="Times New Roman" w:hAnsi="Times New Roman"/>
                <w:sz w:val="28"/>
                <w:szCs w:val="28"/>
              </w:rPr>
              <w:t xml:space="preserve">ении </w:t>
            </w:r>
            <w:r w:rsidR="005E71B9">
              <w:rPr>
                <w:rFonts w:ascii="Times New Roman" w:hAnsi="Times New Roman"/>
                <w:sz w:val="28"/>
                <w:szCs w:val="28"/>
              </w:rPr>
              <w:t>в неделю.</w:t>
            </w:r>
            <w:r>
              <w:rPr>
                <w:rFonts w:ascii="Times New Roman" w:hAnsi="Times New Roman"/>
                <w:sz w:val="28"/>
                <w:szCs w:val="28"/>
              </w:rPr>
              <w:t xml:space="preserve"> </w:t>
            </w:r>
            <w:r w:rsidRPr="00CA52DE">
              <w:rPr>
                <w:rFonts w:ascii="Times New Roman" w:hAnsi="Times New Roman"/>
                <w:sz w:val="28"/>
                <w:szCs w:val="28"/>
              </w:rPr>
              <w:t>Однако учитель может оказать большую помощь учащимся, придерживаясь определённой методики. Одна из самых важных</w:t>
            </w:r>
            <w:r>
              <w:rPr>
                <w:rFonts w:ascii="Times New Roman" w:hAnsi="Times New Roman"/>
                <w:sz w:val="28"/>
                <w:szCs w:val="28"/>
              </w:rPr>
              <w:t xml:space="preserve"> частей подготовки к экзаменам </w:t>
            </w:r>
            <w:r w:rsidRPr="00CA52DE">
              <w:rPr>
                <w:rFonts w:ascii="Times New Roman" w:hAnsi="Times New Roman"/>
                <w:sz w:val="28"/>
                <w:szCs w:val="28"/>
              </w:rPr>
              <w:t>- это повторение. Не нужно откладывать организацию повторения на конец учебного года. Чем раньше учитель начнёт совмещать организацию повторения на уроке с изучением нов</w:t>
            </w:r>
            <w:r>
              <w:rPr>
                <w:rFonts w:ascii="Times New Roman" w:hAnsi="Times New Roman"/>
                <w:sz w:val="28"/>
                <w:szCs w:val="28"/>
              </w:rPr>
              <w:t xml:space="preserve">ого материала, тем лучше будет </w:t>
            </w:r>
            <w:r w:rsidRPr="00CA52DE">
              <w:rPr>
                <w:rFonts w:ascii="Times New Roman" w:hAnsi="Times New Roman"/>
                <w:sz w:val="28"/>
                <w:szCs w:val="28"/>
              </w:rPr>
              <w:t>результат. Не обязательно выделять повторение на уроке в отдельный блок. На это может не хватить времени. Можно повторять пройде</w:t>
            </w:r>
            <w:r w:rsidRPr="00CA52DE">
              <w:rPr>
                <w:rFonts w:ascii="Times New Roman" w:hAnsi="Times New Roman"/>
                <w:sz w:val="28"/>
                <w:szCs w:val="28"/>
              </w:rPr>
              <w:t>н</w:t>
            </w:r>
            <w:r w:rsidRPr="00CA52DE">
              <w:rPr>
                <w:rFonts w:ascii="Times New Roman" w:hAnsi="Times New Roman"/>
                <w:sz w:val="28"/>
                <w:szCs w:val="28"/>
              </w:rPr>
              <w:t>ные темы при опросе учащихся, св</w:t>
            </w:r>
            <w:r>
              <w:rPr>
                <w:rFonts w:ascii="Times New Roman" w:hAnsi="Times New Roman"/>
                <w:sz w:val="28"/>
                <w:szCs w:val="28"/>
              </w:rPr>
              <w:t xml:space="preserve">язывать новый материал с ранее </w:t>
            </w:r>
            <w:proofErr w:type="gramStart"/>
            <w:r w:rsidRPr="00CA52DE">
              <w:rPr>
                <w:rFonts w:ascii="Times New Roman" w:hAnsi="Times New Roman"/>
                <w:sz w:val="28"/>
                <w:szCs w:val="28"/>
              </w:rPr>
              <w:t>изученным</w:t>
            </w:r>
            <w:proofErr w:type="gramEnd"/>
            <w:r w:rsidRPr="00CA52DE">
              <w:rPr>
                <w:rFonts w:ascii="Times New Roman" w:hAnsi="Times New Roman"/>
                <w:sz w:val="28"/>
                <w:szCs w:val="28"/>
              </w:rPr>
              <w:t xml:space="preserve"> и даже </w:t>
            </w:r>
            <w:r w:rsidR="005E71B9">
              <w:rPr>
                <w:rFonts w:ascii="Times New Roman" w:hAnsi="Times New Roman"/>
                <w:sz w:val="28"/>
                <w:szCs w:val="28"/>
              </w:rPr>
              <w:t xml:space="preserve">использовать его </w:t>
            </w:r>
            <w:r w:rsidRPr="00CA52DE">
              <w:rPr>
                <w:rFonts w:ascii="Times New Roman" w:hAnsi="Times New Roman"/>
                <w:sz w:val="28"/>
                <w:szCs w:val="28"/>
              </w:rPr>
              <w:t>при закреплении новой темы.  Невозможно повто</w:t>
            </w:r>
            <w:r w:rsidR="005E71B9">
              <w:rPr>
                <w:rFonts w:ascii="Times New Roman" w:hAnsi="Times New Roman"/>
                <w:sz w:val="28"/>
                <w:szCs w:val="28"/>
              </w:rPr>
              <w:t xml:space="preserve">рить за несколько месяцев </w:t>
            </w:r>
            <w:r w:rsidRPr="00CA52DE">
              <w:rPr>
                <w:rFonts w:ascii="Times New Roman" w:hAnsi="Times New Roman"/>
                <w:sz w:val="28"/>
                <w:szCs w:val="28"/>
              </w:rPr>
              <w:t>весь пройденный мат</w:t>
            </w:r>
            <w:r w:rsidRPr="00CA52DE">
              <w:rPr>
                <w:rFonts w:ascii="Times New Roman" w:hAnsi="Times New Roman"/>
                <w:sz w:val="28"/>
                <w:szCs w:val="28"/>
              </w:rPr>
              <w:t>е</w:t>
            </w:r>
            <w:r w:rsidRPr="00CA52DE">
              <w:rPr>
                <w:rFonts w:ascii="Times New Roman" w:hAnsi="Times New Roman"/>
                <w:sz w:val="28"/>
                <w:szCs w:val="28"/>
              </w:rPr>
              <w:t>риал. К тому же у каждого ребёнка свои пробелы в знаниях. С этой це</w:t>
            </w:r>
            <w:r>
              <w:rPr>
                <w:rFonts w:ascii="Times New Roman" w:hAnsi="Times New Roman"/>
                <w:sz w:val="28"/>
                <w:szCs w:val="28"/>
              </w:rPr>
              <w:t xml:space="preserve">лью использую готовые тестовые </w:t>
            </w:r>
            <w:r w:rsidRPr="00CA52DE">
              <w:rPr>
                <w:rFonts w:ascii="Times New Roman" w:hAnsi="Times New Roman"/>
                <w:sz w:val="28"/>
                <w:szCs w:val="28"/>
              </w:rPr>
              <w:t>задания по химии, которые объ</w:t>
            </w:r>
            <w:r w:rsidRPr="00CA52DE">
              <w:rPr>
                <w:rFonts w:ascii="Times New Roman" w:hAnsi="Times New Roman"/>
                <w:sz w:val="28"/>
                <w:szCs w:val="28"/>
              </w:rPr>
              <w:t>е</w:t>
            </w:r>
            <w:r w:rsidRPr="00CA52DE">
              <w:rPr>
                <w:rFonts w:ascii="Times New Roman" w:hAnsi="Times New Roman"/>
                <w:sz w:val="28"/>
                <w:szCs w:val="28"/>
              </w:rPr>
              <w:t>динены в бло</w:t>
            </w:r>
            <w:r w:rsidR="005E71B9">
              <w:rPr>
                <w:rFonts w:ascii="Times New Roman" w:hAnsi="Times New Roman"/>
                <w:sz w:val="28"/>
                <w:szCs w:val="28"/>
              </w:rPr>
              <w:t xml:space="preserve">ки. </w:t>
            </w:r>
            <w:r w:rsidRPr="00CA52DE">
              <w:rPr>
                <w:rFonts w:ascii="Times New Roman" w:hAnsi="Times New Roman"/>
                <w:sz w:val="28"/>
                <w:szCs w:val="28"/>
              </w:rPr>
              <w:t>Использую резервы интернета, благодарю коллег за проделанный труд, конечно же, перерабатываю материалы примен</w:t>
            </w:r>
            <w:r w:rsidRPr="00CA52DE">
              <w:rPr>
                <w:rFonts w:ascii="Times New Roman" w:hAnsi="Times New Roman"/>
                <w:sz w:val="28"/>
                <w:szCs w:val="28"/>
              </w:rPr>
              <w:t>и</w:t>
            </w:r>
            <w:r w:rsidRPr="00CA52DE">
              <w:rPr>
                <w:rFonts w:ascii="Times New Roman" w:hAnsi="Times New Roman"/>
                <w:sz w:val="28"/>
                <w:szCs w:val="28"/>
              </w:rPr>
              <w:t xml:space="preserve">тельно к своим потребностям. Мне нравится повторение материала по </w:t>
            </w:r>
            <w:r w:rsidRPr="00CA52DE">
              <w:rPr>
                <w:rFonts w:ascii="Times New Roman" w:hAnsi="Times New Roman"/>
                <w:sz w:val="28"/>
                <w:szCs w:val="28"/>
              </w:rPr>
              <w:lastRenderedPageBreak/>
              <w:t>крупным блокам. Каждый блок предусматривает теоретический м</w:t>
            </w:r>
            <w:r w:rsidRPr="00CA52DE">
              <w:rPr>
                <w:rFonts w:ascii="Times New Roman" w:hAnsi="Times New Roman"/>
                <w:sz w:val="28"/>
                <w:szCs w:val="28"/>
              </w:rPr>
              <w:t>и</w:t>
            </w:r>
            <w:r w:rsidRPr="00CA52DE">
              <w:rPr>
                <w:rFonts w:ascii="Times New Roman" w:hAnsi="Times New Roman"/>
                <w:sz w:val="28"/>
                <w:szCs w:val="28"/>
              </w:rPr>
              <w:t>нимум знаний по конкретной теме и тестовые задания, структура к</w:t>
            </w:r>
            <w:r w:rsidRPr="00CA52DE">
              <w:rPr>
                <w:rFonts w:ascii="Times New Roman" w:hAnsi="Times New Roman"/>
                <w:sz w:val="28"/>
                <w:szCs w:val="28"/>
              </w:rPr>
              <w:t>о</w:t>
            </w:r>
            <w:r w:rsidRPr="00CA52DE">
              <w:rPr>
                <w:rFonts w:ascii="Times New Roman" w:hAnsi="Times New Roman"/>
                <w:sz w:val="28"/>
                <w:szCs w:val="28"/>
              </w:rPr>
              <w:t>торых приближена к контрольным измерительным материалам ГИА. Конечно, первоначальная трудоемкая подготовка учителя по выбору дидактическо</w:t>
            </w:r>
            <w:r w:rsidR="005E71B9">
              <w:rPr>
                <w:rFonts w:ascii="Times New Roman" w:hAnsi="Times New Roman"/>
                <w:sz w:val="28"/>
                <w:szCs w:val="28"/>
              </w:rPr>
              <w:t>го материала для учащихся</w:t>
            </w:r>
            <w:r w:rsidRPr="00CA52DE">
              <w:rPr>
                <w:rFonts w:ascii="Times New Roman" w:hAnsi="Times New Roman"/>
                <w:sz w:val="28"/>
                <w:szCs w:val="28"/>
              </w:rPr>
              <w:t xml:space="preserve"> оправдана дальнейшей эк</w:t>
            </w:r>
            <w:r w:rsidRPr="00CA52DE">
              <w:rPr>
                <w:rFonts w:ascii="Times New Roman" w:hAnsi="Times New Roman"/>
                <w:sz w:val="28"/>
                <w:szCs w:val="28"/>
              </w:rPr>
              <w:t>о</w:t>
            </w:r>
            <w:r w:rsidRPr="00CA52DE">
              <w:rPr>
                <w:rFonts w:ascii="Times New Roman" w:hAnsi="Times New Roman"/>
                <w:sz w:val="28"/>
                <w:szCs w:val="28"/>
              </w:rPr>
              <w:t>номией времени и нервов.</w:t>
            </w:r>
          </w:p>
          <w:p w:rsidR="008A662F" w:rsidRPr="00CA52DE" w:rsidRDefault="008A662F" w:rsidP="005E71B9">
            <w:pPr>
              <w:ind w:firstLine="709"/>
              <w:jc w:val="both"/>
              <w:rPr>
                <w:rFonts w:ascii="Times New Roman" w:hAnsi="Times New Roman"/>
                <w:sz w:val="28"/>
                <w:szCs w:val="28"/>
              </w:rPr>
            </w:pPr>
            <w:r>
              <w:rPr>
                <w:rFonts w:ascii="Times New Roman" w:hAnsi="Times New Roman"/>
                <w:sz w:val="28"/>
                <w:szCs w:val="28"/>
              </w:rPr>
              <w:t xml:space="preserve">А </w:t>
            </w:r>
            <w:r w:rsidRPr="00CA52DE">
              <w:rPr>
                <w:rFonts w:ascii="Times New Roman" w:hAnsi="Times New Roman"/>
                <w:sz w:val="28"/>
                <w:szCs w:val="28"/>
              </w:rPr>
              <w:t>ученики, используя его, не просто изучают содержание пре</w:t>
            </w:r>
            <w:r w:rsidRPr="00CA52DE">
              <w:rPr>
                <w:rFonts w:ascii="Times New Roman" w:hAnsi="Times New Roman"/>
                <w:sz w:val="28"/>
                <w:szCs w:val="28"/>
              </w:rPr>
              <w:t>д</w:t>
            </w:r>
            <w:r w:rsidRPr="00CA52DE">
              <w:rPr>
                <w:rFonts w:ascii="Times New Roman" w:hAnsi="Times New Roman"/>
                <w:sz w:val="28"/>
                <w:szCs w:val="28"/>
              </w:rPr>
              <w:t>мета химии и получают хорошие отметки на ГИА, но и приобретают компетентности, необходимые для дальнейшей успешной учебы.</w:t>
            </w:r>
          </w:p>
          <w:p w:rsidR="008A662F" w:rsidRPr="00CA52DE" w:rsidRDefault="008A662F" w:rsidP="00FA53D6">
            <w:pPr>
              <w:ind w:firstLine="708"/>
              <w:jc w:val="both"/>
              <w:rPr>
                <w:rFonts w:ascii="Times New Roman" w:hAnsi="Times New Roman"/>
                <w:sz w:val="28"/>
                <w:szCs w:val="28"/>
              </w:rPr>
            </w:pPr>
            <w:r w:rsidRPr="00CA52DE">
              <w:rPr>
                <w:rFonts w:ascii="Times New Roman" w:hAnsi="Times New Roman"/>
                <w:sz w:val="28"/>
                <w:szCs w:val="28"/>
              </w:rPr>
              <w:t>Сегодня я расскажу о том, как подготовить учащихся к ГИА по вопросу «Правила безопасной работы в школьной лаборатории». В</w:t>
            </w:r>
            <w:r w:rsidRPr="00CA52DE">
              <w:rPr>
                <w:rFonts w:ascii="Times New Roman" w:hAnsi="Times New Roman"/>
                <w:sz w:val="28"/>
                <w:szCs w:val="28"/>
              </w:rPr>
              <w:t>о</w:t>
            </w:r>
            <w:r w:rsidRPr="00CA52DE">
              <w:rPr>
                <w:rFonts w:ascii="Times New Roman" w:hAnsi="Times New Roman"/>
                <w:sz w:val="28"/>
                <w:szCs w:val="28"/>
              </w:rPr>
              <w:t>прос кажется простым, но только на первый взгляд. Большой объём другой информации затмевает эту тему, но учащиеся часто теряют драгоценные баллы именно здесь. В теме не нужно использовать мн</w:t>
            </w:r>
            <w:r w:rsidRPr="00CA52DE">
              <w:rPr>
                <w:rFonts w:ascii="Times New Roman" w:hAnsi="Times New Roman"/>
                <w:sz w:val="28"/>
                <w:szCs w:val="28"/>
              </w:rPr>
              <w:t>о</w:t>
            </w:r>
            <w:r w:rsidRPr="00CA52DE">
              <w:rPr>
                <w:rFonts w:ascii="Times New Roman" w:hAnsi="Times New Roman"/>
                <w:sz w:val="28"/>
                <w:szCs w:val="28"/>
              </w:rPr>
              <w:t>го умений и нав</w:t>
            </w:r>
            <w:r w:rsidR="00527C45">
              <w:rPr>
                <w:rFonts w:ascii="Times New Roman" w:hAnsi="Times New Roman"/>
                <w:sz w:val="28"/>
                <w:szCs w:val="28"/>
              </w:rPr>
              <w:t xml:space="preserve">ыков, здесь ребёнок или знает </w:t>
            </w:r>
            <w:r w:rsidRPr="00CA52DE">
              <w:rPr>
                <w:rFonts w:ascii="Times New Roman" w:hAnsi="Times New Roman"/>
                <w:sz w:val="28"/>
                <w:szCs w:val="28"/>
              </w:rPr>
              <w:t>или нет. Поэтому очень важно дать все</w:t>
            </w:r>
            <w:r>
              <w:rPr>
                <w:rFonts w:ascii="Times New Roman" w:hAnsi="Times New Roman"/>
                <w:sz w:val="28"/>
                <w:szCs w:val="28"/>
              </w:rPr>
              <w:t xml:space="preserve"> разрозненные сведения крупным </w:t>
            </w:r>
            <w:r w:rsidRPr="00CA52DE">
              <w:rPr>
                <w:rFonts w:ascii="Times New Roman" w:hAnsi="Times New Roman"/>
                <w:sz w:val="28"/>
                <w:szCs w:val="28"/>
              </w:rPr>
              <w:t>целым блоком и пр</w:t>
            </w:r>
            <w:r w:rsidRPr="00CA52DE">
              <w:rPr>
                <w:rFonts w:ascii="Times New Roman" w:hAnsi="Times New Roman"/>
                <w:sz w:val="28"/>
                <w:szCs w:val="28"/>
              </w:rPr>
              <w:t>о</w:t>
            </w:r>
            <w:r w:rsidRPr="00CA52DE">
              <w:rPr>
                <w:rFonts w:ascii="Times New Roman" w:hAnsi="Times New Roman"/>
                <w:sz w:val="28"/>
                <w:szCs w:val="28"/>
              </w:rPr>
              <w:t>работать все задания и тесты к нему. Я использую готовые блоки, адаптированные к моей ситуации. Привожу пример блока №13 ГИА.</w:t>
            </w:r>
          </w:p>
          <w:p w:rsidR="008A662F" w:rsidRPr="00CA52DE" w:rsidRDefault="008A662F" w:rsidP="00FA53D6">
            <w:pPr>
              <w:jc w:val="center"/>
              <w:rPr>
                <w:rFonts w:ascii="Times New Roman" w:hAnsi="Times New Roman"/>
                <w:sz w:val="28"/>
                <w:szCs w:val="28"/>
              </w:rPr>
            </w:pPr>
            <w:r>
              <w:rPr>
                <w:rFonts w:ascii="Times New Roman" w:hAnsi="Times New Roman"/>
                <w:sz w:val="28"/>
                <w:szCs w:val="28"/>
              </w:rPr>
              <w:t xml:space="preserve">Блок 13. </w:t>
            </w:r>
            <w:r w:rsidRPr="00CA52DE">
              <w:rPr>
                <w:rFonts w:ascii="Times New Roman" w:hAnsi="Times New Roman"/>
                <w:sz w:val="28"/>
                <w:szCs w:val="28"/>
              </w:rPr>
              <w:t>«Правила безопасной работы в школьной лаборатории»</w:t>
            </w:r>
          </w:p>
          <w:p w:rsidR="008A662F" w:rsidRPr="00CA52DE" w:rsidRDefault="008A662F" w:rsidP="00FA53D6">
            <w:pPr>
              <w:jc w:val="center"/>
              <w:rPr>
                <w:rFonts w:ascii="Times New Roman" w:hAnsi="Times New Roman"/>
                <w:sz w:val="28"/>
                <w:szCs w:val="28"/>
              </w:rPr>
            </w:pPr>
            <w:r w:rsidRPr="00CA52DE">
              <w:rPr>
                <w:rFonts w:ascii="Times New Roman" w:hAnsi="Times New Roman"/>
                <w:sz w:val="28"/>
                <w:szCs w:val="28"/>
              </w:rPr>
              <w:t>Теоретический блок.</w:t>
            </w:r>
          </w:p>
          <w:p w:rsidR="008A662F" w:rsidRPr="00CA52DE" w:rsidRDefault="008A662F" w:rsidP="00FA53D6">
            <w:pPr>
              <w:jc w:val="both"/>
              <w:rPr>
                <w:rFonts w:ascii="Times New Roman" w:hAnsi="Times New Roman"/>
                <w:sz w:val="28"/>
                <w:szCs w:val="28"/>
              </w:rPr>
            </w:pP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I.</w:t>
            </w:r>
            <w:r w:rsidRPr="00CA52DE">
              <w:rPr>
                <w:rFonts w:ascii="Times New Roman" w:hAnsi="Times New Roman"/>
                <w:sz w:val="28"/>
                <w:szCs w:val="28"/>
              </w:rPr>
              <w:tab/>
              <w:t>Правила работы в лаборатории.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Работать одному в лаборатории категорически запрещае</w:t>
            </w:r>
            <w:r w:rsidRPr="00CA52DE">
              <w:rPr>
                <w:rFonts w:ascii="Times New Roman" w:hAnsi="Times New Roman"/>
                <w:sz w:val="28"/>
                <w:szCs w:val="28"/>
              </w:rPr>
              <w:t>т</w:t>
            </w:r>
            <w:r w:rsidRPr="00CA52DE">
              <w:rPr>
                <w:rFonts w:ascii="Times New Roman" w:hAnsi="Times New Roman"/>
                <w:sz w:val="28"/>
                <w:szCs w:val="28"/>
              </w:rPr>
              <w:t>ся, так как в ситуации несчастного случая некому будет оказать п</w:t>
            </w:r>
            <w:r w:rsidRPr="00CA52DE">
              <w:rPr>
                <w:rFonts w:ascii="Times New Roman" w:hAnsi="Times New Roman"/>
                <w:sz w:val="28"/>
                <w:szCs w:val="28"/>
              </w:rPr>
              <w:t>о</w:t>
            </w:r>
            <w:r w:rsidRPr="00CA52DE">
              <w:rPr>
                <w:rFonts w:ascii="Times New Roman" w:hAnsi="Times New Roman"/>
                <w:sz w:val="28"/>
                <w:szCs w:val="28"/>
              </w:rPr>
              <w:t>мощь пострадавшему и ликвидировать последствия аварии.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Во время работы в лаборат</w:t>
            </w:r>
            <w:r>
              <w:rPr>
                <w:rFonts w:ascii="Times New Roman" w:hAnsi="Times New Roman"/>
                <w:sz w:val="28"/>
                <w:szCs w:val="28"/>
              </w:rPr>
              <w:t>ории необходимо соблюдать чисто</w:t>
            </w:r>
            <w:r w:rsidRPr="00CA52DE">
              <w:rPr>
                <w:rFonts w:ascii="Times New Roman" w:hAnsi="Times New Roman"/>
                <w:sz w:val="28"/>
                <w:szCs w:val="28"/>
              </w:rPr>
              <w:t>ту, тишину, порядок и правила техники безопасности, так как поспешность и небрежность часто приводят к несчастным случаям с тяжелыми последствиями.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Каждый работающий должен знать, где находятся в ла</w:t>
            </w:r>
            <w:r>
              <w:rPr>
                <w:rFonts w:ascii="Times New Roman" w:hAnsi="Times New Roman"/>
                <w:sz w:val="28"/>
                <w:szCs w:val="28"/>
              </w:rPr>
              <w:t>б</w:t>
            </w:r>
            <w:r>
              <w:rPr>
                <w:rFonts w:ascii="Times New Roman" w:hAnsi="Times New Roman"/>
                <w:sz w:val="28"/>
                <w:szCs w:val="28"/>
              </w:rPr>
              <w:t>о</w:t>
            </w:r>
            <w:r>
              <w:rPr>
                <w:rFonts w:ascii="Times New Roman" w:hAnsi="Times New Roman"/>
                <w:sz w:val="28"/>
                <w:szCs w:val="28"/>
              </w:rPr>
              <w:t>ра</w:t>
            </w:r>
            <w:r w:rsidRPr="00CA52DE">
              <w:rPr>
                <w:rFonts w:ascii="Times New Roman" w:hAnsi="Times New Roman"/>
                <w:sz w:val="28"/>
                <w:szCs w:val="28"/>
              </w:rPr>
              <w:t>тории средства противопож</w:t>
            </w:r>
            <w:r>
              <w:rPr>
                <w:rFonts w:ascii="Times New Roman" w:hAnsi="Times New Roman"/>
                <w:sz w:val="28"/>
                <w:szCs w:val="28"/>
              </w:rPr>
              <w:t>арной защиты и аптечка, содержа</w:t>
            </w:r>
            <w:r w:rsidRPr="00CA52DE">
              <w:rPr>
                <w:rFonts w:ascii="Times New Roman" w:hAnsi="Times New Roman"/>
                <w:sz w:val="28"/>
                <w:szCs w:val="28"/>
              </w:rPr>
              <w:t>щая все необходимое для оказания первой помощи.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Категорически запрещается в лаборатории курить, прин</w:t>
            </w:r>
            <w:r w:rsidRPr="00CA52DE">
              <w:rPr>
                <w:rFonts w:ascii="Times New Roman" w:hAnsi="Times New Roman"/>
                <w:sz w:val="28"/>
                <w:szCs w:val="28"/>
              </w:rPr>
              <w:t>и</w:t>
            </w:r>
            <w:r w:rsidRPr="00CA52DE">
              <w:rPr>
                <w:rFonts w:ascii="Times New Roman" w:hAnsi="Times New Roman"/>
                <w:sz w:val="28"/>
                <w:szCs w:val="28"/>
              </w:rPr>
              <w:t>мать пищу, пить воду.</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Нельзя приступать к работе, пока учащиеся не усвоят всей техники ее выполнения.</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Опыты нужно проводить только в чистой химической п</w:t>
            </w:r>
            <w:r w:rsidRPr="00CA52DE">
              <w:rPr>
                <w:rFonts w:ascii="Times New Roman" w:hAnsi="Times New Roman"/>
                <w:sz w:val="28"/>
                <w:szCs w:val="28"/>
              </w:rPr>
              <w:t>о</w:t>
            </w:r>
            <w:r w:rsidRPr="00CA52DE">
              <w:rPr>
                <w:rFonts w:ascii="Times New Roman" w:hAnsi="Times New Roman"/>
                <w:sz w:val="28"/>
                <w:szCs w:val="28"/>
              </w:rPr>
              <w:t xml:space="preserve">суде. После окончания эксперимента посуду сразу же следует </w:t>
            </w:r>
            <w:r w:rsidR="00527C45">
              <w:rPr>
                <w:rFonts w:ascii="Times New Roman" w:hAnsi="Times New Roman"/>
                <w:sz w:val="28"/>
                <w:szCs w:val="28"/>
              </w:rPr>
              <w:t>в</w:t>
            </w:r>
            <w:r w:rsidR="00527C45">
              <w:rPr>
                <w:rFonts w:ascii="Times New Roman" w:hAnsi="Times New Roman"/>
                <w:sz w:val="28"/>
                <w:szCs w:val="28"/>
              </w:rPr>
              <w:t>ы</w:t>
            </w:r>
            <w:r w:rsidRPr="00CA52DE">
              <w:rPr>
                <w:rFonts w:ascii="Times New Roman" w:hAnsi="Times New Roman"/>
                <w:sz w:val="28"/>
                <w:szCs w:val="28"/>
              </w:rPr>
              <w:t>мыть.</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В процессе работы необход</w:t>
            </w:r>
            <w:r>
              <w:rPr>
                <w:rFonts w:ascii="Times New Roman" w:hAnsi="Times New Roman"/>
                <w:sz w:val="28"/>
                <w:szCs w:val="28"/>
              </w:rPr>
              <w:t>имо соблюдать чистоту и а</w:t>
            </w:r>
            <w:r>
              <w:rPr>
                <w:rFonts w:ascii="Times New Roman" w:hAnsi="Times New Roman"/>
                <w:sz w:val="28"/>
                <w:szCs w:val="28"/>
              </w:rPr>
              <w:t>к</w:t>
            </w:r>
            <w:r>
              <w:rPr>
                <w:rFonts w:ascii="Times New Roman" w:hAnsi="Times New Roman"/>
                <w:sz w:val="28"/>
                <w:szCs w:val="28"/>
              </w:rPr>
              <w:t>курат</w:t>
            </w:r>
            <w:r w:rsidRPr="00CA52DE">
              <w:rPr>
                <w:rFonts w:ascii="Times New Roman" w:hAnsi="Times New Roman"/>
                <w:sz w:val="28"/>
                <w:szCs w:val="28"/>
              </w:rPr>
              <w:t>ность, следить, чтобы вещества не попадали на кожу лица и рук, так как многие вещества вызывают раздражение кожи и слизистых оболочек.</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Никакие вещества в лаборатории нельзя пробовать на вкус. Нюхать вещества можно, лишь осторожно направляя на себя п</w:t>
            </w:r>
            <w:r w:rsidRPr="00CA52DE">
              <w:rPr>
                <w:rFonts w:ascii="Times New Roman" w:hAnsi="Times New Roman"/>
                <w:sz w:val="28"/>
                <w:szCs w:val="28"/>
              </w:rPr>
              <w:t>а</w:t>
            </w:r>
            <w:r w:rsidRPr="00CA52DE">
              <w:rPr>
                <w:rFonts w:ascii="Times New Roman" w:hAnsi="Times New Roman"/>
                <w:sz w:val="28"/>
                <w:szCs w:val="28"/>
              </w:rPr>
              <w:lastRenderedPageBreak/>
              <w:t xml:space="preserve">ры или газы легким движением руки, </w:t>
            </w:r>
            <w:proofErr w:type="gramStart"/>
            <w:r w:rsidRPr="00CA52DE">
              <w:rPr>
                <w:rFonts w:ascii="Times New Roman" w:hAnsi="Times New Roman"/>
                <w:sz w:val="28"/>
                <w:szCs w:val="28"/>
              </w:rPr>
              <w:t>а</w:t>
            </w:r>
            <w:proofErr w:type="gramEnd"/>
            <w:r w:rsidRPr="00CA52DE">
              <w:rPr>
                <w:rFonts w:ascii="Times New Roman" w:hAnsi="Times New Roman"/>
                <w:sz w:val="28"/>
                <w:szCs w:val="28"/>
              </w:rPr>
              <w:t xml:space="preserve"> не наклоняясь к сосуду и не вдыхая полной грудью.</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На любой посуде, где хра</w:t>
            </w:r>
            <w:r>
              <w:rPr>
                <w:rFonts w:ascii="Times New Roman" w:hAnsi="Times New Roman"/>
                <w:sz w:val="28"/>
                <w:szCs w:val="28"/>
              </w:rPr>
              <w:t>нятся реактивы, должны быть эти</w:t>
            </w:r>
            <w:r w:rsidRPr="00CA52DE">
              <w:rPr>
                <w:rFonts w:ascii="Times New Roman" w:hAnsi="Times New Roman"/>
                <w:sz w:val="28"/>
                <w:szCs w:val="28"/>
              </w:rPr>
              <w:t>кетки с указанием названия веществ.</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Сосуды с веществами или растворами необходимо брать одной рукой за горлышко, а другой снизу поддерживать за дно.</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Категорически запрещается за</w:t>
            </w:r>
            <w:r>
              <w:rPr>
                <w:rFonts w:ascii="Times New Roman" w:hAnsi="Times New Roman"/>
                <w:sz w:val="28"/>
                <w:szCs w:val="28"/>
              </w:rPr>
              <w:t>тягивать ртом в пипетки о</w:t>
            </w:r>
            <w:r>
              <w:rPr>
                <w:rFonts w:ascii="Times New Roman" w:hAnsi="Times New Roman"/>
                <w:sz w:val="28"/>
                <w:szCs w:val="28"/>
              </w:rPr>
              <w:t>р</w:t>
            </w:r>
            <w:r>
              <w:rPr>
                <w:rFonts w:ascii="Times New Roman" w:hAnsi="Times New Roman"/>
                <w:sz w:val="28"/>
                <w:szCs w:val="28"/>
              </w:rPr>
              <w:t>га</w:t>
            </w:r>
            <w:r w:rsidRPr="00CA52DE">
              <w:rPr>
                <w:rFonts w:ascii="Times New Roman" w:hAnsi="Times New Roman"/>
                <w:sz w:val="28"/>
                <w:szCs w:val="28"/>
              </w:rPr>
              <w:t>нически вещества и их растворы.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Во время нагревания жидких и твердых веще</w:t>
            </w:r>
            <w:proofErr w:type="gramStart"/>
            <w:r w:rsidRPr="00CA52DE">
              <w:rPr>
                <w:rFonts w:ascii="Times New Roman" w:hAnsi="Times New Roman"/>
                <w:sz w:val="28"/>
                <w:szCs w:val="28"/>
              </w:rPr>
              <w:t>ств в пр</w:t>
            </w:r>
            <w:proofErr w:type="gramEnd"/>
            <w:r w:rsidRPr="00CA52DE">
              <w:rPr>
                <w:rFonts w:ascii="Times New Roman" w:hAnsi="Times New Roman"/>
                <w:sz w:val="28"/>
                <w:szCs w:val="28"/>
              </w:rPr>
              <w:t>оби</w:t>
            </w:r>
            <w:r w:rsidRPr="00CA52DE">
              <w:rPr>
                <w:rFonts w:ascii="Times New Roman" w:hAnsi="Times New Roman"/>
                <w:sz w:val="28"/>
                <w:szCs w:val="28"/>
              </w:rPr>
              <w:t>р</w:t>
            </w:r>
            <w:r w:rsidRPr="00CA52DE">
              <w:rPr>
                <w:rFonts w:ascii="Times New Roman" w:hAnsi="Times New Roman"/>
                <w:sz w:val="28"/>
                <w:szCs w:val="28"/>
              </w:rPr>
              <w:t>ках и колбах нельзя направлять их отверстия на себя и соседей. Нел</w:t>
            </w:r>
            <w:r w:rsidRPr="00CA52DE">
              <w:rPr>
                <w:rFonts w:ascii="Times New Roman" w:hAnsi="Times New Roman"/>
                <w:sz w:val="28"/>
                <w:szCs w:val="28"/>
              </w:rPr>
              <w:t>ь</w:t>
            </w:r>
            <w:r w:rsidRPr="00CA52DE">
              <w:rPr>
                <w:rFonts w:ascii="Times New Roman" w:hAnsi="Times New Roman"/>
                <w:sz w:val="28"/>
                <w:szCs w:val="28"/>
              </w:rPr>
              <w:t xml:space="preserve">зя также </w:t>
            </w:r>
            <w:proofErr w:type="gramStart"/>
            <w:r w:rsidRPr="00CA52DE">
              <w:rPr>
                <w:rFonts w:ascii="Times New Roman" w:hAnsi="Times New Roman"/>
                <w:sz w:val="28"/>
                <w:szCs w:val="28"/>
              </w:rPr>
              <w:t xml:space="preserve">заглядывать </w:t>
            </w:r>
            <w:r>
              <w:rPr>
                <w:rFonts w:ascii="Times New Roman" w:hAnsi="Times New Roman"/>
                <w:sz w:val="28"/>
                <w:szCs w:val="28"/>
              </w:rPr>
              <w:t>сверху в открыто</w:t>
            </w:r>
            <w:proofErr w:type="gramEnd"/>
            <w:r>
              <w:rPr>
                <w:rFonts w:ascii="Times New Roman" w:hAnsi="Times New Roman"/>
                <w:sz w:val="28"/>
                <w:szCs w:val="28"/>
              </w:rPr>
              <w:t xml:space="preserve"> нагреваемые со</w:t>
            </w:r>
            <w:r w:rsidRPr="00CA52DE">
              <w:rPr>
                <w:rFonts w:ascii="Times New Roman" w:hAnsi="Times New Roman"/>
                <w:sz w:val="28"/>
                <w:szCs w:val="28"/>
              </w:rPr>
              <w:t>суды во изб</w:t>
            </w:r>
            <w:r w:rsidRPr="00CA52DE">
              <w:rPr>
                <w:rFonts w:ascii="Times New Roman" w:hAnsi="Times New Roman"/>
                <w:sz w:val="28"/>
                <w:szCs w:val="28"/>
              </w:rPr>
              <w:t>е</w:t>
            </w:r>
            <w:r w:rsidRPr="00CA52DE">
              <w:rPr>
                <w:rFonts w:ascii="Times New Roman" w:hAnsi="Times New Roman"/>
                <w:sz w:val="28"/>
                <w:szCs w:val="28"/>
              </w:rPr>
              <w:t>жание возмож</w:t>
            </w:r>
            <w:r>
              <w:rPr>
                <w:rFonts w:ascii="Times New Roman" w:hAnsi="Times New Roman"/>
                <w:sz w:val="28"/>
                <w:szCs w:val="28"/>
              </w:rPr>
              <w:t>ного поражения при выбросе горя</w:t>
            </w:r>
            <w:r w:rsidRPr="00CA52DE">
              <w:rPr>
                <w:rFonts w:ascii="Times New Roman" w:hAnsi="Times New Roman"/>
                <w:sz w:val="28"/>
                <w:szCs w:val="28"/>
              </w:rPr>
              <w:t>чей массы.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После окончания работы необходимо выключить газ, в</w:t>
            </w:r>
            <w:r w:rsidRPr="00CA52DE">
              <w:rPr>
                <w:rFonts w:ascii="Times New Roman" w:hAnsi="Times New Roman"/>
                <w:sz w:val="28"/>
                <w:szCs w:val="28"/>
              </w:rPr>
              <w:t>о</w:t>
            </w:r>
            <w:r w:rsidRPr="00CA52DE">
              <w:rPr>
                <w:rFonts w:ascii="Times New Roman" w:hAnsi="Times New Roman"/>
                <w:sz w:val="28"/>
                <w:szCs w:val="28"/>
              </w:rPr>
              <w:t>ду, электроэнергию.</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Категорически запрещаетс</w:t>
            </w:r>
            <w:r>
              <w:rPr>
                <w:rFonts w:ascii="Times New Roman" w:hAnsi="Times New Roman"/>
                <w:sz w:val="28"/>
                <w:szCs w:val="28"/>
              </w:rPr>
              <w:t>я выливать в раковины конце</w:t>
            </w:r>
            <w:r>
              <w:rPr>
                <w:rFonts w:ascii="Times New Roman" w:hAnsi="Times New Roman"/>
                <w:sz w:val="28"/>
                <w:szCs w:val="28"/>
              </w:rPr>
              <w:t>н</w:t>
            </w:r>
            <w:r>
              <w:rPr>
                <w:rFonts w:ascii="Times New Roman" w:hAnsi="Times New Roman"/>
                <w:sz w:val="28"/>
                <w:szCs w:val="28"/>
              </w:rPr>
              <w:t>три</w:t>
            </w:r>
            <w:r w:rsidRPr="00CA52DE">
              <w:rPr>
                <w:rFonts w:ascii="Times New Roman" w:hAnsi="Times New Roman"/>
                <w:sz w:val="28"/>
                <w:szCs w:val="28"/>
              </w:rPr>
              <w:t xml:space="preserve">рованные растворы кислот и </w:t>
            </w:r>
            <w:r>
              <w:rPr>
                <w:rFonts w:ascii="Times New Roman" w:hAnsi="Times New Roman"/>
                <w:sz w:val="28"/>
                <w:szCs w:val="28"/>
              </w:rPr>
              <w:t>щелочей, а также различные орга</w:t>
            </w:r>
            <w:r w:rsidRPr="00CA52DE">
              <w:rPr>
                <w:rFonts w:ascii="Times New Roman" w:hAnsi="Times New Roman"/>
                <w:sz w:val="28"/>
                <w:szCs w:val="28"/>
              </w:rPr>
              <w:t>н</w:t>
            </w:r>
            <w:r w:rsidRPr="00CA52DE">
              <w:rPr>
                <w:rFonts w:ascii="Times New Roman" w:hAnsi="Times New Roman"/>
                <w:sz w:val="28"/>
                <w:szCs w:val="28"/>
              </w:rPr>
              <w:t>и</w:t>
            </w:r>
            <w:r w:rsidRPr="00CA52DE">
              <w:rPr>
                <w:rFonts w:ascii="Times New Roman" w:hAnsi="Times New Roman"/>
                <w:sz w:val="28"/>
                <w:szCs w:val="28"/>
              </w:rPr>
              <w:t>ческие растворители, с</w:t>
            </w:r>
            <w:r>
              <w:rPr>
                <w:rFonts w:ascii="Times New Roman" w:hAnsi="Times New Roman"/>
                <w:sz w:val="28"/>
                <w:szCs w:val="28"/>
              </w:rPr>
              <w:t>ильно пахнущие и огнеопасные ве</w:t>
            </w:r>
            <w:r w:rsidRPr="00CA52DE">
              <w:rPr>
                <w:rFonts w:ascii="Times New Roman" w:hAnsi="Times New Roman"/>
                <w:sz w:val="28"/>
                <w:szCs w:val="28"/>
              </w:rPr>
              <w:t>щества. Все эти отходы н</w:t>
            </w:r>
            <w:r>
              <w:rPr>
                <w:rFonts w:ascii="Times New Roman" w:hAnsi="Times New Roman"/>
                <w:sz w:val="28"/>
                <w:szCs w:val="28"/>
              </w:rPr>
              <w:t>ужно сливать в специальные буты</w:t>
            </w:r>
            <w:r w:rsidRPr="00CA52DE">
              <w:rPr>
                <w:rFonts w:ascii="Times New Roman" w:hAnsi="Times New Roman"/>
                <w:sz w:val="28"/>
                <w:szCs w:val="28"/>
              </w:rPr>
              <w:t>ли.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В каждой лаборатории обязательно должны быть защи</w:t>
            </w:r>
            <w:r w:rsidRPr="00CA52DE">
              <w:rPr>
                <w:rFonts w:ascii="Times New Roman" w:hAnsi="Times New Roman"/>
                <w:sz w:val="28"/>
                <w:szCs w:val="28"/>
              </w:rPr>
              <w:t>т</w:t>
            </w:r>
            <w:r w:rsidRPr="00CA52DE">
              <w:rPr>
                <w:rFonts w:ascii="Times New Roman" w:hAnsi="Times New Roman"/>
                <w:sz w:val="28"/>
                <w:szCs w:val="28"/>
              </w:rPr>
              <w:t>ные маски, очки.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 xml:space="preserve">В каждом помещении лаборатории необходимо иметь средства противопожарной защиты: ящик с </w:t>
            </w:r>
            <w:r>
              <w:rPr>
                <w:rFonts w:ascii="Times New Roman" w:hAnsi="Times New Roman"/>
                <w:sz w:val="28"/>
                <w:szCs w:val="28"/>
              </w:rPr>
              <w:t>просеянным песком и со</w:t>
            </w:r>
            <w:r w:rsidRPr="00CA52DE">
              <w:rPr>
                <w:rFonts w:ascii="Times New Roman" w:hAnsi="Times New Roman"/>
                <w:sz w:val="28"/>
                <w:szCs w:val="28"/>
              </w:rPr>
              <w:t>вком для него, противопожар</w:t>
            </w:r>
            <w:r>
              <w:rPr>
                <w:rFonts w:ascii="Times New Roman" w:hAnsi="Times New Roman"/>
                <w:sz w:val="28"/>
                <w:szCs w:val="28"/>
              </w:rPr>
              <w:t>ное одеяло (асбестовое или толс</w:t>
            </w:r>
            <w:r w:rsidRPr="00CA52DE">
              <w:rPr>
                <w:rFonts w:ascii="Times New Roman" w:hAnsi="Times New Roman"/>
                <w:sz w:val="28"/>
                <w:szCs w:val="28"/>
              </w:rPr>
              <w:t>тое войлочное), заряженные огнетушители.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II.</w:t>
            </w:r>
            <w:r w:rsidRPr="00CA52DE">
              <w:rPr>
                <w:rFonts w:ascii="Times New Roman" w:hAnsi="Times New Roman"/>
                <w:sz w:val="28"/>
                <w:szCs w:val="28"/>
              </w:rPr>
              <w:tab/>
              <w:t>Правила безопасности при работе с едкими, горючими и токсичными веществами, средствами бытовой химии.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Для ускорения растворения</w:t>
            </w:r>
            <w:r>
              <w:rPr>
                <w:rFonts w:ascii="Times New Roman" w:hAnsi="Times New Roman"/>
                <w:sz w:val="28"/>
                <w:szCs w:val="28"/>
              </w:rPr>
              <w:t xml:space="preserve"> твёрдых веще</w:t>
            </w:r>
            <w:proofErr w:type="gramStart"/>
            <w:r>
              <w:rPr>
                <w:rFonts w:ascii="Times New Roman" w:hAnsi="Times New Roman"/>
                <w:sz w:val="28"/>
                <w:szCs w:val="28"/>
              </w:rPr>
              <w:t>ств</w:t>
            </w:r>
            <w:r w:rsidRPr="00CA52DE">
              <w:rPr>
                <w:rFonts w:ascii="Times New Roman" w:hAnsi="Times New Roman"/>
                <w:sz w:val="28"/>
                <w:szCs w:val="28"/>
              </w:rPr>
              <w:t xml:space="preserve"> в пр</w:t>
            </w:r>
            <w:proofErr w:type="gramEnd"/>
            <w:r w:rsidRPr="00CA52DE">
              <w:rPr>
                <w:rFonts w:ascii="Times New Roman" w:hAnsi="Times New Roman"/>
                <w:sz w:val="28"/>
                <w:szCs w:val="28"/>
              </w:rPr>
              <w:t>обирке нельзя закрывать её отверстие пальцем при встряхивании.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Растворение щелочи следует производить в фарфоровой посуде путём прибавления к воде небольших порций вещества, при непрерывном перемешивании.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При определении запаха вещества нельзя наклоняться над ним, вдыхать пары или выделяющийся газ. Нужно лёгким движением руки над горлом сосуда направить пар или газ к носу и вдыхать ост</w:t>
            </w:r>
            <w:r w:rsidRPr="00CA52DE">
              <w:rPr>
                <w:rFonts w:ascii="Times New Roman" w:hAnsi="Times New Roman"/>
                <w:sz w:val="28"/>
                <w:szCs w:val="28"/>
              </w:rPr>
              <w:t>о</w:t>
            </w:r>
            <w:r w:rsidRPr="00CA52DE">
              <w:rPr>
                <w:rFonts w:ascii="Times New Roman" w:hAnsi="Times New Roman"/>
                <w:sz w:val="28"/>
                <w:szCs w:val="28"/>
              </w:rPr>
              <w:t>рожно.</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Пролитую кислоту или щёлочь следует засыпать чистым сухим песком и перемешивать его до полного впитывания всей жи</w:t>
            </w:r>
            <w:r w:rsidRPr="00CA52DE">
              <w:rPr>
                <w:rFonts w:ascii="Times New Roman" w:hAnsi="Times New Roman"/>
                <w:sz w:val="28"/>
                <w:szCs w:val="28"/>
              </w:rPr>
              <w:t>д</w:t>
            </w:r>
            <w:r w:rsidRPr="00CA52DE">
              <w:rPr>
                <w:rFonts w:ascii="Times New Roman" w:hAnsi="Times New Roman"/>
                <w:sz w:val="28"/>
                <w:szCs w:val="28"/>
              </w:rPr>
              <w:t>кости. Влажный песок убрать совком в широкий стеклянный сосуд для последующей промывки и нейтрализации.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w:t>
            </w:r>
            <w:r w:rsidRPr="00CA52DE">
              <w:rPr>
                <w:rFonts w:ascii="Times New Roman" w:hAnsi="Times New Roman"/>
                <w:sz w:val="28"/>
                <w:szCs w:val="28"/>
              </w:rPr>
              <w:tab/>
              <w:t>Растворы из реактивных склянок необходимо наливать так, чтобы при наклоне этикетка оказывалась сверху (этикетка - в л</w:t>
            </w:r>
            <w:r w:rsidRPr="00CA52DE">
              <w:rPr>
                <w:rFonts w:ascii="Times New Roman" w:hAnsi="Times New Roman"/>
                <w:sz w:val="28"/>
                <w:szCs w:val="28"/>
              </w:rPr>
              <w:t>а</w:t>
            </w:r>
            <w:r w:rsidRPr="00CA52DE">
              <w:rPr>
                <w:rFonts w:ascii="Times New Roman" w:hAnsi="Times New Roman"/>
                <w:sz w:val="28"/>
                <w:szCs w:val="28"/>
              </w:rPr>
              <w:t>донь). При попадании на кожу растворов щелочей или кислот необх</w:t>
            </w:r>
            <w:r w:rsidRPr="00CA52DE">
              <w:rPr>
                <w:rFonts w:ascii="Times New Roman" w:hAnsi="Times New Roman"/>
                <w:sz w:val="28"/>
                <w:szCs w:val="28"/>
              </w:rPr>
              <w:t>о</w:t>
            </w:r>
            <w:r w:rsidRPr="00CA52DE">
              <w:rPr>
                <w:rFonts w:ascii="Times New Roman" w:hAnsi="Times New Roman"/>
                <w:sz w:val="28"/>
                <w:szCs w:val="28"/>
              </w:rPr>
              <w:t xml:space="preserve">димо смыть их после </w:t>
            </w:r>
            <w:proofErr w:type="spellStart"/>
            <w:r w:rsidRPr="00CA52DE">
              <w:rPr>
                <w:rFonts w:ascii="Times New Roman" w:hAnsi="Times New Roman"/>
                <w:sz w:val="28"/>
                <w:szCs w:val="28"/>
              </w:rPr>
              <w:t>стряхивания</w:t>
            </w:r>
            <w:proofErr w:type="spellEnd"/>
            <w:r w:rsidRPr="00CA52DE">
              <w:rPr>
                <w:rFonts w:ascii="Times New Roman" w:hAnsi="Times New Roman"/>
                <w:sz w:val="28"/>
                <w:szCs w:val="28"/>
              </w:rPr>
              <w:t xml:space="preserve"> видимых капель сильной струёй холодной воды, а затем обработать нейтрализующим раствором (2% раствором уксусной кислоты или 2% раствором гидрокарбоната н</w:t>
            </w:r>
            <w:r w:rsidRPr="00CA52DE">
              <w:rPr>
                <w:rFonts w:ascii="Times New Roman" w:hAnsi="Times New Roman"/>
                <w:sz w:val="28"/>
                <w:szCs w:val="28"/>
              </w:rPr>
              <w:t>а</w:t>
            </w:r>
            <w:r w:rsidRPr="00CA52DE">
              <w:rPr>
                <w:rFonts w:ascii="Times New Roman" w:hAnsi="Times New Roman"/>
                <w:sz w:val="28"/>
                <w:szCs w:val="28"/>
              </w:rPr>
              <w:lastRenderedPageBreak/>
              <w:t>трия) и ополоснуть водой.</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III.</w:t>
            </w:r>
            <w:r w:rsidRPr="00CA52DE">
              <w:rPr>
                <w:rFonts w:ascii="Times New Roman" w:hAnsi="Times New Roman"/>
                <w:sz w:val="28"/>
                <w:szCs w:val="28"/>
              </w:rPr>
              <w:tab/>
              <w:t>Методы разделения смесей и очистки веществ. Чистые вещества и смеси веществ.</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Смесь — материал, состоящий из двух или нескольких веществ, хаотично чередующихся друг с другом в пространстве.</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Чистое веществ</w:t>
            </w:r>
            <w:r>
              <w:rPr>
                <w:rFonts w:ascii="Times New Roman" w:hAnsi="Times New Roman"/>
                <w:sz w:val="28"/>
                <w:szCs w:val="28"/>
              </w:rPr>
              <w:t xml:space="preserve">о - </w:t>
            </w:r>
            <w:r w:rsidRPr="00CA52DE">
              <w:rPr>
                <w:rFonts w:ascii="Times New Roman" w:hAnsi="Times New Roman"/>
                <w:sz w:val="28"/>
                <w:szCs w:val="28"/>
              </w:rPr>
              <w:t>физически и химически однородный матер</w:t>
            </w:r>
            <w:r w:rsidRPr="00CA52DE">
              <w:rPr>
                <w:rFonts w:ascii="Times New Roman" w:hAnsi="Times New Roman"/>
                <w:sz w:val="28"/>
                <w:szCs w:val="28"/>
              </w:rPr>
              <w:t>и</w:t>
            </w:r>
            <w:r w:rsidRPr="00CA52DE">
              <w:rPr>
                <w:rFonts w:ascii="Times New Roman" w:hAnsi="Times New Roman"/>
                <w:sz w:val="28"/>
                <w:szCs w:val="28"/>
              </w:rPr>
              <w:t>ал, обладающий определенным комплексом постоянных свойств. С</w:t>
            </w:r>
            <w:r w:rsidRPr="00CA52DE">
              <w:rPr>
                <w:rFonts w:ascii="Times New Roman" w:hAnsi="Times New Roman"/>
                <w:sz w:val="28"/>
                <w:szCs w:val="28"/>
              </w:rPr>
              <w:t>о</w:t>
            </w:r>
            <w:r w:rsidRPr="00CA52DE">
              <w:rPr>
                <w:rFonts w:ascii="Times New Roman" w:hAnsi="Times New Roman"/>
                <w:sz w:val="28"/>
                <w:szCs w:val="28"/>
              </w:rPr>
              <w:t>держание примесей в препаратах особой чистоты измеряется милл</w:t>
            </w:r>
            <w:r w:rsidRPr="00CA52DE">
              <w:rPr>
                <w:rFonts w:ascii="Times New Roman" w:hAnsi="Times New Roman"/>
                <w:sz w:val="28"/>
                <w:szCs w:val="28"/>
              </w:rPr>
              <w:t>и</w:t>
            </w:r>
            <w:r w:rsidRPr="00CA52DE">
              <w:rPr>
                <w:rFonts w:ascii="Times New Roman" w:hAnsi="Times New Roman"/>
                <w:sz w:val="28"/>
                <w:szCs w:val="28"/>
              </w:rPr>
              <w:t>онными и миллиардными долями процента.</w:t>
            </w:r>
          </w:p>
          <w:p w:rsidR="008A662F" w:rsidRDefault="008A662F" w:rsidP="00FA53D6">
            <w:pPr>
              <w:jc w:val="center"/>
              <w:rPr>
                <w:rFonts w:ascii="Times New Roman" w:hAnsi="Times New Roman"/>
                <w:sz w:val="28"/>
                <w:szCs w:val="28"/>
              </w:rPr>
            </w:pPr>
          </w:p>
          <w:p w:rsidR="008A662F" w:rsidRDefault="008A662F" w:rsidP="00FA53D6">
            <w:pPr>
              <w:jc w:val="center"/>
              <w:rPr>
                <w:rFonts w:ascii="Times New Roman" w:hAnsi="Times New Roman"/>
                <w:sz w:val="28"/>
                <w:szCs w:val="28"/>
              </w:rPr>
            </w:pPr>
            <w:r w:rsidRPr="00CA52DE">
              <w:rPr>
                <w:rFonts w:ascii="Times New Roman" w:hAnsi="Times New Roman"/>
                <w:sz w:val="28"/>
                <w:szCs w:val="28"/>
              </w:rPr>
              <w:t>Сравнительная характер</w:t>
            </w:r>
            <w:r>
              <w:rPr>
                <w:rFonts w:ascii="Times New Roman" w:hAnsi="Times New Roman"/>
                <w:sz w:val="28"/>
                <w:szCs w:val="28"/>
              </w:rPr>
              <w:t>истика смеси и чистого вещества</w:t>
            </w:r>
          </w:p>
          <w:p w:rsidR="008A662F" w:rsidRDefault="008A662F" w:rsidP="00FA53D6">
            <w:pPr>
              <w:jc w:val="center"/>
              <w:rPr>
                <w:rFonts w:ascii="Times New Roman" w:hAnsi="Times New Roman"/>
                <w:sz w:val="28"/>
                <w:szCs w:val="28"/>
              </w:rPr>
            </w:pPr>
          </w:p>
          <w:tbl>
            <w:tblPr>
              <w:tblW w:w="8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6"/>
              <w:gridCol w:w="2919"/>
              <w:gridCol w:w="2785"/>
            </w:tblGrid>
            <w:tr w:rsidR="008A662F" w:rsidRPr="008E36BC" w:rsidTr="00FA53D6">
              <w:tc>
                <w:tcPr>
                  <w:tcW w:w="274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b/>
                      <w:sz w:val="24"/>
                      <w:szCs w:val="24"/>
                    </w:rPr>
                  </w:pPr>
                  <w:r w:rsidRPr="008E36BC">
                    <w:rPr>
                      <w:rFonts w:ascii="Times New Roman" w:hAnsi="Times New Roman"/>
                      <w:bCs/>
                      <w:sz w:val="24"/>
                      <w:szCs w:val="24"/>
                    </w:rPr>
                    <w:t>Признаки сравнения</w:t>
                  </w:r>
                </w:p>
              </w:tc>
              <w:tc>
                <w:tcPr>
                  <w:tcW w:w="2919"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b/>
                      <w:sz w:val="24"/>
                      <w:szCs w:val="24"/>
                    </w:rPr>
                  </w:pPr>
                  <w:r w:rsidRPr="008E36BC">
                    <w:rPr>
                      <w:rFonts w:ascii="Times New Roman" w:hAnsi="Times New Roman"/>
                      <w:bCs/>
                      <w:sz w:val="24"/>
                      <w:szCs w:val="24"/>
                    </w:rPr>
                    <w:t>Чистое вещество</w:t>
                  </w:r>
                </w:p>
              </w:tc>
              <w:tc>
                <w:tcPr>
                  <w:tcW w:w="2785"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b/>
                      <w:sz w:val="24"/>
                      <w:szCs w:val="24"/>
                    </w:rPr>
                  </w:pPr>
                  <w:r w:rsidRPr="008E36BC">
                    <w:rPr>
                      <w:rFonts w:ascii="Times New Roman" w:hAnsi="Times New Roman"/>
                      <w:bCs/>
                      <w:sz w:val="24"/>
                      <w:szCs w:val="24"/>
                    </w:rPr>
                    <w:t>Смесь</w:t>
                  </w:r>
                </w:p>
              </w:tc>
            </w:tr>
            <w:tr w:rsidR="008A662F" w:rsidRPr="008E36BC" w:rsidTr="00FA53D6">
              <w:tc>
                <w:tcPr>
                  <w:tcW w:w="2746"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Состав</w:t>
                  </w:r>
                </w:p>
              </w:tc>
              <w:tc>
                <w:tcPr>
                  <w:tcW w:w="2919"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Постоянный</w:t>
                  </w:r>
                </w:p>
              </w:tc>
              <w:tc>
                <w:tcPr>
                  <w:tcW w:w="2785"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 xml:space="preserve">Непостоянный </w:t>
                  </w:r>
                </w:p>
              </w:tc>
            </w:tr>
            <w:tr w:rsidR="008A662F" w:rsidRPr="008E36BC" w:rsidTr="00FA53D6">
              <w:tc>
                <w:tcPr>
                  <w:tcW w:w="2746"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Вещества</w:t>
                  </w:r>
                </w:p>
              </w:tc>
              <w:tc>
                <w:tcPr>
                  <w:tcW w:w="2919"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Одно и то же</w:t>
                  </w:r>
                </w:p>
              </w:tc>
              <w:tc>
                <w:tcPr>
                  <w:tcW w:w="2785"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Различные</w:t>
                  </w:r>
                </w:p>
              </w:tc>
            </w:tr>
            <w:tr w:rsidR="008A662F" w:rsidRPr="008E36BC" w:rsidTr="00FA53D6">
              <w:tc>
                <w:tcPr>
                  <w:tcW w:w="2746"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Физические свойства</w:t>
                  </w:r>
                </w:p>
              </w:tc>
              <w:tc>
                <w:tcPr>
                  <w:tcW w:w="2919"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Постоянные</w:t>
                  </w:r>
                </w:p>
              </w:tc>
              <w:tc>
                <w:tcPr>
                  <w:tcW w:w="2785"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 xml:space="preserve">Непостоянные </w:t>
                  </w:r>
                </w:p>
              </w:tc>
            </w:tr>
            <w:tr w:rsidR="008A662F" w:rsidRPr="008E36BC" w:rsidTr="00FA53D6">
              <w:tc>
                <w:tcPr>
                  <w:tcW w:w="2746"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Разделение</w:t>
                  </w:r>
                </w:p>
              </w:tc>
              <w:tc>
                <w:tcPr>
                  <w:tcW w:w="2919"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С помощью химических реакций</w:t>
                  </w:r>
                </w:p>
              </w:tc>
              <w:tc>
                <w:tcPr>
                  <w:tcW w:w="2785" w:type="dxa"/>
                  <w:tcBorders>
                    <w:top w:val="single" w:sz="4" w:space="0" w:color="auto"/>
                    <w:left w:val="single" w:sz="4" w:space="0" w:color="auto"/>
                    <w:bottom w:val="single" w:sz="4" w:space="0" w:color="auto"/>
                    <w:right w:val="single" w:sz="4" w:space="0" w:color="auto"/>
                  </w:tcBorders>
                  <w:vAlign w:val="center"/>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Физическими методами </w:t>
                  </w:r>
                </w:p>
              </w:tc>
            </w:tr>
          </w:tbl>
          <w:p w:rsidR="008A662F" w:rsidRDefault="008A662F" w:rsidP="00FA53D6">
            <w:pPr>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6"/>
              <w:gridCol w:w="4356"/>
            </w:tblGrid>
            <w:tr w:rsidR="008A662F" w:rsidRPr="008E36BC" w:rsidTr="00FA53D6">
              <w:tc>
                <w:tcPr>
                  <w:tcW w:w="8462" w:type="dxa"/>
                  <w:gridSpan w:val="2"/>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center"/>
                    <w:rPr>
                      <w:rFonts w:ascii="Times New Roman" w:hAnsi="Times New Roman"/>
                      <w:sz w:val="24"/>
                      <w:szCs w:val="24"/>
                    </w:rPr>
                  </w:pPr>
                  <w:r w:rsidRPr="008E36BC">
                    <w:rPr>
                      <w:rFonts w:ascii="Times New Roman" w:hAnsi="Times New Roman"/>
                      <w:bCs/>
                      <w:sz w:val="24"/>
                      <w:szCs w:val="24"/>
                    </w:rPr>
                    <w:t>Смеси</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Однородные (гомогенные)</w:t>
                  </w:r>
                </w:p>
              </w:tc>
              <w:tc>
                <w:tcPr>
                  <w:tcW w:w="435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Неоднородные (гетерогенные)</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Однородными называют такие смеси, частицы в которых нельзя обнар</w:t>
                  </w:r>
                  <w:r w:rsidRPr="008E36BC">
                    <w:rPr>
                      <w:rFonts w:ascii="Times New Roman" w:hAnsi="Times New Roman"/>
                      <w:sz w:val="24"/>
                      <w:szCs w:val="24"/>
                    </w:rPr>
                    <w:t>у</w:t>
                  </w:r>
                  <w:r w:rsidRPr="008E36BC">
                    <w:rPr>
                      <w:rFonts w:ascii="Times New Roman" w:hAnsi="Times New Roman"/>
                      <w:sz w:val="24"/>
                      <w:szCs w:val="24"/>
                    </w:rPr>
                    <w:t>жить ни визуально, ни с помощью оптических приборов, поскольку в</w:t>
                  </w:r>
                  <w:r w:rsidRPr="008E36BC">
                    <w:rPr>
                      <w:rFonts w:ascii="Times New Roman" w:hAnsi="Times New Roman"/>
                      <w:sz w:val="24"/>
                      <w:szCs w:val="24"/>
                    </w:rPr>
                    <w:t>е</w:t>
                  </w:r>
                  <w:r w:rsidRPr="008E36BC">
                    <w:rPr>
                      <w:rFonts w:ascii="Times New Roman" w:hAnsi="Times New Roman"/>
                      <w:sz w:val="24"/>
                      <w:szCs w:val="24"/>
                    </w:rPr>
                    <w:t xml:space="preserve">щества находятся в раздробленном состоянии на </w:t>
                  </w:r>
                  <w:proofErr w:type="spellStart"/>
                  <w:r w:rsidRPr="008E36BC">
                    <w:rPr>
                      <w:rFonts w:ascii="Times New Roman" w:hAnsi="Times New Roman"/>
                      <w:sz w:val="24"/>
                      <w:szCs w:val="24"/>
                    </w:rPr>
                    <w:t>микроуровне</w:t>
                  </w:r>
                  <w:proofErr w:type="spellEnd"/>
                </w:p>
              </w:tc>
              <w:tc>
                <w:tcPr>
                  <w:tcW w:w="435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Неоднородными называют смеси, в к</w:t>
                  </w:r>
                  <w:r w:rsidRPr="008E36BC">
                    <w:rPr>
                      <w:rFonts w:ascii="Times New Roman" w:hAnsi="Times New Roman"/>
                      <w:sz w:val="24"/>
                      <w:szCs w:val="24"/>
                    </w:rPr>
                    <w:t>о</w:t>
                  </w:r>
                  <w:r w:rsidRPr="008E36BC">
                    <w:rPr>
                      <w:rFonts w:ascii="Times New Roman" w:hAnsi="Times New Roman"/>
                      <w:sz w:val="24"/>
                      <w:szCs w:val="24"/>
                    </w:rPr>
                    <w:t>торых частицы можно обнаружить либо визуально, либо с помощью оптических приборов. Причём эти вещества нах</w:t>
                  </w:r>
                  <w:r w:rsidRPr="008E36BC">
                    <w:rPr>
                      <w:rFonts w:ascii="Times New Roman" w:hAnsi="Times New Roman"/>
                      <w:sz w:val="24"/>
                      <w:szCs w:val="24"/>
                    </w:rPr>
                    <w:t>о</w:t>
                  </w:r>
                  <w:r w:rsidRPr="008E36BC">
                    <w:rPr>
                      <w:rFonts w:ascii="Times New Roman" w:hAnsi="Times New Roman"/>
                      <w:sz w:val="24"/>
                      <w:szCs w:val="24"/>
                    </w:rPr>
                    <w:t>дятся в разных агрегатных состояниях (фазах)</w:t>
                  </w:r>
                </w:p>
              </w:tc>
            </w:tr>
            <w:tr w:rsidR="008A662F" w:rsidRPr="008E36BC" w:rsidTr="00FA53D6">
              <w:tc>
                <w:tcPr>
                  <w:tcW w:w="8462" w:type="dxa"/>
                  <w:gridSpan w:val="2"/>
                  <w:tcBorders>
                    <w:top w:val="single" w:sz="4" w:space="0" w:color="auto"/>
                    <w:left w:val="single" w:sz="4" w:space="0" w:color="auto"/>
                    <w:bottom w:val="single" w:sz="4" w:space="0" w:color="auto"/>
                    <w:right w:val="single" w:sz="4" w:space="0" w:color="auto"/>
                  </w:tcBorders>
                  <w:hideMark/>
                </w:tcPr>
                <w:p w:rsidR="008A662F" w:rsidRPr="008E36BC" w:rsidRDefault="008A662F" w:rsidP="00527C45">
                  <w:pPr>
                    <w:spacing w:after="0" w:line="240" w:lineRule="auto"/>
                    <w:jc w:val="center"/>
                    <w:rPr>
                      <w:rFonts w:ascii="Times New Roman" w:hAnsi="Times New Roman"/>
                      <w:sz w:val="24"/>
                      <w:szCs w:val="24"/>
                    </w:rPr>
                  </w:pPr>
                  <w:r w:rsidRPr="008E36BC">
                    <w:rPr>
                      <w:rFonts w:ascii="Times New Roman" w:hAnsi="Times New Roman"/>
                      <w:sz w:val="24"/>
                      <w:szCs w:val="24"/>
                    </w:rPr>
                    <w:t>Примеры смесей</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Истинные растворы (поваренная соль + вода, раствор спирта в воде)</w:t>
                  </w:r>
                </w:p>
              </w:tc>
              <w:tc>
                <w:tcPr>
                  <w:tcW w:w="435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Суспензии (</w:t>
                  </w:r>
                  <w:proofErr w:type="gramStart"/>
                  <w:r w:rsidRPr="008E36BC">
                    <w:rPr>
                      <w:rFonts w:ascii="Times New Roman" w:hAnsi="Times New Roman"/>
                      <w:sz w:val="24"/>
                      <w:szCs w:val="24"/>
                    </w:rPr>
                    <w:t>твёрдое</w:t>
                  </w:r>
                  <w:proofErr w:type="gramEnd"/>
                  <w:r w:rsidRPr="008E36BC">
                    <w:rPr>
                      <w:rFonts w:ascii="Times New Roman" w:hAnsi="Times New Roman"/>
                      <w:sz w:val="24"/>
                      <w:szCs w:val="24"/>
                    </w:rPr>
                    <w:t xml:space="preserve"> + жидкость), н</w:t>
                  </w:r>
                  <w:r w:rsidRPr="008E36BC">
                    <w:rPr>
                      <w:rFonts w:ascii="Times New Roman" w:hAnsi="Times New Roman"/>
                      <w:sz w:val="24"/>
                      <w:szCs w:val="24"/>
                    </w:rPr>
                    <w:t>а</w:t>
                  </w:r>
                  <w:r w:rsidRPr="008E36BC">
                    <w:rPr>
                      <w:rFonts w:ascii="Times New Roman" w:hAnsi="Times New Roman"/>
                      <w:sz w:val="24"/>
                      <w:szCs w:val="24"/>
                    </w:rPr>
                    <w:t>пример вода + песок</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Твёрдые растворы, сплавы, напр</w:t>
                  </w:r>
                  <w:r w:rsidRPr="008E36BC">
                    <w:rPr>
                      <w:rFonts w:ascii="Times New Roman" w:hAnsi="Times New Roman"/>
                      <w:sz w:val="24"/>
                      <w:szCs w:val="24"/>
                    </w:rPr>
                    <w:t>и</w:t>
                  </w:r>
                  <w:r w:rsidRPr="008E36BC">
                    <w:rPr>
                      <w:rFonts w:ascii="Times New Roman" w:hAnsi="Times New Roman"/>
                      <w:sz w:val="24"/>
                      <w:szCs w:val="24"/>
                    </w:rPr>
                    <w:t>мер, латунь, бронза.</w:t>
                  </w:r>
                </w:p>
              </w:tc>
              <w:tc>
                <w:tcPr>
                  <w:tcW w:w="435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 xml:space="preserve">Эмульсии (жидкость + </w:t>
                  </w:r>
                  <w:proofErr w:type="gramStart"/>
                  <w:r w:rsidRPr="008E36BC">
                    <w:rPr>
                      <w:rFonts w:ascii="Times New Roman" w:hAnsi="Times New Roman"/>
                      <w:sz w:val="24"/>
                      <w:szCs w:val="24"/>
                    </w:rPr>
                    <w:t>жидкость</w:t>
                  </w:r>
                  <w:proofErr w:type="gramEnd"/>
                  <w:r w:rsidRPr="008E36BC">
                    <w:rPr>
                      <w:rFonts w:ascii="Times New Roman" w:hAnsi="Times New Roman"/>
                      <w:sz w:val="24"/>
                      <w:szCs w:val="24"/>
                    </w:rPr>
                    <w:t>), н</w:t>
                  </w:r>
                  <w:r w:rsidRPr="008E36BC">
                    <w:rPr>
                      <w:rFonts w:ascii="Times New Roman" w:hAnsi="Times New Roman"/>
                      <w:sz w:val="24"/>
                      <w:szCs w:val="24"/>
                    </w:rPr>
                    <w:t>а</w:t>
                  </w:r>
                  <w:r w:rsidR="00B30C01">
                    <w:rPr>
                      <w:rFonts w:ascii="Times New Roman" w:hAnsi="Times New Roman"/>
                      <w:sz w:val="24"/>
                      <w:szCs w:val="24"/>
                    </w:rPr>
                    <w:t>пример вода</w:t>
                  </w:r>
                  <w:r w:rsidRPr="008E36BC">
                    <w:rPr>
                      <w:rFonts w:ascii="Times New Roman" w:hAnsi="Times New Roman"/>
                      <w:sz w:val="24"/>
                      <w:szCs w:val="24"/>
                    </w:rPr>
                    <w:t xml:space="preserve"> + жир</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Газовые растворы (смеси любых к</w:t>
                  </w:r>
                  <w:r w:rsidRPr="008E36BC">
                    <w:rPr>
                      <w:rFonts w:ascii="Times New Roman" w:hAnsi="Times New Roman"/>
                      <w:sz w:val="24"/>
                      <w:szCs w:val="24"/>
                    </w:rPr>
                    <w:t>о</w:t>
                  </w:r>
                  <w:r w:rsidRPr="008E36BC">
                    <w:rPr>
                      <w:rFonts w:ascii="Times New Roman" w:hAnsi="Times New Roman"/>
                      <w:sz w:val="24"/>
                      <w:szCs w:val="24"/>
                    </w:rPr>
                    <w:t>личеств и любого числа газов)</w:t>
                  </w:r>
                </w:p>
              </w:tc>
              <w:tc>
                <w:tcPr>
                  <w:tcW w:w="435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Аэрозоли (газ + жидкость), например туман</w:t>
                  </w:r>
                </w:p>
              </w:tc>
            </w:tr>
          </w:tbl>
          <w:p w:rsidR="008A662F" w:rsidRPr="00CA52DE" w:rsidRDefault="008A662F" w:rsidP="00FA53D6">
            <w:pPr>
              <w:jc w:val="both"/>
              <w:rPr>
                <w:rFonts w:ascii="Times New Roman" w:hAnsi="Times New Roman"/>
                <w:sz w:val="28"/>
                <w:szCs w:val="28"/>
              </w:rPr>
            </w:pPr>
          </w:p>
          <w:p w:rsidR="008A662F" w:rsidRDefault="008A662F" w:rsidP="00FA53D6">
            <w:pPr>
              <w:ind w:firstLine="708"/>
              <w:jc w:val="both"/>
              <w:rPr>
                <w:rFonts w:ascii="Times New Roman" w:hAnsi="Times New Roman"/>
                <w:sz w:val="28"/>
                <w:szCs w:val="28"/>
              </w:rPr>
            </w:pPr>
            <w:r w:rsidRPr="00ED1117">
              <w:rPr>
                <w:rFonts w:ascii="Times New Roman" w:hAnsi="Times New Roman"/>
                <w:sz w:val="28"/>
                <w:szCs w:val="28"/>
              </w:rPr>
              <w:t>Каждый компонент смеси сохраняет набор своих характеристик, поэтому разные вещества можно выделить из смеси.</w:t>
            </w:r>
          </w:p>
          <w:p w:rsidR="008A662F" w:rsidRDefault="008A662F" w:rsidP="00FA53D6">
            <w:pPr>
              <w:ind w:firstLine="708"/>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06"/>
              <w:gridCol w:w="4388"/>
            </w:tblGrid>
            <w:tr w:rsidR="008A662F" w:rsidRPr="008E36BC" w:rsidTr="00FA53D6">
              <w:tc>
                <w:tcPr>
                  <w:tcW w:w="8494" w:type="dxa"/>
                  <w:gridSpan w:val="2"/>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ind w:firstLine="29"/>
                    <w:jc w:val="center"/>
                    <w:rPr>
                      <w:rFonts w:ascii="Times New Roman" w:hAnsi="Times New Roman"/>
                      <w:sz w:val="24"/>
                      <w:szCs w:val="24"/>
                    </w:rPr>
                  </w:pPr>
                  <w:r w:rsidRPr="008E36BC">
                    <w:rPr>
                      <w:rFonts w:ascii="Times New Roman" w:hAnsi="Times New Roman"/>
                      <w:sz w:val="24"/>
                      <w:szCs w:val="24"/>
                    </w:rPr>
                    <w:t>Способы разделения смесей</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ind w:firstLine="708"/>
                    <w:jc w:val="both"/>
                    <w:rPr>
                      <w:rFonts w:ascii="Times New Roman" w:hAnsi="Times New Roman"/>
                      <w:sz w:val="24"/>
                      <w:szCs w:val="24"/>
                    </w:rPr>
                  </w:pPr>
                  <w:r w:rsidRPr="008E36BC">
                    <w:rPr>
                      <w:rFonts w:ascii="Times New Roman" w:hAnsi="Times New Roman"/>
                      <w:sz w:val="24"/>
                      <w:szCs w:val="24"/>
                    </w:rPr>
                    <w:t>Однородные (гомогенные)</w:t>
                  </w:r>
                </w:p>
              </w:tc>
              <w:tc>
                <w:tcPr>
                  <w:tcW w:w="4388"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ind w:firstLine="708"/>
                    <w:jc w:val="both"/>
                    <w:rPr>
                      <w:rFonts w:ascii="Times New Roman" w:hAnsi="Times New Roman"/>
                      <w:sz w:val="24"/>
                      <w:szCs w:val="24"/>
                    </w:rPr>
                  </w:pPr>
                  <w:r w:rsidRPr="008E36BC">
                    <w:rPr>
                      <w:rFonts w:ascii="Times New Roman" w:hAnsi="Times New Roman"/>
                      <w:sz w:val="24"/>
                      <w:szCs w:val="24"/>
                    </w:rPr>
                    <w:t>Неоднородные (гетерогенные)</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Дистилляция (</w:t>
                  </w:r>
                  <w:proofErr w:type="spellStart"/>
                  <w:proofErr w:type="gramStart"/>
                  <w:r w:rsidRPr="008E36BC">
                    <w:rPr>
                      <w:rFonts w:ascii="Times New Roman" w:hAnsi="Times New Roman"/>
                      <w:sz w:val="24"/>
                      <w:szCs w:val="24"/>
                    </w:rPr>
                    <w:t>вода-поваренная</w:t>
                  </w:r>
                  <w:proofErr w:type="spellEnd"/>
                  <w:proofErr w:type="gramEnd"/>
                  <w:r w:rsidRPr="008E36BC">
                    <w:rPr>
                      <w:rFonts w:ascii="Times New Roman" w:hAnsi="Times New Roman"/>
                      <w:sz w:val="24"/>
                      <w:szCs w:val="24"/>
                    </w:rPr>
                    <w:t xml:space="preserve"> соль)</w:t>
                  </w:r>
                </w:p>
              </w:tc>
              <w:tc>
                <w:tcPr>
                  <w:tcW w:w="4388"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Фильтрование (вода-песок)</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Кристаллизация (вода-сахар)</w:t>
                  </w:r>
                </w:p>
              </w:tc>
              <w:tc>
                <w:tcPr>
                  <w:tcW w:w="4388"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Отстаивание (вода-мел)</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Выпаривание (</w:t>
                  </w:r>
                  <w:proofErr w:type="spellStart"/>
                  <w:proofErr w:type="gramStart"/>
                  <w:r w:rsidRPr="008E36BC">
                    <w:rPr>
                      <w:rFonts w:ascii="Times New Roman" w:hAnsi="Times New Roman"/>
                      <w:sz w:val="24"/>
                      <w:szCs w:val="24"/>
                    </w:rPr>
                    <w:t>вода-поваренная</w:t>
                  </w:r>
                  <w:proofErr w:type="spellEnd"/>
                  <w:proofErr w:type="gramEnd"/>
                  <w:r w:rsidRPr="008E36BC">
                    <w:rPr>
                      <w:rFonts w:ascii="Times New Roman" w:hAnsi="Times New Roman"/>
                      <w:sz w:val="24"/>
                      <w:szCs w:val="24"/>
                    </w:rPr>
                    <w:t xml:space="preserve"> соль)</w:t>
                  </w:r>
                </w:p>
              </w:tc>
              <w:tc>
                <w:tcPr>
                  <w:tcW w:w="4388"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Центрифугирование (вода-мел)</w:t>
                  </w:r>
                </w:p>
              </w:tc>
            </w:tr>
            <w:tr w:rsidR="008A662F" w:rsidRPr="008E36BC" w:rsidTr="00FA53D6">
              <w:tc>
                <w:tcPr>
                  <w:tcW w:w="4106"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Перегонка (нефть)</w:t>
                  </w:r>
                </w:p>
              </w:tc>
              <w:tc>
                <w:tcPr>
                  <w:tcW w:w="4388" w:type="dxa"/>
                  <w:tcBorders>
                    <w:top w:val="single" w:sz="4" w:space="0" w:color="auto"/>
                    <w:left w:val="single" w:sz="4" w:space="0" w:color="auto"/>
                    <w:bottom w:val="single" w:sz="4" w:space="0" w:color="auto"/>
                    <w:right w:val="single" w:sz="4" w:space="0" w:color="auto"/>
                  </w:tcBorders>
                  <w:hideMark/>
                </w:tcPr>
                <w:p w:rsidR="008A662F" w:rsidRPr="008E36BC" w:rsidRDefault="008A662F" w:rsidP="00FA53D6">
                  <w:pPr>
                    <w:spacing w:after="0" w:line="240" w:lineRule="auto"/>
                    <w:jc w:val="both"/>
                    <w:rPr>
                      <w:rFonts w:ascii="Times New Roman" w:hAnsi="Times New Roman"/>
                      <w:sz w:val="24"/>
                      <w:szCs w:val="24"/>
                    </w:rPr>
                  </w:pPr>
                  <w:r w:rsidRPr="008E36BC">
                    <w:rPr>
                      <w:rFonts w:ascii="Times New Roman" w:hAnsi="Times New Roman"/>
                      <w:sz w:val="24"/>
                      <w:szCs w:val="24"/>
                    </w:rPr>
                    <w:t>Магнитная сепарация (железо-медь)</w:t>
                  </w:r>
                </w:p>
              </w:tc>
            </w:tr>
          </w:tbl>
          <w:p w:rsidR="008A662F" w:rsidRPr="00CA52DE" w:rsidRDefault="008A662F" w:rsidP="00FA53D6">
            <w:pPr>
              <w:ind w:firstLine="708"/>
              <w:jc w:val="both"/>
              <w:rPr>
                <w:rFonts w:ascii="Times New Roman" w:hAnsi="Times New Roman"/>
                <w:sz w:val="28"/>
                <w:szCs w:val="28"/>
              </w:rPr>
            </w:pPr>
          </w:p>
          <w:p w:rsidR="008A662F" w:rsidRPr="00CA52DE" w:rsidRDefault="008A662F" w:rsidP="00FA53D6">
            <w:pPr>
              <w:ind w:firstLine="709"/>
              <w:jc w:val="both"/>
              <w:rPr>
                <w:rFonts w:ascii="Times New Roman" w:hAnsi="Times New Roman"/>
                <w:sz w:val="28"/>
                <w:szCs w:val="28"/>
              </w:rPr>
            </w:pPr>
            <w:r w:rsidRPr="00ED1117">
              <w:rPr>
                <w:rFonts w:ascii="Times New Roman" w:hAnsi="Times New Roman"/>
                <w:b/>
                <w:sz w:val="28"/>
                <w:szCs w:val="28"/>
              </w:rPr>
              <w:t>Отстаивание</w:t>
            </w:r>
            <w:r w:rsidRPr="00CA52DE">
              <w:rPr>
                <w:rFonts w:ascii="Times New Roman" w:hAnsi="Times New Roman"/>
                <w:sz w:val="28"/>
                <w:szCs w:val="28"/>
              </w:rPr>
              <w:t xml:space="preserve"> – это способ, основанный на различной плотности веществ.</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Например, смесь растительного масла и воды можно разделить </w:t>
            </w:r>
            <w:r w:rsidRPr="00CA52DE">
              <w:rPr>
                <w:rFonts w:ascii="Times New Roman" w:hAnsi="Times New Roman"/>
                <w:sz w:val="28"/>
                <w:szCs w:val="28"/>
              </w:rPr>
              <w:lastRenderedPageBreak/>
              <w:t>на масло и воду, дав смеси просто отстояться.</w:t>
            </w:r>
          </w:p>
          <w:p w:rsidR="008A662F" w:rsidRPr="00CA52DE" w:rsidRDefault="008A662F" w:rsidP="00FA53D6">
            <w:pPr>
              <w:ind w:firstLine="709"/>
              <w:jc w:val="both"/>
              <w:rPr>
                <w:rFonts w:ascii="Times New Roman" w:hAnsi="Times New Roman"/>
                <w:sz w:val="28"/>
                <w:szCs w:val="28"/>
              </w:rPr>
            </w:pPr>
            <w:r w:rsidRPr="00ED1117">
              <w:rPr>
                <w:rFonts w:ascii="Times New Roman" w:hAnsi="Times New Roman"/>
                <w:b/>
                <w:sz w:val="28"/>
                <w:szCs w:val="28"/>
              </w:rPr>
              <w:t>Фильтрование</w:t>
            </w:r>
            <w:r w:rsidRPr="00CA52DE">
              <w:rPr>
                <w:rFonts w:ascii="Times New Roman" w:hAnsi="Times New Roman"/>
                <w:sz w:val="28"/>
                <w:szCs w:val="28"/>
              </w:rPr>
              <w:t xml:space="preserve"> – это способ, основанный на различной спосо</w:t>
            </w:r>
            <w:r w:rsidRPr="00CA52DE">
              <w:rPr>
                <w:rFonts w:ascii="Times New Roman" w:hAnsi="Times New Roman"/>
                <w:sz w:val="28"/>
                <w:szCs w:val="28"/>
              </w:rPr>
              <w:t>б</w:t>
            </w:r>
            <w:r w:rsidRPr="00CA52DE">
              <w:rPr>
                <w:rFonts w:ascii="Times New Roman" w:hAnsi="Times New Roman"/>
                <w:sz w:val="28"/>
                <w:szCs w:val="28"/>
              </w:rPr>
              <w:t>ности фильтра пропускать вещества, из которых состоит смесь. Н</w:t>
            </w:r>
            <w:r w:rsidRPr="00CA52DE">
              <w:rPr>
                <w:rFonts w:ascii="Times New Roman" w:hAnsi="Times New Roman"/>
                <w:sz w:val="28"/>
                <w:szCs w:val="28"/>
              </w:rPr>
              <w:t>а</w:t>
            </w:r>
            <w:r w:rsidRPr="00CA52DE">
              <w:rPr>
                <w:rFonts w:ascii="Times New Roman" w:hAnsi="Times New Roman"/>
                <w:sz w:val="28"/>
                <w:szCs w:val="28"/>
              </w:rPr>
              <w:t>пример, с помощь фильтра можно отделить твердые примеси от жи</w:t>
            </w:r>
            <w:r w:rsidRPr="00CA52DE">
              <w:rPr>
                <w:rFonts w:ascii="Times New Roman" w:hAnsi="Times New Roman"/>
                <w:sz w:val="28"/>
                <w:szCs w:val="28"/>
              </w:rPr>
              <w:t>д</w:t>
            </w:r>
            <w:r w:rsidRPr="00CA52DE">
              <w:rPr>
                <w:rFonts w:ascii="Times New Roman" w:hAnsi="Times New Roman"/>
                <w:sz w:val="28"/>
                <w:szCs w:val="28"/>
              </w:rPr>
              <w:t>кости.</w:t>
            </w:r>
          </w:p>
          <w:p w:rsidR="008A662F" w:rsidRPr="00CA52DE" w:rsidRDefault="008A662F" w:rsidP="00FA53D6">
            <w:pPr>
              <w:ind w:firstLine="709"/>
              <w:jc w:val="both"/>
              <w:rPr>
                <w:rFonts w:ascii="Times New Roman" w:hAnsi="Times New Roman"/>
                <w:sz w:val="28"/>
                <w:szCs w:val="28"/>
              </w:rPr>
            </w:pPr>
            <w:r w:rsidRPr="00ED1117">
              <w:rPr>
                <w:rFonts w:ascii="Times New Roman" w:hAnsi="Times New Roman"/>
                <w:b/>
                <w:sz w:val="28"/>
                <w:szCs w:val="28"/>
              </w:rPr>
              <w:t>Выпаривание</w:t>
            </w:r>
            <w:r w:rsidRPr="00CA52DE">
              <w:rPr>
                <w:rFonts w:ascii="Times New Roman" w:hAnsi="Times New Roman"/>
                <w:sz w:val="28"/>
                <w:szCs w:val="28"/>
              </w:rPr>
              <w:t xml:space="preserve"> – это выделение нелетучих твердых веществ из раствора в летучем растворителе – в частности в воде. Например, чт</w:t>
            </w:r>
            <w:r w:rsidRPr="00CA52DE">
              <w:rPr>
                <w:rFonts w:ascii="Times New Roman" w:hAnsi="Times New Roman"/>
                <w:sz w:val="28"/>
                <w:szCs w:val="28"/>
              </w:rPr>
              <w:t>о</w:t>
            </w:r>
            <w:r w:rsidRPr="00CA52DE">
              <w:rPr>
                <w:rFonts w:ascii="Times New Roman" w:hAnsi="Times New Roman"/>
                <w:sz w:val="28"/>
                <w:szCs w:val="28"/>
              </w:rPr>
              <w:t>бы выделить соль, растворенную в воде, надо просто выпарить воду. Вода испарится, а соль останется.</w:t>
            </w:r>
          </w:p>
          <w:p w:rsidR="008A662F" w:rsidRPr="00ED1117" w:rsidRDefault="00B30C01" w:rsidP="00FA53D6">
            <w:pPr>
              <w:ind w:firstLine="709"/>
              <w:jc w:val="both"/>
              <w:rPr>
                <w:rFonts w:ascii="Times New Roman" w:hAnsi="Times New Roman"/>
                <w:b/>
                <w:sz w:val="28"/>
                <w:szCs w:val="28"/>
              </w:rPr>
            </w:pPr>
            <w:r>
              <w:rPr>
                <w:rFonts w:ascii="Times New Roman" w:hAnsi="Times New Roman"/>
                <w:b/>
                <w:sz w:val="28"/>
                <w:szCs w:val="28"/>
              </w:rPr>
              <w:t xml:space="preserve">Правила хранения веществ: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а) летучие вещества хранятся под вытяжкой;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вещества, употребляемые в пищу</w:t>
            </w:r>
            <w:r w:rsidR="00B30C01">
              <w:rPr>
                <w:rFonts w:ascii="Times New Roman" w:hAnsi="Times New Roman"/>
                <w:sz w:val="28"/>
                <w:szCs w:val="28"/>
              </w:rPr>
              <w:t>,</w:t>
            </w:r>
            <w:r w:rsidRPr="00CA52DE">
              <w:rPr>
                <w:rFonts w:ascii="Times New Roman" w:hAnsi="Times New Roman"/>
                <w:sz w:val="28"/>
                <w:szCs w:val="28"/>
              </w:rPr>
              <w:t xml:space="preserve"> – в специальных условиях;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в) щелочные и щелочноземельные металлы – под слоем керос</w:t>
            </w:r>
            <w:r w:rsidRPr="00CA52DE">
              <w:rPr>
                <w:rFonts w:ascii="Times New Roman" w:hAnsi="Times New Roman"/>
                <w:sz w:val="28"/>
                <w:szCs w:val="28"/>
              </w:rPr>
              <w:t>и</w:t>
            </w:r>
            <w:r w:rsidRPr="00CA52DE">
              <w:rPr>
                <w:rFonts w:ascii="Times New Roman" w:hAnsi="Times New Roman"/>
                <w:sz w:val="28"/>
                <w:szCs w:val="28"/>
              </w:rPr>
              <w:t xml:space="preserve">на в затемненном месте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Практически все моющие средства имеют щелочную среду для лучшего действия; </w:t>
            </w:r>
          </w:p>
          <w:p w:rsidR="008A662F" w:rsidRPr="00ED1117" w:rsidRDefault="008A662F" w:rsidP="00FA53D6">
            <w:pPr>
              <w:ind w:firstLine="709"/>
              <w:jc w:val="both"/>
              <w:rPr>
                <w:rFonts w:ascii="Times New Roman" w:hAnsi="Times New Roman"/>
                <w:b/>
                <w:sz w:val="28"/>
                <w:szCs w:val="28"/>
              </w:rPr>
            </w:pPr>
            <w:r w:rsidRPr="00ED1117">
              <w:rPr>
                <w:rFonts w:ascii="Times New Roman" w:hAnsi="Times New Roman"/>
                <w:b/>
                <w:sz w:val="28"/>
                <w:szCs w:val="28"/>
              </w:rPr>
              <w:t xml:space="preserve">В лаборатории нельзя: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а) пробовать вещества на вкус;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б) есть, пить;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в) зажигать спиртовку не спичкой, а другой спиртовкой;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г) работать с веществами не в специальных приборах; </w:t>
            </w:r>
          </w:p>
          <w:p w:rsidR="008A662F" w:rsidRPr="00CA52DE" w:rsidRDefault="008A662F" w:rsidP="00FA53D6">
            <w:pPr>
              <w:ind w:firstLine="709"/>
              <w:jc w:val="both"/>
              <w:rPr>
                <w:rFonts w:ascii="Times New Roman" w:hAnsi="Times New Roman"/>
                <w:sz w:val="28"/>
                <w:szCs w:val="28"/>
              </w:rPr>
            </w:pPr>
            <w:proofErr w:type="spellStart"/>
            <w:r w:rsidRPr="00CA52DE">
              <w:rPr>
                <w:rFonts w:ascii="Times New Roman" w:hAnsi="Times New Roman"/>
                <w:sz w:val="28"/>
                <w:szCs w:val="28"/>
              </w:rPr>
              <w:t>д</w:t>
            </w:r>
            <w:proofErr w:type="spellEnd"/>
            <w:r w:rsidRPr="00CA52DE">
              <w:rPr>
                <w:rFonts w:ascii="Times New Roman" w:hAnsi="Times New Roman"/>
                <w:sz w:val="28"/>
                <w:szCs w:val="28"/>
              </w:rPr>
              <w:t xml:space="preserve">) работать с опасными веществами без перчаток, халата, иногда очков;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е) работать без присмотра учителя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Если случился ожог кислотой, необходимо промыть место ож</w:t>
            </w:r>
            <w:r w:rsidRPr="00CA52DE">
              <w:rPr>
                <w:rFonts w:ascii="Times New Roman" w:hAnsi="Times New Roman"/>
                <w:sz w:val="28"/>
                <w:szCs w:val="28"/>
              </w:rPr>
              <w:t>о</w:t>
            </w:r>
            <w:r w:rsidRPr="00CA52DE">
              <w:rPr>
                <w:rFonts w:ascii="Times New Roman" w:hAnsi="Times New Roman"/>
                <w:sz w:val="28"/>
                <w:szCs w:val="28"/>
              </w:rPr>
              <w:t>га водой и затем обработать растворо</w:t>
            </w:r>
            <w:r w:rsidR="00B30C01">
              <w:rPr>
                <w:rFonts w:ascii="Times New Roman" w:hAnsi="Times New Roman"/>
                <w:sz w:val="28"/>
                <w:szCs w:val="28"/>
              </w:rPr>
              <w:t xml:space="preserve">м соды.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При ожоге щелочью – промыть водой, затем обработать раств</w:t>
            </w:r>
            <w:r w:rsidRPr="00CA52DE">
              <w:rPr>
                <w:rFonts w:ascii="Times New Roman" w:hAnsi="Times New Roman"/>
                <w:sz w:val="28"/>
                <w:szCs w:val="28"/>
              </w:rPr>
              <w:t>о</w:t>
            </w:r>
            <w:r w:rsidRPr="00CA52DE">
              <w:rPr>
                <w:rFonts w:ascii="Times New Roman" w:hAnsi="Times New Roman"/>
                <w:sz w:val="28"/>
                <w:szCs w:val="28"/>
              </w:rPr>
              <w:t xml:space="preserve">ром борной кислоты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Предприятия, автомобили, животные и т.д. выделяют множес</w:t>
            </w:r>
            <w:r w:rsidRPr="00CA52DE">
              <w:rPr>
                <w:rFonts w:ascii="Times New Roman" w:hAnsi="Times New Roman"/>
                <w:sz w:val="28"/>
                <w:szCs w:val="28"/>
              </w:rPr>
              <w:t>т</w:t>
            </w:r>
            <w:r w:rsidRPr="00CA52DE">
              <w:rPr>
                <w:rFonts w:ascii="Times New Roman" w:hAnsi="Times New Roman"/>
                <w:sz w:val="28"/>
                <w:szCs w:val="28"/>
              </w:rPr>
              <w:t>во веществ, некоторые из которых – опасны (напр., оксиды азота), у</w:t>
            </w:r>
            <w:r w:rsidRPr="00CA52DE">
              <w:rPr>
                <w:rFonts w:ascii="Times New Roman" w:hAnsi="Times New Roman"/>
                <w:sz w:val="28"/>
                <w:szCs w:val="28"/>
              </w:rPr>
              <w:t>г</w:t>
            </w:r>
            <w:r w:rsidRPr="00CA52DE">
              <w:rPr>
                <w:rFonts w:ascii="Times New Roman" w:hAnsi="Times New Roman"/>
                <w:sz w:val="28"/>
                <w:szCs w:val="28"/>
              </w:rPr>
              <w:t>лекислый газ CO</w:t>
            </w:r>
            <w:r w:rsidRPr="00ED1117">
              <w:rPr>
                <w:rFonts w:ascii="Times New Roman" w:hAnsi="Times New Roman"/>
                <w:sz w:val="28"/>
                <w:szCs w:val="28"/>
                <w:vertAlign w:val="subscript"/>
              </w:rPr>
              <w:t>2</w:t>
            </w:r>
            <w:r w:rsidRPr="00CA52DE">
              <w:rPr>
                <w:rFonts w:ascii="Times New Roman" w:hAnsi="Times New Roman"/>
                <w:sz w:val="28"/>
                <w:szCs w:val="28"/>
              </w:rPr>
              <w:t xml:space="preserve"> и метан CH</w:t>
            </w:r>
            <w:r w:rsidRPr="00ED1117">
              <w:rPr>
                <w:rFonts w:ascii="Times New Roman" w:hAnsi="Times New Roman"/>
                <w:sz w:val="28"/>
                <w:szCs w:val="28"/>
                <w:vertAlign w:val="subscript"/>
              </w:rPr>
              <w:t>4</w:t>
            </w:r>
            <w:r>
              <w:rPr>
                <w:rFonts w:ascii="Times New Roman" w:hAnsi="Times New Roman"/>
                <w:sz w:val="28"/>
                <w:szCs w:val="28"/>
              </w:rPr>
              <w:t xml:space="preserve"> – вызывают парниковый эффект.</w:t>
            </w:r>
            <w:r w:rsidRPr="00CA52DE">
              <w:rPr>
                <w:rFonts w:ascii="Times New Roman" w:hAnsi="Times New Roman"/>
                <w:sz w:val="28"/>
                <w:szCs w:val="28"/>
              </w:rPr>
              <w:t xml:space="preserve">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Более легкие, чем воздух газы (H</w:t>
            </w:r>
            <w:r w:rsidRPr="00ED1117">
              <w:rPr>
                <w:rFonts w:ascii="Times New Roman" w:hAnsi="Times New Roman"/>
                <w:sz w:val="28"/>
                <w:szCs w:val="28"/>
                <w:vertAlign w:val="subscript"/>
              </w:rPr>
              <w:t>2</w:t>
            </w:r>
            <w:r w:rsidRPr="00CA52DE">
              <w:rPr>
                <w:rFonts w:ascii="Times New Roman" w:hAnsi="Times New Roman"/>
                <w:sz w:val="28"/>
                <w:szCs w:val="28"/>
              </w:rPr>
              <w:t>, NH</w:t>
            </w:r>
            <w:r w:rsidRPr="00ED1117">
              <w:rPr>
                <w:rFonts w:ascii="Times New Roman" w:hAnsi="Times New Roman"/>
                <w:sz w:val="28"/>
                <w:szCs w:val="28"/>
                <w:vertAlign w:val="subscript"/>
              </w:rPr>
              <w:t>3</w:t>
            </w:r>
            <w:r w:rsidRPr="00CA52DE">
              <w:rPr>
                <w:rFonts w:ascii="Times New Roman" w:hAnsi="Times New Roman"/>
                <w:sz w:val="28"/>
                <w:szCs w:val="28"/>
              </w:rPr>
              <w:t>) собирают в пробирку отверстием вниз, а более тяжелые (O</w:t>
            </w:r>
            <w:r w:rsidRPr="00ED1117">
              <w:rPr>
                <w:rFonts w:ascii="Times New Roman" w:hAnsi="Times New Roman"/>
                <w:sz w:val="28"/>
                <w:szCs w:val="28"/>
                <w:vertAlign w:val="subscript"/>
              </w:rPr>
              <w:t>2</w:t>
            </w:r>
            <w:r w:rsidRPr="00CA52DE">
              <w:rPr>
                <w:rFonts w:ascii="Times New Roman" w:hAnsi="Times New Roman"/>
                <w:sz w:val="28"/>
                <w:szCs w:val="28"/>
              </w:rPr>
              <w:t>, Cl</w:t>
            </w:r>
            <w:r w:rsidRPr="00ED1117">
              <w:rPr>
                <w:rFonts w:ascii="Times New Roman" w:hAnsi="Times New Roman"/>
                <w:sz w:val="28"/>
                <w:szCs w:val="28"/>
                <w:vertAlign w:val="subscript"/>
              </w:rPr>
              <w:t>2</w:t>
            </w:r>
            <w:r w:rsidRPr="00CA52DE">
              <w:rPr>
                <w:rFonts w:ascii="Times New Roman" w:hAnsi="Times New Roman"/>
                <w:sz w:val="28"/>
                <w:szCs w:val="28"/>
              </w:rPr>
              <w:t>)–отверстием вверх</w:t>
            </w:r>
            <w:r>
              <w:rPr>
                <w:rFonts w:ascii="Times New Roman" w:hAnsi="Times New Roman"/>
                <w:sz w:val="28"/>
                <w:szCs w:val="28"/>
              </w:rPr>
              <w:t>.</w:t>
            </w:r>
            <w:r w:rsidRPr="00CA52DE">
              <w:rPr>
                <w:rFonts w:ascii="Times New Roman" w:hAnsi="Times New Roman"/>
                <w:sz w:val="28"/>
                <w:szCs w:val="28"/>
              </w:rPr>
              <w:t xml:space="preserve">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Способом вытеснения воды можно собирать только нераств</w:t>
            </w:r>
            <w:r w:rsidRPr="00CA52DE">
              <w:rPr>
                <w:rFonts w:ascii="Times New Roman" w:hAnsi="Times New Roman"/>
                <w:sz w:val="28"/>
                <w:szCs w:val="28"/>
              </w:rPr>
              <w:t>о</w:t>
            </w:r>
            <w:r w:rsidRPr="00CA52DE">
              <w:rPr>
                <w:rFonts w:ascii="Times New Roman" w:hAnsi="Times New Roman"/>
                <w:sz w:val="28"/>
                <w:szCs w:val="28"/>
              </w:rPr>
              <w:t>римые в воде газы (напр., NH</w:t>
            </w:r>
            <w:r w:rsidRPr="00ED1117">
              <w:rPr>
                <w:rFonts w:ascii="Times New Roman" w:hAnsi="Times New Roman"/>
                <w:sz w:val="28"/>
                <w:szCs w:val="28"/>
                <w:vertAlign w:val="subscript"/>
              </w:rPr>
              <w:t>3</w:t>
            </w:r>
            <w:r w:rsidRPr="00CA52DE">
              <w:rPr>
                <w:rFonts w:ascii="Times New Roman" w:hAnsi="Times New Roman"/>
                <w:sz w:val="28"/>
                <w:szCs w:val="28"/>
              </w:rPr>
              <w:t xml:space="preserve"> и </w:t>
            </w:r>
            <w:proofErr w:type="spellStart"/>
            <w:r w:rsidRPr="00CA52DE">
              <w:rPr>
                <w:rFonts w:ascii="Times New Roman" w:hAnsi="Times New Roman"/>
                <w:sz w:val="28"/>
                <w:szCs w:val="28"/>
              </w:rPr>
              <w:t>HCl</w:t>
            </w:r>
            <w:proofErr w:type="spellEnd"/>
            <w:r w:rsidRPr="00CA52DE">
              <w:rPr>
                <w:rFonts w:ascii="Times New Roman" w:hAnsi="Times New Roman"/>
                <w:sz w:val="28"/>
                <w:szCs w:val="28"/>
              </w:rPr>
              <w:t xml:space="preserve"> так собирать нельзя)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Ядовитые газы (Cl</w:t>
            </w:r>
            <w:r w:rsidRPr="00ED1117">
              <w:rPr>
                <w:rFonts w:ascii="Times New Roman" w:hAnsi="Times New Roman"/>
                <w:sz w:val="28"/>
                <w:szCs w:val="28"/>
                <w:vertAlign w:val="subscript"/>
              </w:rPr>
              <w:t>2</w:t>
            </w:r>
            <w:r w:rsidRPr="00CA52DE">
              <w:rPr>
                <w:rFonts w:ascii="Times New Roman" w:hAnsi="Times New Roman"/>
                <w:sz w:val="28"/>
                <w:szCs w:val="28"/>
              </w:rPr>
              <w:t xml:space="preserve">, оксиды азота) нельзя определять по запаху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Горящие металлы нельзя тушить водой (они с ней реагируют). Горящий магний нельзя тушить еще и углекислым газом </w:t>
            </w:r>
          </w:p>
          <w:p w:rsidR="008A662F" w:rsidRPr="00ED1117" w:rsidRDefault="008A662F" w:rsidP="00FA53D6">
            <w:pPr>
              <w:jc w:val="center"/>
              <w:rPr>
                <w:rFonts w:ascii="Times New Roman" w:hAnsi="Times New Roman"/>
                <w:b/>
                <w:sz w:val="28"/>
                <w:szCs w:val="28"/>
              </w:rPr>
            </w:pPr>
            <w:r w:rsidRPr="00ED1117">
              <w:rPr>
                <w:rFonts w:ascii="Times New Roman" w:hAnsi="Times New Roman"/>
                <w:b/>
                <w:sz w:val="28"/>
                <w:szCs w:val="28"/>
              </w:rPr>
              <w:t>Практический модуль (оценивание – 1 балл)</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1. Верны ли суждения о чистых веществах и смесях?</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Смесь порошков серы и железа является неоднородной см</w:t>
            </w:r>
            <w:r w:rsidRPr="00CA52DE">
              <w:rPr>
                <w:rFonts w:ascii="Times New Roman" w:hAnsi="Times New Roman"/>
                <w:sz w:val="28"/>
                <w:szCs w:val="28"/>
              </w:rPr>
              <w:t>е</w:t>
            </w:r>
            <w:r w:rsidRPr="00CA52DE">
              <w:rPr>
                <w:rFonts w:ascii="Times New Roman" w:hAnsi="Times New Roman"/>
                <w:sz w:val="28"/>
                <w:szCs w:val="28"/>
              </w:rPr>
              <w:t>сью.</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Б. Питьевая </w:t>
            </w:r>
            <w:r>
              <w:rPr>
                <w:rFonts w:ascii="Times New Roman" w:hAnsi="Times New Roman"/>
                <w:sz w:val="28"/>
                <w:szCs w:val="28"/>
              </w:rPr>
              <w:t>сода является чистым веществом.</w:t>
            </w:r>
          </w:p>
          <w:p w:rsidR="00B30C01" w:rsidRDefault="008A662F" w:rsidP="00B30C01">
            <w:pPr>
              <w:ind w:firstLine="709"/>
              <w:jc w:val="both"/>
              <w:rPr>
                <w:rFonts w:ascii="Times New Roman" w:hAnsi="Times New Roman"/>
                <w:sz w:val="28"/>
                <w:szCs w:val="28"/>
              </w:rPr>
            </w:pPr>
            <w:r>
              <w:rPr>
                <w:rFonts w:ascii="Times New Roman" w:hAnsi="Times New Roman"/>
                <w:sz w:val="28"/>
                <w:szCs w:val="28"/>
              </w:rPr>
              <w:t>1)</w:t>
            </w:r>
            <w:r w:rsidR="00B30C01">
              <w:rPr>
                <w:rFonts w:ascii="Times New Roman" w:hAnsi="Times New Roman"/>
                <w:sz w:val="28"/>
                <w:szCs w:val="28"/>
              </w:rPr>
              <w:t xml:space="preserve"> </w:t>
            </w:r>
            <w:r>
              <w:rPr>
                <w:rFonts w:ascii="Times New Roman" w:hAnsi="Times New Roman"/>
                <w:sz w:val="28"/>
                <w:szCs w:val="28"/>
              </w:rPr>
              <w:t>верно только</w:t>
            </w:r>
            <w:proofErr w:type="gramStart"/>
            <w:r>
              <w:rPr>
                <w:rFonts w:ascii="Times New Roman" w:hAnsi="Times New Roman"/>
                <w:sz w:val="28"/>
                <w:szCs w:val="28"/>
              </w:rPr>
              <w:t xml:space="preserve"> А</w:t>
            </w:r>
            <w:proofErr w:type="gramEnd"/>
            <w:r>
              <w:rPr>
                <w:rFonts w:ascii="Times New Roman" w:hAnsi="Times New Roman"/>
                <w:sz w:val="28"/>
                <w:szCs w:val="28"/>
              </w:rPr>
              <w:t xml:space="preserve"> </w:t>
            </w:r>
            <w:r w:rsidR="00B30C01">
              <w:rPr>
                <w:rFonts w:ascii="Times New Roman" w:hAnsi="Times New Roman"/>
                <w:sz w:val="28"/>
                <w:szCs w:val="28"/>
              </w:rPr>
              <w:t xml:space="preserve">               2) верно только Б </w:t>
            </w:r>
          </w:p>
          <w:p w:rsidR="008A662F" w:rsidRDefault="008A662F" w:rsidP="00FA53D6">
            <w:pPr>
              <w:ind w:firstLine="709"/>
              <w:jc w:val="both"/>
              <w:rPr>
                <w:rFonts w:ascii="Times New Roman" w:hAnsi="Times New Roman"/>
                <w:sz w:val="28"/>
                <w:szCs w:val="28"/>
              </w:rPr>
            </w:pPr>
            <w:r>
              <w:rPr>
                <w:rFonts w:ascii="Times New Roman" w:hAnsi="Times New Roman"/>
                <w:sz w:val="28"/>
                <w:szCs w:val="28"/>
              </w:rPr>
              <w:t>3)</w:t>
            </w:r>
            <w:r w:rsidR="00B30C01">
              <w:rPr>
                <w:rFonts w:ascii="Times New Roman" w:hAnsi="Times New Roman"/>
                <w:sz w:val="28"/>
                <w:szCs w:val="28"/>
              </w:rPr>
              <w:t xml:space="preserve"> </w:t>
            </w:r>
            <w:r>
              <w:rPr>
                <w:rFonts w:ascii="Times New Roman" w:hAnsi="Times New Roman"/>
                <w:sz w:val="28"/>
                <w:szCs w:val="28"/>
              </w:rPr>
              <w:t xml:space="preserve">верны оба суждения </w:t>
            </w:r>
            <w:r w:rsidR="00B30C01">
              <w:rPr>
                <w:rFonts w:ascii="Times New Roman" w:hAnsi="Times New Roman"/>
                <w:sz w:val="28"/>
                <w:szCs w:val="28"/>
              </w:rPr>
              <w:t xml:space="preserve">       </w:t>
            </w:r>
            <w:r w:rsidR="00B30C01" w:rsidRPr="00CA52DE">
              <w:rPr>
                <w:rFonts w:ascii="Times New Roman" w:hAnsi="Times New Roman"/>
                <w:sz w:val="28"/>
                <w:szCs w:val="28"/>
              </w:rPr>
              <w:t>4)</w:t>
            </w:r>
            <w:r w:rsidR="00B30C01">
              <w:rPr>
                <w:rFonts w:ascii="Times New Roman" w:hAnsi="Times New Roman"/>
                <w:sz w:val="28"/>
                <w:szCs w:val="28"/>
              </w:rPr>
              <w:t xml:space="preserve"> </w:t>
            </w:r>
            <w:r w:rsidR="00B30C01"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lastRenderedPageBreak/>
              <w:t>2. Верны ли следующие суждения о способах разделения смесей и значении средств гигиены?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Смесь серы и древесных опилок можно разделить путем ра</w:t>
            </w:r>
            <w:r w:rsidRPr="00CA52DE">
              <w:rPr>
                <w:rFonts w:ascii="Times New Roman" w:hAnsi="Times New Roman"/>
                <w:sz w:val="28"/>
                <w:szCs w:val="28"/>
              </w:rPr>
              <w:t>с</w:t>
            </w:r>
            <w:r w:rsidRPr="00CA52DE">
              <w:rPr>
                <w:rFonts w:ascii="Times New Roman" w:hAnsi="Times New Roman"/>
                <w:sz w:val="28"/>
                <w:szCs w:val="28"/>
              </w:rPr>
              <w:t>творения в воде.</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Зубная паста, содержащая ионы фтора, способ</w:t>
            </w:r>
            <w:r>
              <w:rPr>
                <w:rFonts w:ascii="Times New Roman" w:hAnsi="Times New Roman"/>
                <w:sz w:val="28"/>
                <w:szCs w:val="28"/>
              </w:rPr>
              <w:t>ствует укре</w:t>
            </w:r>
            <w:r>
              <w:rPr>
                <w:rFonts w:ascii="Times New Roman" w:hAnsi="Times New Roman"/>
                <w:sz w:val="28"/>
                <w:szCs w:val="28"/>
              </w:rPr>
              <w:t>п</w:t>
            </w:r>
            <w:r>
              <w:rPr>
                <w:rFonts w:ascii="Times New Roman" w:hAnsi="Times New Roman"/>
                <w:sz w:val="28"/>
                <w:szCs w:val="28"/>
              </w:rPr>
              <w:t>лению зубной эмали.</w:t>
            </w:r>
          </w:p>
          <w:p w:rsidR="008A662F" w:rsidRDefault="00B30C01" w:rsidP="00FA53D6">
            <w:pPr>
              <w:ind w:firstLine="709"/>
              <w:jc w:val="both"/>
              <w:rPr>
                <w:rFonts w:ascii="Times New Roman" w:hAnsi="Times New Roman"/>
                <w:sz w:val="28"/>
                <w:szCs w:val="28"/>
              </w:rPr>
            </w:pPr>
            <w:r>
              <w:rPr>
                <w:rFonts w:ascii="Times New Roman" w:hAnsi="Times New Roman"/>
                <w:sz w:val="28"/>
                <w:szCs w:val="28"/>
              </w:rPr>
              <w:t>1)верно только</w:t>
            </w:r>
            <w:proofErr w:type="gramStart"/>
            <w:r>
              <w:rPr>
                <w:rFonts w:ascii="Times New Roman" w:hAnsi="Times New Roman"/>
                <w:sz w:val="28"/>
                <w:szCs w:val="28"/>
              </w:rPr>
              <w:t xml:space="preserve"> А</w:t>
            </w:r>
            <w:proofErr w:type="gramEnd"/>
            <w:r>
              <w:rPr>
                <w:rFonts w:ascii="Times New Roman" w:hAnsi="Times New Roman"/>
                <w:sz w:val="28"/>
                <w:szCs w:val="28"/>
              </w:rPr>
              <w:t xml:space="preserve">               </w:t>
            </w:r>
            <w:r w:rsidRPr="00CA52DE">
              <w:rPr>
                <w:rFonts w:ascii="Times New Roman" w:hAnsi="Times New Roman"/>
                <w:sz w:val="28"/>
                <w:szCs w:val="28"/>
              </w:rPr>
              <w:t>2)</w:t>
            </w:r>
            <w:r>
              <w:rPr>
                <w:rFonts w:ascii="Times New Roman" w:hAnsi="Times New Roman"/>
                <w:sz w:val="28"/>
                <w:szCs w:val="28"/>
              </w:rPr>
              <w:t xml:space="preserve"> верно только Б</w:t>
            </w:r>
          </w:p>
          <w:p w:rsidR="00B30C01" w:rsidRPr="00CA52DE" w:rsidRDefault="008A662F" w:rsidP="00B30C01">
            <w:pPr>
              <w:ind w:firstLine="709"/>
              <w:jc w:val="both"/>
              <w:rPr>
                <w:rFonts w:ascii="Times New Roman" w:hAnsi="Times New Roman"/>
                <w:sz w:val="28"/>
                <w:szCs w:val="28"/>
              </w:rPr>
            </w:pPr>
            <w:r w:rsidRPr="00CA52DE">
              <w:rPr>
                <w:rFonts w:ascii="Times New Roman" w:hAnsi="Times New Roman"/>
                <w:sz w:val="28"/>
                <w:szCs w:val="28"/>
              </w:rPr>
              <w:t>3)</w:t>
            </w:r>
            <w:r>
              <w:rPr>
                <w:rFonts w:ascii="Times New Roman" w:hAnsi="Times New Roman"/>
                <w:sz w:val="28"/>
                <w:szCs w:val="28"/>
              </w:rPr>
              <w:t xml:space="preserve"> </w:t>
            </w:r>
            <w:r w:rsidR="00B30C01">
              <w:rPr>
                <w:rFonts w:ascii="Times New Roman" w:hAnsi="Times New Roman"/>
                <w:sz w:val="28"/>
                <w:szCs w:val="28"/>
              </w:rPr>
              <w:t xml:space="preserve">верны оба суждения      </w:t>
            </w:r>
            <w:r w:rsidR="00B30C01" w:rsidRPr="00CA52DE">
              <w:rPr>
                <w:rFonts w:ascii="Times New Roman" w:hAnsi="Times New Roman"/>
                <w:sz w:val="28"/>
                <w:szCs w:val="28"/>
              </w:rPr>
              <w:t>4)</w:t>
            </w:r>
            <w:r w:rsidR="00B30C01">
              <w:rPr>
                <w:rFonts w:ascii="Times New Roman" w:hAnsi="Times New Roman"/>
                <w:sz w:val="28"/>
                <w:szCs w:val="28"/>
              </w:rPr>
              <w:t xml:space="preserve"> </w:t>
            </w:r>
            <w:r w:rsidR="00B30C01"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3. Верны ли суждения о правилах использования лабораторного оборудования?</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Для измельчения твёрдых веществ используют стеклянный стакан.</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Для пересыпания сухих веществ из склянки в пробирку мо</w:t>
            </w:r>
            <w:r w:rsidRPr="00CA52DE">
              <w:rPr>
                <w:rFonts w:ascii="Times New Roman" w:hAnsi="Times New Roman"/>
                <w:sz w:val="28"/>
                <w:szCs w:val="28"/>
              </w:rPr>
              <w:t>ж</w:t>
            </w:r>
            <w:r w:rsidRPr="00CA52DE">
              <w:rPr>
                <w:rFonts w:ascii="Times New Roman" w:hAnsi="Times New Roman"/>
                <w:sz w:val="28"/>
                <w:szCs w:val="28"/>
              </w:rPr>
              <w:t>но и</w:t>
            </w:r>
            <w:r>
              <w:rPr>
                <w:rFonts w:ascii="Times New Roman" w:hAnsi="Times New Roman"/>
                <w:sz w:val="28"/>
                <w:szCs w:val="28"/>
              </w:rPr>
              <w:t>спользовать стеклянную воронку.</w:t>
            </w:r>
          </w:p>
          <w:p w:rsidR="008A662F" w:rsidRDefault="008A662F" w:rsidP="00FA53D6">
            <w:pPr>
              <w:ind w:firstLine="709"/>
              <w:jc w:val="both"/>
              <w:rPr>
                <w:rFonts w:ascii="Times New Roman" w:hAnsi="Times New Roman"/>
                <w:sz w:val="28"/>
                <w:szCs w:val="28"/>
              </w:rPr>
            </w:pPr>
            <w:r>
              <w:rPr>
                <w:rFonts w:ascii="Times New Roman" w:hAnsi="Times New Roman"/>
                <w:sz w:val="28"/>
                <w:szCs w:val="28"/>
              </w:rPr>
              <w:t>1)</w:t>
            </w:r>
            <w:r w:rsidR="00F615AB">
              <w:rPr>
                <w:rFonts w:ascii="Times New Roman" w:hAnsi="Times New Roman"/>
                <w:sz w:val="28"/>
                <w:szCs w:val="28"/>
              </w:rPr>
              <w:t xml:space="preserve"> </w:t>
            </w:r>
            <w:r>
              <w:rPr>
                <w:rFonts w:ascii="Times New Roman" w:hAnsi="Times New Roman"/>
                <w:sz w:val="28"/>
                <w:szCs w:val="28"/>
              </w:rPr>
              <w:t>верно только</w:t>
            </w:r>
            <w:proofErr w:type="gramStart"/>
            <w:r>
              <w:rPr>
                <w:rFonts w:ascii="Times New Roman" w:hAnsi="Times New Roman"/>
                <w:sz w:val="28"/>
                <w:szCs w:val="28"/>
              </w:rPr>
              <w:t xml:space="preserve"> А</w:t>
            </w:r>
            <w:proofErr w:type="gramEnd"/>
            <w:r>
              <w:rPr>
                <w:rFonts w:ascii="Times New Roman" w:hAnsi="Times New Roman"/>
                <w:sz w:val="28"/>
                <w:szCs w:val="28"/>
              </w:rPr>
              <w:t xml:space="preserve">  </w:t>
            </w:r>
            <w:r w:rsidR="00F615AB">
              <w:rPr>
                <w:rFonts w:ascii="Times New Roman" w:hAnsi="Times New Roman"/>
                <w:sz w:val="28"/>
                <w:szCs w:val="28"/>
              </w:rPr>
              <w:t xml:space="preserve">            2) верно только </w:t>
            </w:r>
            <w:r w:rsidR="00F615AB" w:rsidRPr="00CA52DE">
              <w:rPr>
                <w:rFonts w:ascii="Times New Roman" w:hAnsi="Times New Roman"/>
                <w:sz w:val="28"/>
                <w:szCs w:val="28"/>
              </w:rPr>
              <w:t xml:space="preserve">Б  </w:t>
            </w:r>
            <w:r w:rsidR="00F615AB">
              <w:rPr>
                <w:rFonts w:ascii="Times New Roman" w:hAnsi="Times New Roman"/>
                <w:sz w:val="28"/>
                <w:szCs w:val="28"/>
              </w:rPr>
              <w:t xml:space="preserve">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3)</w:t>
            </w:r>
            <w:r>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Pr>
                <w:rFonts w:ascii="Times New Roman" w:hAnsi="Times New Roman"/>
                <w:sz w:val="28"/>
                <w:szCs w:val="28"/>
              </w:rPr>
              <w:t xml:space="preserve">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4. Верны ли следующие суждения об использовании химич</w:t>
            </w:r>
            <w:r w:rsidRPr="00CA52DE">
              <w:rPr>
                <w:rFonts w:ascii="Times New Roman" w:hAnsi="Times New Roman"/>
                <w:sz w:val="28"/>
                <w:szCs w:val="28"/>
              </w:rPr>
              <w:t>е</w:t>
            </w:r>
            <w:r w:rsidRPr="00CA52DE">
              <w:rPr>
                <w:rFonts w:ascii="Times New Roman" w:hAnsi="Times New Roman"/>
                <w:sz w:val="28"/>
                <w:szCs w:val="28"/>
              </w:rPr>
              <w:t>ских реакций и правилах безопасной работы в химической лаборат</w:t>
            </w:r>
            <w:r w:rsidRPr="00CA52DE">
              <w:rPr>
                <w:rFonts w:ascii="Times New Roman" w:hAnsi="Times New Roman"/>
                <w:sz w:val="28"/>
                <w:szCs w:val="28"/>
              </w:rPr>
              <w:t>о</w:t>
            </w:r>
            <w:r w:rsidRPr="00CA52DE">
              <w:rPr>
                <w:rFonts w:ascii="Times New Roman" w:hAnsi="Times New Roman"/>
                <w:sz w:val="28"/>
                <w:szCs w:val="28"/>
              </w:rPr>
              <w:t>рии?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При квашении капусты используется реакция брожения.</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Работы с хлором след</w:t>
            </w:r>
            <w:r>
              <w:rPr>
                <w:rFonts w:ascii="Times New Roman" w:hAnsi="Times New Roman"/>
                <w:sz w:val="28"/>
                <w:szCs w:val="28"/>
              </w:rPr>
              <w:t>ует проводить в вытяжном шкафу.</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 </w:t>
            </w:r>
            <w:r w:rsidR="00F615AB" w:rsidRPr="00CA52DE">
              <w:rPr>
                <w:rFonts w:ascii="Times New Roman" w:hAnsi="Times New Roman"/>
                <w:sz w:val="28"/>
                <w:szCs w:val="28"/>
              </w:rPr>
              <w:t xml:space="preserve">Б  </w:t>
            </w:r>
          </w:p>
          <w:p w:rsidR="00F615AB" w:rsidRPr="00CA52DE" w:rsidRDefault="008A662F" w:rsidP="00F615AB">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F615AB" w:rsidP="00FA53D6">
            <w:pPr>
              <w:ind w:firstLine="709"/>
              <w:jc w:val="both"/>
              <w:rPr>
                <w:rFonts w:ascii="Times New Roman" w:hAnsi="Times New Roman"/>
                <w:sz w:val="28"/>
                <w:szCs w:val="28"/>
              </w:rPr>
            </w:pPr>
            <w:r>
              <w:rPr>
                <w:rFonts w:ascii="Times New Roman" w:hAnsi="Times New Roman"/>
                <w:sz w:val="28"/>
                <w:szCs w:val="28"/>
              </w:rPr>
              <w:t xml:space="preserve">5. </w:t>
            </w:r>
            <w:r w:rsidR="008A662F" w:rsidRPr="00CA52DE">
              <w:rPr>
                <w:rFonts w:ascii="Times New Roman" w:hAnsi="Times New Roman"/>
                <w:sz w:val="28"/>
                <w:szCs w:val="28"/>
              </w:rPr>
              <w:t>Верны ли следующие</w:t>
            </w:r>
            <w:r w:rsidR="008A662F">
              <w:rPr>
                <w:rFonts w:ascii="Times New Roman" w:hAnsi="Times New Roman"/>
                <w:sz w:val="28"/>
                <w:szCs w:val="28"/>
              </w:rPr>
              <w:t xml:space="preserve"> суждения о чистых веществах и </w:t>
            </w:r>
            <w:r w:rsidR="008A662F" w:rsidRPr="00CA52DE">
              <w:rPr>
                <w:rFonts w:ascii="Times New Roman" w:hAnsi="Times New Roman"/>
                <w:sz w:val="28"/>
                <w:szCs w:val="28"/>
              </w:rPr>
              <w:t>смесях?</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Столовый уксус является чистым веществом.</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Б. Раствор </w:t>
            </w:r>
            <w:proofErr w:type="spellStart"/>
            <w:r w:rsidRPr="00CA52DE">
              <w:rPr>
                <w:rFonts w:ascii="Times New Roman" w:hAnsi="Times New Roman"/>
                <w:sz w:val="28"/>
                <w:szCs w:val="28"/>
              </w:rPr>
              <w:t>иода</w:t>
            </w:r>
            <w:proofErr w:type="spellEnd"/>
            <w:r w:rsidRPr="00CA52DE">
              <w:rPr>
                <w:rFonts w:ascii="Times New Roman" w:hAnsi="Times New Roman"/>
                <w:sz w:val="28"/>
                <w:szCs w:val="28"/>
              </w:rPr>
              <w:t>, используемый для обработк</w:t>
            </w:r>
            <w:r>
              <w:rPr>
                <w:rFonts w:ascii="Times New Roman" w:hAnsi="Times New Roman"/>
                <w:sz w:val="28"/>
                <w:szCs w:val="28"/>
              </w:rPr>
              <w:t>и ран, является см</w:t>
            </w:r>
            <w:r>
              <w:rPr>
                <w:rFonts w:ascii="Times New Roman" w:hAnsi="Times New Roman"/>
                <w:sz w:val="28"/>
                <w:szCs w:val="28"/>
              </w:rPr>
              <w:t>е</w:t>
            </w:r>
            <w:r>
              <w:rPr>
                <w:rFonts w:ascii="Times New Roman" w:hAnsi="Times New Roman"/>
                <w:sz w:val="28"/>
                <w:szCs w:val="28"/>
              </w:rPr>
              <w:t>сью веществ.</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w:t>
            </w:r>
            <w:r w:rsidR="00F615AB" w:rsidRPr="00CA52DE">
              <w:rPr>
                <w:rFonts w:ascii="Times New Roman" w:hAnsi="Times New Roman"/>
                <w:sz w:val="28"/>
                <w:szCs w:val="28"/>
              </w:rPr>
              <w:t>верно толь</w:t>
            </w:r>
            <w:r w:rsidR="00F615AB">
              <w:rPr>
                <w:rFonts w:ascii="Times New Roman" w:hAnsi="Times New Roman"/>
                <w:sz w:val="28"/>
                <w:szCs w:val="28"/>
              </w:rPr>
              <w:t xml:space="preserve">ко </w:t>
            </w:r>
            <w:r w:rsidR="00F615AB" w:rsidRPr="00CA52DE">
              <w:rPr>
                <w:rFonts w:ascii="Times New Roman" w:hAnsi="Times New Roman"/>
                <w:sz w:val="28"/>
                <w:szCs w:val="28"/>
              </w:rPr>
              <w:t xml:space="preserve">Б  </w:t>
            </w:r>
          </w:p>
          <w:p w:rsidR="00F615AB" w:rsidRPr="00CA52DE" w:rsidRDefault="008A662F" w:rsidP="00F615AB">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6. Верны ли суждения о химическом загрязнении окружающей среды и его последствиях?</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Повышенное содержание в атмосфере оксида углерода(II) не является угрожающим фактором для здоровья человека.</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Производство цемента и других строительных материалов не относят к ис</w:t>
            </w:r>
            <w:r>
              <w:rPr>
                <w:rFonts w:ascii="Times New Roman" w:hAnsi="Times New Roman"/>
                <w:sz w:val="28"/>
                <w:szCs w:val="28"/>
              </w:rPr>
              <w:t>точникам загрязнения атмосферы.</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 </w:t>
            </w:r>
            <w:r w:rsidR="00F615AB" w:rsidRPr="00CA52DE">
              <w:rPr>
                <w:rFonts w:ascii="Times New Roman" w:hAnsi="Times New Roman"/>
                <w:sz w:val="28"/>
                <w:szCs w:val="28"/>
              </w:rPr>
              <w:t xml:space="preserve">Б  </w:t>
            </w:r>
          </w:p>
          <w:p w:rsidR="00F615AB" w:rsidRPr="00CA52DE" w:rsidRDefault="008A662F" w:rsidP="00F615AB">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Pr>
                <w:rFonts w:ascii="Times New Roman" w:hAnsi="Times New Roman"/>
                <w:sz w:val="28"/>
                <w:szCs w:val="28"/>
              </w:rPr>
              <w:t xml:space="preserve">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7. Верны ли следующие суждения о способах очистки веществ и методах разделения смесей:</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Очистить воду от примеси масла можно с помощью дисти</w:t>
            </w:r>
            <w:r w:rsidRPr="00CA52DE">
              <w:rPr>
                <w:rFonts w:ascii="Times New Roman" w:hAnsi="Times New Roman"/>
                <w:sz w:val="28"/>
                <w:szCs w:val="28"/>
              </w:rPr>
              <w:t>л</w:t>
            </w:r>
            <w:r w:rsidRPr="00CA52DE">
              <w:rPr>
                <w:rFonts w:ascii="Times New Roman" w:hAnsi="Times New Roman"/>
                <w:sz w:val="28"/>
                <w:szCs w:val="28"/>
              </w:rPr>
              <w:t>ляции.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Первым шагом при разделении смеси любых твердых в</w:t>
            </w:r>
            <w:r w:rsidRPr="00CA52DE">
              <w:rPr>
                <w:rFonts w:ascii="Times New Roman" w:hAnsi="Times New Roman"/>
                <w:sz w:val="28"/>
                <w:szCs w:val="28"/>
              </w:rPr>
              <w:t>е</w:t>
            </w:r>
            <w:r w:rsidRPr="00CA52DE">
              <w:rPr>
                <w:rFonts w:ascii="Times New Roman" w:hAnsi="Times New Roman"/>
                <w:sz w:val="28"/>
                <w:szCs w:val="28"/>
              </w:rPr>
              <w:t>ществ явл</w:t>
            </w:r>
            <w:r>
              <w:rPr>
                <w:rFonts w:ascii="Times New Roman" w:hAnsi="Times New Roman"/>
                <w:sz w:val="28"/>
                <w:szCs w:val="28"/>
              </w:rPr>
              <w:t>яется растворение смеси в воде.</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 </w:t>
            </w:r>
            <w:r w:rsidR="00F615AB" w:rsidRPr="00CA52DE">
              <w:rPr>
                <w:rFonts w:ascii="Times New Roman" w:hAnsi="Times New Roman"/>
                <w:sz w:val="28"/>
                <w:szCs w:val="28"/>
              </w:rPr>
              <w:t xml:space="preserve">Б  </w:t>
            </w:r>
          </w:p>
          <w:p w:rsidR="00F615AB" w:rsidRPr="00CA52DE" w:rsidRDefault="008A662F" w:rsidP="00F615AB">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lastRenderedPageBreak/>
              <w:t>8. Верны ли следующие суждения о приготовлении растворов и правилах безопасного обращения с веществами?</w:t>
            </w:r>
          </w:p>
          <w:p w:rsidR="008A662F" w:rsidRPr="00CA52DE" w:rsidRDefault="00F615AB" w:rsidP="00FA53D6">
            <w:pPr>
              <w:ind w:firstLine="709"/>
              <w:jc w:val="both"/>
              <w:rPr>
                <w:rFonts w:ascii="Times New Roman" w:hAnsi="Times New Roman"/>
                <w:sz w:val="28"/>
                <w:szCs w:val="28"/>
              </w:rPr>
            </w:pPr>
            <w:proofErr w:type="gramStart"/>
            <w:r>
              <w:rPr>
                <w:rFonts w:ascii="Times New Roman" w:hAnsi="Times New Roman"/>
                <w:sz w:val="28"/>
                <w:szCs w:val="28"/>
              </w:rPr>
              <w:t>А.</w:t>
            </w:r>
            <w:r w:rsidR="008A662F">
              <w:rPr>
                <w:rFonts w:ascii="Times New Roman" w:hAnsi="Times New Roman"/>
                <w:sz w:val="28"/>
                <w:szCs w:val="28"/>
              </w:rPr>
              <w:t xml:space="preserve"> Готовить растворы кислот (уксусной, лимонной и др.) в </w:t>
            </w:r>
            <w:r w:rsidR="008A662F" w:rsidRPr="00CA52DE">
              <w:rPr>
                <w:rFonts w:ascii="Times New Roman" w:hAnsi="Times New Roman"/>
                <w:sz w:val="28"/>
                <w:szCs w:val="28"/>
              </w:rPr>
              <w:t>д</w:t>
            </w:r>
            <w:r w:rsidR="008A662F" w:rsidRPr="00CA52DE">
              <w:rPr>
                <w:rFonts w:ascii="Times New Roman" w:hAnsi="Times New Roman"/>
                <w:sz w:val="28"/>
                <w:szCs w:val="28"/>
              </w:rPr>
              <w:t>о</w:t>
            </w:r>
            <w:r>
              <w:rPr>
                <w:rFonts w:ascii="Times New Roman" w:hAnsi="Times New Roman"/>
                <w:sz w:val="28"/>
                <w:szCs w:val="28"/>
              </w:rPr>
              <w:t>машних условиях в алюминиевой посуде</w:t>
            </w:r>
            <w:r w:rsidR="008A662F" w:rsidRPr="00CA52DE">
              <w:rPr>
                <w:rFonts w:ascii="Times New Roman" w:hAnsi="Times New Roman"/>
                <w:sz w:val="28"/>
                <w:szCs w:val="28"/>
              </w:rPr>
              <w:t xml:space="preserve"> не рекомендуется.</w:t>
            </w:r>
            <w:proofErr w:type="gramEnd"/>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При попадании раствора щёлочи на кожу рук следует пр</w:t>
            </w:r>
            <w:r w:rsidRPr="00CA52DE">
              <w:rPr>
                <w:rFonts w:ascii="Times New Roman" w:hAnsi="Times New Roman"/>
                <w:sz w:val="28"/>
                <w:szCs w:val="28"/>
              </w:rPr>
              <w:t>о</w:t>
            </w:r>
            <w:r w:rsidRPr="00CA52DE">
              <w:rPr>
                <w:rFonts w:ascii="Times New Roman" w:hAnsi="Times New Roman"/>
                <w:sz w:val="28"/>
                <w:szCs w:val="28"/>
              </w:rPr>
              <w:t>мыть обожжённый участок водой и обраб</w:t>
            </w:r>
            <w:r>
              <w:rPr>
                <w:rFonts w:ascii="Times New Roman" w:hAnsi="Times New Roman"/>
                <w:sz w:val="28"/>
                <w:szCs w:val="28"/>
              </w:rPr>
              <w:t>отать раствором борной к</w:t>
            </w:r>
            <w:r>
              <w:rPr>
                <w:rFonts w:ascii="Times New Roman" w:hAnsi="Times New Roman"/>
                <w:sz w:val="28"/>
                <w:szCs w:val="28"/>
              </w:rPr>
              <w:t>и</w:t>
            </w:r>
            <w:r>
              <w:rPr>
                <w:rFonts w:ascii="Times New Roman" w:hAnsi="Times New Roman"/>
                <w:sz w:val="28"/>
                <w:szCs w:val="28"/>
              </w:rPr>
              <w:t>слоты.</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 </w:t>
            </w:r>
            <w:r w:rsidR="00F615AB" w:rsidRPr="00CA52DE">
              <w:rPr>
                <w:rFonts w:ascii="Times New Roman" w:hAnsi="Times New Roman"/>
                <w:sz w:val="28"/>
                <w:szCs w:val="28"/>
              </w:rPr>
              <w:t xml:space="preserve">Б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Pr>
                <w:rFonts w:ascii="Times New Roman" w:hAnsi="Times New Roman"/>
                <w:sz w:val="28"/>
                <w:szCs w:val="28"/>
              </w:rPr>
              <w:t xml:space="preserve">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9. Верны ли следующие суждения о назначении химического оборудования и составе средств гигиены?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Пробирка с газоотводной трубкой используется для отвода теплоты, выделяющейся в химической реакции.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Зубная паста, содержащая ионы кальция, способств</w:t>
            </w:r>
            <w:r>
              <w:rPr>
                <w:rFonts w:ascii="Times New Roman" w:hAnsi="Times New Roman"/>
                <w:sz w:val="28"/>
                <w:szCs w:val="28"/>
              </w:rPr>
              <w:t>ует укре</w:t>
            </w:r>
            <w:r>
              <w:rPr>
                <w:rFonts w:ascii="Times New Roman" w:hAnsi="Times New Roman"/>
                <w:sz w:val="28"/>
                <w:szCs w:val="28"/>
              </w:rPr>
              <w:t>п</w:t>
            </w:r>
            <w:r>
              <w:rPr>
                <w:rFonts w:ascii="Times New Roman" w:hAnsi="Times New Roman"/>
                <w:sz w:val="28"/>
                <w:szCs w:val="28"/>
              </w:rPr>
              <w:t>лению зубной эмали.</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w:t>
            </w:r>
            <w:r w:rsidR="00F615AB" w:rsidRPr="00CA52DE">
              <w:rPr>
                <w:rFonts w:ascii="Times New Roman" w:hAnsi="Times New Roman"/>
                <w:sz w:val="28"/>
                <w:szCs w:val="28"/>
              </w:rPr>
              <w:t xml:space="preserve"> Б  </w:t>
            </w:r>
          </w:p>
          <w:p w:rsidR="00F615AB" w:rsidRPr="00CA52DE" w:rsidRDefault="008A662F" w:rsidP="00F615AB">
            <w:pPr>
              <w:ind w:firstLine="709"/>
              <w:jc w:val="both"/>
              <w:rPr>
                <w:rFonts w:ascii="Times New Roman" w:hAnsi="Times New Roman"/>
                <w:sz w:val="28"/>
                <w:szCs w:val="28"/>
              </w:rPr>
            </w:pPr>
            <w:r w:rsidRPr="00CA52DE">
              <w:rPr>
                <w:rFonts w:ascii="Times New Roman" w:hAnsi="Times New Roman"/>
                <w:sz w:val="28"/>
                <w:szCs w:val="28"/>
              </w:rPr>
              <w:t xml:space="preserve">3)верны оба суждения    </w:t>
            </w:r>
            <w:r w:rsidR="00F615AB" w:rsidRPr="00CA52DE">
              <w:rPr>
                <w:rFonts w:ascii="Times New Roman" w:hAnsi="Times New Roman"/>
                <w:sz w:val="28"/>
                <w:szCs w:val="28"/>
              </w:rPr>
              <w:t>4)оба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10. Верны ли следующие утверждения о правилах работы в школьной лаборатории?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Все склянки, содержащие химические вещества, должны быть подписаны.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Принимать пищу в лаборатории можно, но тольк</w:t>
            </w:r>
            <w:r>
              <w:rPr>
                <w:rFonts w:ascii="Times New Roman" w:hAnsi="Times New Roman"/>
                <w:sz w:val="28"/>
                <w:szCs w:val="28"/>
              </w:rPr>
              <w:t>о в отведе</w:t>
            </w:r>
            <w:r>
              <w:rPr>
                <w:rFonts w:ascii="Times New Roman" w:hAnsi="Times New Roman"/>
                <w:sz w:val="28"/>
                <w:szCs w:val="28"/>
              </w:rPr>
              <w:t>н</w:t>
            </w:r>
            <w:r>
              <w:rPr>
                <w:rFonts w:ascii="Times New Roman" w:hAnsi="Times New Roman"/>
                <w:sz w:val="28"/>
                <w:szCs w:val="28"/>
              </w:rPr>
              <w:t>ном для этого месте.</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 </w:t>
            </w:r>
            <w:r w:rsidR="00F615AB" w:rsidRPr="00CA52DE">
              <w:rPr>
                <w:rFonts w:ascii="Times New Roman" w:hAnsi="Times New Roman"/>
                <w:sz w:val="28"/>
                <w:szCs w:val="28"/>
              </w:rPr>
              <w:t xml:space="preserve">Б  </w:t>
            </w:r>
          </w:p>
          <w:p w:rsidR="00F615AB" w:rsidRPr="00CA52DE" w:rsidRDefault="008A662F" w:rsidP="00F615AB">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Pr>
                <w:rFonts w:ascii="Times New Roman" w:hAnsi="Times New Roman"/>
                <w:sz w:val="28"/>
                <w:szCs w:val="28"/>
              </w:rPr>
              <w:t xml:space="preserve"> </w:t>
            </w:r>
            <w:r w:rsidRPr="00CA52DE">
              <w:rPr>
                <w:rFonts w:ascii="Times New Roman" w:hAnsi="Times New Roman"/>
                <w:sz w:val="28"/>
                <w:szCs w:val="28"/>
              </w:rPr>
              <w:t xml:space="preserve">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11. Верны ли следующие суждения о способах разделения см</w:t>
            </w:r>
            <w:r w:rsidRPr="00CA52DE">
              <w:rPr>
                <w:rFonts w:ascii="Times New Roman" w:hAnsi="Times New Roman"/>
                <w:sz w:val="28"/>
                <w:szCs w:val="28"/>
              </w:rPr>
              <w:t>е</w:t>
            </w:r>
            <w:r w:rsidRPr="00CA52DE">
              <w:rPr>
                <w:rFonts w:ascii="Times New Roman" w:hAnsi="Times New Roman"/>
                <w:sz w:val="28"/>
                <w:szCs w:val="28"/>
              </w:rPr>
              <w:t>сей и составе дезинфицирующих средств?</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Отделить от сахара примесь речного песка можно раствор</w:t>
            </w:r>
            <w:r w:rsidRPr="00CA52DE">
              <w:rPr>
                <w:rFonts w:ascii="Times New Roman" w:hAnsi="Times New Roman"/>
                <w:sz w:val="28"/>
                <w:szCs w:val="28"/>
              </w:rPr>
              <w:t>е</w:t>
            </w:r>
            <w:r w:rsidRPr="00CA52DE">
              <w:rPr>
                <w:rFonts w:ascii="Times New Roman" w:hAnsi="Times New Roman"/>
                <w:sz w:val="28"/>
                <w:szCs w:val="28"/>
              </w:rPr>
              <w:t>нием и последующим фильтрованием смеси.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Б. Для приготовления раствора </w:t>
            </w:r>
            <w:proofErr w:type="spellStart"/>
            <w:r w:rsidRPr="00CA52DE">
              <w:rPr>
                <w:rFonts w:ascii="Times New Roman" w:hAnsi="Times New Roman"/>
                <w:sz w:val="28"/>
                <w:szCs w:val="28"/>
              </w:rPr>
              <w:t>ио</w:t>
            </w:r>
            <w:r>
              <w:rPr>
                <w:rFonts w:ascii="Times New Roman" w:hAnsi="Times New Roman"/>
                <w:sz w:val="28"/>
                <w:szCs w:val="28"/>
              </w:rPr>
              <w:t>да</w:t>
            </w:r>
            <w:proofErr w:type="spellEnd"/>
            <w:r>
              <w:rPr>
                <w:rFonts w:ascii="Times New Roman" w:hAnsi="Times New Roman"/>
                <w:sz w:val="28"/>
                <w:szCs w:val="28"/>
              </w:rPr>
              <w:t xml:space="preserve"> используется этиловый спирт.</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w:t>
            </w:r>
            <w:r w:rsidR="00F615AB" w:rsidRPr="00CA52DE">
              <w:rPr>
                <w:rFonts w:ascii="Times New Roman" w:hAnsi="Times New Roman"/>
                <w:sz w:val="28"/>
                <w:szCs w:val="28"/>
              </w:rPr>
              <w:t xml:space="preserve">верно только  Б  </w:t>
            </w:r>
          </w:p>
          <w:p w:rsidR="00F615AB" w:rsidRPr="00CA52DE" w:rsidRDefault="008A662F" w:rsidP="00F615AB">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12. Верны ли следующие суждения о правилах безопасной раб</w:t>
            </w:r>
            <w:r w:rsidRPr="00CA52DE">
              <w:rPr>
                <w:rFonts w:ascii="Times New Roman" w:hAnsi="Times New Roman"/>
                <w:sz w:val="28"/>
                <w:szCs w:val="28"/>
              </w:rPr>
              <w:t>о</w:t>
            </w:r>
            <w:r w:rsidRPr="00CA52DE">
              <w:rPr>
                <w:rFonts w:ascii="Times New Roman" w:hAnsi="Times New Roman"/>
                <w:sz w:val="28"/>
                <w:szCs w:val="28"/>
              </w:rPr>
              <w:t>ты в химической лаборатории?</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Работать с горючими жидкостями необходимо вдали от и</w:t>
            </w:r>
            <w:r w:rsidRPr="00CA52DE">
              <w:rPr>
                <w:rFonts w:ascii="Times New Roman" w:hAnsi="Times New Roman"/>
                <w:sz w:val="28"/>
                <w:szCs w:val="28"/>
              </w:rPr>
              <w:t>с</w:t>
            </w:r>
            <w:r w:rsidRPr="00CA52DE">
              <w:rPr>
                <w:rFonts w:ascii="Times New Roman" w:hAnsi="Times New Roman"/>
                <w:sz w:val="28"/>
                <w:szCs w:val="28"/>
              </w:rPr>
              <w:t>точников огня.</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Хлор в лаборат</w:t>
            </w:r>
            <w:r>
              <w:rPr>
                <w:rFonts w:ascii="Times New Roman" w:hAnsi="Times New Roman"/>
                <w:sz w:val="28"/>
                <w:szCs w:val="28"/>
              </w:rPr>
              <w:t>ории получают в вытяжном шкафу.</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 Б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13. Верны ли следующие</w:t>
            </w:r>
            <w:r>
              <w:rPr>
                <w:rFonts w:ascii="Times New Roman" w:hAnsi="Times New Roman"/>
                <w:sz w:val="28"/>
                <w:szCs w:val="28"/>
              </w:rPr>
              <w:t xml:space="preserve"> суждения о чистых веществах и </w:t>
            </w:r>
            <w:r w:rsidRPr="00CA52DE">
              <w:rPr>
                <w:rFonts w:ascii="Times New Roman" w:hAnsi="Times New Roman"/>
                <w:sz w:val="28"/>
                <w:szCs w:val="28"/>
              </w:rPr>
              <w:t>см</w:t>
            </w:r>
            <w:r w:rsidRPr="00CA52DE">
              <w:rPr>
                <w:rFonts w:ascii="Times New Roman" w:hAnsi="Times New Roman"/>
                <w:sz w:val="28"/>
                <w:szCs w:val="28"/>
              </w:rPr>
              <w:t>е</w:t>
            </w:r>
            <w:r w:rsidRPr="00CA52DE">
              <w:rPr>
                <w:rFonts w:ascii="Times New Roman" w:hAnsi="Times New Roman"/>
                <w:sz w:val="28"/>
                <w:szCs w:val="28"/>
              </w:rPr>
              <w:t>сях?</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Дождевая вода является чистым веществом.</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Кефир является смесью веществ.</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14. Верны ли следующие суждения о видах смесей и способн</w:t>
            </w:r>
            <w:r w:rsidRPr="00CA52DE">
              <w:rPr>
                <w:rFonts w:ascii="Times New Roman" w:hAnsi="Times New Roman"/>
                <w:sz w:val="28"/>
                <w:szCs w:val="28"/>
              </w:rPr>
              <w:t>о</w:t>
            </w:r>
            <w:r w:rsidRPr="00CA52DE">
              <w:rPr>
                <w:rFonts w:ascii="Times New Roman" w:hAnsi="Times New Roman"/>
                <w:sz w:val="28"/>
                <w:szCs w:val="28"/>
              </w:rPr>
              <w:lastRenderedPageBreak/>
              <w:t>сти веществ растворяться в воде?</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При растворении мела в воде образуется однородная смесь.</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Жирное пятно на одежде можно удалит</w:t>
            </w:r>
            <w:r>
              <w:rPr>
                <w:rFonts w:ascii="Times New Roman" w:hAnsi="Times New Roman"/>
                <w:sz w:val="28"/>
                <w:szCs w:val="28"/>
              </w:rPr>
              <w:t>ь с помощью водопр</w:t>
            </w:r>
            <w:r>
              <w:rPr>
                <w:rFonts w:ascii="Times New Roman" w:hAnsi="Times New Roman"/>
                <w:sz w:val="28"/>
                <w:szCs w:val="28"/>
              </w:rPr>
              <w:t>о</w:t>
            </w:r>
            <w:r>
              <w:rPr>
                <w:rFonts w:ascii="Times New Roman" w:hAnsi="Times New Roman"/>
                <w:sz w:val="28"/>
                <w:szCs w:val="28"/>
              </w:rPr>
              <w:t>водной воды.</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sidRPr="00CA52DE">
              <w:rPr>
                <w:rFonts w:ascii="Times New Roman" w:hAnsi="Times New Roman"/>
                <w:sz w:val="28"/>
                <w:szCs w:val="28"/>
              </w:rPr>
              <w:t xml:space="preserve"> 2)</w:t>
            </w:r>
            <w:r w:rsidR="00F615AB">
              <w:rPr>
                <w:rFonts w:ascii="Times New Roman" w:hAnsi="Times New Roman"/>
                <w:sz w:val="28"/>
                <w:szCs w:val="28"/>
              </w:rPr>
              <w:t xml:space="preserve"> верно только</w:t>
            </w:r>
            <w:r w:rsidR="00F615AB" w:rsidRPr="00CA52DE">
              <w:rPr>
                <w:rFonts w:ascii="Times New Roman" w:hAnsi="Times New Roman"/>
                <w:sz w:val="28"/>
                <w:szCs w:val="28"/>
              </w:rPr>
              <w:t xml:space="preserve"> Б </w:t>
            </w:r>
          </w:p>
          <w:p w:rsidR="00F615AB" w:rsidRPr="00CA52DE" w:rsidRDefault="008A662F" w:rsidP="00F615AB">
            <w:pPr>
              <w:ind w:firstLine="709"/>
              <w:jc w:val="both"/>
              <w:rPr>
                <w:rFonts w:ascii="Times New Roman" w:hAnsi="Times New Roman"/>
                <w:sz w:val="28"/>
                <w:szCs w:val="28"/>
              </w:rPr>
            </w:pPr>
            <w:r w:rsidRPr="00CA52DE">
              <w:rPr>
                <w:rFonts w:ascii="Times New Roman" w:hAnsi="Times New Roman"/>
                <w:sz w:val="28"/>
                <w:szCs w:val="28"/>
              </w:rPr>
              <w:t xml:space="preserve">3) оба суждения  </w:t>
            </w:r>
            <w:r w:rsidR="00F615AB">
              <w:rPr>
                <w:rFonts w:ascii="Times New Roman" w:hAnsi="Times New Roman"/>
                <w:sz w:val="28"/>
                <w:szCs w:val="28"/>
              </w:rPr>
              <w:t xml:space="preserve">  </w:t>
            </w:r>
            <w:r w:rsidRPr="00CA52DE">
              <w:rPr>
                <w:rFonts w:ascii="Times New Roman" w:hAnsi="Times New Roman"/>
                <w:sz w:val="28"/>
                <w:szCs w:val="28"/>
              </w:rPr>
              <w:t xml:space="preserve">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15. Верны ли следующие суждения о способах очистки воды?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Для очистки воды от примеси древесных стружек её пропу</w:t>
            </w:r>
            <w:r w:rsidRPr="00CA52DE">
              <w:rPr>
                <w:rFonts w:ascii="Times New Roman" w:hAnsi="Times New Roman"/>
                <w:sz w:val="28"/>
                <w:szCs w:val="28"/>
              </w:rPr>
              <w:t>с</w:t>
            </w:r>
            <w:r w:rsidRPr="00CA52DE">
              <w:rPr>
                <w:rFonts w:ascii="Times New Roman" w:hAnsi="Times New Roman"/>
                <w:sz w:val="28"/>
                <w:szCs w:val="28"/>
              </w:rPr>
              <w:t>кают через слой речного песка.</w:t>
            </w:r>
          </w:p>
          <w:p w:rsidR="008A662F" w:rsidRPr="00CA52DE" w:rsidRDefault="008A662F" w:rsidP="00FA53D6">
            <w:pPr>
              <w:ind w:firstLine="709"/>
              <w:jc w:val="both"/>
              <w:rPr>
                <w:rFonts w:ascii="Times New Roman" w:hAnsi="Times New Roman"/>
                <w:sz w:val="28"/>
                <w:szCs w:val="28"/>
              </w:rPr>
            </w:pPr>
            <w:r>
              <w:rPr>
                <w:rFonts w:ascii="Times New Roman" w:hAnsi="Times New Roman"/>
                <w:sz w:val="28"/>
                <w:szCs w:val="28"/>
              </w:rPr>
              <w:t xml:space="preserve">Б. Очистить </w:t>
            </w:r>
            <w:r w:rsidRPr="00CA52DE">
              <w:rPr>
                <w:rFonts w:ascii="Times New Roman" w:hAnsi="Times New Roman"/>
                <w:sz w:val="28"/>
                <w:szCs w:val="28"/>
              </w:rPr>
              <w:t>воду от примесей поваренной с</w:t>
            </w:r>
            <w:r>
              <w:rPr>
                <w:rFonts w:ascii="Times New Roman" w:hAnsi="Times New Roman"/>
                <w:sz w:val="28"/>
                <w:szCs w:val="28"/>
              </w:rPr>
              <w:t>оли можно методом фильтрования.</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 </w:t>
            </w:r>
            <w:r w:rsidR="00F615AB" w:rsidRPr="00CA52DE">
              <w:rPr>
                <w:rFonts w:ascii="Times New Roman" w:hAnsi="Times New Roman"/>
                <w:sz w:val="28"/>
                <w:szCs w:val="28"/>
              </w:rPr>
              <w:t xml:space="preserve">Б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16. Верны ли следующие суждения о смесях и составе моющих средств?</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Раствор аммиака в воде (нашатырный спирт) – это одноро</w:t>
            </w:r>
            <w:r w:rsidRPr="00CA52DE">
              <w:rPr>
                <w:rFonts w:ascii="Times New Roman" w:hAnsi="Times New Roman"/>
                <w:sz w:val="28"/>
                <w:szCs w:val="28"/>
              </w:rPr>
              <w:t>д</w:t>
            </w:r>
            <w:r w:rsidRPr="00CA52DE">
              <w:rPr>
                <w:rFonts w:ascii="Times New Roman" w:hAnsi="Times New Roman"/>
                <w:sz w:val="28"/>
                <w:szCs w:val="28"/>
              </w:rPr>
              <w:t>ная смесь.</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Для удаления жирных пятен с поверхности посуды целесоо</w:t>
            </w:r>
            <w:r w:rsidRPr="00CA52DE">
              <w:rPr>
                <w:rFonts w:ascii="Times New Roman" w:hAnsi="Times New Roman"/>
                <w:sz w:val="28"/>
                <w:szCs w:val="28"/>
              </w:rPr>
              <w:t>б</w:t>
            </w:r>
            <w:r w:rsidRPr="00CA52DE">
              <w:rPr>
                <w:rFonts w:ascii="Times New Roman" w:hAnsi="Times New Roman"/>
                <w:sz w:val="28"/>
                <w:szCs w:val="28"/>
              </w:rPr>
              <w:t>разно использовать моющие ср</w:t>
            </w:r>
            <w:r>
              <w:rPr>
                <w:rFonts w:ascii="Times New Roman" w:hAnsi="Times New Roman"/>
                <w:sz w:val="28"/>
                <w:szCs w:val="28"/>
              </w:rPr>
              <w:t>едства, имеющие щелочную среду.</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 </w:t>
            </w:r>
            <w:r w:rsidR="00F615AB" w:rsidRPr="00CA52DE">
              <w:rPr>
                <w:rFonts w:ascii="Times New Roman" w:hAnsi="Times New Roman"/>
                <w:sz w:val="28"/>
                <w:szCs w:val="28"/>
              </w:rPr>
              <w:t xml:space="preserve">Б  </w:t>
            </w:r>
          </w:p>
          <w:p w:rsidR="00F615AB" w:rsidRPr="00CA52DE" w:rsidRDefault="008A662F" w:rsidP="00F615AB">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Pr>
                <w:rFonts w:ascii="Times New Roman" w:hAnsi="Times New Roman"/>
                <w:sz w:val="28"/>
                <w:szCs w:val="28"/>
              </w:rPr>
              <w:t xml:space="preserve"> </w:t>
            </w:r>
            <w:r w:rsidRPr="00CA52DE">
              <w:rPr>
                <w:rFonts w:ascii="Times New Roman" w:hAnsi="Times New Roman"/>
                <w:sz w:val="28"/>
                <w:szCs w:val="28"/>
              </w:rPr>
              <w:t xml:space="preserve">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17. Верны ли суждения о химическом загрязнении окружающей среды и его последствиях?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Повышенное содержание в атмосфере оксида углерода(</w:t>
            </w:r>
            <w:proofErr w:type="spellStart"/>
            <w:r w:rsidRPr="00CA52DE">
              <w:rPr>
                <w:rFonts w:ascii="Times New Roman" w:hAnsi="Times New Roman"/>
                <w:sz w:val="28"/>
                <w:szCs w:val="28"/>
              </w:rPr>
              <w:t>lI</w:t>
            </w:r>
            <w:proofErr w:type="spellEnd"/>
            <w:r w:rsidRPr="00CA52DE">
              <w:rPr>
                <w:rFonts w:ascii="Times New Roman" w:hAnsi="Times New Roman"/>
                <w:sz w:val="28"/>
                <w:szCs w:val="28"/>
              </w:rPr>
              <w:t xml:space="preserve">) не является угрожающим фактором для здоровья человека.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Производство цемента не относят к ист</w:t>
            </w:r>
            <w:r>
              <w:rPr>
                <w:rFonts w:ascii="Times New Roman" w:hAnsi="Times New Roman"/>
                <w:sz w:val="28"/>
                <w:szCs w:val="28"/>
              </w:rPr>
              <w:t xml:space="preserve">очникам загрязнения атмосферы. </w:t>
            </w:r>
          </w:p>
          <w:p w:rsidR="00F615AB" w:rsidRDefault="008A662F" w:rsidP="00F615AB">
            <w:pPr>
              <w:ind w:firstLine="709"/>
              <w:jc w:val="both"/>
              <w:rPr>
                <w:rFonts w:ascii="Times New Roman" w:hAnsi="Times New Roman"/>
                <w:sz w:val="28"/>
                <w:szCs w:val="28"/>
              </w:rPr>
            </w:pPr>
            <w:r w:rsidRPr="00CA52DE">
              <w:rPr>
                <w:rFonts w:ascii="Times New Roman" w:hAnsi="Times New Roman"/>
                <w:sz w:val="28"/>
                <w:szCs w:val="28"/>
              </w:rPr>
              <w:t>1)</w:t>
            </w:r>
            <w:r w:rsidR="00F615AB">
              <w:rPr>
                <w:rFonts w:ascii="Times New Roman" w:hAnsi="Times New Roman"/>
                <w:sz w:val="28"/>
                <w:szCs w:val="28"/>
              </w:rPr>
              <w:t xml:space="preserve"> </w:t>
            </w:r>
            <w:r w:rsidRPr="00CA52DE">
              <w:rPr>
                <w:rFonts w:ascii="Times New Roman" w:hAnsi="Times New Roman"/>
                <w:sz w:val="28"/>
                <w:szCs w:val="28"/>
              </w:rPr>
              <w:t>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00F615AB">
              <w:rPr>
                <w:rFonts w:ascii="Times New Roman" w:hAnsi="Times New Roman"/>
                <w:sz w:val="28"/>
                <w:szCs w:val="28"/>
              </w:rPr>
              <w:t xml:space="preserve">        </w:t>
            </w:r>
            <w:r w:rsidR="00F615AB" w:rsidRPr="00CA52DE">
              <w:rPr>
                <w:rFonts w:ascii="Times New Roman" w:hAnsi="Times New Roman"/>
                <w:sz w:val="28"/>
                <w:szCs w:val="28"/>
              </w:rPr>
              <w:t>2)</w:t>
            </w:r>
            <w:r w:rsidR="00F615AB">
              <w:rPr>
                <w:rFonts w:ascii="Times New Roman" w:hAnsi="Times New Roman"/>
                <w:sz w:val="28"/>
                <w:szCs w:val="28"/>
              </w:rPr>
              <w:t xml:space="preserve"> верно только </w:t>
            </w:r>
            <w:r w:rsidR="00F615AB" w:rsidRPr="00CA52DE">
              <w:rPr>
                <w:rFonts w:ascii="Times New Roman" w:hAnsi="Times New Roman"/>
                <w:sz w:val="28"/>
                <w:szCs w:val="28"/>
              </w:rPr>
              <w:t xml:space="preserve">Б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3)</w:t>
            </w:r>
            <w:r w:rsidR="00F615AB">
              <w:rPr>
                <w:rFonts w:ascii="Times New Roman" w:hAnsi="Times New Roman"/>
                <w:sz w:val="28"/>
                <w:szCs w:val="28"/>
              </w:rPr>
              <w:t xml:space="preserve"> </w:t>
            </w:r>
            <w:r w:rsidRPr="00CA52DE">
              <w:rPr>
                <w:rFonts w:ascii="Times New Roman" w:hAnsi="Times New Roman"/>
                <w:sz w:val="28"/>
                <w:szCs w:val="28"/>
              </w:rPr>
              <w:t xml:space="preserve">верны оба суждения   </w:t>
            </w:r>
            <w:r w:rsidR="00F615AB" w:rsidRPr="00CA52DE">
              <w:rPr>
                <w:rFonts w:ascii="Times New Roman" w:hAnsi="Times New Roman"/>
                <w:sz w:val="28"/>
                <w:szCs w:val="28"/>
              </w:rPr>
              <w:t>4)</w:t>
            </w:r>
            <w:r w:rsidR="00F615AB">
              <w:rPr>
                <w:rFonts w:ascii="Times New Roman" w:hAnsi="Times New Roman"/>
                <w:sz w:val="28"/>
                <w:szCs w:val="28"/>
              </w:rPr>
              <w:t xml:space="preserve"> </w:t>
            </w:r>
            <w:r w:rsidR="00F615AB" w:rsidRPr="00CA52DE">
              <w:rPr>
                <w:rFonts w:ascii="Times New Roman" w:hAnsi="Times New Roman"/>
                <w:sz w:val="28"/>
                <w:szCs w:val="28"/>
              </w:rPr>
              <w:t>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18. Верны ли суждения о химическом загрязнении окружающей среды и его последствиях?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А. Наличие неорганических кислот в промышленных стоках способствует повышению кислотности водной среды, что полож</w:t>
            </w:r>
            <w:r w:rsidRPr="00CA52DE">
              <w:rPr>
                <w:rFonts w:ascii="Times New Roman" w:hAnsi="Times New Roman"/>
                <w:sz w:val="28"/>
                <w:szCs w:val="28"/>
              </w:rPr>
              <w:t>и</w:t>
            </w:r>
            <w:r w:rsidRPr="00CA52DE">
              <w:rPr>
                <w:rFonts w:ascii="Times New Roman" w:hAnsi="Times New Roman"/>
                <w:sz w:val="28"/>
                <w:szCs w:val="28"/>
              </w:rPr>
              <w:t xml:space="preserve">тельно влияет на жизнедеятельность всех водных организмов.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Б. В присутствии загрязнителей окружающей среды ускоряется процесс кор</w:t>
            </w:r>
            <w:r>
              <w:rPr>
                <w:rFonts w:ascii="Times New Roman" w:hAnsi="Times New Roman"/>
                <w:sz w:val="28"/>
                <w:szCs w:val="28"/>
              </w:rPr>
              <w:t xml:space="preserve">розии строительных материалов.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1) 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Pr="00CA52DE">
              <w:rPr>
                <w:rFonts w:ascii="Times New Roman" w:hAnsi="Times New Roman"/>
                <w:sz w:val="28"/>
                <w:szCs w:val="28"/>
              </w:rPr>
              <w:tab/>
            </w:r>
            <w:r w:rsidR="00F615AB">
              <w:rPr>
                <w:rFonts w:ascii="Times New Roman" w:hAnsi="Times New Roman"/>
                <w:sz w:val="28"/>
                <w:szCs w:val="28"/>
              </w:rPr>
              <w:t xml:space="preserve">         </w:t>
            </w:r>
            <w:r w:rsidR="00F615AB" w:rsidRPr="00CA52DE">
              <w:rPr>
                <w:rFonts w:ascii="Times New Roman" w:hAnsi="Times New Roman"/>
                <w:sz w:val="28"/>
                <w:szCs w:val="28"/>
              </w:rPr>
              <w:t>2) верно только Б</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3) верны оба суждения </w:t>
            </w:r>
            <w:r w:rsidR="00F615AB">
              <w:rPr>
                <w:rFonts w:ascii="Times New Roman" w:hAnsi="Times New Roman"/>
                <w:sz w:val="28"/>
                <w:szCs w:val="28"/>
              </w:rPr>
              <w:t xml:space="preserve">         </w:t>
            </w:r>
            <w:r w:rsidR="00F615AB" w:rsidRPr="00CA52DE">
              <w:rPr>
                <w:rFonts w:ascii="Times New Roman" w:hAnsi="Times New Roman"/>
                <w:sz w:val="28"/>
                <w:szCs w:val="28"/>
              </w:rPr>
              <w:t>4) оба суждения неверны</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19.Верны ли следующие суждения о чистых веществах и см</w:t>
            </w:r>
            <w:r w:rsidRPr="00CA52DE">
              <w:rPr>
                <w:rFonts w:ascii="Times New Roman" w:hAnsi="Times New Roman"/>
                <w:sz w:val="28"/>
                <w:szCs w:val="28"/>
              </w:rPr>
              <w:t>е</w:t>
            </w:r>
            <w:r w:rsidRPr="00CA52DE">
              <w:rPr>
                <w:rFonts w:ascii="Times New Roman" w:hAnsi="Times New Roman"/>
                <w:sz w:val="28"/>
                <w:szCs w:val="28"/>
              </w:rPr>
              <w:t xml:space="preserve">сях?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А. Воздух является смесью веществ. </w:t>
            </w:r>
          </w:p>
          <w:p w:rsidR="008A662F" w:rsidRPr="00CA52DE" w:rsidRDefault="008A662F" w:rsidP="00FA53D6">
            <w:pPr>
              <w:ind w:firstLine="709"/>
              <w:jc w:val="both"/>
              <w:rPr>
                <w:rFonts w:ascii="Times New Roman" w:hAnsi="Times New Roman"/>
                <w:sz w:val="28"/>
                <w:szCs w:val="28"/>
              </w:rPr>
            </w:pPr>
            <w:r w:rsidRPr="00CA52DE">
              <w:rPr>
                <w:rFonts w:ascii="Times New Roman" w:hAnsi="Times New Roman"/>
                <w:sz w:val="28"/>
                <w:szCs w:val="28"/>
              </w:rPr>
              <w:t xml:space="preserve">Б. Нефть является чистым веществом. </w:t>
            </w:r>
          </w:p>
          <w:p w:rsidR="008A662F" w:rsidRDefault="008A662F" w:rsidP="00FA53D6">
            <w:pPr>
              <w:ind w:firstLine="709"/>
              <w:jc w:val="both"/>
              <w:rPr>
                <w:rFonts w:ascii="Times New Roman" w:hAnsi="Times New Roman"/>
                <w:sz w:val="28"/>
                <w:szCs w:val="28"/>
              </w:rPr>
            </w:pPr>
            <w:r w:rsidRPr="00CA52DE">
              <w:rPr>
                <w:rFonts w:ascii="Times New Roman" w:hAnsi="Times New Roman"/>
                <w:sz w:val="28"/>
                <w:szCs w:val="28"/>
              </w:rPr>
              <w:t>1) верно только</w:t>
            </w:r>
            <w:proofErr w:type="gramStart"/>
            <w:r w:rsidRPr="00CA52DE">
              <w:rPr>
                <w:rFonts w:ascii="Times New Roman" w:hAnsi="Times New Roman"/>
                <w:sz w:val="28"/>
                <w:szCs w:val="28"/>
              </w:rPr>
              <w:t xml:space="preserve"> А</w:t>
            </w:r>
            <w:proofErr w:type="gramEnd"/>
            <w:r w:rsidRPr="00CA52DE">
              <w:rPr>
                <w:rFonts w:ascii="Times New Roman" w:hAnsi="Times New Roman"/>
                <w:sz w:val="28"/>
                <w:szCs w:val="28"/>
              </w:rPr>
              <w:t xml:space="preserve"> </w:t>
            </w:r>
            <w:r w:rsidRPr="00CA52DE">
              <w:rPr>
                <w:rFonts w:ascii="Times New Roman" w:hAnsi="Times New Roman"/>
                <w:sz w:val="28"/>
                <w:szCs w:val="28"/>
              </w:rPr>
              <w:tab/>
            </w:r>
            <w:r w:rsidR="00F615AB">
              <w:rPr>
                <w:rFonts w:ascii="Times New Roman" w:hAnsi="Times New Roman"/>
                <w:sz w:val="28"/>
                <w:szCs w:val="28"/>
              </w:rPr>
              <w:t xml:space="preserve">   </w:t>
            </w:r>
            <w:r w:rsidR="00F615AB" w:rsidRPr="00CA52DE">
              <w:rPr>
                <w:rFonts w:ascii="Times New Roman" w:hAnsi="Times New Roman"/>
                <w:sz w:val="28"/>
                <w:szCs w:val="28"/>
              </w:rPr>
              <w:t>2) верно только Б</w:t>
            </w:r>
          </w:p>
          <w:p w:rsidR="008A662F" w:rsidRPr="0047100B" w:rsidRDefault="008A662F" w:rsidP="00F615AB">
            <w:pPr>
              <w:ind w:firstLine="709"/>
              <w:jc w:val="both"/>
              <w:rPr>
                <w:rFonts w:ascii="Times New Roman" w:hAnsi="Times New Roman"/>
                <w:sz w:val="28"/>
                <w:szCs w:val="28"/>
              </w:rPr>
            </w:pPr>
            <w:r w:rsidRPr="00CA52DE">
              <w:rPr>
                <w:rFonts w:ascii="Times New Roman" w:hAnsi="Times New Roman"/>
                <w:sz w:val="28"/>
                <w:szCs w:val="28"/>
              </w:rPr>
              <w:t xml:space="preserve">3) верны оба суждения </w:t>
            </w:r>
            <w:r w:rsidR="00F615AB">
              <w:rPr>
                <w:rFonts w:ascii="Times New Roman" w:hAnsi="Times New Roman"/>
                <w:sz w:val="28"/>
                <w:szCs w:val="28"/>
              </w:rPr>
              <w:t xml:space="preserve">  </w:t>
            </w:r>
            <w:r w:rsidRPr="00CA52DE">
              <w:rPr>
                <w:rFonts w:ascii="Times New Roman" w:hAnsi="Times New Roman"/>
                <w:sz w:val="28"/>
                <w:szCs w:val="28"/>
              </w:rPr>
              <w:t xml:space="preserve"> </w:t>
            </w:r>
            <w:r w:rsidR="00F615AB" w:rsidRPr="00CA52DE">
              <w:rPr>
                <w:rFonts w:ascii="Times New Roman" w:hAnsi="Times New Roman"/>
                <w:sz w:val="28"/>
                <w:szCs w:val="28"/>
              </w:rPr>
              <w:t>4) оба суждения неверны</w:t>
            </w:r>
          </w:p>
        </w:tc>
      </w:tr>
    </w:tbl>
    <w:p w:rsidR="008A662F" w:rsidRPr="00CE74FD"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RPr="00792181" w:rsidTr="00FA53D6">
        <w:tc>
          <w:tcPr>
            <w:tcW w:w="8721" w:type="dxa"/>
          </w:tcPr>
          <w:p w:rsidR="008A662F" w:rsidRPr="0079488E" w:rsidRDefault="008A662F" w:rsidP="00FA53D6">
            <w:pPr>
              <w:ind w:left="-567" w:firstLine="567"/>
              <w:jc w:val="right"/>
              <w:rPr>
                <w:rFonts w:ascii="Times New Roman" w:hAnsi="Times New Roman"/>
                <w:i/>
                <w:sz w:val="28"/>
                <w:szCs w:val="28"/>
              </w:rPr>
            </w:pPr>
            <w:r>
              <w:rPr>
                <w:rFonts w:ascii="Times New Roman" w:hAnsi="Times New Roman"/>
                <w:i/>
                <w:sz w:val="28"/>
                <w:szCs w:val="28"/>
              </w:rPr>
              <w:lastRenderedPageBreak/>
              <w:t>У</w:t>
            </w:r>
            <w:r w:rsidRPr="0079488E">
              <w:rPr>
                <w:rFonts w:ascii="Times New Roman" w:hAnsi="Times New Roman"/>
                <w:i/>
                <w:sz w:val="28"/>
                <w:szCs w:val="28"/>
              </w:rPr>
              <w:t xml:space="preserve">читель </w:t>
            </w:r>
            <w:r>
              <w:rPr>
                <w:rFonts w:ascii="Times New Roman" w:hAnsi="Times New Roman"/>
                <w:i/>
                <w:sz w:val="28"/>
                <w:szCs w:val="28"/>
              </w:rPr>
              <w:t xml:space="preserve">ИЗО </w:t>
            </w:r>
            <w:r w:rsidRPr="0079488E">
              <w:rPr>
                <w:rFonts w:ascii="Times New Roman" w:hAnsi="Times New Roman"/>
                <w:i/>
                <w:sz w:val="28"/>
                <w:szCs w:val="28"/>
              </w:rPr>
              <w:t>МКОУ ООШ№ 21</w:t>
            </w:r>
          </w:p>
          <w:p w:rsidR="008A662F" w:rsidRPr="0047100B" w:rsidRDefault="008A662F" w:rsidP="00FA53D6">
            <w:pPr>
              <w:ind w:left="-567" w:firstLine="567"/>
              <w:jc w:val="right"/>
              <w:rPr>
                <w:rFonts w:ascii="Times New Roman" w:hAnsi="Times New Roman"/>
                <w:i/>
                <w:sz w:val="28"/>
                <w:szCs w:val="28"/>
              </w:rPr>
            </w:pPr>
            <w:proofErr w:type="spellStart"/>
            <w:r w:rsidRPr="0079488E">
              <w:rPr>
                <w:rFonts w:ascii="Times New Roman" w:hAnsi="Times New Roman"/>
                <w:i/>
                <w:sz w:val="28"/>
                <w:szCs w:val="28"/>
              </w:rPr>
              <w:t>Кишкан</w:t>
            </w:r>
            <w:proofErr w:type="spellEnd"/>
            <w:r w:rsidRPr="0079488E">
              <w:rPr>
                <w:rFonts w:ascii="Times New Roman" w:hAnsi="Times New Roman"/>
                <w:i/>
                <w:sz w:val="28"/>
                <w:szCs w:val="28"/>
              </w:rPr>
              <w:t xml:space="preserve"> Светлана Павловна</w:t>
            </w:r>
          </w:p>
        </w:tc>
      </w:tr>
    </w:tbl>
    <w:p w:rsidR="008A662F" w:rsidRPr="00CE74FD" w:rsidRDefault="008A662F" w:rsidP="008A662F">
      <w:pPr>
        <w:spacing w:after="0" w:line="240" w:lineRule="auto"/>
        <w:ind w:right="-1" w:firstLine="709"/>
        <w:contextualSpacing/>
        <w:rPr>
          <w:rFonts w:ascii="Times New Roman" w:hAnsi="Times New Roman" w:cs="Times New Roman"/>
          <w:sz w:val="28"/>
          <w:szCs w:val="28"/>
        </w:rPr>
      </w:pPr>
    </w:p>
    <w:tbl>
      <w:tblPr>
        <w:tblStyle w:val="a3"/>
        <w:tblW w:w="8721" w:type="dxa"/>
        <w:tblLayout w:type="fixed"/>
        <w:tblLook w:val="04A0"/>
      </w:tblPr>
      <w:tblGrid>
        <w:gridCol w:w="8721"/>
      </w:tblGrid>
      <w:tr w:rsidR="008A662F" w:rsidRPr="00792181" w:rsidTr="00574233">
        <w:trPr>
          <w:trHeight w:val="2825"/>
        </w:trPr>
        <w:tc>
          <w:tcPr>
            <w:tcW w:w="8721" w:type="dxa"/>
          </w:tcPr>
          <w:p w:rsidR="008A662F" w:rsidRDefault="008A662F" w:rsidP="00FA53D6">
            <w:pPr>
              <w:pStyle w:val="a4"/>
              <w:spacing w:before="0" w:beforeAutospacing="0" w:after="0" w:afterAutospacing="0"/>
              <w:jc w:val="center"/>
              <w:rPr>
                <w:b/>
                <w:bCs/>
                <w:sz w:val="32"/>
                <w:szCs w:val="32"/>
              </w:rPr>
            </w:pPr>
            <w:bookmarkStart w:id="0" w:name="_GoBack"/>
            <w:bookmarkEnd w:id="0"/>
            <w:r w:rsidRPr="00161ED2">
              <w:rPr>
                <w:b/>
                <w:bCs/>
                <w:sz w:val="32"/>
                <w:szCs w:val="32"/>
              </w:rPr>
              <w:t xml:space="preserve">ПРИМЕНЕНИЕ </w:t>
            </w:r>
            <w:proofErr w:type="gramStart"/>
            <w:r w:rsidRPr="00161ED2">
              <w:rPr>
                <w:b/>
                <w:bCs/>
                <w:sz w:val="32"/>
                <w:szCs w:val="32"/>
              </w:rPr>
              <w:t>СОВРЕМЕННЫХ</w:t>
            </w:r>
            <w:proofErr w:type="gramEnd"/>
            <w:r w:rsidRPr="00161ED2">
              <w:rPr>
                <w:b/>
                <w:bCs/>
                <w:sz w:val="32"/>
                <w:szCs w:val="32"/>
              </w:rPr>
              <w:t xml:space="preserve"> </w:t>
            </w:r>
          </w:p>
          <w:p w:rsidR="008A662F" w:rsidRDefault="008A662F" w:rsidP="00FA53D6">
            <w:pPr>
              <w:pStyle w:val="a4"/>
              <w:spacing w:before="0" w:beforeAutospacing="0" w:after="0" w:afterAutospacing="0"/>
              <w:jc w:val="center"/>
              <w:rPr>
                <w:b/>
                <w:bCs/>
                <w:sz w:val="32"/>
                <w:szCs w:val="32"/>
              </w:rPr>
            </w:pPr>
            <w:r w:rsidRPr="00161ED2">
              <w:rPr>
                <w:b/>
                <w:bCs/>
                <w:sz w:val="32"/>
                <w:szCs w:val="32"/>
              </w:rPr>
              <w:t>ОБРАЗОВАТЕЛЬНЫХ ТЕХНОЛОГИЙ НА УР</w:t>
            </w:r>
            <w:r>
              <w:rPr>
                <w:b/>
                <w:bCs/>
                <w:sz w:val="32"/>
                <w:szCs w:val="32"/>
              </w:rPr>
              <w:t>ОКАХ ИЗОБРАЗИТЕЛЬНОГО ИСКУССТВА</w:t>
            </w:r>
          </w:p>
          <w:p w:rsidR="008A662F" w:rsidRPr="00161ED2" w:rsidRDefault="008A662F" w:rsidP="00FA53D6">
            <w:pPr>
              <w:pStyle w:val="a4"/>
              <w:spacing w:before="0" w:beforeAutospacing="0" w:after="0" w:afterAutospacing="0"/>
              <w:ind w:left="-709"/>
              <w:jc w:val="center"/>
              <w:rPr>
                <w:b/>
                <w:sz w:val="32"/>
                <w:szCs w:val="32"/>
              </w:rPr>
            </w:pPr>
          </w:p>
          <w:p w:rsidR="008A662F" w:rsidRPr="0079488E" w:rsidRDefault="008A662F" w:rsidP="00FA53D6">
            <w:pPr>
              <w:pStyle w:val="a4"/>
              <w:tabs>
                <w:tab w:val="left" w:pos="9214"/>
              </w:tabs>
              <w:spacing w:before="0" w:beforeAutospacing="0" w:after="0" w:afterAutospacing="0"/>
              <w:ind w:firstLine="709"/>
              <w:jc w:val="both"/>
              <w:rPr>
                <w:sz w:val="28"/>
                <w:szCs w:val="28"/>
              </w:rPr>
            </w:pPr>
            <w:r>
              <w:rPr>
                <w:sz w:val="28"/>
                <w:szCs w:val="28"/>
              </w:rPr>
              <w:t xml:space="preserve">В новых условиях ФГОС </w:t>
            </w:r>
            <w:r w:rsidRPr="00161ED2">
              <w:rPr>
                <w:sz w:val="28"/>
                <w:szCs w:val="28"/>
              </w:rPr>
              <w:t>на первый план выходит задача на</w:t>
            </w:r>
            <w:r w:rsidRPr="00161ED2">
              <w:rPr>
                <w:sz w:val="28"/>
                <w:szCs w:val="28"/>
              </w:rPr>
              <w:t>у</w:t>
            </w:r>
            <w:r w:rsidRPr="00161ED2">
              <w:rPr>
                <w:sz w:val="28"/>
                <w:szCs w:val="28"/>
              </w:rPr>
              <w:t xml:space="preserve">чить детей </w:t>
            </w:r>
            <w:r w:rsidRPr="0079488E">
              <w:rPr>
                <w:sz w:val="28"/>
                <w:szCs w:val="28"/>
              </w:rPr>
              <w:t>самостоятельно приобретать знания, применяя новые пед</w:t>
            </w:r>
            <w:r w:rsidRPr="0079488E">
              <w:rPr>
                <w:sz w:val="28"/>
                <w:szCs w:val="28"/>
              </w:rPr>
              <w:t>а</w:t>
            </w:r>
            <w:r w:rsidRPr="0079488E">
              <w:rPr>
                <w:sz w:val="28"/>
                <w:szCs w:val="28"/>
              </w:rPr>
              <w:t xml:space="preserve">гогические технологии, ориентированные на создание таких условий, которые дают </w:t>
            </w:r>
            <w:r w:rsidR="00160443">
              <w:rPr>
                <w:sz w:val="28"/>
                <w:szCs w:val="28"/>
              </w:rPr>
              <w:t xml:space="preserve">возможность </w:t>
            </w:r>
            <w:r w:rsidRPr="0079488E">
              <w:rPr>
                <w:sz w:val="28"/>
                <w:szCs w:val="28"/>
              </w:rPr>
              <w:t>каждому ученику думать, открывать, ра</w:t>
            </w:r>
            <w:r w:rsidRPr="0079488E">
              <w:rPr>
                <w:sz w:val="28"/>
                <w:szCs w:val="28"/>
              </w:rPr>
              <w:t>з</w:t>
            </w:r>
            <w:r w:rsidRPr="0079488E">
              <w:rPr>
                <w:sz w:val="28"/>
                <w:szCs w:val="28"/>
              </w:rPr>
              <w:t>мышлять, сомневаться, спорить и приходить</w:t>
            </w:r>
            <w:r>
              <w:rPr>
                <w:sz w:val="28"/>
                <w:szCs w:val="28"/>
              </w:rPr>
              <w:t xml:space="preserve"> к определенному выводу. </w:t>
            </w:r>
            <w:r w:rsidRPr="0079488E">
              <w:rPr>
                <w:sz w:val="28"/>
                <w:szCs w:val="28"/>
              </w:rPr>
              <w:t>Это способствует развитию личности школьника, его творческих сп</w:t>
            </w:r>
            <w:r w:rsidRPr="0079488E">
              <w:rPr>
                <w:sz w:val="28"/>
                <w:szCs w:val="28"/>
              </w:rPr>
              <w:t>о</w:t>
            </w:r>
            <w:r w:rsidRPr="0079488E">
              <w:rPr>
                <w:sz w:val="28"/>
                <w:szCs w:val="28"/>
              </w:rPr>
              <w:t>собностей,</w:t>
            </w:r>
            <w:r w:rsidR="00160443">
              <w:rPr>
                <w:sz w:val="28"/>
                <w:szCs w:val="28"/>
              </w:rPr>
              <w:t xml:space="preserve"> интереса к учению, формированию</w:t>
            </w:r>
            <w:r w:rsidRPr="0079488E">
              <w:rPr>
                <w:sz w:val="28"/>
                <w:szCs w:val="28"/>
              </w:rPr>
              <w:t xml:space="preserve"> желания и умения учиться.</w:t>
            </w:r>
          </w:p>
          <w:p w:rsidR="008A662F" w:rsidRPr="0079488E" w:rsidRDefault="008A662F" w:rsidP="00FA53D6">
            <w:pPr>
              <w:pStyle w:val="a4"/>
              <w:tabs>
                <w:tab w:val="left" w:pos="9214"/>
              </w:tabs>
              <w:spacing w:before="0" w:beforeAutospacing="0" w:after="0" w:afterAutospacing="0"/>
              <w:ind w:firstLine="709"/>
              <w:jc w:val="both"/>
              <w:rPr>
                <w:sz w:val="28"/>
                <w:szCs w:val="28"/>
              </w:rPr>
            </w:pPr>
            <w:r>
              <w:rPr>
                <w:sz w:val="28"/>
                <w:szCs w:val="28"/>
              </w:rPr>
              <w:t xml:space="preserve">Применение </w:t>
            </w:r>
            <w:r w:rsidRPr="0079488E">
              <w:rPr>
                <w:sz w:val="28"/>
                <w:szCs w:val="28"/>
              </w:rPr>
              <w:t>современных образовательных техноло</w:t>
            </w:r>
            <w:r w:rsidR="00160443">
              <w:rPr>
                <w:sz w:val="28"/>
                <w:szCs w:val="28"/>
              </w:rPr>
              <w:t xml:space="preserve">гий </w:t>
            </w:r>
            <w:r>
              <w:rPr>
                <w:sz w:val="28"/>
                <w:szCs w:val="28"/>
              </w:rPr>
              <w:t>позв</w:t>
            </w:r>
            <w:r>
              <w:rPr>
                <w:sz w:val="28"/>
                <w:szCs w:val="28"/>
              </w:rPr>
              <w:t>о</w:t>
            </w:r>
            <w:r>
              <w:rPr>
                <w:sz w:val="28"/>
                <w:szCs w:val="28"/>
              </w:rPr>
              <w:t>ляет</w:t>
            </w:r>
            <w:r w:rsidR="00160443">
              <w:rPr>
                <w:sz w:val="28"/>
                <w:szCs w:val="28"/>
              </w:rPr>
              <w:t xml:space="preserve"> повысить интерес </w:t>
            </w:r>
            <w:proofErr w:type="gramStart"/>
            <w:r w:rsidR="00160443">
              <w:rPr>
                <w:sz w:val="28"/>
                <w:szCs w:val="28"/>
              </w:rPr>
              <w:t>учащихся</w:t>
            </w:r>
            <w:proofErr w:type="gramEnd"/>
            <w:r w:rsidRPr="0079488E">
              <w:rPr>
                <w:sz w:val="28"/>
                <w:szCs w:val="28"/>
              </w:rPr>
              <w:t xml:space="preserve"> как к учебной, так и внеурочной де</w:t>
            </w:r>
            <w:r w:rsidRPr="0079488E">
              <w:rPr>
                <w:sz w:val="28"/>
                <w:szCs w:val="28"/>
              </w:rPr>
              <w:t>я</w:t>
            </w:r>
            <w:r w:rsidRPr="0079488E">
              <w:rPr>
                <w:sz w:val="28"/>
                <w:szCs w:val="28"/>
              </w:rPr>
              <w:t>тельности, предусматривает разные формы подачи и усвоения пр</w:t>
            </w:r>
            <w:r w:rsidRPr="0079488E">
              <w:rPr>
                <w:sz w:val="28"/>
                <w:szCs w:val="28"/>
              </w:rPr>
              <w:t>о</w:t>
            </w:r>
            <w:r w:rsidRPr="0079488E">
              <w:rPr>
                <w:sz w:val="28"/>
                <w:szCs w:val="28"/>
              </w:rPr>
              <w:t>граммного материала, заключает в себе большой образовательный, развивающий и воспитательный потенциал.</w:t>
            </w:r>
          </w:p>
          <w:p w:rsidR="008A662F" w:rsidRPr="0079488E" w:rsidRDefault="008A662F" w:rsidP="00FA53D6">
            <w:pPr>
              <w:shd w:val="clear" w:color="auto" w:fill="FFFFFF"/>
              <w:tabs>
                <w:tab w:val="num" w:pos="0"/>
                <w:tab w:val="left" w:pos="9214"/>
              </w:tabs>
              <w:ind w:firstLine="709"/>
              <w:jc w:val="both"/>
              <w:rPr>
                <w:rFonts w:ascii="Times New Roman" w:hAnsi="Times New Roman"/>
                <w:sz w:val="28"/>
                <w:szCs w:val="28"/>
                <w:lang w:eastAsia="ru-RU"/>
              </w:rPr>
            </w:pPr>
            <w:r w:rsidRPr="0079488E">
              <w:rPr>
                <w:rFonts w:ascii="Times New Roman" w:hAnsi="Times New Roman"/>
                <w:bCs/>
                <w:sz w:val="28"/>
                <w:szCs w:val="28"/>
                <w:lang w:eastAsia="ru-RU"/>
              </w:rPr>
              <w:t>В документах ФГОС сформулированы требования к учи</w:t>
            </w:r>
            <w:r>
              <w:rPr>
                <w:rFonts w:ascii="Times New Roman" w:hAnsi="Times New Roman"/>
                <w:bCs/>
                <w:sz w:val="28"/>
                <w:szCs w:val="28"/>
                <w:lang w:eastAsia="ru-RU"/>
              </w:rPr>
              <w:t>телю, в том числе</w:t>
            </w:r>
            <w:r w:rsidRPr="0079488E">
              <w:rPr>
                <w:rFonts w:ascii="Times New Roman" w:hAnsi="Times New Roman"/>
                <w:bCs/>
                <w:sz w:val="28"/>
                <w:szCs w:val="28"/>
                <w:lang w:eastAsia="ru-RU"/>
              </w:rPr>
              <w:t>:</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Pr>
                <w:rFonts w:ascii="Times New Roman" w:hAnsi="Times New Roman"/>
                <w:bCs/>
                <w:iCs/>
                <w:sz w:val="28"/>
                <w:szCs w:val="28"/>
                <w:lang w:eastAsia="ru-RU"/>
              </w:rPr>
              <w:t>- у</w:t>
            </w:r>
            <w:r w:rsidRPr="0079488E">
              <w:rPr>
                <w:rFonts w:ascii="Times New Roman" w:hAnsi="Times New Roman"/>
                <w:bCs/>
                <w:iCs/>
                <w:sz w:val="28"/>
                <w:szCs w:val="28"/>
                <w:lang w:eastAsia="ru-RU"/>
              </w:rPr>
              <w:t>меть выбирать</w:t>
            </w:r>
            <w:r>
              <w:rPr>
                <w:rFonts w:ascii="Times New Roman" w:hAnsi="Times New Roman"/>
                <w:sz w:val="28"/>
                <w:szCs w:val="28"/>
                <w:lang w:eastAsia="ru-RU"/>
              </w:rPr>
              <w:t xml:space="preserve"> </w:t>
            </w:r>
            <w:r w:rsidRPr="0079488E">
              <w:rPr>
                <w:rFonts w:ascii="Times New Roman" w:hAnsi="Times New Roman"/>
                <w:bCs/>
                <w:iCs/>
                <w:sz w:val="28"/>
                <w:szCs w:val="28"/>
                <w:lang w:eastAsia="ru-RU"/>
              </w:rPr>
              <w:t>и использовать</w:t>
            </w:r>
            <w:r>
              <w:rPr>
                <w:rFonts w:ascii="Times New Roman" w:hAnsi="Times New Roman"/>
                <w:sz w:val="28"/>
                <w:szCs w:val="28"/>
                <w:lang w:eastAsia="ru-RU"/>
              </w:rPr>
              <w:t xml:space="preserve"> </w:t>
            </w:r>
            <w:r w:rsidRPr="0079488E">
              <w:rPr>
                <w:rFonts w:ascii="Times New Roman" w:hAnsi="Times New Roman"/>
                <w:bCs/>
                <w:sz w:val="28"/>
                <w:szCs w:val="28"/>
                <w:lang w:eastAsia="ru-RU"/>
              </w:rPr>
              <w:t>современные</w:t>
            </w:r>
            <w:r>
              <w:rPr>
                <w:rFonts w:ascii="Times New Roman" w:hAnsi="Times New Roman"/>
                <w:sz w:val="28"/>
                <w:szCs w:val="28"/>
                <w:lang w:eastAsia="ru-RU"/>
              </w:rPr>
              <w:t xml:space="preserve"> </w:t>
            </w:r>
            <w:r w:rsidRPr="0079488E">
              <w:rPr>
                <w:rFonts w:ascii="Times New Roman" w:hAnsi="Times New Roman"/>
                <w:bCs/>
                <w:sz w:val="28"/>
                <w:szCs w:val="28"/>
                <w:lang w:eastAsia="ru-RU"/>
              </w:rPr>
              <w:t>образовательные технологии</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Использовать</w:t>
            </w:r>
            <w:r>
              <w:rPr>
                <w:rFonts w:ascii="Times New Roman" w:hAnsi="Times New Roman"/>
                <w:sz w:val="28"/>
                <w:szCs w:val="28"/>
                <w:lang w:eastAsia="ru-RU"/>
              </w:rPr>
              <w:t xml:space="preserve"> </w:t>
            </w:r>
            <w:r w:rsidRPr="0079488E">
              <w:rPr>
                <w:rFonts w:ascii="Times New Roman" w:hAnsi="Times New Roman"/>
                <w:bCs/>
                <w:iCs/>
                <w:sz w:val="28"/>
                <w:szCs w:val="28"/>
                <w:lang w:eastAsia="ru-RU"/>
              </w:rPr>
              <w:t>технологии оценки</w:t>
            </w:r>
            <w:r>
              <w:rPr>
                <w:rFonts w:ascii="Times New Roman" w:hAnsi="Times New Roman"/>
                <w:bCs/>
                <w:iCs/>
                <w:sz w:val="28"/>
                <w:szCs w:val="28"/>
                <w:lang w:eastAsia="ru-RU"/>
              </w:rPr>
              <w:t xml:space="preserve"> и </w:t>
            </w:r>
            <w:r w:rsidRPr="0079488E">
              <w:rPr>
                <w:rFonts w:ascii="Times New Roman" w:hAnsi="Times New Roman"/>
                <w:bCs/>
                <w:iCs/>
                <w:sz w:val="28"/>
                <w:szCs w:val="28"/>
                <w:lang w:eastAsia="ru-RU"/>
              </w:rPr>
              <w:t>современные</w:t>
            </w:r>
            <w:r>
              <w:rPr>
                <w:rFonts w:ascii="Times New Roman" w:hAnsi="Times New Roman"/>
                <w:sz w:val="28"/>
                <w:szCs w:val="28"/>
                <w:lang w:eastAsia="ru-RU"/>
              </w:rPr>
              <w:t xml:space="preserve"> </w:t>
            </w:r>
            <w:r w:rsidRPr="0079488E">
              <w:rPr>
                <w:rFonts w:ascii="Times New Roman" w:hAnsi="Times New Roman"/>
                <w:bCs/>
                <w:iCs/>
                <w:sz w:val="28"/>
                <w:szCs w:val="28"/>
                <w:lang w:eastAsia="ru-RU"/>
              </w:rPr>
              <w:t>технологии проектирования</w:t>
            </w:r>
            <w:r>
              <w:rPr>
                <w:rFonts w:ascii="Times New Roman" w:hAnsi="Times New Roman"/>
                <w:sz w:val="28"/>
                <w:szCs w:val="28"/>
                <w:lang w:eastAsia="ru-RU"/>
              </w:rPr>
              <w:t xml:space="preserve"> </w:t>
            </w:r>
            <w:r w:rsidRPr="0079488E">
              <w:rPr>
                <w:rFonts w:ascii="Times New Roman" w:hAnsi="Times New Roman"/>
                <w:bCs/>
                <w:sz w:val="28"/>
                <w:szCs w:val="28"/>
                <w:lang w:eastAsia="ru-RU"/>
              </w:rPr>
              <w:t>образовательной среды</w:t>
            </w:r>
            <w:r>
              <w:rPr>
                <w:rFonts w:ascii="Times New Roman" w:hAnsi="Times New Roman"/>
                <w:bCs/>
                <w:sz w:val="28"/>
                <w:szCs w:val="28"/>
                <w:lang w:eastAsia="ru-RU"/>
              </w:rPr>
              <w:t>.</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
                <w:bCs/>
                <w:sz w:val="28"/>
                <w:szCs w:val="28"/>
                <w:lang w:eastAsia="ru-RU"/>
              </w:rPr>
              <w:t xml:space="preserve">Педагогическая технология - </w:t>
            </w:r>
            <w:r w:rsidRPr="0079488E">
              <w:rPr>
                <w:rFonts w:ascii="Times New Roman" w:hAnsi="Times New Roman"/>
                <w:bCs/>
                <w:sz w:val="28"/>
                <w:szCs w:val="28"/>
                <w:lang w:eastAsia="ru-RU"/>
              </w:rPr>
              <w:t>это деятельность учителя, в к</w:t>
            </w:r>
            <w:r w:rsidRPr="0079488E">
              <w:rPr>
                <w:rFonts w:ascii="Times New Roman" w:hAnsi="Times New Roman"/>
                <w:bCs/>
                <w:sz w:val="28"/>
                <w:szCs w:val="28"/>
                <w:lang w:eastAsia="ru-RU"/>
              </w:rPr>
              <w:t>о</w:t>
            </w:r>
            <w:r w:rsidRPr="0079488E">
              <w:rPr>
                <w:rFonts w:ascii="Times New Roman" w:hAnsi="Times New Roman"/>
                <w:bCs/>
                <w:sz w:val="28"/>
                <w:szCs w:val="28"/>
                <w:lang w:eastAsia="ru-RU"/>
              </w:rPr>
              <w:t xml:space="preserve">торой входящие в неё действия представлены в определенной </w:t>
            </w:r>
            <w:r w:rsidRPr="0079488E">
              <w:rPr>
                <w:rFonts w:ascii="Times New Roman" w:hAnsi="Times New Roman"/>
                <w:bCs/>
                <w:iCs/>
                <w:sz w:val="28"/>
                <w:szCs w:val="28"/>
                <w:lang w:eastAsia="ru-RU"/>
              </w:rPr>
              <w:t>посл</w:t>
            </w:r>
            <w:r w:rsidRPr="0079488E">
              <w:rPr>
                <w:rFonts w:ascii="Times New Roman" w:hAnsi="Times New Roman"/>
                <w:bCs/>
                <w:iCs/>
                <w:sz w:val="28"/>
                <w:szCs w:val="28"/>
                <w:lang w:eastAsia="ru-RU"/>
              </w:rPr>
              <w:t>е</w:t>
            </w:r>
            <w:r w:rsidRPr="0079488E">
              <w:rPr>
                <w:rFonts w:ascii="Times New Roman" w:hAnsi="Times New Roman"/>
                <w:bCs/>
                <w:iCs/>
                <w:sz w:val="28"/>
                <w:szCs w:val="28"/>
                <w:lang w:eastAsia="ru-RU"/>
              </w:rPr>
              <w:t>довательности</w:t>
            </w:r>
            <w:r>
              <w:rPr>
                <w:rFonts w:ascii="Times New Roman" w:hAnsi="Times New Roman"/>
                <w:sz w:val="28"/>
                <w:szCs w:val="28"/>
                <w:lang w:eastAsia="ru-RU"/>
              </w:rPr>
              <w:t xml:space="preserve"> </w:t>
            </w:r>
            <w:r w:rsidR="00160443">
              <w:rPr>
                <w:rFonts w:ascii="Times New Roman" w:hAnsi="Times New Roman"/>
                <w:bCs/>
                <w:sz w:val="28"/>
                <w:szCs w:val="28"/>
                <w:lang w:eastAsia="ru-RU"/>
              </w:rPr>
              <w:t xml:space="preserve">и </w:t>
            </w:r>
            <w:r w:rsidRPr="0079488E">
              <w:rPr>
                <w:rFonts w:ascii="Times New Roman" w:hAnsi="Times New Roman"/>
                <w:bCs/>
                <w:sz w:val="28"/>
                <w:szCs w:val="28"/>
                <w:lang w:eastAsia="ru-RU"/>
              </w:rPr>
              <w:t>предполагают</w:t>
            </w:r>
            <w:r w:rsidR="00160443">
              <w:rPr>
                <w:rFonts w:ascii="Times New Roman" w:hAnsi="Times New Roman"/>
                <w:sz w:val="28"/>
                <w:szCs w:val="28"/>
                <w:lang w:eastAsia="ru-RU"/>
              </w:rPr>
              <w:t xml:space="preserve"> </w:t>
            </w:r>
            <w:r w:rsidR="00160443">
              <w:rPr>
                <w:rFonts w:ascii="Times New Roman" w:hAnsi="Times New Roman"/>
                <w:bCs/>
                <w:iCs/>
                <w:sz w:val="28"/>
                <w:szCs w:val="28"/>
                <w:lang w:eastAsia="ru-RU"/>
              </w:rPr>
              <w:t>достижение</w:t>
            </w:r>
            <w:r w:rsidRPr="0079488E">
              <w:rPr>
                <w:rFonts w:ascii="Times New Roman" w:hAnsi="Times New Roman"/>
                <w:bCs/>
                <w:iCs/>
                <w:sz w:val="28"/>
                <w:szCs w:val="28"/>
                <w:lang w:eastAsia="ru-RU"/>
              </w:rPr>
              <w:t xml:space="preserve"> прогнозируемого резул</w:t>
            </w:r>
            <w:r w:rsidRPr="0079488E">
              <w:rPr>
                <w:rFonts w:ascii="Times New Roman" w:hAnsi="Times New Roman"/>
                <w:bCs/>
                <w:iCs/>
                <w:sz w:val="28"/>
                <w:szCs w:val="28"/>
                <w:lang w:eastAsia="ru-RU"/>
              </w:rPr>
              <w:t>ь</w:t>
            </w:r>
            <w:r w:rsidRPr="0079488E">
              <w:rPr>
                <w:rFonts w:ascii="Times New Roman" w:hAnsi="Times New Roman"/>
                <w:bCs/>
                <w:iCs/>
                <w:sz w:val="28"/>
                <w:szCs w:val="28"/>
                <w:lang w:eastAsia="ru-RU"/>
              </w:rPr>
              <w:t>тата</w:t>
            </w:r>
            <w:r w:rsidRPr="0079488E">
              <w:rPr>
                <w:rFonts w:ascii="Times New Roman" w:hAnsi="Times New Roman"/>
                <w:sz w:val="28"/>
                <w:szCs w:val="28"/>
                <w:lang w:eastAsia="ru-RU"/>
              </w:rPr>
              <w:t>.</w:t>
            </w:r>
          </w:p>
          <w:p w:rsidR="008A662F" w:rsidRPr="0079488E" w:rsidRDefault="008A662F" w:rsidP="00FA53D6">
            <w:pPr>
              <w:shd w:val="clear" w:color="auto" w:fill="FFFFFF"/>
              <w:tabs>
                <w:tab w:val="left" w:pos="9214"/>
              </w:tabs>
              <w:ind w:firstLine="709"/>
              <w:jc w:val="both"/>
              <w:rPr>
                <w:rFonts w:ascii="Times New Roman" w:hAnsi="Times New Roman"/>
                <w:b/>
                <w:bCs/>
                <w:sz w:val="28"/>
                <w:szCs w:val="28"/>
                <w:lang w:eastAsia="ru-RU"/>
              </w:rPr>
            </w:pPr>
            <w:r>
              <w:rPr>
                <w:rFonts w:ascii="Times New Roman" w:hAnsi="Times New Roman"/>
                <w:b/>
                <w:bCs/>
                <w:sz w:val="28"/>
                <w:szCs w:val="28"/>
                <w:lang w:eastAsia="ru-RU"/>
              </w:rPr>
              <w:t>Т</w:t>
            </w:r>
            <w:r w:rsidRPr="0079488E">
              <w:rPr>
                <w:rFonts w:ascii="Times New Roman" w:hAnsi="Times New Roman"/>
                <w:b/>
                <w:bCs/>
                <w:sz w:val="28"/>
                <w:szCs w:val="28"/>
                <w:lang w:eastAsia="ru-RU"/>
              </w:rPr>
              <w:t>ехнологии</w:t>
            </w:r>
            <w:r>
              <w:rPr>
                <w:rFonts w:ascii="Times New Roman" w:hAnsi="Times New Roman"/>
                <w:b/>
                <w:bCs/>
                <w:sz w:val="28"/>
                <w:szCs w:val="28"/>
                <w:lang w:eastAsia="ru-RU"/>
              </w:rPr>
              <w:t>, применяемые на уроках изобразительного и</w:t>
            </w:r>
            <w:r>
              <w:rPr>
                <w:rFonts w:ascii="Times New Roman" w:hAnsi="Times New Roman"/>
                <w:b/>
                <w:bCs/>
                <w:sz w:val="28"/>
                <w:szCs w:val="28"/>
                <w:lang w:eastAsia="ru-RU"/>
              </w:rPr>
              <w:t>с</w:t>
            </w:r>
            <w:r>
              <w:rPr>
                <w:rFonts w:ascii="Times New Roman" w:hAnsi="Times New Roman"/>
                <w:b/>
                <w:bCs/>
                <w:sz w:val="28"/>
                <w:szCs w:val="28"/>
                <w:lang w:eastAsia="ru-RU"/>
              </w:rPr>
              <w:t>кусства</w:t>
            </w:r>
            <w:r w:rsidRPr="0079488E">
              <w:rPr>
                <w:rFonts w:ascii="Times New Roman" w:hAnsi="Times New Roman"/>
                <w:b/>
                <w:bCs/>
                <w:sz w:val="28"/>
                <w:szCs w:val="28"/>
                <w:lang w:eastAsia="ru-RU"/>
              </w:rPr>
              <w:t>:</w:t>
            </w:r>
          </w:p>
          <w:p w:rsidR="008A662F" w:rsidRPr="0079488E" w:rsidRDefault="008A662F" w:rsidP="00FA53D6">
            <w:pPr>
              <w:shd w:val="clear" w:color="auto" w:fill="FFFFFF"/>
              <w:tabs>
                <w:tab w:val="left" w:pos="9214"/>
              </w:tabs>
              <w:ind w:firstLine="709"/>
              <w:jc w:val="both"/>
              <w:rPr>
                <w:rFonts w:ascii="Times New Roman" w:hAnsi="Times New Roman"/>
                <w:bCs/>
                <w:iCs/>
                <w:sz w:val="28"/>
                <w:szCs w:val="28"/>
                <w:lang w:eastAsia="ru-RU"/>
              </w:rPr>
            </w:pPr>
            <w:r w:rsidRPr="008B39EB">
              <w:rPr>
                <w:rFonts w:ascii="Times New Roman" w:hAnsi="Times New Roman"/>
                <w:bCs/>
                <w:sz w:val="28"/>
                <w:szCs w:val="28"/>
                <w:lang w:eastAsia="ru-RU"/>
              </w:rPr>
              <w:t>-</w:t>
            </w:r>
            <w:r>
              <w:rPr>
                <w:rFonts w:ascii="Times New Roman" w:hAnsi="Times New Roman"/>
                <w:bCs/>
                <w:sz w:val="28"/>
                <w:szCs w:val="28"/>
                <w:lang w:eastAsia="ru-RU"/>
              </w:rPr>
              <w:t xml:space="preserve"> </w:t>
            </w:r>
            <w:r>
              <w:rPr>
                <w:rFonts w:ascii="Times New Roman" w:hAnsi="Times New Roman"/>
                <w:bCs/>
                <w:iCs/>
                <w:sz w:val="28"/>
                <w:szCs w:val="28"/>
                <w:lang w:eastAsia="ru-RU"/>
              </w:rPr>
              <w:t>информационно-</w:t>
            </w:r>
            <w:r w:rsidRPr="0079488E">
              <w:rPr>
                <w:rFonts w:ascii="Times New Roman" w:hAnsi="Times New Roman"/>
                <w:bCs/>
                <w:iCs/>
                <w:sz w:val="28"/>
                <w:szCs w:val="28"/>
                <w:lang w:eastAsia="ru-RU"/>
              </w:rPr>
              <w:t>коммуникационные технологии</w:t>
            </w:r>
          </w:p>
          <w:p w:rsidR="008A662F" w:rsidRPr="0079488E" w:rsidRDefault="008A662F" w:rsidP="00FA53D6">
            <w:pPr>
              <w:shd w:val="clear" w:color="auto" w:fill="FFFFFF"/>
              <w:tabs>
                <w:tab w:val="left" w:pos="9214"/>
              </w:tabs>
              <w:ind w:firstLine="709"/>
              <w:jc w:val="both"/>
              <w:rPr>
                <w:rFonts w:ascii="Times New Roman" w:hAnsi="Times New Roman"/>
                <w:b/>
                <w:sz w:val="28"/>
                <w:szCs w:val="28"/>
                <w:lang w:eastAsia="ru-RU"/>
              </w:rPr>
            </w:pPr>
            <w:r w:rsidRPr="008B39EB">
              <w:rPr>
                <w:rFonts w:ascii="Times New Roman" w:hAnsi="Times New Roman"/>
                <w:bCs/>
                <w:sz w:val="28"/>
                <w:szCs w:val="28"/>
                <w:lang w:eastAsia="ru-RU"/>
              </w:rPr>
              <w:t>-</w:t>
            </w:r>
            <w:r>
              <w:rPr>
                <w:rFonts w:ascii="Times New Roman" w:hAnsi="Times New Roman"/>
                <w:bCs/>
                <w:sz w:val="28"/>
                <w:szCs w:val="28"/>
                <w:lang w:eastAsia="ru-RU"/>
              </w:rPr>
              <w:t xml:space="preserve"> </w:t>
            </w:r>
            <w:r w:rsidRPr="0079488E">
              <w:rPr>
                <w:rFonts w:ascii="Times New Roman" w:hAnsi="Times New Roman"/>
                <w:bCs/>
                <w:iCs/>
                <w:sz w:val="28"/>
                <w:szCs w:val="28"/>
                <w:lang w:eastAsia="ru-RU"/>
              </w:rPr>
              <w:t>коллективная система обучения (КСО)</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8B39EB">
              <w:rPr>
                <w:rFonts w:ascii="Times New Roman" w:hAnsi="Times New Roman"/>
                <w:bCs/>
                <w:iCs/>
                <w:sz w:val="28"/>
                <w:szCs w:val="28"/>
                <w:lang w:eastAsia="ru-RU"/>
              </w:rPr>
              <w:t>-</w:t>
            </w: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развивающее обучение;</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проблемное обучение;</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proofErr w:type="spellStart"/>
            <w:r w:rsidRPr="0079488E">
              <w:rPr>
                <w:rFonts w:ascii="Times New Roman" w:hAnsi="Times New Roman"/>
                <w:bCs/>
                <w:iCs/>
                <w:sz w:val="28"/>
                <w:szCs w:val="28"/>
                <w:lang w:eastAsia="ru-RU"/>
              </w:rPr>
              <w:t>разноуровневое</w:t>
            </w:r>
            <w:proofErr w:type="spellEnd"/>
            <w:r w:rsidRPr="0079488E">
              <w:rPr>
                <w:rFonts w:ascii="Times New Roman" w:hAnsi="Times New Roman"/>
                <w:bCs/>
                <w:iCs/>
                <w:sz w:val="28"/>
                <w:szCs w:val="28"/>
                <w:lang w:eastAsia="ru-RU"/>
              </w:rPr>
              <w:t xml:space="preserve"> обучение;</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технология р</w:t>
            </w:r>
            <w:r>
              <w:rPr>
                <w:rFonts w:ascii="Times New Roman" w:hAnsi="Times New Roman"/>
                <w:bCs/>
                <w:iCs/>
                <w:sz w:val="28"/>
                <w:szCs w:val="28"/>
                <w:lang w:eastAsia="ru-RU"/>
              </w:rPr>
              <w:t>ешения изобретательских задач (</w:t>
            </w:r>
            <w:r w:rsidRPr="0079488E">
              <w:rPr>
                <w:rFonts w:ascii="Times New Roman" w:hAnsi="Times New Roman"/>
                <w:bCs/>
                <w:iCs/>
                <w:sz w:val="28"/>
                <w:szCs w:val="28"/>
                <w:lang w:eastAsia="ru-RU"/>
              </w:rPr>
              <w:t>ТРИЗ);</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исследовательские методы обучения;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проектные методы обучения;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технология « дебаты»;</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технология модульного и блочно-</w:t>
            </w:r>
            <w:r w:rsidRPr="0079488E">
              <w:rPr>
                <w:rFonts w:ascii="Times New Roman" w:hAnsi="Times New Roman"/>
                <w:bCs/>
                <w:iCs/>
                <w:sz w:val="28"/>
                <w:szCs w:val="28"/>
                <w:lang w:eastAsia="ru-RU"/>
              </w:rPr>
              <w:t>модульного обучения;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proofErr w:type="spellStart"/>
            <w:r>
              <w:rPr>
                <w:rFonts w:ascii="Times New Roman" w:hAnsi="Times New Roman"/>
                <w:bCs/>
                <w:iCs/>
                <w:sz w:val="28"/>
                <w:szCs w:val="28"/>
                <w:lang w:eastAsia="ru-RU"/>
              </w:rPr>
              <w:t>лекционно-семинарско-</w:t>
            </w:r>
            <w:r w:rsidRPr="0079488E">
              <w:rPr>
                <w:rFonts w:ascii="Times New Roman" w:hAnsi="Times New Roman"/>
                <w:bCs/>
                <w:iCs/>
                <w:sz w:val="28"/>
                <w:szCs w:val="28"/>
                <w:lang w:eastAsia="ru-RU"/>
              </w:rPr>
              <w:t>зачетная</w:t>
            </w:r>
            <w:proofErr w:type="spellEnd"/>
            <w:r w:rsidRPr="0079488E">
              <w:rPr>
                <w:rFonts w:ascii="Times New Roman" w:hAnsi="Times New Roman"/>
                <w:bCs/>
                <w:iCs/>
                <w:sz w:val="28"/>
                <w:szCs w:val="28"/>
                <w:lang w:eastAsia="ru-RU"/>
              </w:rPr>
              <w:t xml:space="preserve"> система обучения;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технология развития «критического мышления»;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lastRenderedPageBreak/>
              <w:t>-</w:t>
            </w: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технология использования в обучении игровых методов: рол</w:t>
            </w:r>
            <w:r w:rsidRPr="0079488E">
              <w:rPr>
                <w:rFonts w:ascii="Times New Roman" w:hAnsi="Times New Roman"/>
                <w:bCs/>
                <w:iCs/>
                <w:sz w:val="28"/>
                <w:szCs w:val="28"/>
                <w:lang w:eastAsia="ru-RU"/>
              </w:rPr>
              <w:t>е</w:t>
            </w:r>
            <w:r w:rsidRPr="0079488E">
              <w:rPr>
                <w:rFonts w:ascii="Times New Roman" w:hAnsi="Times New Roman"/>
                <w:bCs/>
                <w:iCs/>
                <w:sz w:val="28"/>
                <w:szCs w:val="28"/>
                <w:lang w:eastAsia="ru-RU"/>
              </w:rPr>
              <w:t>вых, деловых и других видов обучающих игр;</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r w:rsidR="00160443">
              <w:rPr>
                <w:rFonts w:ascii="Times New Roman" w:hAnsi="Times New Roman"/>
                <w:bCs/>
                <w:iCs/>
                <w:sz w:val="28"/>
                <w:szCs w:val="28"/>
                <w:lang w:eastAsia="ru-RU"/>
              </w:rPr>
              <w:t>обучение в сотрудничестве (</w:t>
            </w:r>
            <w:r w:rsidRPr="0079488E">
              <w:rPr>
                <w:rFonts w:ascii="Times New Roman" w:hAnsi="Times New Roman"/>
                <w:bCs/>
                <w:iCs/>
                <w:sz w:val="28"/>
                <w:szCs w:val="28"/>
                <w:lang w:eastAsia="ru-RU"/>
              </w:rPr>
              <w:t>командная, групповая работа);</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proofErr w:type="spellStart"/>
            <w:r w:rsidRPr="0079488E">
              <w:rPr>
                <w:rFonts w:ascii="Times New Roman" w:hAnsi="Times New Roman"/>
                <w:bCs/>
                <w:iCs/>
                <w:sz w:val="28"/>
                <w:szCs w:val="28"/>
                <w:lang w:eastAsia="ru-RU"/>
              </w:rPr>
              <w:t>здоровьесберегающие</w:t>
            </w:r>
            <w:proofErr w:type="spellEnd"/>
            <w:r w:rsidRPr="0079488E">
              <w:rPr>
                <w:rFonts w:ascii="Times New Roman" w:hAnsi="Times New Roman"/>
                <w:bCs/>
                <w:iCs/>
                <w:sz w:val="28"/>
                <w:szCs w:val="28"/>
                <w:lang w:eastAsia="ru-RU"/>
              </w:rPr>
              <w:t xml:space="preserve"> технологии;</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Pr>
                <w:rFonts w:ascii="Times New Roman" w:hAnsi="Times New Roman"/>
                <w:bCs/>
                <w:iCs/>
                <w:sz w:val="28"/>
                <w:szCs w:val="28"/>
                <w:lang w:eastAsia="ru-RU"/>
              </w:rPr>
              <w:t>- систему инновационной оценки «</w:t>
            </w:r>
            <w:proofErr w:type="spellStart"/>
            <w:r w:rsidRPr="0079488E">
              <w:rPr>
                <w:rFonts w:ascii="Times New Roman" w:hAnsi="Times New Roman"/>
                <w:bCs/>
                <w:iCs/>
                <w:sz w:val="28"/>
                <w:szCs w:val="28"/>
                <w:lang w:eastAsia="ru-RU"/>
              </w:rPr>
              <w:t>портфолио</w:t>
            </w:r>
            <w:proofErr w:type="spellEnd"/>
            <w:r w:rsidRPr="0079488E">
              <w:rPr>
                <w:rFonts w:ascii="Times New Roman" w:hAnsi="Times New Roman"/>
                <w:bCs/>
                <w:iCs/>
                <w:sz w:val="28"/>
                <w:szCs w:val="28"/>
                <w:lang w:eastAsia="ru-RU"/>
              </w:rPr>
              <w:t>»;</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Pr>
                <w:rFonts w:ascii="Times New Roman" w:hAnsi="Times New Roman"/>
                <w:bCs/>
                <w:iCs/>
                <w:sz w:val="28"/>
                <w:szCs w:val="28"/>
                <w:lang w:eastAsia="ru-RU"/>
              </w:rPr>
              <w:t xml:space="preserve">- </w:t>
            </w:r>
            <w:r w:rsidR="00160443">
              <w:rPr>
                <w:rFonts w:ascii="Times New Roman" w:hAnsi="Times New Roman"/>
                <w:bCs/>
                <w:iCs/>
                <w:sz w:val="28"/>
                <w:szCs w:val="28"/>
                <w:lang w:eastAsia="ru-RU"/>
              </w:rPr>
              <w:t>технология</w:t>
            </w:r>
            <w:r w:rsidRPr="0079488E">
              <w:rPr>
                <w:rFonts w:ascii="Times New Roman" w:hAnsi="Times New Roman"/>
                <w:bCs/>
                <w:iCs/>
                <w:sz w:val="28"/>
                <w:szCs w:val="28"/>
                <w:lang w:eastAsia="ru-RU"/>
              </w:rPr>
              <w:t xml:space="preserve"> дистанционного обучения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Cs/>
                <w:sz w:val="28"/>
                <w:szCs w:val="28"/>
                <w:lang w:eastAsia="ru-RU"/>
              </w:rPr>
              <w:t>-</w:t>
            </w:r>
            <w:r>
              <w:rPr>
                <w:rFonts w:ascii="Times New Roman" w:hAnsi="Times New Roman"/>
                <w:bCs/>
                <w:iCs/>
                <w:sz w:val="28"/>
                <w:szCs w:val="28"/>
                <w:lang w:eastAsia="ru-RU"/>
              </w:rPr>
              <w:t xml:space="preserve"> </w:t>
            </w:r>
            <w:r w:rsidRPr="0079488E">
              <w:rPr>
                <w:rFonts w:ascii="Times New Roman" w:hAnsi="Times New Roman"/>
                <w:bCs/>
                <w:iCs/>
                <w:sz w:val="28"/>
                <w:szCs w:val="28"/>
                <w:lang w:eastAsia="ru-RU"/>
              </w:rPr>
              <w:t>технология мастерских</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i/>
                <w:iCs/>
                <w:sz w:val="28"/>
                <w:szCs w:val="28"/>
                <w:lang w:eastAsia="ru-RU"/>
              </w:rPr>
              <w:t xml:space="preserve">- </w:t>
            </w:r>
            <w:r w:rsidRPr="0079488E">
              <w:rPr>
                <w:rFonts w:ascii="Times New Roman" w:hAnsi="Times New Roman"/>
                <w:bCs/>
                <w:iCs/>
                <w:sz w:val="28"/>
                <w:szCs w:val="28"/>
                <w:lang w:eastAsia="ru-RU"/>
              </w:rPr>
              <w:t>групповое обучение</w:t>
            </w:r>
          </w:p>
          <w:p w:rsidR="008A662F" w:rsidRPr="0079488E" w:rsidRDefault="008A662F" w:rsidP="00FA53D6">
            <w:pPr>
              <w:pStyle w:val="a4"/>
              <w:tabs>
                <w:tab w:val="left" w:pos="9214"/>
              </w:tabs>
              <w:spacing w:before="0" w:beforeAutospacing="0" w:after="0" w:afterAutospacing="0"/>
              <w:ind w:firstLine="709"/>
              <w:jc w:val="both"/>
              <w:rPr>
                <w:sz w:val="28"/>
                <w:szCs w:val="28"/>
              </w:rPr>
            </w:pPr>
            <w:r w:rsidRPr="0079488E">
              <w:rPr>
                <w:sz w:val="28"/>
                <w:szCs w:val="28"/>
              </w:rPr>
              <w:t>Рассмотрим некоторые из перечисленных современных образ</w:t>
            </w:r>
            <w:r w:rsidRPr="0079488E">
              <w:rPr>
                <w:sz w:val="28"/>
                <w:szCs w:val="28"/>
              </w:rPr>
              <w:t>о</w:t>
            </w:r>
            <w:r w:rsidRPr="0079488E">
              <w:rPr>
                <w:sz w:val="28"/>
                <w:szCs w:val="28"/>
              </w:rPr>
              <w:t>вательных технологий.</w:t>
            </w:r>
          </w:p>
          <w:p w:rsidR="008A662F" w:rsidRPr="0079488E" w:rsidRDefault="008A662F" w:rsidP="00FA53D6">
            <w:pPr>
              <w:pStyle w:val="a4"/>
              <w:tabs>
                <w:tab w:val="left" w:pos="9214"/>
              </w:tabs>
              <w:spacing w:before="0" w:beforeAutospacing="0" w:after="0" w:afterAutospacing="0"/>
              <w:ind w:firstLine="709"/>
              <w:jc w:val="both"/>
              <w:rPr>
                <w:sz w:val="28"/>
                <w:szCs w:val="28"/>
              </w:rPr>
            </w:pPr>
            <w:r w:rsidRPr="0079488E">
              <w:rPr>
                <w:b/>
                <w:bCs/>
                <w:sz w:val="28"/>
                <w:szCs w:val="28"/>
              </w:rPr>
              <w:t>Информационно-коммуникационные технологии</w:t>
            </w:r>
            <w:r>
              <w:rPr>
                <w:sz w:val="28"/>
                <w:szCs w:val="28"/>
              </w:rPr>
              <w:t xml:space="preserve"> я</w:t>
            </w:r>
            <w:r w:rsidRPr="0079488E">
              <w:rPr>
                <w:sz w:val="28"/>
                <w:szCs w:val="28"/>
              </w:rPr>
              <w:t xml:space="preserve"> рассма</w:t>
            </w:r>
            <w:r w:rsidRPr="0079488E">
              <w:rPr>
                <w:sz w:val="28"/>
                <w:szCs w:val="28"/>
              </w:rPr>
              <w:t>т</w:t>
            </w:r>
            <w:r w:rsidRPr="0079488E">
              <w:rPr>
                <w:sz w:val="28"/>
                <w:szCs w:val="28"/>
              </w:rPr>
              <w:t>риваю:</w:t>
            </w:r>
          </w:p>
          <w:p w:rsidR="008A662F" w:rsidRPr="0079488E" w:rsidRDefault="008A662F" w:rsidP="00FA53D6">
            <w:pPr>
              <w:pStyle w:val="a4"/>
              <w:tabs>
                <w:tab w:val="left" w:pos="9214"/>
              </w:tabs>
              <w:spacing w:before="0" w:beforeAutospacing="0" w:after="0" w:afterAutospacing="0"/>
              <w:ind w:firstLine="709"/>
              <w:jc w:val="both"/>
              <w:rPr>
                <w:sz w:val="28"/>
                <w:szCs w:val="28"/>
              </w:rPr>
            </w:pPr>
            <w:r w:rsidRPr="0079488E">
              <w:rPr>
                <w:sz w:val="28"/>
                <w:szCs w:val="28"/>
              </w:rPr>
              <w:t>-</w:t>
            </w:r>
            <w:r>
              <w:rPr>
                <w:sz w:val="28"/>
                <w:szCs w:val="28"/>
              </w:rPr>
              <w:t xml:space="preserve"> </w:t>
            </w:r>
            <w:r w:rsidRPr="0079488E">
              <w:rPr>
                <w:sz w:val="28"/>
                <w:szCs w:val="28"/>
              </w:rPr>
              <w:t>не как цель, а как еще одно средство обучения;</w:t>
            </w:r>
          </w:p>
          <w:p w:rsidR="008A662F" w:rsidRPr="0079488E" w:rsidRDefault="008A662F" w:rsidP="00FA53D6">
            <w:pPr>
              <w:pStyle w:val="a4"/>
              <w:tabs>
                <w:tab w:val="left" w:pos="9214"/>
              </w:tabs>
              <w:spacing w:before="0" w:beforeAutospacing="0" w:after="0" w:afterAutospacing="0"/>
              <w:ind w:firstLine="709"/>
              <w:jc w:val="both"/>
              <w:rPr>
                <w:sz w:val="28"/>
                <w:szCs w:val="28"/>
              </w:rPr>
            </w:pPr>
            <w:r w:rsidRPr="0079488E">
              <w:rPr>
                <w:sz w:val="28"/>
                <w:szCs w:val="28"/>
              </w:rPr>
              <w:t>-</w:t>
            </w:r>
            <w:r>
              <w:rPr>
                <w:sz w:val="28"/>
                <w:szCs w:val="28"/>
              </w:rPr>
              <w:t xml:space="preserve"> </w:t>
            </w:r>
            <w:r w:rsidRPr="0079488E">
              <w:rPr>
                <w:sz w:val="28"/>
                <w:szCs w:val="28"/>
              </w:rPr>
              <w:t>как источник дополнительной информации по предмету;</w:t>
            </w:r>
          </w:p>
          <w:p w:rsidR="008A662F" w:rsidRPr="0079488E" w:rsidRDefault="008A662F" w:rsidP="00FA53D6">
            <w:pPr>
              <w:pStyle w:val="a4"/>
              <w:tabs>
                <w:tab w:val="left" w:pos="9214"/>
              </w:tabs>
              <w:spacing w:before="0" w:beforeAutospacing="0" w:after="0" w:afterAutospacing="0"/>
              <w:ind w:firstLine="709"/>
              <w:jc w:val="both"/>
              <w:rPr>
                <w:sz w:val="28"/>
                <w:szCs w:val="28"/>
              </w:rPr>
            </w:pPr>
            <w:r w:rsidRPr="0079488E">
              <w:rPr>
                <w:sz w:val="28"/>
                <w:szCs w:val="28"/>
              </w:rPr>
              <w:t>-</w:t>
            </w:r>
            <w:r>
              <w:rPr>
                <w:sz w:val="28"/>
                <w:szCs w:val="28"/>
              </w:rPr>
              <w:t xml:space="preserve"> </w:t>
            </w:r>
            <w:r w:rsidRPr="0079488E">
              <w:rPr>
                <w:sz w:val="28"/>
                <w:szCs w:val="28"/>
              </w:rPr>
              <w:t>как способ организации самостоятельной исследовательской деятельности;</w:t>
            </w:r>
          </w:p>
          <w:p w:rsidR="008A662F" w:rsidRPr="0079488E" w:rsidRDefault="008A662F" w:rsidP="00FA53D6">
            <w:pPr>
              <w:pStyle w:val="a4"/>
              <w:tabs>
                <w:tab w:val="left" w:pos="9214"/>
              </w:tabs>
              <w:spacing w:before="0" w:beforeAutospacing="0" w:after="0" w:afterAutospacing="0"/>
              <w:ind w:firstLine="709"/>
              <w:jc w:val="both"/>
              <w:rPr>
                <w:sz w:val="28"/>
                <w:szCs w:val="28"/>
              </w:rPr>
            </w:pPr>
            <w:r w:rsidRPr="0079488E">
              <w:rPr>
                <w:sz w:val="28"/>
                <w:szCs w:val="28"/>
              </w:rPr>
              <w:t>-</w:t>
            </w:r>
            <w:r>
              <w:rPr>
                <w:sz w:val="28"/>
                <w:szCs w:val="28"/>
              </w:rPr>
              <w:t xml:space="preserve"> </w:t>
            </w:r>
            <w:r w:rsidRPr="0079488E">
              <w:rPr>
                <w:sz w:val="28"/>
                <w:szCs w:val="28"/>
              </w:rPr>
              <w:t>как способ активизации творческой и познавательной деятел</w:t>
            </w:r>
            <w:r w:rsidRPr="0079488E">
              <w:rPr>
                <w:sz w:val="28"/>
                <w:szCs w:val="28"/>
              </w:rPr>
              <w:t>ь</w:t>
            </w:r>
            <w:r w:rsidRPr="0079488E">
              <w:rPr>
                <w:sz w:val="28"/>
                <w:szCs w:val="28"/>
              </w:rPr>
              <w:t>ности учащихся;</w:t>
            </w:r>
          </w:p>
          <w:p w:rsidR="008A662F" w:rsidRPr="0079488E" w:rsidRDefault="008A662F" w:rsidP="00FA53D6">
            <w:pPr>
              <w:pStyle w:val="a4"/>
              <w:tabs>
                <w:tab w:val="left" w:pos="9214"/>
              </w:tabs>
              <w:spacing w:before="0" w:beforeAutospacing="0" w:after="0" w:afterAutospacing="0"/>
              <w:ind w:firstLine="709"/>
              <w:jc w:val="both"/>
              <w:rPr>
                <w:sz w:val="28"/>
                <w:szCs w:val="28"/>
              </w:rPr>
            </w:pPr>
            <w:r w:rsidRPr="0079488E">
              <w:rPr>
                <w:sz w:val="28"/>
                <w:szCs w:val="28"/>
              </w:rPr>
              <w:t>-</w:t>
            </w:r>
            <w:r>
              <w:rPr>
                <w:sz w:val="28"/>
                <w:szCs w:val="28"/>
              </w:rPr>
              <w:t xml:space="preserve"> </w:t>
            </w:r>
            <w:r w:rsidRPr="0079488E">
              <w:rPr>
                <w:sz w:val="28"/>
                <w:szCs w:val="28"/>
              </w:rPr>
              <w:t>как возможность интегрированного обучения предмету.</w:t>
            </w:r>
          </w:p>
          <w:p w:rsidR="008A662F" w:rsidRPr="0079488E" w:rsidRDefault="008A662F" w:rsidP="00FA53D6">
            <w:pPr>
              <w:pStyle w:val="a4"/>
              <w:tabs>
                <w:tab w:val="left" w:pos="9214"/>
              </w:tabs>
              <w:spacing w:before="0" w:beforeAutospacing="0" w:after="0" w:afterAutospacing="0"/>
              <w:ind w:firstLine="709"/>
              <w:jc w:val="both"/>
              <w:rPr>
                <w:sz w:val="28"/>
                <w:szCs w:val="28"/>
              </w:rPr>
            </w:pPr>
            <w:r w:rsidRPr="0079488E">
              <w:rPr>
                <w:sz w:val="28"/>
                <w:szCs w:val="28"/>
              </w:rPr>
              <w:t>На уроках можно использовать:</w:t>
            </w:r>
          </w:p>
          <w:p w:rsidR="008A662F" w:rsidRPr="0079488E" w:rsidRDefault="008A662F" w:rsidP="00FA53D6">
            <w:pPr>
              <w:pStyle w:val="a4"/>
              <w:tabs>
                <w:tab w:val="left" w:pos="9214"/>
              </w:tabs>
              <w:spacing w:before="0" w:beforeAutospacing="0" w:after="0" w:afterAutospacing="0"/>
              <w:ind w:firstLine="709"/>
              <w:jc w:val="both"/>
              <w:rPr>
                <w:sz w:val="28"/>
                <w:szCs w:val="28"/>
              </w:rPr>
            </w:pPr>
            <w:r>
              <w:rPr>
                <w:sz w:val="28"/>
                <w:szCs w:val="28"/>
              </w:rPr>
              <w:t>- ф</w:t>
            </w:r>
            <w:r w:rsidRPr="0079488E">
              <w:rPr>
                <w:sz w:val="28"/>
                <w:szCs w:val="28"/>
              </w:rPr>
              <w:t>ильмы-презентации, демонстрация сопровождается лекцией и комментариями; в процессе просмотра дети вовлекают</w:t>
            </w:r>
            <w:r>
              <w:rPr>
                <w:sz w:val="28"/>
                <w:szCs w:val="28"/>
              </w:rPr>
              <w:t>ся</w:t>
            </w:r>
            <w:r w:rsidRPr="0079488E">
              <w:rPr>
                <w:sz w:val="28"/>
                <w:szCs w:val="28"/>
              </w:rPr>
              <w:t xml:space="preserve"> в процесс общения, задают вопросы, коллективно рассматривают и </w:t>
            </w:r>
            <w:r w:rsidR="00160443">
              <w:rPr>
                <w:sz w:val="28"/>
                <w:szCs w:val="28"/>
              </w:rPr>
              <w:t>обсуждают произведения искусств, с</w:t>
            </w:r>
            <w:r w:rsidRPr="0079488E">
              <w:rPr>
                <w:sz w:val="28"/>
                <w:szCs w:val="28"/>
              </w:rPr>
              <w:t>лайд-фильм, идеально подходит для поэта</w:t>
            </w:r>
            <w:r w:rsidRPr="0079488E">
              <w:rPr>
                <w:sz w:val="28"/>
                <w:szCs w:val="28"/>
              </w:rPr>
              <w:t>п</w:t>
            </w:r>
            <w:r w:rsidR="00160443">
              <w:rPr>
                <w:sz w:val="28"/>
                <w:szCs w:val="28"/>
              </w:rPr>
              <w:t>ного рисования;</w:t>
            </w:r>
          </w:p>
          <w:p w:rsidR="008A662F" w:rsidRPr="0079488E" w:rsidRDefault="008A662F" w:rsidP="00FA53D6">
            <w:pPr>
              <w:pStyle w:val="a4"/>
              <w:tabs>
                <w:tab w:val="left" w:pos="9214"/>
              </w:tabs>
              <w:spacing w:before="0" w:beforeAutospacing="0" w:after="0" w:afterAutospacing="0"/>
              <w:ind w:firstLine="709"/>
              <w:jc w:val="both"/>
              <w:rPr>
                <w:sz w:val="28"/>
                <w:szCs w:val="28"/>
              </w:rPr>
            </w:pPr>
            <w:r>
              <w:rPr>
                <w:sz w:val="28"/>
                <w:szCs w:val="28"/>
              </w:rPr>
              <w:t xml:space="preserve">- </w:t>
            </w:r>
            <w:r w:rsidR="00160443">
              <w:rPr>
                <w:sz w:val="28"/>
                <w:szCs w:val="28"/>
              </w:rPr>
              <w:t>в</w:t>
            </w:r>
            <w:r w:rsidRPr="0079488E">
              <w:rPr>
                <w:sz w:val="28"/>
                <w:szCs w:val="28"/>
              </w:rPr>
              <w:t>ирту</w:t>
            </w:r>
            <w:r w:rsidR="00160443">
              <w:rPr>
                <w:sz w:val="28"/>
                <w:szCs w:val="28"/>
              </w:rPr>
              <w:t>альные экскурсии по музеям мира;</w:t>
            </w:r>
          </w:p>
          <w:p w:rsidR="008A662F" w:rsidRPr="0079488E" w:rsidRDefault="008A662F" w:rsidP="00FA53D6">
            <w:pPr>
              <w:pStyle w:val="a4"/>
              <w:tabs>
                <w:tab w:val="left" w:pos="9214"/>
              </w:tabs>
              <w:spacing w:before="0" w:beforeAutospacing="0" w:after="0" w:afterAutospacing="0"/>
              <w:ind w:firstLine="709"/>
              <w:jc w:val="both"/>
              <w:rPr>
                <w:sz w:val="28"/>
                <w:szCs w:val="28"/>
              </w:rPr>
            </w:pPr>
            <w:r>
              <w:rPr>
                <w:sz w:val="28"/>
                <w:szCs w:val="28"/>
              </w:rPr>
              <w:t>- со</w:t>
            </w:r>
            <w:r w:rsidRPr="0079488E">
              <w:rPr>
                <w:sz w:val="28"/>
                <w:szCs w:val="28"/>
              </w:rPr>
              <w:t>бственные презентации к урокам.</w:t>
            </w:r>
          </w:p>
          <w:p w:rsidR="008A662F" w:rsidRPr="0079488E" w:rsidRDefault="008A662F" w:rsidP="00FA53D6">
            <w:pPr>
              <w:pStyle w:val="a4"/>
              <w:shd w:val="clear" w:color="auto" w:fill="FFFFFF"/>
              <w:tabs>
                <w:tab w:val="left" w:pos="9214"/>
              </w:tabs>
              <w:spacing w:before="0" w:beforeAutospacing="0" w:after="0" w:afterAutospacing="0"/>
              <w:ind w:firstLine="709"/>
              <w:jc w:val="both"/>
              <w:rPr>
                <w:sz w:val="28"/>
                <w:szCs w:val="28"/>
              </w:rPr>
            </w:pPr>
            <w:r w:rsidRPr="005E150D">
              <w:rPr>
                <w:sz w:val="28"/>
                <w:szCs w:val="28"/>
              </w:rPr>
              <w:t>К</w:t>
            </w:r>
            <w:r w:rsidRPr="005E150D">
              <w:rPr>
                <w:bCs/>
                <w:iCs/>
                <w:sz w:val="28"/>
                <w:szCs w:val="28"/>
              </w:rPr>
              <w:t>оллективные занятия с применением различных методик ко</w:t>
            </w:r>
            <w:r w:rsidRPr="005E150D">
              <w:rPr>
                <w:bCs/>
                <w:iCs/>
                <w:sz w:val="28"/>
                <w:szCs w:val="28"/>
              </w:rPr>
              <w:t>л</w:t>
            </w:r>
            <w:r w:rsidRPr="005E150D">
              <w:rPr>
                <w:bCs/>
                <w:iCs/>
                <w:sz w:val="28"/>
                <w:szCs w:val="28"/>
              </w:rPr>
              <w:t>лективного способа обучения</w:t>
            </w:r>
            <w:r w:rsidRPr="005E150D">
              <w:rPr>
                <w:bCs/>
                <w:i/>
                <w:iCs/>
                <w:sz w:val="28"/>
                <w:szCs w:val="28"/>
              </w:rPr>
              <w:t xml:space="preserve"> –</w:t>
            </w:r>
            <w:r w:rsidRPr="005E150D">
              <w:rPr>
                <w:sz w:val="28"/>
                <w:szCs w:val="28"/>
              </w:rPr>
              <w:t xml:space="preserve"> взаимообмен заданиями для отработки учащимися практических умений</w:t>
            </w:r>
            <w:r w:rsidRPr="0079488E">
              <w:rPr>
                <w:sz w:val="28"/>
                <w:szCs w:val="28"/>
              </w:rPr>
              <w:t xml:space="preserve"> выполнять различные уп</w:t>
            </w:r>
            <w:r>
              <w:rPr>
                <w:sz w:val="28"/>
                <w:szCs w:val="28"/>
              </w:rPr>
              <w:t xml:space="preserve">ражнения в графике, </w:t>
            </w:r>
            <w:proofErr w:type="spellStart"/>
            <w:r>
              <w:rPr>
                <w:sz w:val="28"/>
                <w:szCs w:val="28"/>
              </w:rPr>
              <w:t>цветоведении</w:t>
            </w:r>
            <w:proofErr w:type="spellEnd"/>
            <w:r w:rsidRPr="0079488E">
              <w:rPr>
                <w:sz w:val="28"/>
                <w:szCs w:val="28"/>
              </w:rPr>
              <w:t>, народных промыслах и др.</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sz w:val="28"/>
                <w:szCs w:val="28"/>
              </w:rPr>
              <w:t>Можно предложить ученикам парные задания (например, Праздник цветения сакуры, Олимпийские игры Древней Греции и др.), где универсальным учебным действием служат коммуникати</w:t>
            </w:r>
            <w:r w:rsidRPr="0079488E">
              <w:rPr>
                <w:sz w:val="28"/>
                <w:szCs w:val="28"/>
              </w:rPr>
              <w:t>в</w:t>
            </w:r>
            <w:r w:rsidRPr="0079488E">
              <w:rPr>
                <w:sz w:val="28"/>
                <w:szCs w:val="28"/>
              </w:rPr>
              <w:t>ные действия, которые должны обеспечивать возможности сотрудн</w:t>
            </w:r>
            <w:r w:rsidRPr="0079488E">
              <w:rPr>
                <w:sz w:val="28"/>
                <w:szCs w:val="28"/>
              </w:rPr>
              <w:t>и</w:t>
            </w:r>
            <w:r w:rsidRPr="0079488E">
              <w:rPr>
                <w:sz w:val="28"/>
                <w:szCs w:val="28"/>
              </w:rPr>
              <w:t>чества учеников</w:t>
            </w:r>
            <w:r>
              <w:rPr>
                <w:sz w:val="28"/>
                <w:szCs w:val="28"/>
              </w:rPr>
              <w:t>,</w:t>
            </w:r>
            <w:r w:rsidRPr="0079488E">
              <w:rPr>
                <w:sz w:val="28"/>
                <w:szCs w:val="28"/>
              </w:rPr>
              <w:t xml:space="preserve"> умение слушать и понимать партнера, планировать и согласованно выполнять совместную деятельность, распределять р</w:t>
            </w:r>
            <w:r w:rsidRPr="0079488E">
              <w:rPr>
                <w:sz w:val="28"/>
                <w:szCs w:val="28"/>
              </w:rPr>
              <w:t>о</w:t>
            </w:r>
            <w:r w:rsidRPr="0079488E">
              <w:rPr>
                <w:sz w:val="28"/>
                <w:szCs w:val="28"/>
              </w:rPr>
              <w:t>ли, взаимно контролировать действия друг друга и уметь договар</w:t>
            </w:r>
            <w:r w:rsidRPr="0079488E">
              <w:rPr>
                <w:sz w:val="28"/>
                <w:szCs w:val="28"/>
              </w:rPr>
              <w:t>и</w:t>
            </w:r>
            <w:r w:rsidRPr="0079488E">
              <w:rPr>
                <w:sz w:val="28"/>
                <w:szCs w:val="28"/>
              </w:rPr>
              <w:t>ваться.</w:t>
            </w:r>
          </w:p>
          <w:p w:rsidR="008A662F" w:rsidRPr="0079488E" w:rsidRDefault="008A662F" w:rsidP="00FA53D6">
            <w:pPr>
              <w:shd w:val="clear" w:color="auto" w:fill="FFFFFF"/>
              <w:tabs>
                <w:tab w:val="left" w:pos="9214"/>
              </w:tabs>
              <w:jc w:val="center"/>
              <w:rPr>
                <w:rFonts w:ascii="Times New Roman" w:hAnsi="Times New Roman"/>
                <w:b/>
                <w:sz w:val="28"/>
                <w:szCs w:val="28"/>
                <w:lang w:eastAsia="ru-RU"/>
              </w:rPr>
            </w:pPr>
            <w:r w:rsidRPr="0079488E">
              <w:rPr>
                <w:rFonts w:ascii="Times New Roman" w:hAnsi="Times New Roman"/>
                <w:b/>
                <w:bCs/>
                <w:sz w:val="28"/>
                <w:szCs w:val="28"/>
                <w:lang w:eastAsia="ru-RU"/>
              </w:rPr>
              <w:t>Игровые технологии</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sz w:val="28"/>
                <w:szCs w:val="28"/>
              </w:rPr>
              <w:t>Значительные педагогические усилия необходимо направлять на мотивацию учащихся, поэтому</w:t>
            </w:r>
            <w:r>
              <w:rPr>
                <w:sz w:val="28"/>
                <w:szCs w:val="28"/>
              </w:rPr>
              <w:t xml:space="preserve"> </w:t>
            </w:r>
            <w:r w:rsidRPr="0079488E">
              <w:rPr>
                <w:sz w:val="28"/>
                <w:szCs w:val="28"/>
              </w:rPr>
              <w:t>использую</w:t>
            </w:r>
            <w:r>
              <w:rPr>
                <w:sz w:val="28"/>
                <w:szCs w:val="28"/>
              </w:rPr>
              <w:t xml:space="preserve"> </w:t>
            </w:r>
            <w:r w:rsidRPr="00160443">
              <w:rPr>
                <w:sz w:val="28"/>
                <w:szCs w:val="28"/>
              </w:rPr>
              <w:t>развивающие технологии</w:t>
            </w:r>
            <w:r w:rsidRPr="00160443">
              <w:rPr>
                <w:bCs/>
                <w:sz w:val="28"/>
                <w:szCs w:val="28"/>
              </w:rPr>
              <w:t>,</w:t>
            </w:r>
            <w:r w:rsidR="00160443" w:rsidRPr="00160443">
              <w:rPr>
                <w:sz w:val="28"/>
                <w:szCs w:val="28"/>
              </w:rPr>
              <w:t xml:space="preserve"> </w:t>
            </w:r>
            <w:r w:rsidRPr="00160443">
              <w:rPr>
                <w:sz w:val="28"/>
                <w:szCs w:val="28"/>
              </w:rPr>
              <w:t>активизирующие деятельность учащихся. К ним относятся</w:t>
            </w:r>
            <w:r w:rsidR="00160443" w:rsidRPr="00160443">
              <w:rPr>
                <w:sz w:val="28"/>
                <w:szCs w:val="28"/>
              </w:rPr>
              <w:t xml:space="preserve"> </w:t>
            </w:r>
            <w:r w:rsidRPr="00160443">
              <w:rPr>
                <w:bCs/>
                <w:sz w:val="28"/>
                <w:szCs w:val="28"/>
              </w:rPr>
              <w:t xml:space="preserve">игровые технологии. </w:t>
            </w:r>
            <w:r w:rsidRPr="00160443">
              <w:rPr>
                <w:sz w:val="28"/>
                <w:szCs w:val="28"/>
              </w:rPr>
              <w:t>Игра на уроке помогает быстро вовлечь всех участников</w:t>
            </w:r>
            <w:r w:rsidRPr="0079488E">
              <w:rPr>
                <w:sz w:val="28"/>
                <w:szCs w:val="28"/>
              </w:rPr>
              <w:t xml:space="preserve"> в деятельность, вызывает эмоциональный настрой, что способствует </w:t>
            </w:r>
            <w:r w:rsidRPr="0079488E">
              <w:rPr>
                <w:sz w:val="28"/>
                <w:szCs w:val="28"/>
              </w:rPr>
              <w:lastRenderedPageBreak/>
              <w:t>установлению тесного контакта с учениками, располагает к активной работе.</w:t>
            </w:r>
          </w:p>
          <w:p w:rsidR="008A662F" w:rsidRPr="0079488E" w:rsidRDefault="008A662F" w:rsidP="00FA53D6">
            <w:pPr>
              <w:shd w:val="clear" w:color="auto" w:fill="FFFFFF"/>
              <w:tabs>
                <w:tab w:val="num" w:pos="0"/>
                <w:tab w:val="left" w:pos="9214"/>
              </w:tabs>
              <w:ind w:firstLine="709"/>
              <w:jc w:val="both"/>
              <w:rPr>
                <w:rFonts w:ascii="Times New Roman" w:hAnsi="Times New Roman"/>
                <w:sz w:val="28"/>
                <w:szCs w:val="28"/>
                <w:lang w:eastAsia="ru-RU"/>
              </w:rPr>
            </w:pPr>
            <w:proofErr w:type="gramStart"/>
            <w:r w:rsidRPr="008B39EB">
              <w:rPr>
                <w:rFonts w:ascii="Times New Roman" w:hAnsi="Times New Roman"/>
                <w:b/>
                <w:bCs/>
                <w:sz w:val="28"/>
                <w:szCs w:val="28"/>
                <w:lang w:eastAsia="ru-RU"/>
              </w:rPr>
              <w:t>Игра</w:t>
            </w:r>
            <w:r>
              <w:rPr>
                <w:rFonts w:ascii="Times New Roman" w:hAnsi="Times New Roman"/>
                <w:sz w:val="28"/>
                <w:szCs w:val="28"/>
                <w:lang w:eastAsia="ru-RU"/>
              </w:rPr>
              <w:t xml:space="preserve"> </w:t>
            </w:r>
            <w:r w:rsidRPr="0079488E">
              <w:rPr>
                <w:rFonts w:ascii="Times New Roman" w:hAnsi="Times New Roman"/>
                <w:bCs/>
                <w:sz w:val="28"/>
                <w:szCs w:val="28"/>
                <w:lang w:eastAsia="ru-RU"/>
              </w:rPr>
              <w:t>– это самая свободная, естественная форма погружения человека в реальную (или воображаемую) действительность с целью её изучения, проявления собственного</w:t>
            </w:r>
            <w:r>
              <w:rPr>
                <w:rFonts w:ascii="Times New Roman" w:hAnsi="Times New Roman"/>
                <w:sz w:val="28"/>
                <w:szCs w:val="28"/>
                <w:lang w:eastAsia="ru-RU"/>
              </w:rPr>
              <w:t xml:space="preserve"> </w:t>
            </w:r>
            <w:r w:rsidRPr="0079488E">
              <w:rPr>
                <w:rFonts w:ascii="Times New Roman" w:hAnsi="Times New Roman"/>
                <w:bCs/>
                <w:sz w:val="28"/>
                <w:szCs w:val="28"/>
                <w:lang w:eastAsia="ru-RU"/>
              </w:rPr>
              <w:t>«Я»,</w:t>
            </w:r>
            <w:r>
              <w:rPr>
                <w:rFonts w:ascii="Times New Roman" w:hAnsi="Times New Roman"/>
                <w:sz w:val="28"/>
                <w:szCs w:val="28"/>
                <w:lang w:eastAsia="ru-RU"/>
              </w:rPr>
              <w:t xml:space="preserve"> </w:t>
            </w:r>
            <w:r w:rsidRPr="0079488E">
              <w:rPr>
                <w:rFonts w:ascii="Times New Roman" w:hAnsi="Times New Roman"/>
                <w:bCs/>
                <w:sz w:val="28"/>
                <w:szCs w:val="28"/>
                <w:lang w:eastAsia="ru-RU"/>
              </w:rPr>
              <w:t>творчества, активности, самостоятельности, самореализации.</w:t>
            </w:r>
            <w:proofErr w:type="gramEnd"/>
          </w:p>
          <w:p w:rsidR="008A662F" w:rsidRPr="00160443" w:rsidRDefault="008A662F" w:rsidP="00FA53D6">
            <w:pPr>
              <w:shd w:val="clear" w:color="auto" w:fill="FFFFFF"/>
              <w:tabs>
                <w:tab w:val="num" w:pos="0"/>
                <w:tab w:val="left" w:pos="9214"/>
              </w:tabs>
              <w:ind w:firstLine="709"/>
              <w:jc w:val="both"/>
              <w:rPr>
                <w:rFonts w:ascii="Times New Roman" w:hAnsi="Times New Roman"/>
                <w:sz w:val="28"/>
                <w:szCs w:val="28"/>
                <w:lang w:eastAsia="ru-RU"/>
              </w:rPr>
            </w:pPr>
            <w:r w:rsidRPr="00160443">
              <w:rPr>
                <w:rFonts w:ascii="Times New Roman" w:hAnsi="Times New Roman"/>
                <w:bCs/>
                <w:sz w:val="28"/>
                <w:szCs w:val="28"/>
                <w:lang w:eastAsia="ru-RU"/>
              </w:rPr>
              <w:t xml:space="preserve">Игра </w:t>
            </w:r>
            <w:r w:rsidR="00160443">
              <w:rPr>
                <w:rFonts w:ascii="Times New Roman" w:hAnsi="Times New Roman"/>
                <w:bCs/>
                <w:sz w:val="28"/>
                <w:szCs w:val="28"/>
                <w:lang w:eastAsia="ru-RU"/>
              </w:rPr>
              <w:t>выполняет</w:t>
            </w:r>
            <w:r w:rsidRPr="00160443">
              <w:rPr>
                <w:rFonts w:ascii="Times New Roman" w:hAnsi="Times New Roman"/>
                <w:bCs/>
                <w:sz w:val="28"/>
                <w:szCs w:val="28"/>
                <w:lang w:eastAsia="ru-RU"/>
              </w:rPr>
              <w:t xml:space="preserve"> функции:</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Pr>
                <w:rFonts w:ascii="Times New Roman" w:hAnsi="Times New Roman"/>
                <w:bCs/>
                <w:sz w:val="28"/>
                <w:szCs w:val="28"/>
                <w:lang w:eastAsia="ru-RU"/>
              </w:rPr>
              <w:t xml:space="preserve">- </w:t>
            </w:r>
            <w:proofErr w:type="gramStart"/>
            <w:r w:rsidRPr="0079488E">
              <w:rPr>
                <w:rFonts w:ascii="Times New Roman" w:hAnsi="Times New Roman"/>
                <w:bCs/>
                <w:sz w:val="28"/>
                <w:szCs w:val="28"/>
                <w:lang w:eastAsia="ru-RU"/>
              </w:rPr>
              <w:t>психологические</w:t>
            </w:r>
            <w:proofErr w:type="gramEnd"/>
            <w:r w:rsidRPr="0079488E">
              <w:rPr>
                <w:rFonts w:ascii="Times New Roman" w:hAnsi="Times New Roman"/>
                <w:bCs/>
                <w:sz w:val="28"/>
                <w:szCs w:val="28"/>
                <w:lang w:eastAsia="ru-RU"/>
              </w:rPr>
              <w:t>,</w:t>
            </w:r>
            <w:r>
              <w:rPr>
                <w:rFonts w:ascii="Times New Roman" w:hAnsi="Times New Roman"/>
                <w:sz w:val="28"/>
                <w:szCs w:val="28"/>
                <w:lang w:eastAsia="ru-RU"/>
              </w:rPr>
              <w:t xml:space="preserve"> </w:t>
            </w:r>
            <w:r w:rsidRPr="0079488E">
              <w:rPr>
                <w:rFonts w:ascii="Times New Roman" w:hAnsi="Times New Roman"/>
                <w:bCs/>
                <w:sz w:val="28"/>
                <w:szCs w:val="28"/>
                <w:lang w:eastAsia="ru-RU"/>
              </w:rPr>
              <w:t>снимая напряжение</w:t>
            </w:r>
            <w:r>
              <w:rPr>
                <w:rFonts w:ascii="Times New Roman" w:hAnsi="Times New Roman"/>
                <w:sz w:val="28"/>
                <w:szCs w:val="28"/>
                <w:lang w:eastAsia="ru-RU"/>
              </w:rPr>
              <w:t xml:space="preserve"> </w:t>
            </w:r>
            <w:r w:rsidRPr="0079488E">
              <w:rPr>
                <w:rFonts w:ascii="Times New Roman" w:hAnsi="Times New Roman"/>
                <w:bCs/>
                <w:sz w:val="28"/>
                <w:szCs w:val="28"/>
                <w:lang w:eastAsia="ru-RU"/>
              </w:rPr>
              <w:t>и способствуя эмоци</w:t>
            </w:r>
            <w:r w:rsidRPr="0079488E">
              <w:rPr>
                <w:rFonts w:ascii="Times New Roman" w:hAnsi="Times New Roman"/>
                <w:bCs/>
                <w:sz w:val="28"/>
                <w:szCs w:val="28"/>
                <w:lang w:eastAsia="ru-RU"/>
              </w:rPr>
              <w:t>о</w:t>
            </w:r>
            <w:r w:rsidRPr="0079488E">
              <w:rPr>
                <w:rFonts w:ascii="Times New Roman" w:hAnsi="Times New Roman"/>
                <w:bCs/>
                <w:sz w:val="28"/>
                <w:szCs w:val="28"/>
                <w:lang w:eastAsia="ru-RU"/>
              </w:rPr>
              <w:t>нальной разрядке;</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Pr>
                <w:rFonts w:ascii="Times New Roman" w:hAnsi="Times New Roman"/>
                <w:bCs/>
                <w:sz w:val="28"/>
                <w:szCs w:val="28"/>
                <w:lang w:eastAsia="ru-RU"/>
              </w:rPr>
              <w:t>- п</w:t>
            </w:r>
            <w:r w:rsidRPr="0079488E">
              <w:rPr>
                <w:rFonts w:ascii="Times New Roman" w:hAnsi="Times New Roman"/>
                <w:bCs/>
                <w:sz w:val="28"/>
                <w:szCs w:val="28"/>
                <w:lang w:eastAsia="ru-RU"/>
              </w:rPr>
              <w:t>сихотерапевтические, помогая ребёнку</w:t>
            </w:r>
            <w:r>
              <w:rPr>
                <w:rFonts w:ascii="Times New Roman" w:hAnsi="Times New Roman"/>
                <w:sz w:val="28"/>
                <w:szCs w:val="28"/>
                <w:lang w:eastAsia="ru-RU"/>
              </w:rPr>
              <w:t xml:space="preserve"> </w:t>
            </w:r>
            <w:r w:rsidRPr="0079488E">
              <w:rPr>
                <w:rFonts w:ascii="Times New Roman" w:hAnsi="Times New Roman"/>
                <w:bCs/>
                <w:sz w:val="28"/>
                <w:szCs w:val="28"/>
                <w:lang w:eastAsia="ru-RU"/>
              </w:rPr>
              <w:t>изменить отношение к себе</w:t>
            </w:r>
            <w:r>
              <w:rPr>
                <w:rFonts w:ascii="Times New Roman" w:hAnsi="Times New Roman"/>
                <w:sz w:val="28"/>
                <w:szCs w:val="28"/>
                <w:lang w:eastAsia="ru-RU"/>
              </w:rPr>
              <w:t xml:space="preserve"> </w:t>
            </w:r>
            <w:r w:rsidRPr="0079488E">
              <w:rPr>
                <w:rFonts w:ascii="Times New Roman" w:hAnsi="Times New Roman"/>
                <w:bCs/>
                <w:sz w:val="28"/>
                <w:szCs w:val="28"/>
                <w:lang w:eastAsia="ru-RU"/>
              </w:rPr>
              <w:t>и к другим, изменить способы общения, психическое самочувс</w:t>
            </w:r>
            <w:r w:rsidRPr="0079488E">
              <w:rPr>
                <w:rFonts w:ascii="Times New Roman" w:hAnsi="Times New Roman"/>
                <w:bCs/>
                <w:sz w:val="28"/>
                <w:szCs w:val="28"/>
                <w:lang w:eastAsia="ru-RU"/>
              </w:rPr>
              <w:t>т</w:t>
            </w:r>
            <w:r w:rsidRPr="0079488E">
              <w:rPr>
                <w:rFonts w:ascii="Times New Roman" w:hAnsi="Times New Roman"/>
                <w:bCs/>
                <w:sz w:val="28"/>
                <w:szCs w:val="28"/>
                <w:lang w:eastAsia="ru-RU"/>
              </w:rPr>
              <w:t>вие;</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proofErr w:type="gramStart"/>
            <w:r>
              <w:rPr>
                <w:rFonts w:ascii="Times New Roman" w:hAnsi="Times New Roman"/>
                <w:bCs/>
                <w:sz w:val="28"/>
                <w:szCs w:val="28"/>
                <w:lang w:eastAsia="ru-RU"/>
              </w:rPr>
              <w:t>- т</w:t>
            </w:r>
            <w:r w:rsidRPr="0079488E">
              <w:rPr>
                <w:rFonts w:ascii="Times New Roman" w:hAnsi="Times New Roman"/>
                <w:bCs/>
                <w:sz w:val="28"/>
                <w:szCs w:val="28"/>
                <w:lang w:eastAsia="ru-RU"/>
              </w:rPr>
              <w:t>ехнологические,</w:t>
            </w:r>
            <w:r>
              <w:rPr>
                <w:rFonts w:ascii="Times New Roman" w:hAnsi="Times New Roman"/>
                <w:sz w:val="28"/>
                <w:szCs w:val="28"/>
                <w:lang w:eastAsia="ru-RU"/>
              </w:rPr>
              <w:t xml:space="preserve"> </w:t>
            </w:r>
            <w:r w:rsidRPr="0079488E">
              <w:rPr>
                <w:rFonts w:ascii="Times New Roman" w:hAnsi="Times New Roman"/>
                <w:bCs/>
                <w:sz w:val="28"/>
                <w:szCs w:val="28"/>
                <w:lang w:eastAsia="ru-RU"/>
              </w:rPr>
              <w:t>позволяя частично вывести мышление из р</w:t>
            </w:r>
            <w:r w:rsidRPr="0079488E">
              <w:rPr>
                <w:rFonts w:ascii="Times New Roman" w:hAnsi="Times New Roman"/>
                <w:bCs/>
                <w:sz w:val="28"/>
                <w:szCs w:val="28"/>
                <w:lang w:eastAsia="ru-RU"/>
              </w:rPr>
              <w:t>а</w:t>
            </w:r>
            <w:r w:rsidRPr="0079488E">
              <w:rPr>
                <w:rFonts w:ascii="Times New Roman" w:hAnsi="Times New Roman"/>
                <w:bCs/>
                <w:sz w:val="28"/>
                <w:szCs w:val="28"/>
                <w:lang w:eastAsia="ru-RU"/>
              </w:rPr>
              <w:t>циональной сферы</w:t>
            </w:r>
            <w:r>
              <w:rPr>
                <w:rFonts w:ascii="Times New Roman" w:hAnsi="Times New Roman"/>
                <w:sz w:val="28"/>
                <w:szCs w:val="28"/>
                <w:lang w:eastAsia="ru-RU"/>
              </w:rPr>
              <w:t xml:space="preserve"> </w:t>
            </w:r>
            <w:r w:rsidRPr="0079488E">
              <w:rPr>
                <w:rFonts w:ascii="Times New Roman" w:hAnsi="Times New Roman"/>
                <w:bCs/>
                <w:sz w:val="28"/>
                <w:szCs w:val="28"/>
                <w:lang w:eastAsia="ru-RU"/>
              </w:rPr>
              <w:t>в сферу фантазии, преображающей реальную де</w:t>
            </w:r>
            <w:r w:rsidRPr="0079488E">
              <w:rPr>
                <w:rFonts w:ascii="Times New Roman" w:hAnsi="Times New Roman"/>
                <w:bCs/>
                <w:sz w:val="28"/>
                <w:szCs w:val="28"/>
                <w:lang w:eastAsia="ru-RU"/>
              </w:rPr>
              <w:t>й</w:t>
            </w:r>
            <w:r w:rsidRPr="0079488E">
              <w:rPr>
                <w:rFonts w:ascii="Times New Roman" w:hAnsi="Times New Roman"/>
                <w:bCs/>
                <w:sz w:val="28"/>
                <w:szCs w:val="28"/>
                <w:lang w:eastAsia="ru-RU"/>
              </w:rPr>
              <w:t>ствительность.</w:t>
            </w:r>
            <w:proofErr w:type="gramEnd"/>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sz w:val="28"/>
                <w:szCs w:val="28"/>
              </w:rPr>
              <w:t xml:space="preserve">На уроке "Натюрморт" в шестом классе провожу </w:t>
            </w:r>
            <w:r w:rsidRPr="00160443">
              <w:rPr>
                <w:sz w:val="28"/>
                <w:szCs w:val="28"/>
              </w:rPr>
              <w:t>игру "Сочин</w:t>
            </w:r>
            <w:r w:rsidRPr="00160443">
              <w:rPr>
                <w:sz w:val="28"/>
                <w:szCs w:val="28"/>
              </w:rPr>
              <w:t>я</w:t>
            </w:r>
            <w:r w:rsidRPr="00160443">
              <w:rPr>
                <w:sz w:val="28"/>
                <w:szCs w:val="28"/>
              </w:rPr>
              <w:t>ем сами". П</w:t>
            </w:r>
            <w:r w:rsidRPr="0079488E">
              <w:rPr>
                <w:sz w:val="28"/>
                <w:szCs w:val="28"/>
              </w:rPr>
              <w:t xml:space="preserve">редлагаю проанализировать картины-натюрморты И.Т. </w:t>
            </w:r>
            <w:proofErr w:type="spellStart"/>
            <w:r w:rsidRPr="0079488E">
              <w:rPr>
                <w:sz w:val="28"/>
                <w:szCs w:val="28"/>
              </w:rPr>
              <w:t>Хруцкого</w:t>
            </w:r>
            <w:proofErr w:type="spellEnd"/>
            <w:r w:rsidRPr="0079488E">
              <w:rPr>
                <w:sz w:val="28"/>
                <w:szCs w:val="28"/>
              </w:rPr>
              <w:t xml:space="preserve"> "Цветы и плоды", В. </w:t>
            </w:r>
            <w:proofErr w:type="spellStart"/>
            <w:r w:rsidRPr="0079488E">
              <w:rPr>
                <w:sz w:val="28"/>
                <w:szCs w:val="28"/>
              </w:rPr>
              <w:t>Стожарова</w:t>
            </w:r>
            <w:proofErr w:type="spellEnd"/>
            <w:r w:rsidRPr="0079488E">
              <w:rPr>
                <w:sz w:val="28"/>
                <w:szCs w:val="28"/>
              </w:rPr>
              <w:t xml:space="preserve"> "Лен", И. Машкова "</w:t>
            </w:r>
            <w:proofErr w:type="gramStart"/>
            <w:r w:rsidRPr="0079488E">
              <w:rPr>
                <w:sz w:val="28"/>
                <w:szCs w:val="28"/>
              </w:rPr>
              <w:t>Снедь</w:t>
            </w:r>
            <w:proofErr w:type="gramEnd"/>
            <w:r w:rsidRPr="0079488E">
              <w:rPr>
                <w:sz w:val="28"/>
                <w:szCs w:val="28"/>
              </w:rPr>
              <w:t xml:space="preserve"> московская: хлебы". О чем нам могут рассказать эти предметы? Дети получают задание сочинить рассказ. Одни дети легко придумали ра</w:t>
            </w:r>
            <w:r w:rsidRPr="0079488E">
              <w:rPr>
                <w:sz w:val="28"/>
                <w:szCs w:val="28"/>
              </w:rPr>
              <w:t>с</w:t>
            </w:r>
            <w:r w:rsidRPr="0079488E">
              <w:rPr>
                <w:sz w:val="28"/>
                <w:szCs w:val="28"/>
              </w:rPr>
              <w:t>сказ, другие испытывали затруднения. По рассказам я вижу, у кого из детей достаточно развитое воображение, а кого нужно развивать в этом направлении.</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160443">
              <w:rPr>
                <w:sz w:val="28"/>
                <w:szCs w:val="28"/>
              </w:rPr>
              <w:t>Прием перевоплощения</w:t>
            </w:r>
            <w:r>
              <w:rPr>
                <w:sz w:val="28"/>
                <w:szCs w:val="28"/>
              </w:rPr>
              <w:t xml:space="preserve"> </w:t>
            </w:r>
            <w:r w:rsidRPr="0079488E">
              <w:rPr>
                <w:sz w:val="28"/>
                <w:szCs w:val="28"/>
              </w:rPr>
              <w:t>применяю на разных уроках. Например, перевоплощаясь в разные образы, дети становятся "артистами" и п</w:t>
            </w:r>
            <w:r w:rsidRPr="0079488E">
              <w:rPr>
                <w:sz w:val="28"/>
                <w:szCs w:val="28"/>
              </w:rPr>
              <w:t>е</w:t>
            </w:r>
            <w:r w:rsidRPr="0079488E">
              <w:rPr>
                <w:sz w:val="28"/>
                <w:szCs w:val="28"/>
              </w:rPr>
              <w:t>рестают чувствовать себя скованно. Их рисунки получаются более "живыми".</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sz w:val="28"/>
                <w:szCs w:val="28"/>
              </w:rPr>
              <w:t xml:space="preserve">На уроках по </w:t>
            </w:r>
            <w:proofErr w:type="spellStart"/>
            <w:r w:rsidRPr="0079488E">
              <w:rPr>
                <w:sz w:val="28"/>
                <w:szCs w:val="28"/>
              </w:rPr>
              <w:t>цветоведению</w:t>
            </w:r>
            <w:proofErr w:type="spellEnd"/>
            <w:r w:rsidRPr="0079488E">
              <w:rPr>
                <w:sz w:val="28"/>
                <w:szCs w:val="28"/>
              </w:rPr>
              <w:t xml:space="preserve"> применяю</w:t>
            </w:r>
            <w:r>
              <w:rPr>
                <w:sz w:val="28"/>
                <w:szCs w:val="28"/>
              </w:rPr>
              <w:t xml:space="preserve"> </w:t>
            </w:r>
            <w:r w:rsidRPr="00160443">
              <w:rPr>
                <w:sz w:val="28"/>
                <w:szCs w:val="28"/>
              </w:rPr>
              <w:t>игру "Волшебная пали</w:t>
            </w:r>
            <w:r w:rsidRPr="00160443">
              <w:rPr>
                <w:sz w:val="28"/>
                <w:szCs w:val="28"/>
              </w:rPr>
              <w:t>т</w:t>
            </w:r>
            <w:r w:rsidRPr="00160443">
              <w:rPr>
                <w:sz w:val="28"/>
                <w:szCs w:val="28"/>
              </w:rPr>
              <w:t>ра". Предлагаю учащимся стать эксперимен</w:t>
            </w:r>
            <w:r w:rsidRPr="0079488E">
              <w:rPr>
                <w:sz w:val="28"/>
                <w:szCs w:val="28"/>
              </w:rPr>
              <w:t>таторами и провести н</w:t>
            </w:r>
            <w:r w:rsidRPr="0079488E">
              <w:rPr>
                <w:sz w:val="28"/>
                <w:szCs w:val="28"/>
              </w:rPr>
              <w:t>е</w:t>
            </w:r>
            <w:r w:rsidRPr="0079488E">
              <w:rPr>
                <w:sz w:val="28"/>
                <w:szCs w:val="28"/>
              </w:rPr>
              <w:t>сколько исследований. Проводится эксперимент на смешение красок. Благодаря этой игре ученики легко смешивают и подбирают необх</w:t>
            </w:r>
            <w:r w:rsidRPr="0079488E">
              <w:rPr>
                <w:sz w:val="28"/>
                <w:szCs w:val="28"/>
              </w:rPr>
              <w:t>о</w:t>
            </w:r>
            <w:r w:rsidRPr="0079488E">
              <w:rPr>
                <w:sz w:val="28"/>
                <w:szCs w:val="28"/>
              </w:rPr>
              <w:t xml:space="preserve">димые для своих рисунков цвета, учатся различать оттенки цвета. С помощью </w:t>
            </w:r>
            <w:r w:rsidRPr="00160443">
              <w:rPr>
                <w:sz w:val="28"/>
                <w:szCs w:val="28"/>
              </w:rPr>
              <w:t>игры "Разноцветное лото"</w:t>
            </w:r>
            <w:r w:rsidRPr="0079488E">
              <w:rPr>
                <w:sz w:val="28"/>
                <w:szCs w:val="28"/>
              </w:rPr>
              <w:t xml:space="preserve"> учащиеся знакомятся и запом</w:t>
            </w:r>
            <w:r w:rsidRPr="0079488E">
              <w:rPr>
                <w:sz w:val="28"/>
                <w:szCs w:val="28"/>
              </w:rPr>
              <w:t>и</w:t>
            </w:r>
            <w:r w:rsidRPr="0079488E">
              <w:rPr>
                <w:sz w:val="28"/>
                <w:szCs w:val="28"/>
              </w:rPr>
              <w:t>нают название цветов, учатся распределять их по группам (основные, составные, дополнительные) и по гаммам (теплые, холодные, ахром</w:t>
            </w:r>
            <w:r w:rsidRPr="0079488E">
              <w:rPr>
                <w:sz w:val="28"/>
                <w:szCs w:val="28"/>
              </w:rPr>
              <w:t>а</w:t>
            </w:r>
            <w:r w:rsidRPr="0079488E">
              <w:rPr>
                <w:sz w:val="28"/>
                <w:szCs w:val="28"/>
              </w:rPr>
              <w:t>тические), учатся распределять цвета по их градации (</w:t>
            </w:r>
            <w:proofErr w:type="gramStart"/>
            <w:r w:rsidRPr="0079488E">
              <w:rPr>
                <w:sz w:val="28"/>
                <w:szCs w:val="28"/>
              </w:rPr>
              <w:t>от</w:t>
            </w:r>
            <w:proofErr w:type="gramEnd"/>
            <w:r w:rsidRPr="0079488E">
              <w:rPr>
                <w:sz w:val="28"/>
                <w:szCs w:val="28"/>
              </w:rPr>
              <w:t xml:space="preserve"> светлого к темному и наоборот).</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sz w:val="28"/>
                <w:szCs w:val="28"/>
              </w:rPr>
              <w:t>Большой популярностью пользуются у ребят</w:t>
            </w:r>
            <w:r>
              <w:rPr>
                <w:sz w:val="28"/>
                <w:szCs w:val="28"/>
              </w:rPr>
              <w:t xml:space="preserve"> </w:t>
            </w:r>
            <w:r w:rsidRPr="005E150D">
              <w:rPr>
                <w:sz w:val="28"/>
                <w:szCs w:val="28"/>
              </w:rPr>
              <w:t>дидактические и</w:t>
            </w:r>
            <w:r w:rsidRPr="005E150D">
              <w:rPr>
                <w:sz w:val="28"/>
                <w:szCs w:val="28"/>
              </w:rPr>
              <w:t>г</w:t>
            </w:r>
            <w:r w:rsidRPr="005E150D">
              <w:rPr>
                <w:sz w:val="28"/>
                <w:szCs w:val="28"/>
              </w:rPr>
              <w:t>ры: "Выставка картин", "</w:t>
            </w:r>
            <w:r>
              <w:rPr>
                <w:sz w:val="28"/>
                <w:szCs w:val="28"/>
              </w:rPr>
              <w:t>Найди ошибку", "Ожившие картины</w:t>
            </w:r>
            <w:r w:rsidRPr="005E150D">
              <w:rPr>
                <w:sz w:val="28"/>
                <w:szCs w:val="28"/>
              </w:rPr>
              <w:t>", "Р</w:t>
            </w:r>
            <w:r w:rsidRPr="005E150D">
              <w:rPr>
                <w:sz w:val="28"/>
                <w:szCs w:val="28"/>
              </w:rPr>
              <w:t>а</w:t>
            </w:r>
            <w:r w:rsidRPr="005E150D">
              <w:rPr>
                <w:sz w:val="28"/>
                <w:szCs w:val="28"/>
              </w:rPr>
              <w:t>дость или грусть", "Собери открытку"</w:t>
            </w:r>
            <w:r>
              <w:rPr>
                <w:sz w:val="28"/>
                <w:szCs w:val="28"/>
              </w:rPr>
              <w:t>.</w:t>
            </w:r>
            <w:r w:rsidRPr="005E150D">
              <w:rPr>
                <w:sz w:val="28"/>
                <w:szCs w:val="28"/>
              </w:rPr>
              <w:t xml:space="preserve"> С</w:t>
            </w:r>
            <w:r w:rsidR="00160443">
              <w:rPr>
                <w:sz w:val="28"/>
                <w:szCs w:val="28"/>
              </w:rPr>
              <w:t xml:space="preserve"> помощью компьютерных игр</w:t>
            </w:r>
            <w:r w:rsidRPr="0079488E">
              <w:rPr>
                <w:sz w:val="28"/>
                <w:szCs w:val="28"/>
              </w:rPr>
              <w:t xml:space="preserve"> "Интерактивные тесты" по видам и жанрам изобразительного иску</w:t>
            </w:r>
            <w:r w:rsidRPr="0079488E">
              <w:rPr>
                <w:sz w:val="28"/>
                <w:szCs w:val="28"/>
              </w:rPr>
              <w:t>с</w:t>
            </w:r>
            <w:r w:rsidRPr="0079488E">
              <w:rPr>
                <w:sz w:val="28"/>
                <w:szCs w:val="28"/>
              </w:rPr>
              <w:t xml:space="preserve">ства учащиеся обобщают знания, приобретенные на уроках </w:t>
            </w:r>
            <w:proofErr w:type="gramStart"/>
            <w:r w:rsidRPr="0079488E">
              <w:rPr>
                <w:sz w:val="28"/>
                <w:szCs w:val="28"/>
              </w:rPr>
              <w:t>ИЗО</w:t>
            </w:r>
            <w:proofErr w:type="gramEnd"/>
            <w:r w:rsidRPr="0079488E">
              <w:rPr>
                <w:sz w:val="28"/>
                <w:szCs w:val="28"/>
              </w:rPr>
              <w:t>.</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sz w:val="28"/>
                <w:szCs w:val="28"/>
              </w:rPr>
              <w:t>Разгадывая кроссворды или ребусы на уроках изобразительного искусства, учащиеся закрепляют знания о живописи, графике, скуль</w:t>
            </w:r>
            <w:r w:rsidRPr="0079488E">
              <w:rPr>
                <w:sz w:val="28"/>
                <w:szCs w:val="28"/>
              </w:rPr>
              <w:t>п</w:t>
            </w:r>
            <w:r w:rsidRPr="0079488E">
              <w:rPr>
                <w:sz w:val="28"/>
                <w:szCs w:val="28"/>
              </w:rPr>
              <w:t>туре, накапливают запас художественных терминов и зрительных о</w:t>
            </w:r>
            <w:r w:rsidRPr="0079488E">
              <w:rPr>
                <w:sz w:val="28"/>
                <w:szCs w:val="28"/>
              </w:rPr>
              <w:t>б</w:t>
            </w:r>
            <w:r w:rsidRPr="0079488E">
              <w:rPr>
                <w:sz w:val="28"/>
                <w:szCs w:val="28"/>
              </w:rPr>
              <w:lastRenderedPageBreak/>
              <w:t>разов, учатся любить и понимать искусство.</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sz w:val="28"/>
                <w:szCs w:val="28"/>
              </w:rPr>
              <w:t xml:space="preserve">Большой познавательный интерес </w:t>
            </w:r>
            <w:r w:rsidRPr="00A14642">
              <w:rPr>
                <w:sz w:val="28"/>
                <w:szCs w:val="28"/>
              </w:rPr>
              <w:t>вызывают игры "заочные п</w:t>
            </w:r>
            <w:r w:rsidRPr="00A14642">
              <w:rPr>
                <w:sz w:val="28"/>
                <w:szCs w:val="28"/>
              </w:rPr>
              <w:t>у</w:t>
            </w:r>
            <w:r w:rsidRPr="00A14642">
              <w:rPr>
                <w:sz w:val="28"/>
                <w:szCs w:val="28"/>
              </w:rPr>
              <w:t>тешествия",</w:t>
            </w:r>
            <w:r w:rsidRPr="00A14642">
              <w:rPr>
                <w:bCs/>
                <w:sz w:val="28"/>
                <w:szCs w:val="28"/>
              </w:rPr>
              <w:t xml:space="preserve"> </w:t>
            </w:r>
            <w:r w:rsidRPr="00A14642">
              <w:rPr>
                <w:sz w:val="28"/>
                <w:szCs w:val="28"/>
              </w:rPr>
              <w:t>приглашающие участников в увл</w:t>
            </w:r>
            <w:r w:rsidRPr="0079488E">
              <w:rPr>
                <w:sz w:val="28"/>
                <w:szCs w:val="28"/>
              </w:rPr>
              <w:t xml:space="preserve">екательное путешествие. К этому типу можно отнести урок "Путешествие в мир </w:t>
            </w:r>
            <w:proofErr w:type="gramStart"/>
            <w:r w:rsidRPr="0079488E">
              <w:rPr>
                <w:sz w:val="28"/>
                <w:szCs w:val="28"/>
              </w:rPr>
              <w:t>прекрасного</w:t>
            </w:r>
            <w:proofErr w:type="gramEnd"/>
            <w:r w:rsidRPr="0079488E">
              <w:rPr>
                <w:sz w:val="28"/>
                <w:szCs w:val="28"/>
              </w:rPr>
              <w:t>, в мир природы". Этот урок воспитывает любовь детей к родной прир</w:t>
            </w:r>
            <w:r w:rsidRPr="0079488E">
              <w:rPr>
                <w:sz w:val="28"/>
                <w:szCs w:val="28"/>
              </w:rPr>
              <w:t>о</w:t>
            </w:r>
            <w:r w:rsidRPr="0079488E">
              <w:rPr>
                <w:sz w:val="28"/>
                <w:szCs w:val="28"/>
              </w:rPr>
              <w:t xml:space="preserve">де, интерес к творчеству поэтов, музыкантов и художников, которые описывают красоту природы. С помощью музыки, поэзии, живописи я побуждаю детей к творческому мышлению о природе в рисунках. Провожу </w:t>
            </w:r>
            <w:r w:rsidRPr="00A14642">
              <w:rPr>
                <w:sz w:val="28"/>
                <w:szCs w:val="28"/>
              </w:rPr>
              <w:t>игру: "Какая музыка звучит, какая краска говорит?"</w:t>
            </w:r>
            <w:r w:rsidRPr="0079488E">
              <w:rPr>
                <w:sz w:val="28"/>
                <w:szCs w:val="28"/>
              </w:rPr>
              <w:t xml:space="preserve"> (Звучит музыкальное произведение, и дети подбирают к нему одно созвучное по настроению живописное произведение и стихотворение, рассказ</w:t>
            </w:r>
            <w:r w:rsidRPr="0079488E">
              <w:rPr>
                <w:sz w:val="28"/>
                <w:szCs w:val="28"/>
              </w:rPr>
              <w:t>ы</w:t>
            </w:r>
            <w:r w:rsidRPr="0079488E">
              <w:rPr>
                <w:sz w:val="28"/>
                <w:szCs w:val="28"/>
              </w:rPr>
              <w:t>вают о своих чувствах, переживаниях).</w:t>
            </w:r>
          </w:p>
          <w:p w:rsidR="008A662F" w:rsidRPr="0079488E" w:rsidRDefault="008A662F" w:rsidP="00FA53D6">
            <w:pPr>
              <w:pStyle w:val="a4"/>
              <w:shd w:val="clear" w:color="auto" w:fill="FFFFFF"/>
              <w:tabs>
                <w:tab w:val="left" w:pos="9214"/>
              </w:tabs>
              <w:spacing w:before="0" w:beforeAutospacing="0" w:after="0" w:afterAutospacing="0"/>
              <w:jc w:val="center"/>
              <w:rPr>
                <w:sz w:val="28"/>
                <w:szCs w:val="28"/>
                <w:u w:val="single"/>
              </w:rPr>
            </w:pPr>
            <w:r w:rsidRPr="0079488E">
              <w:rPr>
                <w:b/>
                <w:bCs/>
                <w:iCs/>
                <w:sz w:val="28"/>
                <w:szCs w:val="28"/>
              </w:rPr>
              <w:t>Проектные методы обучения</w:t>
            </w:r>
          </w:p>
          <w:p w:rsidR="008A662F" w:rsidRPr="0079488E" w:rsidRDefault="008A662F" w:rsidP="00A14642">
            <w:pPr>
              <w:shd w:val="clear" w:color="auto" w:fill="FFFFFF"/>
              <w:tabs>
                <w:tab w:val="num" w:pos="0"/>
                <w:tab w:val="left" w:pos="9214"/>
              </w:tabs>
              <w:jc w:val="center"/>
              <w:rPr>
                <w:rFonts w:ascii="Times New Roman" w:hAnsi="Times New Roman"/>
                <w:sz w:val="28"/>
                <w:szCs w:val="28"/>
                <w:lang w:eastAsia="ru-RU"/>
              </w:rPr>
            </w:pPr>
            <w:r w:rsidRPr="0079488E">
              <w:rPr>
                <w:rFonts w:ascii="Times New Roman" w:hAnsi="Times New Roman"/>
                <w:bCs/>
                <w:sz w:val="28"/>
                <w:szCs w:val="28"/>
                <w:lang w:eastAsia="ru-RU"/>
              </w:rPr>
              <w:t>Основные принципы учебного проектирования</w:t>
            </w:r>
          </w:p>
          <w:p w:rsidR="008A662F" w:rsidRPr="0079488E" w:rsidRDefault="008A662F" w:rsidP="00FA53D6">
            <w:pPr>
              <w:shd w:val="clear" w:color="auto" w:fill="FFFFFF"/>
              <w:tabs>
                <w:tab w:val="left" w:pos="9214"/>
              </w:tabs>
              <w:ind w:left="709"/>
              <w:jc w:val="both"/>
              <w:rPr>
                <w:rFonts w:ascii="Times New Roman" w:hAnsi="Times New Roman"/>
                <w:sz w:val="28"/>
                <w:szCs w:val="28"/>
                <w:lang w:eastAsia="ru-RU"/>
              </w:rPr>
            </w:pPr>
            <w:r w:rsidRPr="0079488E">
              <w:rPr>
                <w:rFonts w:ascii="Times New Roman" w:hAnsi="Times New Roman"/>
                <w:bCs/>
                <w:sz w:val="28"/>
                <w:szCs w:val="28"/>
                <w:lang w:eastAsia="ru-RU"/>
              </w:rPr>
              <w:t>Опора на интерес детей, а также ранее усвоенный материал;</w:t>
            </w:r>
          </w:p>
          <w:p w:rsidR="008A662F" w:rsidRPr="0079488E" w:rsidRDefault="008A662F" w:rsidP="00FA53D6">
            <w:pPr>
              <w:shd w:val="clear" w:color="auto" w:fill="FFFFFF"/>
              <w:tabs>
                <w:tab w:val="left" w:pos="9214"/>
              </w:tabs>
              <w:ind w:left="709"/>
              <w:jc w:val="both"/>
              <w:rPr>
                <w:rFonts w:ascii="Times New Roman" w:hAnsi="Times New Roman"/>
                <w:sz w:val="28"/>
                <w:szCs w:val="28"/>
                <w:lang w:eastAsia="ru-RU"/>
              </w:rPr>
            </w:pPr>
            <w:r w:rsidRPr="0079488E">
              <w:rPr>
                <w:rFonts w:ascii="Times New Roman" w:hAnsi="Times New Roman"/>
                <w:bCs/>
                <w:sz w:val="28"/>
                <w:szCs w:val="28"/>
                <w:lang w:eastAsia="ru-RU"/>
              </w:rPr>
              <w:t>Возможно большая самостоятельность учащихся;</w:t>
            </w:r>
          </w:p>
          <w:p w:rsidR="008A662F" w:rsidRPr="0079488E" w:rsidRDefault="008A662F" w:rsidP="00FA53D6">
            <w:pPr>
              <w:shd w:val="clear" w:color="auto" w:fill="FFFFFF"/>
              <w:tabs>
                <w:tab w:val="left" w:pos="9214"/>
              </w:tabs>
              <w:ind w:left="709"/>
              <w:jc w:val="both"/>
              <w:rPr>
                <w:rFonts w:ascii="Times New Roman" w:hAnsi="Times New Roman"/>
                <w:sz w:val="28"/>
                <w:szCs w:val="28"/>
                <w:lang w:eastAsia="ru-RU"/>
              </w:rPr>
            </w:pPr>
            <w:r w:rsidRPr="0079488E">
              <w:rPr>
                <w:rFonts w:ascii="Times New Roman" w:hAnsi="Times New Roman"/>
                <w:bCs/>
                <w:sz w:val="28"/>
                <w:szCs w:val="28"/>
                <w:lang w:eastAsia="ru-RU"/>
              </w:rPr>
              <w:t>Творческая направленность;</w:t>
            </w:r>
          </w:p>
          <w:p w:rsidR="008A662F" w:rsidRPr="0079488E" w:rsidRDefault="008A662F" w:rsidP="00FA53D6">
            <w:pPr>
              <w:shd w:val="clear" w:color="auto" w:fill="FFFFFF"/>
              <w:tabs>
                <w:tab w:val="left" w:pos="9214"/>
              </w:tabs>
              <w:ind w:left="709"/>
              <w:jc w:val="both"/>
              <w:rPr>
                <w:rFonts w:ascii="Times New Roman" w:hAnsi="Times New Roman"/>
                <w:sz w:val="28"/>
                <w:szCs w:val="28"/>
                <w:lang w:eastAsia="ru-RU"/>
              </w:rPr>
            </w:pPr>
            <w:r w:rsidRPr="0079488E">
              <w:rPr>
                <w:rFonts w:ascii="Times New Roman" w:hAnsi="Times New Roman"/>
                <w:bCs/>
                <w:sz w:val="28"/>
                <w:szCs w:val="28"/>
                <w:lang w:eastAsia="ru-RU"/>
              </w:rPr>
              <w:t>Практическая осуществимость проекта;</w:t>
            </w:r>
          </w:p>
          <w:p w:rsidR="008A662F" w:rsidRPr="0079488E" w:rsidRDefault="008A662F" w:rsidP="00FA53D6">
            <w:pPr>
              <w:shd w:val="clear" w:color="auto" w:fill="FFFFFF"/>
              <w:tabs>
                <w:tab w:val="left" w:pos="9214"/>
              </w:tabs>
              <w:ind w:left="709"/>
              <w:jc w:val="both"/>
              <w:rPr>
                <w:rFonts w:ascii="Times New Roman" w:hAnsi="Times New Roman"/>
                <w:sz w:val="28"/>
                <w:szCs w:val="28"/>
                <w:lang w:eastAsia="ru-RU"/>
              </w:rPr>
            </w:pPr>
            <w:r w:rsidRPr="0079488E">
              <w:rPr>
                <w:rFonts w:ascii="Times New Roman" w:hAnsi="Times New Roman"/>
                <w:bCs/>
                <w:sz w:val="28"/>
                <w:szCs w:val="28"/>
                <w:lang w:eastAsia="ru-RU"/>
              </w:rPr>
              <w:t>Связь с потребностями общества</w:t>
            </w:r>
            <w:r w:rsidRPr="0079488E">
              <w:rPr>
                <w:rFonts w:ascii="Times New Roman" w:hAnsi="Times New Roman"/>
                <w:sz w:val="28"/>
                <w:szCs w:val="28"/>
                <w:lang w:eastAsia="ru-RU"/>
              </w:rPr>
              <w:t>.</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
                <w:sz w:val="28"/>
                <w:szCs w:val="28"/>
                <w:lang w:eastAsia="ru-RU"/>
              </w:rPr>
              <w:t>Проектная деятельность</w:t>
            </w:r>
            <w:r w:rsidRPr="0079488E">
              <w:rPr>
                <w:rFonts w:ascii="Times New Roman" w:hAnsi="Times New Roman"/>
                <w:sz w:val="28"/>
                <w:szCs w:val="28"/>
                <w:lang w:eastAsia="ru-RU"/>
              </w:rPr>
              <w:t xml:space="preserve"> предполагает подготовку докладов, рефератов, проведение исследований, создание  альбомов, плакатов.</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Pr>
                <w:rFonts w:ascii="Times New Roman" w:hAnsi="Times New Roman"/>
                <w:sz w:val="28"/>
                <w:szCs w:val="28"/>
                <w:lang w:eastAsia="ru-RU"/>
              </w:rPr>
              <w:t>П</w:t>
            </w:r>
            <w:r w:rsidRPr="0079488E">
              <w:rPr>
                <w:rFonts w:ascii="Times New Roman" w:hAnsi="Times New Roman"/>
                <w:sz w:val="28"/>
                <w:szCs w:val="28"/>
                <w:lang w:eastAsia="ru-RU"/>
              </w:rPr>
              <w:t>римеры проектов: «Одежда говорит о человеке», «На балу у Золушки», «Создай свою матрешку», «В крестьянской избе» и др.</w:t>
            </w:r>
          </w:p>
          <w:p w:rsidR="008A662F" w:rsidRPr="0079488E" w:rsidRDefault="008A662F" w:rsidP="00FA53D6">
            <w:pPr>
              <w:pStyle w:val="a6"/>
              <w:shd w:val="clear" w:color="auto" w:fill="FFFFFF"/>
              <w:tabs>
                <w:tab w:val="left" w:pos="9214"/>
              </w:tabs>
              <w:ind w:left="0"/>
              <w:jc w:val="center"/>
              <w:rPr>
                <w:b/>
                <w:sz w:val="28"/>
                <w:szCs w:val="28"/>
              </w:rPr>
            </w:pPr>
            <w:r w:rsidRPr="0079488E">
              <w:rPr>
                <w:b/>
                <w:bCs/>
                <w:sz w:val="28"/>
                <w:szCs w:val="28"/>
              </w:rPr>
              <w:t>Групповые технологии</w:t>
            </w:r>
          </w:p>
          <w:p w:rsidR="008A662F" w:rsidRPr="008B39EB" w:rsidRDefault="008A662F" w:rsidP="00FA53D6">
            <w:pPr>
              <w:pStyle w:val="a6"/>
              <w:shd w:val="clear" w:color="auto" w:fill="FFFFFF"/>
              <w:tabs>
                <w:tab w:val="num" w:pos="720"/>
                <w:tab w:val="left" w:pos="9214"/>
              </w:tabs>
              <w:ind w:left="0" w:firstLine="709"/>
              <w:jc w:val="both"/>
              <w:rPr>
                <w:i/>
                <w:sz w:val="28"/>
                <w:szCs w:val="28"/>
              </w:rPr>
            </w:pPr>
            <w:r>
              <w:rPr>
                <w:bCs/>
                <w:i/>
                <w:sz w:val="28"/>
                <w:szCs w:val="28"/>
              </w:rPr>
              <w:t>Цели:</w:t>
            </w:r>
          </w:p>
          <w:p w:rsidR="008A662F" w:rsidRPr="0079488E" w:rsidRDefault="00A14642" w:rsidP="00FA53D6">
            <w:pPr>
              <w:pStyle w:val="a6"/>
              <w:shd w:val="clear" w:color="auto" w:fill="FFFFFF"/>
              <w:tabs>
                <w:tab w:val="left" w:pos="9214"/>
              </w:tabs>
              <w:ind w:left="709"/>
              <w:jc w:val="both"/>
              <w:rPr>
                <w:sz w:val="28"/>
                <w:szCs w:val="28"/>
              </w:rPr>
            </w:pPr>
            <w:r>
              <w:rPr>
                <w:bCs/>
                <w:sz w:val="28"/>
                <w:szCs w:val="28"/>
              </w:rPr>
              <w:t>о</w:t>
            </w:r>
            <w:r w:rsidR="008A662F" w:rsidRPr="0079488E">
              <w:rPr>
                <w:bCs/>
                <w:sz w:val="28"/>
                <w:szCs w:val="28"/>
              </w:rPr>
              <w:t>беспечение</w:t>
            </w:r>
            <w:r w:rsidR="008A662F">
              <w:rPr>
                <w:sz w:val="28"/>
                <w:szCs w:val="28"/>
              </w:rPr>
              <w:t xml:space="preserve"> </w:t>
            </w:r>
            <w:r w:rsidR="008A662F" w:rsidRPr="0079488E">
              <w:rPr>
                <w:bCs/>
                <w:sz w:val="28"/>
                <w:szCs w:val="28"/>
              </w:rPr>
              <w:t>активности</w:t>
            </w:r>
            <w:r w:rsidR="008A662F">
              <w:rPr>
                <w:sz w:val="28"/>
                <w:szCs w:val="28"/>
              </w:rPr>
              <w:t xml:space="preserve"> </w:t>
            </w:r>
            <w:r w:rsidR="008A662F" w:rsidRPr="0079488E">
              <w:rPr>
                <w:bCs/>
                <w:sz w:val="28"/>
                <w:szCs w:val="28"/>
              </w:rPr>
              <w:t>учебного процесса,</w:t>
            </w:r>
          </w:p>
          <w:p w:rsidR="008A662F" w:rsidRPr="0079488E" w:rsidRDefault="008A662F" w:rsidP="00FA53D6">
            <w:pPr>
              <w:pStyle w:val="a6"/>
              <w:shd w:val="clear" w:color="auto" w:fill="FFFFFF"/>
              <w:tabs>
                <w:tab w:val="left" w:pos="9214"/>
              </w:tabs>
              <w:ind w:left="709"/>
              <w:jc w:val="both"/>
              <w:rPr>
                <w:sz w:val="28"/>
                <w:szCs w:val="28"/>
              </w:rPr>
            </w:pPr>
            <w:r w:rsidRPr="0079488E">
              <w:rPr>
                <w:bCs/>
                <w:sz w:val="28"/>
                <w:szCs w:val="28"/>
              </w:rPr>
              <w:t>достижение высокого уровня усвоения содержания.</w:t>
            </w:r>
          </w:p>
          <w:p w:rsidR="008A662F" w:rsidRPr="008B39EB" w:rsidRDefault="008A662F" w:rsidP="00FA53D6">
            <w:pPr>
              <w:pStyle w:val="a6"/>
              <w:shd w:val="clear" w:color="auto" w:fill="FFFFFF"/>
              <w:tabs>
                <w:tab w:val="left" w:pos="9214"/>
              </w:tabs>
              <w:ind w:left="0" w:firstLine="709"/>
              <w:jc w:val="both"/>
              <w:rPr>
                <w:i/>
                <w:sz w:val="28"/>
                <w:szCs w:val="28"/>
              </w:rPr>
            </w:pPr>
            <w:r w:rsidRPr="008B39EB">
              <w:rPr>
                <w:bCs/>
                <w:i/>
                <w:sz w:val="28"/>
                <w:szCs w:val="28"/>
              </w:rPr>
              <w:t>Особенности организации:</w:t>
            </w:r>
          </w:p>
          <w:p w:rsidR="008A662F" w:rsidRPr="0079488E" w:rsidRDefault="008A662F" w:rsidP="00FA53D6">
            <w:pPr>
              <w:pStyle w:val="a6"/>
              <w:shd w:val="clear" w:color="auto" w:fill="FFFFFF"/>
              <w:tabs>
                <w:tab w:val="left" w:pos="9214"/>
              </w:tabs>
              <w:ind w:left="0" w:firstLine="709"/>
              <w:jc w:val="both"/>
              <w:rPr>
                <w:sz w:val="28"/>
                <w:szCs w:val="28"/>
              </w:rPr>
            </w:pPr>
            <w:r>
              <w:rPr>
                <w:bCs/>
                <w:sz w:val="28"/>
                <w:szCs w:val="28"/>
              </w:rPr>
              <w:t xml:space="preserve">- </w:t>
            </w:r>
            <w:r w:rsidRPr="0079488E">
              <w:rPr>
                <w:bCs/>
                <w:sz w:val="28"/>
                <w:szCs w:val="28"/>
              </w:rPr>
              <w:t>класс на уроке</w:t>
            </w:r>
            <w:r>
              <w:rPr>
                <w:sz w:val="28"/>
                <w:szCs w:val="28"/>
              </w:rPr>
              <w:t xml:space="preserve"> </w:t>
            </w:r>
            <w:r w:rsidRPr="0079488E">
              <w:rPr>
                <w:bCs/>
                <w:sz w:val="28"/>
                <w:szCs w:val="28"/>
              </w:rPr>
              <w:t>делится на группы</w:t>
            </w:r>
            <w:r>
              <w:rPr>
                <w:sz w:val="28"/>
                <w:szCs w:val="28"/>
              </w:rPr>
              <w:t xml:space="preserve"> </w:t>
            </w:r>
            <w:r w:rsidRPr="0079488E">
              <w:rPr>
                <w:bCs/>
                <w:sz w:val="28"/>
                <w:szCs w:val="28"/>
              </w:rPr>
              <w:t>для решения конкретных учебных задач,</w:t>
            </w:r>
            <w:r>
              <w:rPr>
                <w:sz w:val="28"/>
                <w:szCs w:val="28"/>
              </w:rPr>
              <w:t xml:space="preserve"> </w:t>
            </w:r>
            <w:r w:rsidRPr="0079488E">
              <w:rPr>
                <w:bCs/>
                <w:sz w:val="28"/>
                <w:szCs w:val="28"/>
              </w:rPr>
              <w:t>каждая группа получает определённое задание и в</w:t>
            </w:r>
            <w:r w:rsidRPr="0079488E">
              <w:rPr>
                <w:bCs/>
                <w:sz w:val="28"/>
                <w:szCs w:val="28"/>
              </w:rPr>
              <w:t>ы</w:t>
            </w:r>
            <w:r w:rsidRPr="0079488E">
              <w:rPr>
                <w:bCs/>
                <w:sz w:val="28"/>
                <w:szCs w:val="28"/>
              </w:rPr>
              <w:t>полняет его сообща под руководством лидера группы или учителя,</w:t>
            </w:r>
          </w:p>
          <w:p w:rsidR="008A662F" w:rsidRPr="0079488E" w:rsidRDefault="008A662F" w:rsidP="00FA53D6">
            <w:pPr>
              <w:pStyle w:val="a6"/>
              <w:shd w:val="clear" w:color="auto" w:fill="FFFFFF"/>
              <w:tabs>
                <w:tab w:val="left" w:pos="9214"/>
              </w:tabs>
              <w:ind w:left="0" w:firstLine="709"/>
              <w:jc w:val="both"/>
              <w:rPr>
                <w:sz w:val="28"/>
                <w:szCs w:val="28"/>
              </w:rPr>
            </w:pPr>
            <w:r>
              <w:rPr>
                <w:bCs/>
                <w:sz w:val="28"/>
                <w:szCs w:val="28"/>
              </w:rPr>
              <w:t xml:space="preserve">- </w:t>
            </w:r>
            <w:r w:rsidRPr="0079488E">
              <w:rPr>
                <w:bCs/>
                <w:sz w:val="28"/>
                <w:szCs w:val="28"/>
              </w:rPr>
              <w:t>задания в группе выполняются таким способом, который п</w:t>
            </w:r>
            <w:r w:rsidRPr="0079488E">
              <w:rPr>
                <w:bCs/>
                <w:sz w:val="28"/>
                <w:szCs w:val="28"/>
              </w:rPr>
              <w:t>о</w:t>
            </w:r>
            <w:r w:rsidRPr="0079488E">
              <w:rPr>
                <w:bCs/>
                <w:sz w:val="28"/>
                <w:szCs w:val="28"/>
              </w:rPr>
              <w:t>зволяет учитывать и оценивать индивидуальный вклад</w:t>
            </w:r>
            <w:r>
              <w:rPr>
                <w:sz w:val="28"/>
                <w:szCs w:val="28"/>
              </w:rPr>
              <w:t xml:space="preserve"> </w:t>
            </w:r>
            <w:r w:rsidRPr="0079488E">
              <w:rPr>
                <w:bCs/>
                <w:sz w:val="28"/>
                <w:szCs w:val="28"/>
              </w:rPr>
              <w:t>каждого члена группы,</w:t>
            </w:r>
            <w:r>
              <w:rPr>
                <w:sz w:val="28"/>
                <w:szCs w:val="28"/>
              </w:rPr>
              <w:t xml:space="preserve"> </w:t>
            </w:r>
            <w:r w:rsidRPr="0079488E">
              <w:rPr>
                <w:bCs/>
                <w:sz w:val="28"/>
                <w:szCs w:val="28"/>
              </w:rPr>
              <w:t>состав группы непостоянный, он подбирается с учётом того, чтобы могли реализовываться учебные в</w:t>
            </w:r>
            <w:r w:rsidR="00A14642">
              <w:rPr>
                <w:bCs/>
                <w:sz w:val="28"/>
                <w:szCs w:val="28"/>
              </w:rPr>
              <w:t>озможности каждого члена группы</w:t>
            </w:r>
            <w:r w:rsidRPr="0079488E">
              <w:rPr>
                <w:bCs/>
                <w:sz w:val="28"/>
                <w:szCs w:val="28"/>
              </w:rPr>
              <w:t xml:space="preserve"> в зависимости от содержания и характера предстоящей раб</w:t>
            </w:r>
            <w:r w:rsidRPr="0079488E">
              <w:rPr>
                <w:bCs/>
                <w:sz w:val="28"/>
                <w:szCs w:val="28"/>
              </w:rPr>
              <w:t>о</w:t>
            </w:r>
            <w:r w:rsidRPr="0079488E">
              <w:rPr>
                <w:bCs/>
                <w:sz w:val="28"/>
                <w:szCs w:val="28"/>
              </w:rPr>
              <w:t>ты.</w:t>
            </w:r>
          </w:p>
          <w:p w:rsidR="008A662F" w:rsidRPr="0079488E" w:rsidRDefault="008A662F" w:rsidP="00FA53D6">
            <w:pPr>
              <w:pStyle w:val="a6"/>
              <w:shd w:val="clear" w:color="auto" w:fill="FFFFFF"/>
              <w:tabs>
                <w:tab w:val="left" w:pos="9214"/>
              </w:tabs>
              <w:ind w:left="0" w:firstLine="709"/>
              <w:jc w:val="both"/>
              <w:rPr>
                <w:sz w:val="28"/>
                <w:szCs w:val="28"/>
              </w:rPr>
            </w:pPr>
            <w:r w:rsidRPr="008B39EB">
              <w:rPr>
                <w:bCs/>
                <w:i/>
                <w:sz w:val="28"/>
                <w:szCs w:val="28"/>
              </w:rPr>
              <w:t>Разновидности групповых технологий</w:t>
            </w:r>
            <w:r w:rsidRPr="0079488E">
              <w:rPr>
                <w:bCs/>
                <w:sz w:val="28"/>
                <w:szCs w:val="28"/>
              </w:rPr>
              <w:t>:</w:t>
            </w:r>
            <w:r>
              <w:rPr>
                <w:bCs/>
                <w:sz w:val="28"/>
                <w:szCs w:val="28"/>
              </w:rPr>
              <w:t xml:space="preserve"> </w:t>
            </w:r>
            <w:r w:rsidRPr="0079488E">
              <w:rPr>
                <w:bCs/>
                <w:sz w:val="28"/>
                <w:szCs w:val="28"/>
              </w:rPr>
              <w:t>групповой опрос, нетр</w:t>
            </w:r>
            <w:r w:rsidRPr="0079488E">
              <w:rPr>
                <w:bCs/>
                <w:sz w:val="28"/>
                <w:szCs w:val="28"/>
              </w:rPr>
              <w:t>а</w:t>
            </w:r>
            <w:r w:rsidRPr="0079488E">
              <w:rPr>
                <w:bCs/>
                <w:sz w:val="28"/>
                <w:szCs w:val="28"/>
              </w:rPr>
              <w:t>диционные уроки</w:t>
            </w:r>
            <w:r>
              <w:rPr>
                <w:bCs/>
                <w:sz w:val="28"/>
                <w:szCs w:val="28"/>
              </w:rPr>
              <w:t>,</w:t>
            </w:r>
            <w:r w:rsidRPr="0079488E">
              <w:rPr>
                <w:bCs/>
                <w:sz w:val="28"/>
                <w:szCs w:val="28"/>
              </w:rPr>
              <w:t xml:space="preserve"> урок-конференция,</w:t>
            </w:r>
            <w:r>
              <w:rPr>
                <w:bCs/>
                <w:sz w:val="28"/>
                <w:szCs w:val="28"/>
              </w:rPr>
              <w:t xml:space="preserve"> урок-</w:t>
            </w:r>
            <w:r w:rsidRPr="0079488E">
              <w:rPr>
                <w:bCs/>
                <w:sz w:val="28"/>
                <w:szCs w:val="28"/>
              </w:rPr>
              <w:t>путешествие, урок-игра, интегрированный урок и др.</w:t>
            </w:r>
          </w:p>
          <w:p w:rsidR="008A662F" w:rsidRPr="0079488E" w:rsidRDefault="008A662F" w:rsidP="00FA53D6">
            <w:pPr>
              <w:pStyle w:val="a4"/>
              <w:tabs>
                <w:tab w:val="left" w:pos="9214"/>
              </w:tabs>
              <w:spacing w:before="0" w:beforeAutospacing="0" w:after="0" w:afterAutospacing="0"/>
              <w:jc w:val="center"/>
              <w:rPr>
                <w:b/>
                <w:sz w:val="28"/>
                <w:szCs w:val="28"/>
              </w:rPr>
            </w:pPr>
            <w:r w:rsidRPr="0079488E">
              <w:rPr>
                <w:b/>
                <w:sz w:val="28"/>
                <w:szCs w:val="28"/>
              </w:rPr>
              <w:t>П</w:t>
            </w:r>
            <w:r w:rsidRPr="0079488E">
              <w:rPr>
                <w:b/>
                <w:bCs/>
                <w:sz w:val="28"/>
                <w:szCs w:val="28"/>
              </w:rPr>
              <w:t>роблемная технология</w:t>
            </w:r>
          </w:p>
          <w:p w:rsidR="008A662F" w:rsidRPr="008B39EB" w:rsidRDefault="008A662F" w:rsidP="00FA53D6">
            <w:pPr>
              <w:tabs>
                <w:tab w:val="num" w:pos="0"/>
                <w:tab w:val="left" w:pos="9214"/>
              </w:tabs>
              <w:ind w:firstLine="709"/>
              <w:jc w:val="both"/>
              <w:rPr>
                <w:rFonts w:ascii="Times New Roman" w:hAnsi="Times New Roman"/>
                <w:bCs/>
                <w:i/>
                <w:sz w:val="28"/>
                <w:szCs w:val="28"/>
                <w:shd w:val="clear" w:color="auto" w:fill="FFFFFF"/>
              </w:rPr>
            </w:pPr>
            <w:r w:rsidRPr="008B39EB">
              <w:rPr>
                <w:rFonts w:ascii="Times New Roman" w:hAnsi="Times New Roman"/>
                <w:bCs/>
                <w:i/>
                <w:sz w:val="28"/>
                <w:szCs w:val="28"/>
                <w:shd w:val="clear" w:color="auto" w:fill="FFFFFF"/>
              </w:rPr>
              <w:t>Проблемный диалог:</w:t>
            </w:r>
          </w:p>
          <w:p w:rsidR="008A662F" w:rsidRDefault="008A662F" w:rsidP="00FA53D6">
            <w:pPr>
              <w:tabs>
                <w:tab w:val="num" w:pos="0"/>
                <w:tab w:val="left" w:pos="9214"/>
              </w:tabs>
              <w:ind w:firstLine="709"/>
              <w:jc w:val="both"/>
              <w:rPr>
                <w:rFonts w:ascii="Times New Roman" w:hAnsi="Times New Roman"/>
                <w:sz w:val="28"/>
                <w:szCs w:val="28"/>
                <w:shd w:val="clear" w:color="auto" w:fill="FFFFFF"/>
              </w:rPr>
            </w:pPr>
            <w:r w:rsidRPr="0079488E">
              <w:rPr>
                <w:rFonts w:ascii="Times New Roman" w:hAnsi="Times New Roman"/>
                <w:bCs/>
                <w:sz w:val="28"/>
                <w:szCs w:val="28"/>
                <w:shd w:val="clear" w:color="auto" w:fill="FFFFFF"/>
              </w:rPr>
              <w:t>1. Даёт прочные знания.</w:t>
            </w:r>
            <w:r w:rsidRPr="0079488E">
              <w:rPr>
                <w:rFonts w:ascii="Times New Roman" w:hAnsi="Times New Roman"/>
                <w:sz w:val="28"/>
                <w:szCs w:val="28"/>
                <w:shd w:val="clear" w:color="auto" w:fill="FFFFFF"/>
              </w:rPr>
              <w:t> </w:t>
            </w:r>
          </w:p>
          <w:p w:rsidR="008A662F" w:rsidRDefault="008A662F" w:rsidP="00FA53D6">
            <w:pPr>
              <w:tabs>
                <w:tab w:val="num" w:pos="0"/>
                <w:tab w:val="left" w:pos="9214"/>
              </w:tabs>
              <w:ind w:firstLine="709"/>
              <w:jc w:val="both"/>
              <w:rPr>
                <w:rFonts w:ascii="Times New Roman" w:hAnsi="Times New Roman"/>
                <w:bCs/>
                <w:sz w:val="28"/>
                <w:szCs w:val="28"/>
                <w:shd w:val="clear" w:color="auto" w:fill="FFFFFF"/>
              </w:rPr>
            </w:pPr>
            <w:r w:rsidRPr="0079488E">
              <w:rPr>
                <w:rFonts w:ascii="Times New Roman" w:hAnsi="Times New Roman"/>
                <w:bCs/>
                <w:sz w:val="28"/>
                <w:szCs w:val="28"/>
                <w:shd w:val="clear" w:color="auto" w:fill="FFFFFF"/>
              </w:rPr>
              <w:t>2. Стимулирует интеллектуальное развитие.</w:t>
            </w:r>
          </w:p>
          <w:p w:rsidR="008A662F" w:rsidRDefault="008A662F" w:rsidP="00FA53D6">
            <w:pPr>
              <w:tabs>
                <w:tab w:val="num" w:pos="0"/>
                <w:tab w:val="left" w:pos="9214"/>
              </w:tabs>
              <w:ind w:firstLine="709"/>
              <w:jc w:val="both"/>
              <w:rPr>
                <w:rFonts w:ascii="Times New Roman" w:hAnsi="Times New Roman"/>
                <w:sz w:val="28"/>
                <w:szCs w:val="28"/>
                <w:shd w:val="clear" w:color="auto" w:fill="FFFFFF"/>
              </w:rPr>
            </w:pPr>
            <w:r w:rsidRPr="0079488E">
              <w:rPr>
                <w:rFonts w:ascii="Times New Roman" w:hAnsi="Times New Roman"/>
                <w:bCs/>
                <w:sz w:val="28"/>
                <w:szCs w:val="28"/>
                <w:shd w:val="clear" w:color="auto" w:fill="FFFFFF"/>
              </w:rPr>
              <w:t>3. Воспитывает активную личность.</w:t>
            </w:r>
            <w:r w:rsidRPr="0079488E">
              <w:rPr>
                <w:rFonts w:ascii="Times New Roman" w:hAnsi="Times New Roman"/>
                <w:sz w:val="28"/>
                <w:szCs w:val="28"/>
                <w:shd w:val="clear" w:color="auto" w:fill="FFFFFF"/>
              </w:rPr>
              <w:t> </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8B39EB">
              <w:rPr>
                <w:rFonts w:ascii="Times New Roman" w:hAnsi="Times New Roman"/>
                <w:bCs/>
                <w:i/>
                <w:sz w:val="28"/>
                <w:szCs w:val="28"/>
                <w:lang w:eastAsia="ru-RU"/>
              </w:rPr>
              <w:lastRenderedPageBreak/>
              <w:t>Цель технологии</w:t>
            </w:r>
            <w:r w:rsidRPr="0079488E">
              <w:rPr>
                <w:rFonts w:ascii="Times New Roman" w:hAnsi="Times New Roman"/>
                <w:bCs/>
                <w:sz w:val="28"/>
                <w:szCs w:val="28"/>
                <w:lang w:eastAsia="ru-RU"/>
              </w:rPr>
              <w:t xml:space="preserve"> – обеспечить развитие критического</w:t>
            </w:r>
            <w:r w:rsidR="00A14642">
              <w:rPr>
                <w:rFonts w:ascii="Times New Roman" w:hAnsi="Times New Roman"/>
                <w:sz w:val="28"/>
                <w:szCs w:val="28"/>
                <w:lang w:eastAsia="ru-RU"/>
              </w:rPr>
              <w:t xml:space="preserve"> </w:t>
            </w:r>
            <w:r w:rsidRPr="0079488E">
              <w:rPr>
                <w:rFonts w:ascii="Times New Roman" w:hAnsi="Times New Roman"/>
                <w:bCs/>
                <w:sz w:val="28"/>
                <w:szCs w:val="28"/>
                <w:lang w:eastAsia="ru-RU"/>
              </w:rPr>
              <w:t>мышл</w:t>
            </w:r>
            <w:r w:rsidRPr="0079488E">
              <w:rPr>
                <w:rFonts w:ascii="Times New Roman" w:hAnsi="Times New Roman"/>
                <w:bCs/>
                <w:sz w:val="28"/>
                <w:szCs w:val="28"/>
                <w:lang w:eastAsia="ru-RU"/>
              </w:rPr>
              <w:t>е</w:t>
            </w:r>
            <w:r w:rsidRPr="0079488E">
              <w:rPr>
                <w:rFonts w:ascii="Times New Roman" w:hAnsi="Times New Roman"/>
                <w:bCs/>
                <w:sz w:val="28"/>
                <w:szCs w:val="28"/>
                <w:lang w:eastAsia="ru-RU"/>
              </w:rPr>
              <w:t>ния посредством интерактивного включения учащихся в образов</w:t>
            </w:r>
            <w:r w:rsidRPr="0079488E">
              <w:rPr>
                <w:rFonts w:ascii="Times New Roman" w:hAnsi="Times New Roman"/>
                <w:bCs/>
                <w:sz w:val="28"/>
                <w:szCs w:val="28"/>
                <w:lang w:eastAsia="ru-RU"/>
              </w:rPr>
              <w:t>а</w:t>
            </w:r>
            <w:r w:rsidRPr="0079488E">
              <w:rPr>
                <w:rFonts w:ascii="Times New Roman" w:hAnsi="Times New Roman"/>
                <w:bCs/>
                <w:sz w:val="28"/>
                <w:szCs w:val="28"/>
                <w:lang w:eastAsia="ru-RU"/>
              </w:rPr>
              <w:t>тельный процесс.</w:t>
            </w:r>
          </w:p>
          <w:p w:rsidR="008A662F" w:rsidRPr="008B39EB" w:rsidRDefault="008A662F" w:rsidP="00FA53D6">
            <w:pPr>
              <w:shd w:val="clear" w:color="auto" w:fill="FFFFFF"/>
              <w:tabs>
                <w:tab w:val="num" w:pos="0"/>
                <w:tab w:val="left" w:pos="9214"/>
              </w:tabs>
              <w:ind w:firstLine="709"/>
              <w:jc w:val="both"/>
              <w:rPr>
                <w:rFonts w:ascii="Times New Roman" w:hAnsi="Times New Roman"/>
                <w:sz w:val="28"/>
                <w:szCs w:val="28"/>
                <w:lang w:eastAsia="ru-RU"/>
              </w:rPr>
            </w:pPr>
            <w:r w:rsidRPr="008B39EB">
              <w:rPr>
                <w:rFonts w:ascii="Times New Roman" w:hAnsi="Times New Roman"/>
                <w:bCs/>
                <w:i/>
                <w:iCs/>
                <w:sz w:val="28"/>
                <w:szCs w:val="28"/>
                <w:lang w:eastAsia="ru-RU"/>
              </w:rPr>
              <w:t>Критическое мышление:</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sz w:val="28"/>
                <w:szCs w:val="28"/>
                <w:lang w:eastAsia="ru-RU"/>
              </w:rPr>
              <w:t>Способствует</w:t>
            </w:r>
            <w:r>
              <w:rPr>
                <w:rFonts w:ascii="Times New Roman" w:hAnsi="Times New Roman"/>
                <w:sz w:val="28"/>
                <w:szCs w:val="28"/>
                <w:lang w:eastAsia="ru-RU"/>
              </w:rPr>
              <w:t xml:space="preserve"> </w:t>
            </w:r>
            <w:r w:rsidRPr="0079488E">
              <w:rPr>
                <w:rFonts w:ascii="Times New Roman" w:hAnsi="Times New Roman"/>
                <w:bCs/>
                <w:sz w:val="28"/>
                <w:szCs w:val="28"/>
                <w:lang w:eastAsia="ru-RU"/>
              </w:rPr>
              <w:t>взаимоуважению партнёров, пониманию и пр</w:t>
            </w:r>
            <w:r w:rsidRPr="0079488E">
              <w:rPr>
                <w:rFonts w:ascii="Times New Roman" w:hAnsi="Times New Roman"/>
                <w:bCs/>
                <w:sz w:val="28"/>
                <w:szCs w:val="28"/>
                <w:lang w:eastAsia="ru-RU"/>
              </w:rPr>
              <w:t>о</w:t>
            </w:r>
            <w:r w:rsidRPr="0079488E">
              <w:rPr>
                <w:rFonts w:ascii="Times New Roman" w:hAnsi="Times New Roman"/>
                <w:bCs/>
                <w:sz w:val="28"/>
                <w:szCs w:val="28"/>
                <w:lang w:eastAsia="ru-RU"/>
              </w:rPr>
              <w:t>дуктивному взаимодействию между людьми;</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sz w:val="28"/>
                <w:szCs w:val="28"/>
                <w:lang w:eastAsia="ru-RU"/>
              </w:rPr>
              <w:t>Облегчает</w:t>
            </w:r>
            <w:r>
              <w:rPr>
                <w:rFonts w:ascii="Times New Roman" w:hAnsi="Times New Roman"/>
                <w:sz w:val="28"/>
                <w:szCs w:val="28"/>
                <w:lang w:eastAsia="ru-RU"/>
              </w:rPr>
              <w:t xml:space="preserve"> </w:t>
            </w:r>
            <w:r w:rsidRPr="0079488E">
              <w:rPr>
                <w:rFonts w:ascii="Times New Roman" w:hAnsi="Times New Roman"/>
                <w:bCs/>
                <w:sz w:val="28"/>
                <w:szCs w:val="28"/>
                <w:lang w:eastAsia="ru-RU"/>
              </w:rPr>
              <w:t>понимание различных «взглядов на мир»;</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bCs/>
                <w:sz w:val="28"/>
                <w:szCs w:val="28"/>
                <w:lang w:eastAsia="ru-RU"/>
              </w:rPr>
              <w:t>Позволяет</w:t>
            </w:r>
            <w:r>
              <w:rPr>
                <w:rFonts w:ascii="Times New Roman" w:hAnsi="Times New Roman"/>
                <w:sz w:val="28"/>
                <w:szCs w:val="28"/>
                <w:lang w:eastAsia="ru-RU"/>
              </w:rPr>
              <w:t xml:space="preserve"> </w:t>
            </w:r>
            <w:r w:rsidRPr="0079488E">
              <w:rPr>
                <w:rFonts w:ascii="Times New Roman" w:hAnsi="Times New Roman"/>
                <w:bCs/>
                <w:sz w:val="28"/>
                <w:szCs w:val="28"/>
                <w:lang w:eastAsia="ru-RU"/>
              </w:rPr>
              <w:t>учащимся использовать свои знания для наполнения смыслом ситуаций с высоким уровнем неопределённости, создавать базу для новых типов человеческой деятельности.</w:t>
            </w:r>
          </w:p>
          <w:p w:rsidR="008A662F" w:rsidRPr="0079488E" w:rsidRDefault="008A662F" w:rsidP="00FA53D6">
            <w:pPr>
              <w:pStyle w:val="a4"/>
              <w:tabs>
                <w:tab w:val="num" w:pos="0"/>
                <w:tab w:val="left" w:pos="9214"/>
              </w:tabs>
              <w:spacing w:before="0" w:beforeAutospacing="0" w:after="0" w:afterAutospacing="0"/>
              <w:ind w:firstLine="709"/>
              <w:jc w:val="both"/>
              <w:rPr>
                <w:sz w:val="28"/>
                <w:szCs w:val="28"/>
              </w:rPr>
            </w:pPr>
            <w:r w:rsidRPr="0079488E">
              <w:rPr>
                <w:sz w:val="28"/>
                <w:szCs w:val="28"/>
              </w:rPr>
              <w:t>Детям предлагаю опр</w:t>
            </w:r>
            <w:r w:rsidR="00A14642">
              <w:rPr>
                <w:sz w:val="28"/>
                <w:szCs w:val="28"/>
              </w:rPr>
              <w:t xml:space="preserve">еделенные проблемные ситуации. </w:t>
            </w:r>
            <w:r w:rsidRPr="0079488E">
              <w:rPr>
                <w:sz w:val="28"/>
                <w:szCs w:val="28"/>
              </w:rPr>
              <w:t>Это з</w:t>
            </w:r>
            <w:r w:rsidRPr="0079488E">
              <w:rPr>
                <w:sz w:val="28"/>
                <w:szCs w:val="28"/>
              </w:rPr>
              <w:t>а</w:t>
            </w:r>
            <w:r w:rsidRPr="0079488E">
              <w:rPr>
                <w:sz w:val="28"/>
                <w:szCs w:val="28"/>
              </w:rPr>
              <w:t>дачи изображения формы и цвета предметов, их освещенности, объ</w:t>
            </w:r>
            <w:r w:rsidRPr="0079488E">
              <w:rPr>
                <w:sz w:val="28"/>
                <w:szCs w:val="28"/>
              </w:rPr>
              <w:t>е</w:t>
            </w:r>
            <w:r w:rsidRPr="0079488E">
              <w:rPr>
                <w:sz w:val="28"/>
                <w:szCs w:val="28"/>
              </w:rPr>
              <w:t>ма и положения в пространстве, а также размещения элементов р</w:t>
            </w:r>
            <w:r w:rsidRPr="0079488E">
              <w:rPr>
                <w:sz w:val="28"/>
                <w:szCs w:val="28"/>
              </w:rPr>
              <w:t>и</w:t>
            </w:r>
            <w:r w:rsidRPr="0079488E">
              <w:rPr>
                <w:sz w:val="28"/>
                <w:szCs w:val="28"/>
              </w:rPr>
              <w:t>сунка на плоскости листа (композиция), овладения техниками жив</w:t>
            </w:r>
            <w:r w:rsidRPr="0079488E">
              <w:rPr>
                <w:sz w:val="28"/>
                <w:szCs w:val="28"/>
              </w:rPr>
              <w:t>о</w:t>
            </w:r>
            <w:r w:rsidRPr="0079488E">
              <w:rPr>
                <w:sz w:val="28"/>
                <w:szCs w:val="28"/>
              </w:rPr>
              <w:t>писи и графики, художественными материалами. Все задачи нера</w:t>
            </w:r>
            <w:r w:rsidRPr="0079488E">
              <w:rPr>
                <w:sz w:val="28"/>
                <w:szCs w:val="28"/>
              </w:rPr>
              <w:t>з</w:t>
            </w:r>
            <w:r w:rsidRPr="0079488E">
              <w:rPr>
                <w:sz w:val="28"/>
                <w:szCs w:val="28"/>
              </w:rPr>
              <w:t>рывно связаны между собой. Форма имеет цвет, цвет меняется в связи с источником и интенсивностью света (солнце, луна, блеск молнии, электрическое освещение, фары автомобиля, свеча, огонек лампады), размеры и цвет предмета зависят от его положения в пространстве (дальше - ближе). И все эти представления должны воплотиться в о</w:t>
            </w:r>
            <w:r w:rsidRPr="0079488E">
              <w:rPr>
                <w:sz w:val="28"/>
                <w:szCs w:val="28"/>
              </w:rPr>
              <w:t>п</w:t>
            </w:r>
            <w:r w:rsidRPr="0079488E">
              <w:rPr>
                <w:sz w:val="28"/>
                <w:szCs w:val="28"/>
              </w:rPr>
              <w:t>ределенных художественных средствах.</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b/>
                <w:bCs/>
                <w:sz w:val="28"/>
                <w:szCs w:val="28"/>
              </w:rPr>
              <w:t>Технология творческого сотрудничества</w:t>
            </w:r>
            <w:r>
              <w:rPr>
                <w:sz w:val="28"/>
                <w:szCs w:val="28"/>
              </w:rPr>
              <w:t xml:space="preserve"> </w:t>
            </w:r>
            <w:r w:rsidRPr="0079488E">
              <w:rPr>
                <w:sz w:val="28"/>
                <w:szCs w:val="28"/>
              </w:rPr>
              <w:t>— это совместный поиск оптимального решения, коллективные дискуссии. На первом этапе решения поставленной проблемы организую работу в группах. Но основная практическая часть занятий — это самостоятельный творческий поиск обучающихся.</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b/>
                <w:bCs/>
                <w:sz w:val="28"/>
                <w:szCs w:val="28"/>
              </w:rPr>
              <w:t>Технология сравнения</w:t>
            </w:r>
            <w:r>
              <w:rPr>
                <w:sz w:val="28"/>
                <w:szCs w:val="28"/>
              </w:rPr>
              <w:t xml:space="preserve"> </w:t>
            </w:r>
            <w:r w:rsidRPr="0079488E">
              <w:rPr>
                <w:sz w:val="28"/>
                <w:szCs w:val="28"/>
              </w:rPr>
              <w:t>— один из путей активизации мышл</w:t>
            </w:r>
            <w:r w:rsidRPr="0079488E">
              <w:rPr>
                <w:sz w:val="28"/>
                <w:szCs w:val="28"/>
              </w:rPr>
              <w:t>е</w:t>
            </w:r>
            <w:r w:rsidRPr="0079488E">
              <w:rPr>
                <w:sz w:val="28"/>
                <w:szCs w:val="28"/>
              </w:rPr>
              <w:t>ния, помогающий увидеть различные способы воплощения художес</w:t>
            </w:r>
            <w:r w:rsidRPr="0079488E">
              <w:rPr>
                <w:sz w:val="28"/>
                <w:szCs w:val="28"/>
              </w:rPr>
              <w:t>т</w:t>
            </w:r>
            <w:r w:rsidRPr="0079488E">
              <w:rPr>
                <w:sz w:val="28"/>
                <w:szCs w:val="28"/>
              </w:rPr>
              <w:t>венного замысла. На уроках провожу сравнительный анализ произв</w:t>
            </w:r>
            <w:r w:rsidRPr="0079488E">
              <w:rPr>
                <w:sz w:val="28"/>
                <w:szCs w:val="28"/>
              </w:rPr>
              <w:t>е</w:t>
            </w:r>
            <w:r w:rsidRPr="0079488E">
              <w:rPr>
                <w:sz w:val="28"/>
                <w:szCs w:val="28"/>
              </w:rPr>
              <w:t>дений искусства. А также сравниваем по выразительным возможн</w:t>
            </w:r>
            <w:r w:rsidRPr="0079488E">
              <w:rPr>
                <w:sz w:val="28"/>
                <w:szCs w:val="28"/>
              </w:rPr>
              <w:t>о</w:t>
            </w:r>
            <w:r w:rsidRPr="0079488E">
              <w:rPr>
                <w:sz w:val="28"/>
                <w:szCs w:val="28"/>
              </w:rPr>
              <w:t>стям художественные материалы и техники, по свойствам и качествам — реальные и фантастические объекты и персонажи. Объектом сра</w:t>
            </w:r>
            <w:r w:rsidRPr="0079488E">
              <w:rPr>
                <w:sz w:val="28"/>
                <w:szCs w:val="28"/>
              </w:rPr>
              <w:t>в</w:t>
            </w:r>
            <w:r w:rsidR="00574233">
              <w:rPr>
                <w:sz w:val="28"/>
                <w:szCs w:val="28"/>
              </w:rPr>
              <w:t>нения служат цвет,</w:t>
            </w:r>
            <w:r w:rsidRPr="0079488E">
              <w:rPr>
                <w:sz w:val="28"/>
                <w:szCs w:val="28"/>
              </w:rPr>
              <w:t xml:space="preserve"> размер, форма, фактура предметов, а также ра</w:t>
            </w:r>
            <w:r>
              <w:rPr>
                <w:sz w:val="28"/>
                <w:szCs w:val="28"/>
              </w:rPr>
              <w:t xml:space="preserve">боты </w:t>
            </w:r>
            <w:r w:rsidRPr="0079488E">
              <w:rPr>
                <w:sz w:val="28"/>
                <w:szCs w:val="28"/>
              </w:rPr>
              <w:t>юных художников.</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b/>
                <w:bCs/>
                <w:sz w:val="28"/>
                <w:szCs w:val="28"/>
              </w:rPr>
              <w:t>Конструирование</w:t>
            </w:r>
            <w:r w:rsidRPr="0079488E">
              <w:rPr>
                <w:sz w:val="28"/>
                <w:szCs w:val="28"/>
              </w:rPr>
              <w:t xml:space="preserve"> как вид изобразительного творчества сп</w:t>
            </w:r>
            <w:r w:rsidRPr="0079488E">
              <w:rPr>
                <w:sz w:val="28"/>
                <w:szCs w:val="28"/>
              </w:rPr>
              <w:t>о</w:t>
            </w:r>
            <w:r w:rsidRPr="0079488E">
              <w:rPr>
                <w:sz w:val="28"/>
                <w:szCs w:val="28"/>
              </w:rPr>
              <w:t>собствует развитию пространственно-образного мышления, архите</w:t>
            </w:r>
            <w:r w:rsidRPr="0079488E">
              <w:rPr>
                <w:sz w:val="28"/>
                <w:szCs w:val="28"/>
              </w:rPr>
              <w:t>к</w:t>
            </w:r>
            <w:r w:rsidRPr="0079488E">
              <w:rPr>
                <w:sz w:val="28"/>
                <w:szCs w:val="28"/>
              </w:rPr>
              <w:t>турно-художественных навыков, координирует работу пальцев и мо</w:t>
            </w:r>
            <w:r w:rsidRPr="0079488E">
              <w:rPr>
                <w:sz w:val="28"/>
                <w:szCs w:val="28"/>
              </w:rPr>
              <w:t>з</w:t>
            </w:r>
            <w:r w:rsidRPr="0079488E">
              <w:rPr>
                <w:sz w:val="28"/>
                <w:szCs w:val="28"/>
              </w:rPr>
              <w:t>га, развивает мелкую моторику рук. Вырабатывается усидчивость, а</w:t>
            </w:r>
            <w:r w:rsidRPr="0079488E">
              <w:rPr>
                <w:sz w:val="28"/>
                <w:szCs w:val="28"/>
              </w:rPr>
              <w:t>к</w:t>
            </w:r>
            <w:r w:rsidRPr="0079488E">
              <w:rPr>
                <w:sz w:val="28"/>
                <w:szCs w:val="28"/>
              </w:rPr>
              <w:t>куратность и исполнительская культура.</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b/>
                <w:bCs/>
                <w:sz w:val="28"/>
                <w:szCs w:val="28"/>
              </w:rPr>
              <w:t>Дифференциация</w:t>
            </w:r>
            <w:r w:rsidR="00574233">
              <w:rPr>
                <w:sz w:val="28"/>
                <w:szCs w:val="28"/>
              </w:rPr>
              <w:t xml:space="preserve"> </w:t>
            </w:r>
            <w:r w:rsidRPr="0079488E">
              <w:rPr>
                <w:sz w:val="28"/>
                <w:szCs w:val="28"/>
              </w:rPr>
              <w:t>предполагает выполнение учеником индив</w:t>
            </w:r>
            <w:r w:rsidRPr="0079488E">
              <w:rPr>
                <w:sz w:val="28"/>
                <w:szCs w:val="28"/>
              </w:rPr>
              <w:t>и</w:t>
            </w:r>
            <w:r w:rsidRPr="0079488E">
              <w:rPr>
                <w:sz w:val="28"/>
                <w:szCs w:val="28"/>
              </w:rPr>
              <w:t>дуальной задачи, учитывающей его психофизиологические особенн</w:t>
            </w:r>
            <w:r w:rsidRPr="0079488E">
              <w:rPr>
                <w:sz w:val="28"/>
                <w:szCs w:val="28"/>
              </w:rPr>
              <w:t>о</w:t>
            </w:r>
            <w:r w:rsidRPr="0079488E">
              <w:rPr>
                <w:sz w:val="28"/>
                <w:szCs w:val="28"/>
              </w:rPr>
              <w:t>сти, сложившийся опыт и жизненные притязания.</w:t>
            </w:r>
          </w:p>
          <w:p w:rsidR="008A662F" w:rsidRPr="0079488E" w:rsidRDefault="008A662F" w:rsidP="00FA53D6">
            <w:pPr>
              <w:pStyle w:val="a4"/>
              <w:shd w:val="clear" w:color="auto" w:fill="FFFFFF"/>
              <w:tabs>
                <w:tab w:val="num" w:pos="0"/>
                <w:tab w:val="left" w:pos="9214"/>
              </w:tabs>
              <w:spacing w:before="0" w:beforeAutospacing="0" w:after="0" w:afterAutospacing="0"/>
              <w:ind w:firstLine="709"/>
              <w:jc w:val="both"/>
              <w:rPr>
                <w:sz w:val="28"/>
                <w:szCs w:val="28"/>
              </w:rPr>
            </w:pPr>
            <w:r w:rsidRPr="0079488E">
              <w:rPr>
                <w:b/>
                <w:bCs/>
                <w:sz w:val="28"/>
                <w:szCs w:val="28"/>
              </w:rPr>
              <w:t>Система инновационной оценки «</w:t>
            </w:r>
            <w:proofErr w:type="spellStart"/>
            <w:r w:rsidRPr="0079488E">
              <w:rPr>
                <w:b/>
                <w:bCs/>
                <w:sz w:val="28"/>
                <w:szCs w:val="28"/>
              </w:rPr>
              <w:t>портфолио</w:t>
            </w:r>
            <w:proofErr w:type="spellEnd"/>
            <w:r w:rsidRPr="0079488E">
              <w:rPr>
                <w:bCs/>
                <w:sz w:val="28"/>
                <w:szCs w:val="28"/>
              </w:rPr>
              <w:t>»</w:t>
            </w:r>
            <w:r>
              <w:rPr>
                <w:sz w:val="28"/>
                <w:szCs w:val="28"/>
              </w:rPr>
              <w:t xml:space="preserve"> </w:t>
            </w:r>
            <w:r w:rsidRPr="0079488E">
              <w:rPr>
                <w:sz w:val="28"/>
                <w:szCs w:val="28"/>
              </w:rPr>
              <w:t>как технология альтернативного оценивания успехов и достижений учащихся позв</w:t>
            </w:r>
            <w:r w:rsidRPr="0079488E">
              <w:rPr>
                <w:sz w:val="28"/>
                <w:szCs w:val="28"/>
              </w:rPr>
              <w:t>о</w:t>
            </w:r>
            <w:r w:rsidRPr="0079488E">
              <w:rPr>
                <w:sz w:val="28"/>
                <w:szCs w:val="28"/>
              </w:rPr>
              <w:t>ляет выстроить систему индивидуального развития ученика на прот</w:t>
            </w:r>
            <w:r w:rsidRPr="0079488E">
              <w:rPr>
                <w:sz w:val="28"/>
                <w:szCs w:val="28"/>
              </w:rPr>
              <w:t>я</w:t>
            </w:r>
            <w:r w:rsidRPr="0079488E">
              <w:rPr>
                <w:sz w:val="28"/>
                <w:szCs w:val="28"/>
              </w:rPr>
              <w:lastRenderedPageBreak/>
              <w:t>жении всех лет обучения в школе и увидеть результаты его деятел</w:t>
            </w:r>
            <w:r w:rsidRPr="0079488E">
              <w:rPr>
                <w:sz w:val="28"/>
                <w:szCs w:val="28"/>
              </w:rPr>
              <w:t>ь</w:t>
            </w:r>
            <w:r w:rsidRPr="0079488E">
              <w:rPr>
                <w:sz w:val="28"/>
                <w:szCs w:val="28"/>
              </w:rPr>
              <w:t>ности, а в конечном итоге увидеть своеобразие и уникальность личн</w:t>
            </w:r>
            <w:r w:rsidRPr="0079488E">
              <w:rPr>
                <w:sz w:val="28"/>
                <w:szCs w:val="28"/>
              </w:rPr>
              <w:t>о</w:t>
            </w:r>
            <w:r w:rsidRPr="0079488E">
              <w:rPr>
                <w:sz w:val="28"/>
                <w:szCs w:val="28"/>
              </w:rPr>
              <w:t>сти каждого учащегося. Содерж</w:t>
            </w:r>
            <w:r>
              <w:rPr>
                <w:sz w:val="28"/>
                <w:szCs w:val="28"/>
              </w:rPr>
              <w:t xml:space="preserve">анием такого </w:t>
            </w:r>
            <w:proofErr w:type="spellStart"/>
            <w:r>
              <w:rPr>
                <w:sz w:val="28"/>
                <w:szCs w:val="28"/>
              </w:rPr>
              <w:t>портфолио</w:t>
            </w:r>
            <w:proofErr w:type="spellEnd"/>
            <w:r>
              <w:rPr>
                <w:sz w:val="28"/>
                <w:szCs w:val="28"/>
              </w:rPr>
              <w:t xml:space="preserve"> явля</w:t>
            </w:r>
            <w:r w:rsidR="00574233">
              <w:rPr>
                <w:sz w:val="28"/>
                <w:szCs w:val="28"/>
              </w:rPr>
              <w:t>ются</w:t>
            </w:r>
            <w:r w:rsidRPr="0079488E">
              <w:rPr>
                <w:sz w:val="28"/>
                <w:szCs w:val="28"/>
              </w:rPr>
              <w:t xml:space="preserve"> детские рисунки, рефераты, архитектурные макеты, декоративные композиции, театральные образы, графические планшеты, оформл</w:t>
            </w:r>
            <w:r w:rsidRPr="0079488E">
              <w:rPr>
                <w:sz w:val="28"/>
                <w:szCs w:val="28"/>
              </w:rPr>
              <w:t>е</w:t>
            </w:r>
            <w:r w:rsidRPr="0079488E">
              <w:rPr>
                <w:sz w:val="28"/>
                <w:szCs w:val="28"/>
              </w:rPr>
              <w:t xml:space="preserve">ние праздничных интерьеров, </w:t>
            </w:r>
            <w:proofErr w:type="spellStart"/>
            <w:r w:rsidRPr="0079488E">
              <w:rPr>
                <w:sz w:val="28"/>
                <w:szCs w:val="28"/>
              </w:rPr>
              <w:t>фотоколлажи</w:t>
            </w:r>
            <w:proofErr w:type="spellEnd"/>
            <w:r w:rsidRPr="0079488E">
              <w:rPr>
                <w:sz w:val="28"/>
                <w:szCs w:val="28"/>
              </w:rPr>
              <w:t xml:space="preserve"> и др. </w:t>
            </w:r>
          </w:p>
          <w:p w:rsidR="008A662F" w:rsidRPr="0079488E" w:rsidRDefault="008A662F" w:rsidP="00FA53D6">
            <w:pPr>
              <w:shd w:val="clear" w:color="auto" w:fill="FFFFFF"/>
              <w:tabs>
                <w:tab w:val="num" w:pos="0"/>
                <w:tab w:val="left" w:pos="9214"/>
              </w:tabs>
              <w:ind w:firstLine="709"/>
              <w:jc w:val="both"/>
              <w:rPr>
                <w:rFonts w:ascii="Times New Roman" w:hAnsi="Times New Roman"/>
                <w:sz w:val="28"/>
                <w:szCs w:val="28"/>
                <w:lang w:eastAsia="ru-RU"/>
              </w:rPr>
            </w:pPr>
            <w:r w:rsidRPr="0079488E">
              <w:rPr>
                <w:rFonts w:ascii="Times New Roman" w:hAnsi="Times New Roman"/>
                <w:b/>
                <w:bCs/>
                <w:i/>
                <w:iCs/>
                <w:sz w:val="28"/>
                <w:szCs w:val="28"/>
                <w:lang w:eastAsia="ru-RU"/>
              </w:rPr>
              <w:t>Нетрадиционные изобразительные техники</w:t>
            </w:r>
            <w:r>
              <w:rPr>
                <w:rFonts w:ascii="Times New Roman" w:hAnsi="Times New Roman"/>
                <w:sz w:val="28"/>
                <w:szCs w:val="28"/>
                <w:lang w:eastAsia="ru-RU"/>
              </w:rPr>
              <w:t xml:space="preserve"> </w:t>
            </w:r>
            <w:r w:rsidRPr="0079488E">
              <w:rPr>
                <w:rFonts w:ascii="Times New Roman" w:hAnsi="Times New Roman"/>
                <w:bCs/>
                <w:sz w:val="28"/>
                <w:szCs w:val="28"/>
                <w:lang w:eastAsia="ru-RU"/>
              </w:rPr>
              <w:t>- это эффекти</w:t>
            </w:r>
            <w:r w:rsidRPr="0079488E">
              <w:rPr>
                <w:rFonts w:ascii="Times New Roman" w:hAnsi="Times New Roman"/>
                <w:bCs/>
                <w:sz w:val="28"/>
                <w:szCs w:val="28"/>
                <w:lang w:eastAsia="ru-RU"/>
              </w:rPr>
              <w:t>в</w:t>
            </w:r>
            <w:r w:rsidRPr="0079488E">
              <w:rPr>
                <w:rFonts w:ascii="Times New Roman" w:hAnsi="Times New Roman"/>
                <w:bCs/>
                <w:sz w:val="28"/>
                <w:szCs w:val="28"/>
                <w:lang w:eastAsia="ru-RU"/>
              </w:rPr>
              <w:t>ное средство изображения, включающее новые художественно-выразительные приемы создания художественного образа, композ</w:t>
            </w:r>
            <w:r w:rsidRPr="0079488E">
              <w:rPr>
                <w:rFonts w:ascii="Times New Roman" w:hAnsi="Times New Roman"/>
                <w:bCs/>
                <w:sz w:val="28"/>
                <w:szCs w:val="28"/>
                <w:lang w:eastAsia="ru-RU"/>
              </w:rPr>
              <w:t>и</w:t>
            </w:r>
            <w:r w:rsidRPr="0079488E">
              <w:rPr>
                <w:rFonts w:ascii="Times New Roman" w:hAnsi="Times New Roman"/>
                <w:bCs/>
                <w:sz w:val="28"/>
                <w:szCs w:val="28"/>
                <w:lang w:eastAsia="ru-RU"/>
              </w:rPr>
              <w:t>ции и колорита, позволяющие обеспечить наибольшую выразител</w:t>
            </w:r>
            <w:r w:rsidRPr="0079488E">
              <w:rPr>
                <w:rFonts w:ascii="Times New Roman" w:hAnsi="Times New Roman"/>
                <w:bCs/>
                <w:sz w:val="28"/>
                <w:szCs w:val="28"/>
                <w:lang w:eastAsia="ru-RU"/>
              </w:rPr>
              <w:t>ь</w:t>
            </w:r>
            <w:r w:rsidRPr="0079488E">
              <w:rPr>
                <w:rFonts w:ascii="Times New Roman" w:hAnsi="Times New Roman"/>
                <w:bCs/>
                <w:sz w:val="28"/>
                <w:szCs w:val="28"/>
                <w:lang w:eastAsia="ru-RU"/>
              </w:rPr>
              <w:t>ность образа в творческой работе,</w:t>
            </w:r>
            <w:r>
              <w:rPr>
                <w:rFonts w:ascii="Times New Roman" w:hAnsi="Times New Roman"/>
                <w:bCs/>
                <w:sz w:val="28"/>
                <w:szCs w:val="28"/>
                <w:lang w:eastAsia="ru-RU"/>
              </w:rPr>
              <w:t xml:space="preserve"> </w:t>
            </w:r>
            <w:r w:rsidRPr="0079488E">
              <w:rPr>
                <w:rFonts w:ascii="Times New Roman" w:hAnsi="Times New Roman"/>
                <w:bCs/>
                <w:sz w:val="28"/>
                <w:szCs w:val="28"/>
                <w:lang w:eastAsia="ru-RU"/>
              </w:rPr>
              <w:t>чтобы у детей не создавалось ша</w:t>
            </w:r>
            <w:r w:rsidRPr="0079488E">
              <w:rPr>
                <w:rFonts w:ascii="Times New Roman" w:hAnsi="Times New Roman"/>
                <w:bCs/>
                <w:sz w:val="28"/>
                <w:szCs w:val="28"/>
                <w:lang w:eastAsia="ru-RU"/>
              </w:rPr>
              <w:t>б</w:t>
            </w:r>
            <w:r w:rsidRPr="0079488E">
              <w:rPr>
                <w:rFonts w:ascii="Times New Roman" w:hAnsi="Times New Roman"/>
                <w:bCs/>
                <w:sz w:val="28"/>
                <w:szCs w:val="28"/>
                <w:lang w:eastAsia="ru-RU"/>
              </w:rPr>
              <w:t>лона.</w:t>
            </w:r>
          </w:p>
          <w:p w:rsidR="008A662F" w:rsidRPr="008B39EB" w:rsidRDefault="008A662F" w:rsidP="00FA53D6">
            <w:pPr>
              <w:shd w:val="clear" w:color="auto" w:fill="FFFFFF"/>
              <w:tabs>
                <w:tab w:val="left" w:pos="9214"/>
              </w:tabs>
              <w:jc w:val="center"/>
              <w:rPr>
                <w:rFonts w:ascii="Times New Roman" w:hAnsi="Times New Roman"/>
                <w:b/>
                <w:sz w:val="28"/>
                <w:szCs w:val="28"/>
                <w:lang w:eastAsia="ru-RU"/>
              </w:rPr>
            </w:pPr>
            <w:r w:rsidRPr="008B39EB">
              <w:rPr>
                <w:rFonts w:ascii="Times New Roman" w:hAnsi="Times New Roman"/>
                <w:b/>
                <w:bCs/>
                <w:sz w:val="28"/>
                <w:szCs w:val="28"/>
                <w:lang w:eastAsia="ru-RU"/>
              </w:rPr>
              <w:t>Нетрадиционные способы рисования: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Рисование пальчиками</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Рисование ладошкой</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Оттиск смятой бумагой</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Восковые мелки + акварель</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Клей + акварель</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Рисование поролоном</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proofErr w:type="spellStart"/>
            <w:r w:rsidRPr="0079488E">
              <w:rPr>
                <w:rFonts w:ascii="Times New Roman" w:hAnsi="Times New Roman"/>
                <w:sz w:val="28"/>
                <w:szCs w:val="28"/>
                <w:lang w:eastAsia="ru-RU"/>
              </w:rPr>
              <w:t>Набрызг</w:t>
            </w:r>
            <w:proofErr w:type="spellEnd"/>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 xml:space="preserve">Цветной </w:t>
            </w:r>
            <w:proofErr w:type="spellStart"/>
            <w:r w:rsidRPr="0079488E">
              <w:rPr>
                <w:rFonts w:ascii="Times New Roman" w:hAnsi="Times New Roman"/>
                <w:sz w:val="28"/>
                <w:szCs w:val="28"/>
                <w:lang w:eastAsia="ru-RU"/>
              </w:rPr>
              <w:t>граттаж</w:t>
            </w:r>
            <w:proofErr w:type="spellEnd"/>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Рисуем солью</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Коллаж</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proofErr w:type="spellStart"/>
            <w:r w:rsidRPr="0079488E">
              <w:rPr>
                <w:rFonts w:ascii="Times New Roman" w:hAnsi="Times New Roman"/>
                <w:sz w:val="28"/>
                <w:szCs w:val="28"/>
                <w:lang w:eastAsia="ru-RU"/>
              </w:rPr>
              <w:t>Кляксография</w:t>
            </w:r>
            <w:proofErr w:type="spellEnd"/>
            <w:r w:rsidRPr="0079488E">
              <w:rPr>
                <w:rFonts w:ascii="Times New Roman" w:hAnsi="Times New Roman"/>
                <w:sz w:val="28"/>
                <w:szCs w:val="28"/>
                <w:lang w:eastAsia="ru-RU"/>
              </w:rPr>
              <w:t xml:space="preserve"> обычная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proofErr w:type="spellStart"/>
            <w:r w:rsidRPr="0079488E">
              <w:rPr>
                <w:rFonts w:ascii="Times New Roman" w:hAnsi="Times New Roman"/>
                <w:sz w:val="28"/>
                <w:szCs w:val="28"/>
                <w:lang w:eastAsia="ru-RU"/>
              </w:rPr>
              <w:t>Кляксография</w:t>
            </w:r>
            <w:proofErr w:type="spellEnd"/>
            <w:r w:rsidRPr="0079488E">
              <w:rPr>
                <w:rFonts w:ascii="Times New Roman" w:hAnsi="Times New Roman"/>
                <w:sz w:val="28"/>
                <w:szCs w:val="28"/>
                <w:lang w:eastAsia="ru-RU"/>
              </w:rPr>
              <w:t xml:space="preserve"> с трубочкой</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proofErr w:type="spellStart"/>
            <w:r w:rsidRPr="0079488E">
              <w:rPr>
                <w:rFonts w:ascii="Times New Roman" w:hAnsi="Times New Roman"/>
                <w:sz w:val="28"/>
                <w:szCs w:val="28"/>
                <w:lang w:eastAsia="ru-RU"/>
              </w:rPr>
              <w:t>Кляксография</w:t>
            </w:r>
            <w:proofErr w:type="spellEnd"/>
            <w:r w:rsidRPr="0079488E">
              <w:rPr>
                <w:rFonts w:ascii="Times New Roman" w:hAnsi="Times New Roman"/>
                <w:sz w:val="28"/>
                <w:szCs w:val="28"/>
                <w:lang w:eastAsia="ru-RU"/>
              </w:rPr>
              <w:t xml:space="preserve"> ниточкой</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Монотипия предметная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Монотипия пейзажная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Акватипия</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Рисунки мыльными пузырями</w:t>
            </w:r>
          </w:p>
          <w:p w:rsidR="008A662F" w:rsidRPr="0079488E" w:rsidRDefault="008A662F" w:rsidP="00FA53D6">
            <w:pPr>
              <w:shd w:val="clear" w:color="auto" w:fill="FFFFFF"/>
              <w:tabs>
                <w:tab w:val="left" w:pos="9214"/>
              </w:tabs>
              <w:ind w:firstLine="709"/>
              <w:jc w:val="both"/>
              <w:rPr>
                <w:rFonts w:ascii="Times New Roman" w:hAnsi="Times New Roman"/>
                <w:sz w:val="28"/>
                <w:szCs w:val="28"/>
                <w:lang w:eastAsia="ru-RU"/>
              </w:rPr>
            </w:pPr>
            <w:r w:rsidRPr="0079488E">
              <w:rPr>
                <w:rFonts w:ascii="Times New Roman" w:hAnsi="Times New Roman"/>
                <w:sz w:val="28"/>
                <w:szCs w:val="28"/>
                <w:lang w:eastAsia="ru-RU"/>
              </w:rPr>
              <w:t xml:space="preserve">Рисуем </w:t>
            </w:r>
            <w:proofErr w:type="gramStart"/>
            <w:r w:rsidRPr="0079488E">
              <w:rPr>
                <w:rFonts w:ascii="Times New Roman" w:hAnsi="Times New Roman"/>
                <w:sz w:val="28"/>
                <w:szCs w:val="28"/>
                <w:lang w:eastAsia="ru-RU"/>
              </w:rPr>
              <w:t>пушистое</w:t>
            </w:r>
            <w:proofErr w:type="gramEnd"/>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Pr>
                <w:sz w:val="28"/>
                <w:szCs w:val="28"/>
              </w:rPr>
              <w:t xml:space="preserve">Регулярное использование </w:t>
            </w:r>
            <w:r w:rsidRPr="0079488E">
              <w:rPr>
                <w:sz w:val="28"/>
                <w:szCs w:val="28"/>
              </w:rPr>
              <w:t>современных образовательных те</w:t>
            </w:r>
            <w:r w:rsidRPr="0079488E">
              <w:rPr>
                <w:sz w:val="28"/>
                <w:szCs w:val="28"/>
              </w:rPr>
              <w:t>х</w:t>
            </w:r>
            <w:r w:rsidRPr="0079488E">
              <w:rPr>
                <w:sz w:val="28"/>
                <w:szCs w:val="28"/>
              </w:rPr>
              <w:t>но</w:t>
            </w:r>
            <w:r>
              <w:rPr>
                <w:sz w:val="28"/>
                <w:szCs w:val="28"/>
              </w:rPr>
              <w:t xml:space="preserve">логий </w:t>
            </w:r>
            <w:r w:rsidRPr="0079488E">
              <w:rPr>
                <w:sz w:val="28"/>
                <w:szCs w:val="28"/>
              </w:rPr>
              <w:t>на уроках изобразительного искусства способству</w:t>
            </w:r>
            <w:r>
              <w:rPr>
                <w:sz w:val="28"/>
                <w:szCs w:val="28"/>
              </w:rPr>
              <w:t xml:space="preserve">ет </w:t>
            </w:r>
            <w:r w:rsidRPr="0079488E">
              <w:rPr>
                <w:sz w:val="28"/>
                <w:szCs w:val="28"/>
              </w:rPr>
              <w:t>разв</w:t>
            </w:r>
            <w:r w:rsidRPr="0079488E">
              <w:rPr>
                <w:sz w:val="28"/>
                <w:szCs w:val="28"/>
              </w:rPr>
              <w:t>и</w:t>
            </w:r>
            <w:r w:rsidRPr="0079488E">
              <w:rPr>
                <w:sz w:val="28"/>
                <w:szCs w:val="28"/>
              </w:rPr>
              <w:t>тию тво</w:t>
            </w:r>
            <w:r>
              <w:rPr>
                <w:sz w:val="28"/>
                <w:szCs w:val="28"/>
              </w:rPr>
              <w:t xml:space="preserve">рческих способностей школьников и </w:t>
            </w:r>
            <w:r w:rsidRPr="0079488E">
              <w:rPr>
                <w:sz w:val="28"/>
                <w:szCs w:val="28"/>
              </w:rPr>
              <w:t>дает высокие результа</w:t>
            </w:r>
            <w:r>
              <w:rPr>
                <w:sz w:val="28"/>
                <w:szCs w:val="28"/>
              </w:rPr>
              <w:t>ты:</w:t>
            </w:r>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sidRPr="0079488E">
              <w:rPr>
                <w:sz w:val="28"/>
                <w:szCs w:val="28"/>
              </w:rPr>
              <w:t xml:space="preserve">- </w:t>
            </w:r>
            <w:r>
              <w:rPr>
                <w:sz w:val="28"/>
                <w:szCs w:val="28"/>
              </w:rPr>
              <w:t xml:space="preserve"> </w:t>
            </w:r>
            <w:r w:rsidRPr="0079488E">
              <w:rPr>
                <w:sz w:val="28"/>
                <w:szCs w:val="28"/>
              </w:rPr>
              <w:t>повышает активность учащихся на уроках;</w:t>
            </w:r>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Pr>
                <w:sz w:val="28"/>
                <w:szCs w:val="28"/>
              </w:rPr>
              <w:t xml:space="preserve">- </w:t>
            </w:r>
            <w:r w:rsidRPr="0079488E">
              <w:rPr>
                <w:sz w:val="28"/>
                <w:szCs w:val="28"/>
              </w:rPr>
              <w:t>помогает развитию познавательной деятельности учащихся и интереса к предмету;</w:t>
            </w:r>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sidRPr="0079488E">
              <w:rPr>
                <w:sz w:val="28"/>
                <w:szCs w:val="28"/>
              </w:rPr>
              <w:t>- развивает у учащихся логическое мышление, значительно п</w:t>
            </w:r>
            <w:r w:rsidRPr="0079488E">
              <w:rPr>
                <w:sz w:val="28"/>
                <w:szCs w:val="28"/>
              </w:rPr>
              <w:t>о</w:t>
            </w:r>
            <w:r w:rsidRPr="0079488E">
              <w:rPr>
                <w:sz w:val="28"/>
                <w:szCs w:val="28"/>
              </w:rPr>
              <w:t xml:space="preserve">вышает </w:t>
            </w:r>
            <w:r>
              <w:rPr>
                <w:sz w:val="28"/>
                <w:szCs w:val="28"/>
              </w:rPr>
              <w:t xml:space="preserve">уровень рефлексивных действий с </w:t>
            </w:r>
            <w:r w:rsidRPr="0079488E">
              <w:rPr>
                <w:sz w:val="28"/>
                <w:szCs w:val="28"/>
              </w:rPr>
              <w:t>изучаемым материалом.</w:t>
            </w:r>
          </w:p>
          <w:p w:rsidR="008A662F" w:rsidRPr="00574233" w:rsidRDefault="008A662F" w:rsidP="00FA53D6">
            <w:pPr>
              <w:pStyle w:val="a4"/>
              <w:tabs>
                <w:tab w:val="num" w:pos="0"/>
                <w:tab w:val="left" w:pos="9214"/>
              </w:tabs>
              <w:spacing w:before="0" w:beforeAutospacing="0" w:after="0" w:afterAutospacing="0"/>
              <w:ind w:firstLine="709"/>
              <w:contextualSpacing/>
              <w:jc w:val="both"/>
              <w:rPr>
                <w:sz w:val="28"/>
                <w:szCs w:val="28"/>
              </w:rPr>
            </w:pPr>
            <w:r w:rsidRPr="00574233">
              <w:rPr>
                <w:sz w:val="28"/>
                <w:szCs w:val="28"/>
              </w:rPr>
              <w:t>Применение современных образовательных технологий позв</w:t>
            </w:r>
            <w:r w:rsidRPr="00574233">
              <w:rPr>
                <w:sz w:val="28"/>
                <w:szCs w:val="28"/>
              </w:rPr>
              <w:t>о</w:t>
            </w:r>
            <w:r w:rsidRPr="00574233">
              <w:rPr>
                <w:sz w:val="28"/>
                <w:szCs w:val="28"/>
              </w:rPr>
              <w:t>ляет:</w:t>
            </w:r>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Pr>
                <w:sz w:val="28"/>
                <w:szCs w:val="28"/>
              </w:rPr>
              <w:t xml:space="preserve">- </w:t>
            </w:r>
            <w:r w:rsidRPr="0079488E">
              <w:rPr>
                <w:sz w:val="28"/>
                <w:szCs w:val="28"/>
              </w:rPr>
              <w:t>наполнить уроки новым содержанием;</w:t>
            </w:r>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Pr>
                <w:sz w:val="28"/>
                <w:szCs w:val="28"/>
              </w:rPr>
              <w:t xml:space="preserve">- </w:t>
            </w:r>
            <w:r w:rsidRPr="0079488E">
              <w:rPr>
                <w:sz w:val="28"/>
                <w:szCs w:val="28"/>
              </w:rPr>
              <w:t xml:space="preserve">развивать творческий подход к окружающему миру, </w:t>
            </w:r>
            <w:r>
              <w:rPr>
                <w:sz w:val="28"/>
                <w:szCs w:val="28"/>
              </w:rPr>
              <w:t>л</w:t>
            </w:r>
            <w:r w:rsidRPr="0079488E">
              <w:rPr>
                <w:sz w:val="28"/>
                <w:szCs w:val="28"/>
              </w:rPr>
              <w:t>юбозн</w:t>
            </w:r>
            <w:r w:rsidRPr="0079488E">
              <w:rPr>
                <w:sz w:val="28"/>
                <w:szCs w:val="28"/>
              </w:rPr>
              <w:t>а</w:t>
            </w:r>
            <w:r w:rsidRPr="0079488E">
              <w:rPr>
                <w:sz w:val="28"/>
                <w:szCs w:val="28"/>
              </w:rPr>
              <w:t>тель</w:t>
            </w:r>
            <w:r>
              <w:rPr>
                <w:sz w:val="28"/>
                <w:szCs w:val="28"/>
              </w:rPr>
              <w:t>ность учащихся;</w:t>
            </w:r>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sidRPr="0079488E">
              <w:rPr>
                <w:sz w:val="28"/>
                <w:szCs w:val="28"/>
              </w:rPr>
              <w:t>-</w:t>
            </w:r>
            <w:r>
              <w:rPr>
                <w:sz w:val="28"/>
                <w:szCs w:val="28"/>
              </w:rPr>
              <w:t xml:space="preserve"> </w:t>
            </w:r>
            <w:r w:rsidRPr="0079488E">
              <w:rPr>
                <w:sz w:val="28"/>
                <w:szCs w:val="28"/>
              </w:rPr>
              <w:t>формировать элементы информационной культуры;</w:t>
            </w:r>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Pr>
                <w:sz w:val="28"/>
                <w:szCs w:val="28"/>
              </w:rPr>
              <w:lastRenderedPageBreak/>
              <w:t xml:space="preserve">- </w:t>
            </w:r>
            <w:r w:rsidRPr="0079488E">
              <w:rPr>
                <w:sz w:val="28"/>
                <w:szCs w:val="28"/>
              </w:rPr>
              <w:t>поддерживать самостоятельность в освоении компьютерных технологий;</w:t>
            </w:r>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Pr>
                <w:sz w:val="28"/>
                <w:szCs w:val="28"/>
              </w:rPr>
              <w:t xml:space="preserve">- </w:t>
            </w:r>
            <w:r w:rsidRPr="0079488E">
              <w:rPr>
                <w:sz w:val="28"/>
                <w:szCs w:val="28"/>
              </w:rPr>
              <w:t>развивать мотивацию учащихся и как следствие повышение качества знаний;</w:t>
            </w:r>
          </w:p>
          <w:p w:rsidR="008A662F" w:rsidRPr="0079488E" w:rsidRDefault="008A662F" w:rsidP="00FA53D6">
            <w:pPr>
              <w:pStyle w:val="a4"/>
              <w:tabs>
                <w:tab w:val="num" w:pos="0"/>
                <w:tab w:val="left" w:pos="9214"/>
              </w:tabs>
              <w:spacing w:before="0" w:beforeAutospacing="0" w:after="0" w:afterAutospacing="0"/>
              <w:ind w:firstLine="709"/>
              <w:contextualSpacing/>
              <w:jc w:val="both"/>
              <w:rPr>
                <w:sz w:val="28"/>
                <w:szCs w:val="28"/>
              </w:rPr>
            </w:pPr>
            <w:r>
              <w:rPr>
                <w:sz w:val="28"/>
                <w:szCs w:val="28"/>
              </w:rPr>
              <w:t xml:space="preserve">- </w:t>
            </w:r>
            <w:r w:rsidRPr="0079488E">
              <w:rPr>
                <w:sz w:val="28"/>
                <w:szCs w:val="28"/>
              </w:rPr>
              <w:t>расширять возможности для самостоятельной творческой де</w:t>
            </w:r>
            <w:r w:rsidRPr="0079488E">
              <w:rPr>
                <w:sz w:val="28"/>
                <w:szCs w:val="28"/>
              </w:rPr>
              <w:t>я</w:t>
            </w:r>
            <w:r w:rsidRPr="0079488E">
              <w:rPr>
                <w:sz w:val="28"/>
                <w:szCs w:val="28"/>
              </w:rPr>
              <w:t>тельности учащихся, особенно при исследовании, выполнении тво</w:t>
            </w:r>
            <w:r w:rsidRPr="0079488E">
              <w:rPr>
                <w:sz w:val="28"/>
                <w:szCs w:val="28"/>
              </w:rPr>
              <w:t>р</w:t>
            </w:r>
            <w:r w:rsidRPr="0079488E">
              <w:rPr>
                <w:sz w:val="28"/>
                <w:szCs w:val="28"/>
              </w:rPr>
              <w:t>ческих проектов и систематизации учебного материала;</w:t>
            </w:r>
          </w:p>
          <w:p w:rsidR="008A662F" w:rsidRPr="00207665" w:rsidRDefault="008A662F" w:rsidP="00FA53D6">
            <w:pPr>
              <w:pStyle w:val="a4"/>
              <w:tabs>
                <w:tab w:val="num" w:pos="0"/>
                <w:tab w:val="left" w:pos="9214"/>
              </w:tabs>
              <w:spacing w:before="0" w:beforeAutospacing="0" w:after="0" w:afterAutospacing="0"/>
              <w:ind w:firstLine="709"/>
              <w:contextualSpacing/>
              <w:jc w:val="both"/>
              <w:rPr>
                <w:sz w:val="28"/>
                <w:szCs w:val="28"/>
              </w:rPr>
            </w:pPr>
            <w:r>
              <w:rPr>
                <w:sz w:val="28"/>
                <w:szCs w:val="28"/>
              </w:rPr>
              <w:t xml:space="preserve">- </w:t>
            </w:r>
            <w:r w:rsidRPr="0079488E">
              <w:rPr>
                <w:sz w:val="28"/>
                <w:szCs w:val="28"/>
              </w:rPr>
              <w:t>формировать навыки самоконтроля и самостоятельного и</w:t>
            </w:r>
            <w:r w:rsidRPr="0079488E">
              <w:rPr>
                <w:sz w:val="28"/>
                <w:szCs w:val="28"/>
              </w:rPr>
              <w:t>с</w:t>
            </w:r>
            <w:r w:rsidRPr="0079488E">
              <w:rPr>
                <w:sz w:val="28"/>
                <w:szCs w:val="28"/>
              </w:rPr>
              <w:t>правления собственных ошиб</w:t>
            </w:r>
            <w:r>
              <w:rPr>
                <w:sz w:val="28"/>
                <w:szCs w:val="28"/>
              </w:rPr>
              <w:t>ок</w:t>
            </w:r>
            <w:r w:rsidRPr="0079488E">
              <w:rPr>
                <w:sz w:val="28"/>
                <w:szCs w:val="28"/>
              </w:rPr>
              <w:t>.</w:t>
            </w:r>
          </w:p>
        </w:tc>
      </w:tr>
    </w:tbl>
    <w:p w:rsidR="008A662F" w:rsidRPr="00CE74FD"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RPr="00792181" w:rsidTr="00FA53D6">
        <w:tc>
          <w:tcPr>
            <w:tcW w:w="8721" w:type="dxa"/>
          </w:tcPr>
          <w:p w:rsidR="008A662F" w:rsidRDefault="008A662F" w:rsidP="00FA53D6">
            <w:pPr>
              <w:spacing w:before="100" w:beforeAutospacing="1" w:after="100" w:afterAutospacing="1"/>
              <w:ind w:right="-1" w:firstLine="709"/>
              <w:contextualSpacing/>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Учитель технологии МБОУ СОШ №1</w:t>
            </w:r>
          </w:p>
          <w:p w:rsidR="008A662F" w:rsidRPr="00D26CBA" w:rsidRDefault="008A662F" w:rsidP="00FA53D6">
            <w:pPr>
              <w:spacing w:before="100" w:beforeAutospacing="1" w:after="100" w:afterAutospacing="1"/>
              <w:ind w:right="-1" w:firstLine="709"/>
              <w:contextualSpacing/>
              <w:jc w:val="right"/>
              <w:rPr>
                <w:rFonts w:ascii="Times New Roman" w:eastAsia="Times New Roman" w:hAnsi="Times New Roman" w:cs="Times New Roman"/>
                <w:i/>
                <w:sz w:val="28"/>
                <w:szCs w:val="28"/>
              </w:rPr>
            </w:pPr>
            <w:r>
              <w:rPr>
                <w:rFonts w:ascii="Times New Roman" w:eastAsia="Times New Roman" w:hAnsi="Times New Roman" w:cs="Times New Roman"/>
                <w:i/>
                <w:sz w:val="28"/>
                <w:szCs w:val="28"/>
              </w:rPr>
              <w:t>Лях Марина Валерьевна</w:t>
            </w:r>
          </w:p>
        </w:tc>
      </w:tr>
    </w:tbl>
    <w:p w:rsidR="008A662F" w:rsidRPr="00CE74FD"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RPr="00792181" w:rsidTr="00FA53D6">
        <w:tc>
          <w:tcPr>
            <w:tcW w:w="8720" w:type="dxa"/>
          </w:tcPr>
          <w:p w:rsidR="008A662F" w:rsidRDefault="008A662F" w:rsidP="00FA53D6">
            <w:pPr>
              <w:jc w:val="center"/>
              <w:rPr>
                <w:rFonts w:ascii="Times New Roman" w:hAnsi="Times New Roman" w:cs="Times New Roman"/>
                <w:b/>
                <w:bCs/>
                <w:color w:val="000000"/>
                <w:sz w:val="28"/>
                <w:szCs w:val="28"/>
                <w:shd w:val="clear" w:color="auto" w:fill="FFFFFF"/>
              </w:rPr>
            </w:pPr>
            <w:r w:rsidRPr="00000467">
              <w:rPr>
                <w:rFonts w:ascii="Times New Roman" w:hAnsi="Times New Roman" w:cs="Times New Roman"/>
                <w:b/>
                <w:bCs/>
                <w:color w:val="000000"/>
                <w:sz w:val="28"/>
                <w:szCs w:val="28"/>
                <w:shd w:val="clear" w:color="auto" w:fill="FFFFFF"/>
              </w:rPr>
              <w:t xml:space="preserve">ПРОМЕЖУТОЧНАЯ АТТЕСТАЦИЯ </w:t>
            </w:r>
          </w:p>
          <w:p w:rsidR="008A662F" w:rsidRDefault="008A662F" w:rsidP="00FA53D6">
            <w:pPr>
              <w:jc w:val="center"/>
              <w:rPr>
                <w:rFonts w:ascii="Times New Roman" w:eastAsia="Times New Roman" w:hAnsi="Times New Roman" w:cs="Times New Roman"/>
                <w:b/>
                <w:bCs/>
                <w:kern w:val="36"/>
                <w:sz w:val="28"/>
                <w:szCs w:val="28"/>
                <w:lang w:eastAsia="ru-RU"/>
              </w:rPr>
            </w:pPr>
            <w:r w:rsidRPr="00000467">
              <w:rPr>
                <w:rFonts w:ascii="Times New Roman" w:hAnsi="Times New Roman" w:cs="Times New Roman"/>
                <w:b/>
                <w:bCs/>
                <w:color w:val="000000"/>
                <w:sz w:val="28"/>
                <w:szCs w:val="28"/>
                <w:shd w:val="clear" w:color="auto" w:fill="FFFFFF"/>
              </w:rPr>
              <w:t xml:space="preserve">НА УРОКАХ ТЕХНОЛОГИИ </w:t>
            </w:r>
            <w:r w:rsidRPr="00000467">
              <w:rPr>
                <w:rFonts w:ascii="Times New Roman" w:eastAsia="Times New Roman" w:hAnsi="Times New Roman" w:cs="Times New Roman"/>
                <w:b/>
                <w:bCs/>
                <w:kern w:val="36"/>
                <w:sz w:val="28"/>
                <w:szCs w:val="28"/>
                <w:lang w:eastAsia="ru-RU"/>
              </w:rPr>
              <w:t>ПО ФГОС</w:t>
            </w:r>
          </w:p>
          <w:p w:rsidR="008A662F" w:rsidRPr="00000467" w:rsidRDefault="008A662F" w:rsidP="00FA53D6">
            <w:pPr>
              <w:jc w:val="center"/>
              <w:rPr>
                <w:rFonts w:ascii="Times New Roman" w:hAnsi="Times New Roman" w:cs="Times New Roman"/>
                <w:sz w:val="28"/>
                <w:szCs w:val="28"/>
              </w:rPr>
            </w:pP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 xml:space="preserve">Система </w:t>
            </w:r>
            <w:proofErr w:type="gramStart"/>
            <w:r w:rsidRPr="00251D26">
              <w:rPr>
                <w:rFonts w:ascii="Times New Roman" w:eastAsia="Times New Roman" w:hAnsi="Times New Roman" w:cs="Times New Roman"/>
                <w:sz w:val="28"/>
                <w:szCs w:val="28"/>
                <w:lang w:eastAsia="ru-RU"/>
              </w:rPr>
              <w:t>оценки достижения планируемых результатов освоения основной образовательной программы основного общего</w:t>
            </w:r>
            <w:proofErr w:type="gramEnd"/>
            <w:r w:rsidRPr="00251D26">
              <w:rPr>
                <w:rFonts w:ascii="Times New Roman" w:eastAsia="Times New Roman" w:hAnsi="Times New Roman" w:cs="Times New Roman"/>
                <w:sz w:val="28"/>
                <w:szCs w:val="28"/>
                <w:lang w:eastAsia="ru-RU"/>
              </w:rPr>
              <w:t xml:space="preserve"> образования (д</w:t>
            </w:r>
            <w:r>
              <w:rPr>
                <w:rFonts w:ascii="Times New Roman" w:eastAsia="Times New Roman" w:hAnsi="Times New Roman" w:cs="Times New Roman"/>
                <w:sz w:val="28"/>
                <w:szCs w:val="28"/>
                <w:lang w:eastAsia="ru-RU"/>
              </w:rPr>
              <w:t xml:space="preserve">алее </w:t>
            </w:r>
            <w:r w:rsidRPr="00251D26">
              <w:rPr>
                <w:rFonts w:ascii="Times New Roman" w:eastAsia="Times New Roman" w:hAnsi="Times New Roman" w:cs="Times New Roman"/>
                <w:sz w:val="28"/>
                <w:szCs w:val="28"/>
                <w:lang w:eastAsia="ru-RU"/>
              </w:rPr>
              <w:t>— система оценки) представляет собой один из инструментов реализации требований Стандарта к результатам освоения основной образовательной программы основного общего образования, напра</w:t>
            </w:r>
            <w:r w:rsidRPr="00251D26">
              <w:rPr>
                <w:rFonts w:ascii="Times New Roman" w:eastAsia="Times New Roman" w:hAnsi="Times New Roman" w:cs="Times New Roman"/>
                <w:sz w:val="28"/>
                <w:szCs w:val="28"/>
                <w:lang w:eastAsia="ru-RU"/>
              </w:rPr>
              <w:t>в</w:t>
            </w:r>
            <w:r w:rsidRPr="00251D26">
              <w:rPr>
                <w:rFonts w:ascii="Times New Roman" w:eastAsia="Times New Roman" w:hAnsi="Times New Roman" w:cs="Times New Roman"/>
                <w:sz w:val="28"/>
                <w:szCs w:val="28"/>
                <w:lang w:eastAsia="ru-RU"/>
              </w:rPr>
              <w:t>ленный на обеспечение качества образования.</w:t>
            </w: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Промежуточная аттестация – форма контроля, определяющая успешность обучения в течение всего учебного года и подведение итогов за контролируемый период (урок, серия уроков по теме, че</w:t>
            </w:r>
            <w:r w:rsidRPr="00251D26">
              <w:rPr>
                <w:rFonts w:ascii="Times New Roman" w:eastAsia="Times New Roman" w:hAnsi="Times New Roman" w:cs="Times New Roman"/>
                <w:sz w:val="28"/>
                <w:szCs w:val="28"/>
                <w:lang w:eastAsia="ru-RU"/>
              </w:rPr>
              <w:t>т</w:t>
            </w:r>
            <w:r w:rsidRPr="00251D26">
              <w:rPr>
                <w:rFonts w:ascii="Times New Roman" w:eastAsia="Times New Roman" w:hAnsi="Times New Roman" w:cs="Times New Roman"/>
                <w:sz w:val="28"/>
                <w:szCs w:val="28"/>
                <w:lang w:eastAsia="ru-RU"/>
              </w:rPr>
              <w:t>верть, полугодие, год) в виде стартового, текущего, рубежного, год</w:t>
            </w:r>
            <w:r w:rsidRPr="00251D26">
              <w:rPr>
                <w:rFonts w:ascii="Times New Roman" w:eastAsia="Times New Roman" w:hAnsi="Times New Roman" w:cs="Times New Roman"/>
                <w:sz w:val="28"/>
                <w:szCs w:val="28"/>
                <w:lang w:eastAsia="ru-RU"/>
              </w:rPr>
              <w:t>о</w:t>
            </w:r>
            <w:r w:rsidRPr="00251D26">
              <w:rPr>
                <w:rFonts w:ascii="Times New Roman" w:eastAsia="Times New Roman" w:hAnsi="Times New Roman" w:cs="Times New Roman"/>
                <w:sz w:val="28"/>
                <w:szCs w:val="28"/>
                <w:lang w:eastAsia="ru-RU"/>
              </w:rPr>
              <w:t>вого контроля предметных знаний, умений и навыков обучающихся и метапредметных результатов.</w:t>
            </w:r>
          </w:p>
          <w:p w:rsidR="008A662F" w:rsidRPr="00251D26" w:rsidRDefault="008A662F" w:rsidP="00FA53D6">
            <w:pPr>
              <w:shd w:val="clear" w:color="auto" w:fill="FFFFFF"/>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b/>
                <w:bCs/>
                <w:sz w:val="28"/>
                <w:szCs w:val="28"/>
                <w:lang w:eastAsia="ru-RU"/>
              </w:rPr>
              <w:t>Контроль планируемых результатов обучающихся.</w:t>
            </w:r>
          </w:p>
          <w:p w:rsidR="008A662F" w:rsidRPr="00251D26" w:rsidRDefault="008A662F" w:rsidP="00FA53D6">
            <w:pPr>
              <w:shd w:val="clear" w:color="auto" w:fill="FFFFFF"/>
              <w:ind w:firstLine="709"/>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1. Критериями контроля являются требования к планируемым результатам стандарта, целевые установки по курсу, разделу, теме, уроку</w:t>
            </w:r>
            <w:r>
              <w:rPr>
                <w:rFonts w:ascii="Times New Roman" w:eastAsia="Times New Roman" w:hAnsi="Times New Roman" w:cs="Times New Roman"/>
                <w:sz w:val="28"/>
                <w:szCs w:val="28"/>
                <w:lang w:eastAsia="ru-RU"/>
              </w:rPr>
              <w:t>.</w:t>
            </w:r>
          </w:p>
          <w:p w:rsidR="008A662F" w:rsidRPr="00251D26" w:rsidRDefault="00FA53D6" w:rsidP="00FA53D6">
            <w:pPr>
              <w:shd w:val="clear" w:color="auto" w:fill="FFFFFF"/>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sidR="008A662F" w:rsidRPr="00251D26">
              <w:rPr>
                <w:rFonts w:ascii="Times New Roman" w:eastAsia="Times New Roman" w:hAnsi="Times New Roman" w:cs="Times New Roman"/>
                <w:sz w:val="28"/>
                <w:szCs w:val="28"/>
                <w:lang w:eastAsia="ru-RU"/>
              </w:rPr>
              <w:t xml:space="preserve">Объектами контроля являются предметные, </w:t>
            </w:r>
            <w:proofErr w:type="spellStart"/>
            <w:r w:rsidR="008A662F" w:rsidRPr="00251D26">
              <w:rPr>
                <w:rFonts w:ascii="Times New Roman" w:eastAsia="Times New Roman" w:hAnsi="Times New Roman" w:cs="Times New Roman"/>
                <w:sz w:val="28"/>
                <w:szCs w:val="28"/>
                <w:lang w:eastAsia="ru-RU"/>
              </w:rPr>
              <w:t>метапредметные</w:t>
            </w:r>
            <w:proofErr w:type="spellEnd"/>
            <w:r w:rsidR="008A662F" w:rsidRPr="00251D26">
              <w:rPr>
                <w:rFonts w:ascii="Times New Roman" w:eastAsia="Times New Roman" w:hAnsi="Times New Roman" w:cs="Times New Roman"/>
                <w:sz w:val="28"/>
                <w:szCs w:val="28"/>
                <w:lang w:eastAsia="ru-RU"/>
              </w:rPr>
              <w:t xml:space="preserve"> результаты, универсальные учебные действия</w:t>
            </w:r>
            <w:r w:rsidR="008A662F">
              <w:rPr>
                <w:rFonts w:ascii="Times New Roman" w:eastAsia="Times New Roman" w:hAnsi="Times New Roman" w:cs="Times New Roman"/>
                <w:sz w:val="28"/>
                <w:szCs w:val="28"/>
                <w:lang w:eastAsia="ru-RU"/>
              </w:rPr>
              <w:t>.</w:t>
            </w:r>
          </w:p>
          <w:p w:rsidR="008A662F" w:rsidRPr="00251D26" w:rsidRDefault="008A662F" w:rsidP="00FA53D6">
            <w:pPr>
              <w:ind w:firstLine="709"/>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3. На персонифицированную итоговую оценку на ступени о</w:t>
            </w:r>
            <w:r w:rsidRPr="00251D26">
              <w:rPr>
                <w:rFonts w:ascii="Times New Roman" w:eastAsia="Times New Roman" w:hAnsi="Times New Roman" w:cs="Times New Roman"/>
                <w:sz w:val="28"/>
                <w:szCs w:val="28"/>
                <w:lang w:eastAsia="ru-RU"/>
              </w:rPr>
              <w:t>с</w:t>
            </w:r>
            <w:r w:rsidRPr="00251D26">
              <w:rPr>
                <w:rFonts w:ascii="Times New Roman" w:eastAsia="Times New Roman" w:hAnsi="Times New Roman" w:cs="Times New Roman"/>
                <w:sz w:val="28"/>
                <w:szCs w:val="28"/>
                <w:lang w:eastAsia="ru-RU"/>
              </w:rPr>
              <w:t xml:space="preserve">новного общего образования, результаты которой используются при принятии решения о возможности или невозможности продолжения обучения на следующей ступени общего образования, выносятся только предметные и </w:t>
            </w:r>
            <w:proofErr w:type="spellStart"/>
            <w:r w:rsidRPr="00251D26">
              <w:rPr>
                <w:rFonts w:ascii="Times New Roman" w:eastAsia="Times New Roman" w:hAnsi="Times New Roman" w:cs="Times New Roman"/>
                <w:sz w:val="28"/>
                <w:szCs w:val="28"/>
                <w:lang w:eastAsia="ru-RU"/>
              </w:rPr>
              <w:t>метапредметные</w:t>
            </w:r>
            <w:proofErr w:type="spellEnd"/>
            <w:r w:rsidRPr="00251D26">
              <w:rPr>
                <w:rFonts w:ascii="Times New Roman" w:eastAsia="Times New Roman" w:hAnsi="Times New Roman" w:cs="Times New Roman"/>
                <w:sz w:val="28"/>
                <w:szCs w:val="28"/>
                <w:lang w:eastAsia="ru-RU"/>
              </w:rPr>
              <w:t xml:space="preserve"> результаты.</w:t>
            </w:r>
          </w:p>
          <w:p w:rsidR="008A662F" w:rsidRDefault="008A662F" w:rsidP="00FA53D6">
            <w:pPr>
              <w:ind w:firstLine="709"/>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4. Предметом итоговой оценки является способность обуча</w:t>
            </w:r>
            <w:r w:rsidRPr="00251D26">
              <w:rPr>
                <w:rFonts w:ascii="Times New Roman" w:eastAsia="Times New Roman" w:hAnsi="Times New Roman" w:cs="Times New Roman"/>
                <w:sz w:val="28"/>
                <w:szCs w:val="28"/>
                <w:lang w:eastAsia="ru-RU"/>
              </w:rPr>
              <w:t>ю</w:t>
            </w:r>
            <w:r w:rsidRPr="00251D26">
              <w:rPr>
                <w:rFonts w:ascii="Times New Roman" w:eastAsia="Times New Roman" w:hAnsi="Times New Roman" w:cs="Times New Roman"/>
                <w:sz w:val="28"/>
                <w:szCs w:val="28"/>
                <w:lang w:eastAsia="ru-RU"/>
              </w:rPr>
              <w:t>щихся решать учебно-познавательные и учебно-практические задачи, построенные на материале опорной системы знаний с использованием средств, релевантных содержанию учебных предметов, в том числе на основе метапредметных действий.</w:t>
            </w:r>
          </w:p>
          <w:p w:rsidR="00574233" w:rsidRPr="00251D26" w:rsidRDefault="00574233" w:rsidP="00FA53D6">
            <w:pPr>
              <w:ind w:firstLine="709"/>
              <w:jc w:val="both"/>
              <w:rPr>
                <w:rFonts w:ascii="Times New Roman" w:eastAsia="Times New Roman" w:hAnsi="Times New Roman" w:cs="Times New Roman"/>
                <w:sz w:val="28"/>
                <w:szCs w:val="28"/>
                <w:lang w:eastAsia="ru-RU"/>
              </w:rPr>
            </w:pPr>
          </w:p>
          <w:p w:rsidR="008A662F" w:rsidRDefault="008A662F" w:rsidP="00574233">
            <w:pPr>
              <w:jc w:val="center"/>
              <w:rPr>
                <w:rFonts w:ascii="Times New Roman" w:eastAsia="Times New Roman" w:hAnsi="Times New Roman" w:cs="Times New Roman"/>
                <w:b/>
                <w:bCs/>
                <w:sz w:val="28"/>
                <w:szCs w:val="28"/>
                <w:lang w:eastAsia="ru-RU"/>
              </w:rPr>
            </w:pPr>
            <w:r w:rsidRPr="00251D26">
              <w:rPr>
                <w:rFonts w:ascii="Times New Roman" w:eastAsia="Times New Roman" w:hAnsi="Times New Roman" w:cs="Times New Roman"/>
                <w:b/>
                <w:bCs/>
                <w:sz w:val="28"/>
                <w:szCs w:val="28"/>
                <w:lang w:eastAsia="ru-RU"/>
              </w:rPr>
              <w:lastRenderedPageBreak/>
              <w:t>Основные виды контроля</w:t>
            </w:r>
          </w:p>
          <w:p w:rsidR="00574233" w:rsidRPr="00251D26" w:rsidRDefault="00574233" w:rsidP="00574233">
            <w:pPr>
              <w:jc w:val="center"/>
              <w:rPr>
                <w:rFonts w:ascii="Times New Roman" w:eastAsia="Times New Roman" w:hAnsi="Times New Roman" w:cs="Times New Roman"/>
                <w:sz w:val="28"/>
                <w:szCs w:val="28"/>
                <w:lang w:eastAsia="ru-RU"/>
              </w:rPr>
            </w:pP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1 Стартовый (предварительный) контроль. Осуществляется в начале учебного года (или перед изучением новых крупных разделов). Носит диагностический характер. Цель стартового контроля: зафи</w:t>
            </w:r>
            <w:r w:rsidRPr="00251D26">
              <w:rPr>
                <w:rFonts w:ascii="Times New Roman" w:eastAsia="Times New Roman" w:hAnsi="Times New Roman" w:cs="Times New Roman"/>
                <w:sz w:val="28"/>
                <w:szCs w:val="28"/>
                <w:lang w:eastAsia="ru-RU"/>
              </w:rPr>
              <w:t>к</w:t>
            </w:r>
            <w:r w:rsidRPr="00251D26">
              <w:rPr>
                <w:rFonts w:ascii="Times New Roman" w:eastAsia="Times New Roman" w:hAnsi="Times New Roman" w:cs="Times New Roman"/>
                <w:sz w:val="28"/>
                <w:szCs w:val="28"/>
                <w:lang w:eastAsia="ru-RU"/>
              </w:rPr>
              <w:t>сировать начальный уровень подготовки ученика, имеющиеся у него знания, умения и универсальные учебные действия, связанные с пре</w:t>
            </w:r>
            <w:r w:rsidRPr="00251D26">
              <w:rPr>
                <w:rFonts w:ascii="Times New Roman" w:eastAsia="Times New Roman" w:hAnsi="Times New Roman" w:cs="Times New Roman"/>
                <w:sz w:val="28"/>
                <w:szCs w:val="28"/>
                <w:lang w:eastAsia="ru-RU"/>
              </w:rPr>
              <w:t>д</w:t>
            </w:r>
            <w:r w:rsidRPr="00251D26">
              <w:rPr>
                <w:rFonts w:ascii="Times New Roman" w:eastAsia="Times New Roman" w:hAnsi="Times New Roman" w:cs="Times New Roman"/>
                <w:sz w:val="28"/>
                <w:szCs w:val="28"/>
                <w:lang w:eastAsia="ru-RU"/>
              </w:rPr>
              <w:t>стоящей деятельностью.</w:t>
            </w: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2. Промежуточный, тематический контроль (урока, темы, разд</w:t>
            </w:r>
            <w:r w:rsidRPr="00251D26">
              <w:rPr>
                <w:rFonts w:ascii="Times New Roman" w:eastAsia="Times New Roman" w:hAnsi="Times New Roman" w:cs="Times New Roman"/>
                <w:sz w:val="28"/>
                <w:szCs w:val="28"/>
                <w:lang w:eastAsia="ru-RU"/>
              </w:rPr>
              <w:t>е</w:t>
            </w:r>
            <w:r w:rsidRPr="00251D26">
              <w:rPr>
                <w:rFonts w:ascii="Times New Roman" w:eastAsia="Times New Roman" w:hAnsi="Times New Roman" w:cs="Times New Roman"/>
                <w:sz w:val="28"/>
                <w:szCs w:val="28"/>
                <w:lang w:eastAsia="ru-RU"/>
              </w:rPr>
              <w:t>ла, курса) в конце четверти; проводится после осуществления учебн</w:t>
            </w:r>
            <w:r w:rsidRPr="00251D26">
              <w:rPr>
                <w:rFonts w:ascii="Times New Roman" w:eastAsia="Times New Roman" w:hAnsi="Times New Roman" w:cs="Times New Roman"/>
                <w:sz w:val="28"/>
                <w:szCs w:val="28"/>
                <w:lang w:eastAsia="ru-RU"/>
              </w:rPr>
              <w:t>о</w:t>
            </w:r>
            <w:r w:rsidRPr="00251D26">
              <w:rPr>
                <w:rFonts w:ascii="Times New Roman" w:eastAsia="Times New Roman" w:hAnsi="Times New Roman" w:cs="Times New Roman"/>
                <w:sz w:val="28"/>
                <w:szCs w:val="28"/>
                <w:lang w:eastAsia="ru-RU"/>
              </w:rPr>
              <w:t>го действия методом сравнения фактических результатов или выпо</w:t>
            </w:r>
            <w:r w:rsidRPr="00251D26">
              <w:rPr>
                <w:rFonts w:ascii="Times New Roman" w:eastAsia="Times New Roman" w:hAnsi="Times New Roman" w:cs="Times New Roman"/>
                <w:sz w:val="28"/>
                <w:szCs w:val="28"/>
                <w:lang w:eastAsia="ru-RU"/>
              </w:rPr>
              <w:t>л</w:t>
            </w:r>
            <w:r w:rsidRPr="00251D26">
              <w:rPr>
                <w:rFonts w:ascii="Times New Roman" w:eastAsia="Times New Roman" w:hAnsi="Times New Roman" w:cs="Times New Roman"/>
                <w:sz w:val="28"/>
                <w:szCs w:val="28"/>
                <w:lang w:eastAsia="ru-RU"/>
              </w:rPr>
              <w:t>ненных операций с образцом;</w:t>
            </w: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3. Контроль динамики индивидуальных образовательных до</w:t>
            </w:r>
            <w:r w:rsidRPr="00251D26">
              <w:rPr>
                <w:rFonts w:ascii="Times New Roman" w:eastAsia="Times New Roman" w:hAnsi="Times New Roman" w:cs="Times New Roman"/>
                <w:sz w:val="28"/>
                <w:szCs w:val="28"/>
                <w:lang w:eastAsia="ru-RU"/>
              </w:rPr>
              <w:t>с</w:t>
            </w:r>
            <w:r w:rsidRPr="00251D26">
              <w:rPr>
                <w:rFonts w:ascii="Times New Roman" w:eastAsia="Times New Roman" w:hAnsi="Times New Roman" w:cs="Times New Roman"/>
                <w:sz w:val="28"/>
                <w:szCs w:val="28"/>
                <w:lang w:eastAsia="ru-RU"/>
              </w:rPr>
              <w:t xml:space="preserve">тижений (система накопительной оценки </w:t>
            </w:r>
            <w:proofErr w:type="spellStart"/>
            <w:r w:rsidRPr="00251D26">
              <w:rPr>
                <w:rFonts w:ascii="Times New Roman" w:eastAsia="Times New Roman" w:hAnsi="Times New Roman" w:cs="Times New Roman"/>
                <w:sz w:val="28"/>
                <w:szCs w:val="28"/>
                <w:lang w:eastAsia="ru-RU"/>
              </w:rPr>
              <w:t>портфолио</w:t>
            </w:r>
            <w:proofErr w:type="spellEnd"/>
            <w:r w:rsidRPr="00251D26">
              <w:rPr>
                <w:rFonts w:ascii="Times New Roman" w:eastAsia="Times New Roman" w:hAnsi="Times New Roman" w:cs="Times New Roman"/>
                <w:sz w:val="28"/>
                <w:szCs w:val="28"/>
                <w:lang w:eastAsia="ru-RU"/>
              </w:rPr>
              <w:t>);</w:t>
            </w:r>
          </w:p>
          <w:p w:rsidR="008A662F"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4. Итоговый контроль; предполагает комплексную проверку о</w:t>
            </w:r>
            <w:r w:rsidRPr="00251D26">
              <w:rPr>
                <w:rFonts w:ascii="Times New Roman" w:eastAsia="Times New Roman" w:hAnsi="Times New Roman" w:cs="Times New Roman"/>
                <w:sz w:val="28"/>
                <w:szCs w:val="28"/>
                <w:lang w:eastAsia="ru-RU"/>
              </w:rPr>
              <w:t>б</w:t>
            </w:r>
            <w:r w:rsidRPr="00251D26">
              <w:rPr>
                <w:rFonts w:ascii="Times New Roman" w:eastAsia="Times New Roman" w:hAnsi="Times New Roman" w:cs="Times New Roman"/>
                <w:sz w:val="28"/>
                <w:szCs w:val="28"/>
                <w:lang w:eastAsia="ru-RU"/>
              </w:rPr>
              <w:t>разовательных результатов в конце учебного года.</w:t>
            </w:r>
          </w:p>
          <w:p w:rsidR="008A662F" w:rsidRDefault="008A662F" w:rsidP="00FA53D6">
            <w:pPr>
              <w:ind w:firstLine="708"/>
              <w:jc w:val="both"/>
              <w:rPr>
                <w:rFonts w:ascii="Times New Roman" w:eastAsia="Times New Roman" w:hAnsi="Times New Roman" w:cs="Times New Roman"/>
                <w:sz w:val="28"/>
                <w:szCs w:val="28"/>
                <w:lang w:eastAsia="ru-RU"/>
              </w:rPr>
            </w:pPr>
          </w:p>
          <w:p w:rsidR="008A662F" w:rsidRDefault="008A662F" w:rsidP="00FA53D6">
            <w:pPr>
              <w:jc w:val="center"/>
              <w:rPr>
                <w:rFonts w:ascii="Times New Roman" w:eastAsia="Times New Roman" w:hAnsi="Times New Roman" w:cs="Times New Roman"/>
                <w:b/>
                <w:bCs/>
                <w:sz w:val="28"/>
                <w:szCs w:val="28"/>
                <w:lang w:eastAsia="ru-RU"/>
              </w:rPr>
            </w:pPr>
            <w:r w:rsidRPr="00251D26">
              <w:rPr>
                <w:rFonts w:ascii="Times New Roman" w:eastAsia="Times New Roman" w:hAnsi="Times New Roman" w:cs="Times New Roman"/>
                <w:b/>
                <w:bCs/>
                <w:sz w:val="28"/>
                <w:szCs w:val="28"/>
                <w:lang w:eastAsia="ru-RU"/>
              </w:rPr>
              <w:t>Формы контроля</w:t>
            </w:r>
          </w:p>
          <w:p w:rsidR="00574233" w:rsidRPr="00251D26" w:rsidRDefault="00574233" w:rsidP="00FA53D6">
            <w:pPr>
              <w:jc w:val="center"/>
              <w:rPr>
                <w:rFonts w:ascii="Times New Roman" w:eastAsia="Times New Roman" w:hAnsi="Times New Roman" w:cs="Times New Roman"/>
                <w:sz w:val="28"/>
                <w:szCs w:val="28"/>
                <w:lang w:eastAsia="ru-RU"/>
              </w:rPr>
            </w:pP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1. Стартовые диагностические работы на начало учебного года;</w:t>
            </w: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2. Стандартизированные письменные и устные работы;</w:t>
            </w: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3. Комплексные диагностики метапредметных и личностных р</w:t>
            </w:r>
            <w:r w:rsidRPr="00251D26">
              <w:rPr>
                <w:rFonts w:ascii="Times New Roman" w:eastAsia="Times New Roman" w:hAnsi="Times New Roman" w:cs="Times New Roman"/>
                <w:sz w:val="28"/>
                <w:szCs w:val="28"/>
                <w:lang w:eastAsia="ru-RU"/>
              </w:rPr>
              <w:t>е</w:t>
            </w:r>
            <w:r w:rsidRPr="00251D26">
              <w:rPr>
                <w:rFonts w:ascii="Times New Roman" w:eastAsia="Times New Roman" w:hAnsi="Times New Roman" w:cs="Times New Roman"/>
                <w:sz w:val="28"/>
                <w:szCs w:val="28"/>
                <w:lang w:eastAsia="ru-RU"/>
              </w:rPr>
              <w:t>зультатов на начало и конец учебного года;</w:t>
            </w:r>
          </w:p>
          <w:p w:rsidR="008A662F" w:rsidRPr="00251D26" w:rsidRDefault="008A662F" w:rsidP="001246CD">
            <w:pPr>
              <w:numPr>
                <w:ilvl w:val="0"/>
                <w:numId w:val="21"/>
              </w:numPr>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Тематические проверочные (контрольные) работы;</w:t>
            </w:r>
          </w:p>
          <w:p w:rsidR="008A662F" w:rsidRPr="00251D26" w:rsidRDefault="008A662F" w:rsidP="001246CD">
            <w:pPr>
              <w:numPr>
                <w:ilvl w:val="0"/>
                <w:numId w:val="21"/>
              </w:numPr>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Самоанализ и самооценка;</w:t>
            </w:r>
          </w:p>
          <w:p w:rsidR="008A662F" w:rsidRPr="006753E2" w:rsidRDefault="008A662F" w:rsidP="006753E2">
            <w:pPr>
              <w:pStyle w:val="a6"/>
              <w:numPr>
                <w:ilvl w:val="0"/>
                <w:numId w:val="22"/>
              </w:numPr>
              <w:jc w:val="both"/>
              <w:rPr>
                <w:sz w:val="28"/>
                <w:szCs w:val="28"/>
              </w:rPr>
            </w:pPr>
            <w:r w:rsidRPr="006753E2">
              <w:rPr>
                <w:sz w:val="28"/>
                <w:szCs w:val="28"/>
              </w:rPr>
              <w:t xml:space="preserve">Индивидуальные накопительные </w:t>
            </w:r>
            <w:proofErr w:type="spellStart"/>
            <w:r w:rsidRPr="006753E2">
              <w:rPr>
                <w:sz w:val="28"/>
                <w:szCs w:val="28"/>
              </w:rPr>
              <w:t>портфолио</w:t>
            </w:r>
            <w:proofErr w:type="spellEnd"/>
            <w:r w:rsidRPr="006753E2">
              <w:rPr>
                <w:sz w:val="28"/>
                <w:szCs w:val="28"/>
              </w:rPr>
              <w:t xml:space="preserve"> обучающихся.</w:t>
            </w:r>
          </w:p>
          <w:p w:rsidR="008A662F" w:rsidRPr="00251D26" w:rsidRDefault="008A662F" w:rsidP="001246CD">
            <w:pPr>
              <w:numPr>
                <w:ilvl w:val="0"/>
                <w:numId w:val="22"/>
              </w:numPr>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 xml:space="preserve">Защита итогового </w:t>
            </w:r>
            <w:proofErr w:type="gramStart"/>
            <w:r w:rsidRPr="00251D26">
              <w:rPr>
                <w:rFonts w:ascii="Times New Roman" w:eastAsia="Times New Roman" w:hAnsi="Times New Roman" w:cs="Times New Roman"/>
                <w:sz w:val="28"/>
                <w:szCs w:val="28"/>
                <w:lang w:eastAsia="ru-RU"/>
              </w:rPr>
              <w:t>индивидуального проекта</w:t>
            </w:r>
            <w:proofErr w:type="gramEnd"/>
            <w:r w:rsidRPr="00251D26">
              <w:rPr>
                <w:rFonts w:ascii="Times New Roman" w:eastAsia="Times New Roman" w:hAnsi="Times New Roman" w:cs="Times New Roman"/>
                <w:sz w:val="28"/>
                <w:szCs w:val="28"/>
                <w:lang w:eastAsia="ru-RU"/>
              </w:rPr>
              <w:t>.</w:t>
            </w:r>
          </w:p>
          <w:p w:rsidR="008A662F" w:rsidRDefault="008A662F" w:rsidP="00FA53D6">
            <w:pPr>
              <w:ind w:firstLine="360"/>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Количество тематических, проверочных, диагностических и итог</w:t>
            </w:r>
            <w:r w:rsidRPr="00251D26">
              <w:rPr>
                <w:rFonts w:ascii="Times New Roman" w:eastAsia="Times New Roman" w:hAnsi="Times New Roman" w:cs="Times New Roman"/>
                <w:sz w:val="28"/>
                <w:szCs w:val="28"/>
                <w:lang w:eastAsia="ru-RU"/>
              </w:rPr>
              <w:t>о</w:t>
            </w:r>
            <w:r w:rsidRPr="00251D26">
              <w:rPr>
                <w:rFonts w:ascii="Times New Roman" w:eastAsia="Times New Roman" w:hAnsi="Times New Roman" w:cs="Times New Roman"/>
                <w:sz w:val="28"/>
                <w:szCs w:val="28"/>
                <w:lang w:eastAsia="ru-RU"/>
              </w:rPr>
              <w:t>вых работ установлено по каждому предмету в соответствии с раб</w:t>
            </w:r>
            <w:r w:rsidRPr="00251D26">
              <w:rPr>
                <w:rFonts w:ascii="Times New Roman" w:eastAsia="Times New Roman" w:hAnsi="Times New Roman" w:cs="Times New Roman"/>
                <w:sz w:val="28"/>
                <w:szCs w:val="28"/>
                <w:lang w:eastAsia="ru-RU"/>
              </w:rPr>
              <w:t>о</w:t>
            </w:r>
            <w:r w:rsidRPr="00251D26">
              <w:rPr>
                <w:rFonts w:ascii="Times New Roman" w:eastAsia="Times New Roman" w:hAnsi="Times New Roman" w:cs="Times New Roman"/>
                <w:sz w:val="28"/>
                <w:szCs w:val="28"/>
                <w:lang w:eastAsia="ru-RU"/>
              </w:rPr>
              <w:t>чей программой.</w:t>
            </w:r>
          </w:p>
          <w:p w:rsidR="008A662F" w:rsidRPr="00251D26" w:rsidRDefault="008A662F" w:rsidP="00FA53D6">
            <w:pPr>
              <w:ind w:firstLine="360"/>
              <w:jc w:val="both"/>
              <w:rPr>
                <w:rFonts w:ascii="Times New Roman" w:eastAsia="Times New Roman" w:hAnsi="Times New Roman" w:cs="Times New Roman"/>
                <w:sz w:val="28"/>
                <w:szCs w:val="28"/>
                <w:lang w:eastAsia="ru-RU"/>
              </w:rPr>
            </w:pPr>
          </w:p>
          <w:p w:rsidR="008A662F" w:rsidRDefault="008A662F" w:rsidP="00FA53D6">
            <w:pPr>
              <w:jc w:val="center"/>
              <w:rPr>
                <w:rFonts w:ascii="Times New Roman" w:eastAsia="Times New Roman" w:hAnsi="Times New Roman" w:cs="Times New Roman"/>
                <w:b/>
                <w:bCs/>
                <w:sz w:val="28"/>
                <w:szCs w:val="28"/>
                <w:lang w:eastAsia="ru-RU"/>
              </w:rPr>
            </w:pPr>
            <w:r w:rsidRPr="00251D26">
              <w:rPr>
                <w:rFonts w:ascii="Times New Roman" w:eastAsia="Times New Roman" w:hAnsi="Times New Roman" w:cs="Times New Roman"/>
                <w:b/>
                <w:bCs/>
                <w:sz w:val="28"/>
                <w:szCs w:val="28"/>
                <w:lang w:eastAsia="ru-RU"/>
              </w:rPr>
              <w:t>Оценка планируемых результатов обучения</w:t>
            </w:r>
          </w:p>
          <w:p w:rsidR="006753E2" w:rsidRPr="00251D26" w:rsidRDefault="006753E2" w:rsidP="00FA53D6">
            <w:pPr>
              <w:jc w:val="center"/>
              <w:rPr>
                <w:rFonts w:ascii="Times New Roman" w:eastAsia="Times New Roman" w:hAnsi="Times New Roman" w:cs="Times New Roman"/>
                <w:sz w:val="28"/>
                <w:szCs w:val="28"/>
                <w:lang w:eastAsia="ru-RU"/>
              </w:rPr>
            </w:pP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1. Основным показателем развития обучающихся является ур</w:t>
            </w:r>
            <w:r w:rsidRPr="00251D26">
              <w:rPr>
                <w:rFonts w:ascii="Times New Roman" w:eastAsia="Times New Roman" w:hAnsi="Times New Roman" w:cs="Times New Roman"/>
                <w:sz w:val="28"/>
                <w:szCs w:val="28"/>
                <w:lang w:eastAsia="ru-RU"/>
              </w:rPr>
              <w:t>о</w:t>
            </w:r>
            <w:r w:rsidRPr="00251D26">
              <w:rPr>
                <w:rFonts w:ascii="Times New Roman" w:eastAsia="Times New Roman" w:hAnsi="Times New Roman" w:cs="Times New Roman"/>
                <w:sz w:val="28"/>
                <w:szCs w:val="28"/>
                <w:lang w:eastAsia="ru-RU"/>
              </w:rPr>
              <w:t>вень сформированности предметных, метапредметных и личностных результатов.</w:t>
            </w:r>
          </w:p>
          <w:p w:rsidR="008A662F" w:rsidRPr="00251D26" w:rsidRDefault="008A662F" w:rsidP="006753E2">
            <w:pPr>
              <w:ind w:firstLine="709"/>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Результаты ученика – это действия (умения) по использованию знаний в ходе решения задач (личностных, метапредметных, предме</w:t>
            </w:r>
            <w:r w:rsidRPr="00251D26">
              <w:rPr>
                <w:rFonts w:ascii="Times New Roman" w:eastAsia="Times New Roman" w:hAnsi="Times New Roman" w:cs="Times New Roman"/>
                <w:sz w:val="28"/>
                <w:szCs w:val="28"/>
                <w:lang w:eastAsia="ru-RU"/>
              </w:rPr>
              <w:t>т</w:t>
            </w:r>
            <w:r w:rsidR="00FA53D6">
              <w:rPr>
                <w:rFonts w:ascii="Times New Roman" w:eastAsia="Times New Roman" w:hAnsi="Times New Roman" w:cs="Times New Roman"/>
                <w:sz w:val="28"/>
                <w:szCs w:val="28"/>
                <w:lang w:eastAsia="ru-RU"/>
              </w:rPr>
              <w:t>ных).</w:t>
            </w: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2. Отметка ставится за каждую учебную задачу, показывающую овладение конкретным действием (умением) по пятибалльной шкале.</w:t>
            </w:r>
          </w:p>
          <w:p w:rsidR="008A662F" w:rsidRPr="00251D26" w:rsidRDefault="008A662F" w:rsidP="00FA53D6">
            <w:pPr>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Система оценки</w:t>
            </w:r>
            <w:r w:rsidR="00FA53D6">
              <w:rPr>
                <w:rFonts w:ascii="Times New Roman" w:eastAsia="Times New Roman" w:hAnsi="Times New Roman" w:cs="Times New Roman"/>
                <w:sz w:val="28"/>
                <w:szCs w:val="28"/>
                <w:lang w:eastAsia="ru-RU"/>
              </w:rPr>
              <w:t xml:space="preserve"> </w:t>
            </w:r>
            <w:r w:rsidRPr="00251D26">
              <w:rPr>
                <w:rFonts w:ascii="Times New Roman" w:eastAsia="Times New Roman" w:hAnsi="Times New Roman" w:cs="Times New Roman"/>
                <w:b/>
                <w:bCs/>
                <w:sz w:val="28"/>
                <w:szCs w:val="28"/>
                <w:lang w:eastAsia="ru-RU"/>
              </w:rPr>
              <w:t>предметных результатов</w:t>
            </w:r>
            <w:r w:rsidR="00FA53D6">
              <w:rPr>
                <w:rFonts w:ascii="Times New Roman" w:eastAsia="Times New Roman" w:hAnsi="Times New Roman" w:cs="Times New Roman"/>
                <w:b/>
                <w:bCs/>
                <w:sz w:val="28"/>
                <w:szCs w:val="28"/>
                <w:lang w:eastAsia="ru-RU"/>
              </w:rPr>
              <w:t xml:space="preserve"> </w:t>
            </w:r>
            <w:r w:rsidRPr="00251D26">
              <w:rPr>
                <w:rFonts w:ascii="Times New Roman" w:eastAsia="Times New Roman" w:hAnsi="Times New Roman" w:cs="Times New Roman"/>
                <w:sz w:val="28"/>
                <w:szCs w:val="28"/>
                <w:lang w:eastAsia="ru-RU"/>
              </w:rPr>
              <w:t>освоения учебных пр</w:t>
            </w:r>
            <w:r w:rsidRPr="00251D26">
              <w:rPr>
                <w:rFonts w:ascii="Times New Roman" w:eastAsia="Times New Roman" w:hAnsi="Times New Roman" w:cs="Times New Roman"/>
                <w:sz w:val="28"/>
                <w:szCs w:val="28"/>
                <w:lang w:eastAsia="ru-RU"/>
              </w:rPr>
              <w:t>о</w:t>
            </w:r>
            <w:r w:rsidRPr="00251D26">
              <w:rPr>
                <w:rFonts w:ascii="Times New Roman" w:eastAsia="Times New Roman" w:hAnsi="Times New Roman" w:cs="Times New Roman"/>
                <w:sz w:val="28"/>
                <w:szCs w:val="28"/>
                <w:lang w:eastAsia="ru-RU"/>
              </w:rPr>
              <w:t>грамм с учётом уровневого подхода, принятого в Стандарте, предп</w:t>
            </w:r>
            <w:r w:rsidRPr="00251D26">
              <w:rPr>
                <w:rFonts w:ascii="Times New Roman" w:eastAsia="Times New Roman" w:hAnsi="Times New Roman" w:cs="Times New Roman"/>
                <w:sz w:val="28"/>
                <w:szCs w:val="28"/>
                <w:lang w:eastAsia="ru-RU"/>
              </w:rPr>
              <w:t>о</w:t>
            </w:r>
            <w:r w:rsidRPr="00251D26">
              <w:rPr>
                <w:rFonts w:ascii="Times New Roman" w:eastAsia="Times New Roman" w:hAnsi="Times New Roman" w:cs="Times New Roman"/>
                <w:sz w:val="28"/>
                <w:szCs w:val="28"/>
                <w:lang w:eastAsia="ru-RU"/>
              </w:rPr>
              <w:t>лагает</w:t>
            </w:r>
            <w:r w:rsidR="00FA53D6">
              <w:rPr>
                <w:rFonts w:ascii="Times New Roman" w:eastAsia="Times New Roman" w:hAnsi="Times New Roman" w:cs="Times New Roman"/>
                <w:sz w:val="28"/>
                <w:szCs w:val="28"/>
                <w:lang w:eastAsia="ru-RU"/>
              </w:rPr>
              <w:t xml:space="preserve"> </w:t>
            </w:r>
            <w:r w:rsidRPr="00251D26">
              <w:rPr>
                <w:rFonts w:ascii="Times New Roman" w:eastAsia="Times New Roman" w:hAnsi="Times New Roman" w:cs="Times New Roman"/>
                <w:b/>
                <w:bCs/>
                <w:sz w:val="28"/>
                <w:szCs w:val="28"/>
                <w:lang w:eastAsia="ru-RU"/>
              </w:rPr>
              <w:t>выделение</w:t>
            </w:r>
            <w:r>
              <w:rPr>
                <w:rFonts w:ascii="Times New Roman" w:eastAsia="Times New Roman" w:hAnsi="Times New Roman" w:cs="Times New Roman"/>
                <w:b/>
                <w:bCs/>
                <w:sz w:val="28"/>
                <w:szCs w:val="28"/>
                <w:lang w:eastAsia="ru-RU"/>
              </w:rPr>
              <w:t xml:space="preserve"> </w:t>
            </w:r>
            <w:r w:rsidRPr="00251D26">
              <w:rPr>
                <w:rFonts w:ascii="Times New Roman" w:eastAsia="Times New Roman" w:hAnsi="Times New Roman" w:cs="Times New Roman"/>
                <w:b/>
                <w:bCs/>
                <w:sz w:val="28"/>
                <w:szCs w:val="28"/>
                <w:lang w:eastAsia="ru-RU"/>
              </w:rPr>
              <w:t>базового уровня достижений как точки отсчёта</w:t>
            </w:r>
            <w:r w:rsidR="00FA53D6">
              <w:rPr>
                <w:rFonts w:ascii="Times New Roman" w:eastAsia="Times New Roman" w:hAnsi="Times New Roman" w:cs="Times New Roman"/>
                <w:sz w:val="28"/>
                <w:szCs w:val="28"/>
                <w:lang w:eastAsia="ru-RU"/>
              </w:rPr>
              <w:t xml:space="preserve"> </w:t>
            </w:r>
            <w:r w:rsidRPr="00251D26">
              <w:rPr>
                <w:rFonts w:ascii="Times New Roman" w:eastAsia="Times New Roman" w:hAnsi="Times New Roman" w:cs="Times New Roman"/>
                <w:sz w:val="28"/>
                <w:szCs w:val="28"/>
                <w:lang w:eastAsia="ru-RU"/>
              </w:rPr>
              <w:t xml:space="preserve">при построении всей системы оценки и организации индивидуальной </w:t>
            </w:r>
            <w:r w:rsidRPr="00251D26">
              <w:rPr>
                <w:rFonts w:ascii="Times New Roman" w:eastAsia="Times New Roman" w:hAnsi="Times New Roman" w:cs="Times New Roman"/>
                <w:sz w:val="28"/>
                <w:szCs w:val="28"/>
                <w:lang w:eastAsia="ru-RU"/>
              </w:rPr>
              <w:lastRenderedPageBreak/>
              <w:t xml:space="preserve">работы </w:t>
            </w:r>
            <w:proofErr w:type="gramStart"/>
            <w:r w:rsidRPr="00251D26">
              <w:rPr>
                <w:rFonts w:ascii="Times New Roman" w:eastAsia="Times New Roman" w:hAnsi="Times New Roman" w:cs="Times New Roman"/>
                <w:sz w:val="28"/>
                <w:szCs w:val="28"/>
                <w:lang w:eastAsia="ru-RU"/>
              </w:rPr>
              <w:t>с</w:t>
            </w:r>
            <w:proofErr w:type="gramEnd"/>
            <w:r w:rsidRPr="00251D26">
              <w:rPr>
                <w:rFonts w:ascii="Times New Roman" w:eastAsia="Times New Roman" w:hAnsi="Times New Roman" w:cs="Times New Roman"/>
                <w:sz w:val="28"/>
                <w:szCs w:val="28"/>
                <w:lang w:eastAsia="ru-RU"/>
              </w:rPr>
              <w:t xml:space="preserve"> обучающимися.</w:t>
            </w: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b/>
                <w:bCs/>
                <w:sz w:val="28"/>
                <w:szCs w:val="28"/>
                <w:lang w:eastAsia="ru-RU"/>
              </w:rPr>
              <w:t>Базовый уровень достижений</w:t>
            </w:r>
            <w:r w:rsidR="006753E2">
              <w:rPr>
                <w:rFonts w:ascii="Times New Roman" w:eastAsia="Times New Roman" w:hAnsi="Times New Roman" w:cs="Times New Roman"/>
                <w:sz w:val="28"/>
                <w:szCs w:val="28"/>
                <w:lang w:eastAsia="ru-RU"/>
              </w:rPr>
              <w:t xml:space="preserve"> </w:t>
            </w:r>
            <w:r w:rsidRPr="00251D26">
              <w:rPr>
                <w:rFonts w:ascii="Times New Roman" w:eastAsia="Times New Roman" w:hAnsi="Times New Roman" w:cs="Times New Roman"/>
                <w:sz w:val="28"/>
                <w:szCs w:val="28"/>
                <w:lang w:eastAsia="ru-RU"/>
              </w:rPr>
              <w:t>— уровень, который демонс</w:t>
            </w:r>
            <w:r w:rsidRPr="00251D26">
              <w:rPr>
                <w:rFonts w:ascii="Times New Roman" w:eastAsia="Times New Roman" w:hAnsi="Times New Roman" w:cs="Times New Roman"/>
                <w:sz w:val="28"/>
                <w:szCs w:val="28"/>
                <w:lang w:eastAsia="ru-RU"/>
              </w:rPr>
              <w:t>т</w:t>
            </w:r>
            <w:r w:rsidRPr="00251D26">
              <w:rPr>
                <w:rFonts w:ascii="Times New Roman" w:eastAsia="Times New Roman" w:hAnsi="Times New Roman" w:cs="Times New Roman"/>
                <w:sz w:val="28"/>
                <w:szCs w:val="28"/>
                <w:lang w:eastAsia="ru-RU"/>
              </w:rPr>
              <w:t>рирует освоение учебных действий с опорной системой знаний в ра</w:t>
            </w:r>
            <w:r w:rsidRPr="00251D26">
              <w:rPr>
                <w:rFonts w:ascii="Times New Roman" w:eastAsia="Times New Roman" w:hAnsi="Times New Roman" w:cs="Times New Roman"/>
                <w:sz w:val="28"/>
                <w:szCs w:val="28"/>
                <w:lang w:eastAsia="ru-RU"/>
              </w:rPr>
              <w:t>м</w:t>
            </w:r>
            <w:r w:rsidRPr="00251D26">
              <w:rPr>
                <w:rFonts w:ascii="Times New Roman" w:eastAsia="Times New Roman" w:hAnsi="Times New Roman" w:cs="Times New Roman"/>
                <w:sz w:val="28"/>
                <w:szCs w:val="28"/>
                <w:lang w:eastAsia="ru-RU"/>
              </w:rPr>
              <w:t>ках диапазона (круга) выделенных задач. Овладение базовым уровнем является достаточным для продолжения обучения на следующей ст</w:t>
            </w:r>
            <w:r w:rsidRPr="00251D26">
              <w:rPr>
                <w:rFonts w:ascii="Times New Roman" w:eastAsia="Times New Roman" w:hAnsi="Times New Roman" w:cs="Times New Roman"/>
                <w:sz w:val="28"/>
                <w:szCs w:val="28"/>
                <w:lang w:eastAsia="ru-RU"/>
              </w:rPr>
              <w:t>у</w:t>
            </w:r>
            <w:r w:rsidRPr="00251D26">
              <w:rPr>
                <w:rFonts w:ascii="Times New Roman" w:eastAsia="Times New Roman" w:hAnsi="Times New Roman" w:cs="Times New Roman"/>
                <w:sz w:val="28"/>
                <w:szCs w:val="28"/>
                <w:lang w:eastAsia="ru-RU"/>
              </w:rPr>
              <w:t>пени образования, но не по профильному направлению. Достижению базового уровня соответствует отметка «удовлетворительно» (или о</w:t>
            </w:r>
            <w:r w:rsidRPr="00251D26">
              <w:rPr>
                <w:rFonts w:ascii="Times New Roman" w:eastAsia="Times New Roman" w:hAnsi="Times New Roman" w:cs="Times New Roman"/>
                <w:sz w:val="28"/>
                <w:szCs w:val="28"/>
                <w:lang w:eastAsia="ru-RU"/>
              </w:rPr>
              <w:t>т</w:t>
            </w:r>
            <w:r w:rsidRPr="00251D26">
              <w:rPr>
                <w:rFonts w:ascii="Times New Roman" w:eastAsia="Times New Roman" w:hAnsi="Times New Roman" w:cs="Times New Roman"/>
                <w:sz w:val="28"/>
                <w:szCs w:val="28"/>
                <w:lang w:eastAsia="ru-RU"/>
              </w:rPr>
              <w:t>метка «3», отметка «зачтено»).</w:t>
            </w: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Превышение базового уровня свидетельствует об усвоении опорной системы знаний на уровне осознанного произвольного овл</w:t>
            </w:r>
            <w:r w:rsidRPr="00251D26">
              <w:rPr>
                <w:rFonts w:ascii="Times New Roman" w:eastAsia="Times New Roman" w:hAnsi="Times New Roman" w:cs="Times New Roman"/>
                <w:sz w:val="28"/>
                <w:szCs w:val="28"/>
                <w:lang w:eastAsia="ru-RU"/>
              </w:rPr>
              <w:t>а</w:t>
            </w:r>
            <w:r w:rsidRPr="00251D26">
              <w:rPr>
                <w:rFonts w:ascii="Times New Roman" w:eastAsia="Times New Roman" w:hAnsi="Times New Roman" w:cs="Times New Roman"/>
                <w:sz w:val="28"/>
                <w:szCs w:val="28"/>
                <w:lang w:eastAsia="ru-RU"/>
              </w:rPr>
              <w:t>дения учебными действиями, а также о кругозоре, широте (или изб</w:t>
            </w:r>
            <w:r w:rsidRPr="00251D26">
              <w:rPr>
                <w:rFonts w:ascii="Times New Roman" w:eastAsia="Times New Roman" w:hAnsi="Times New Roman" w:cs="Times New Roman"/>
                <w:sz w:val="28"/>
                <w:szCs w:val="28"/>
                <w:lang w:eastAsia="ru-RU"/>
              </w:rPr>
              <w:t>и</w:t>
            </w:r>
            <w:r w:rsidRPr="00251D26">
              <w:rPr>
                <w:rFonts w:ascii="Times New Roman" w:eastAsia="Times New Roman" w:hAnsi="Times New Roman" w:cs="Times New Roman"/>
                <w:sz w:val="28"/>
                <w:szCs w:val="28"/>
                <w:lang w:eastAsia="ru-RU"/>
              </w:rPr>
              <w:t>рательности) интересов. Выделяют следующие два уровня,</w:t>
            </w:r>
            <w:r w:rsidR="00FA53D6">
              <w:rPr>
                <w:rFonts w:ascii="Times New Roman" w:eastAsia="Times New Roman" w:hAnsi="Times New Roman" w:cs="Times New Roman"/>
                <w:b/>
                <w:bCs/>
                <w:sz w:val="28"/>
                <w:szCs w:val="28"/>
                <w:lang w:eastAsia="ru-RU"/>
              </w:rPr>
              <w:t xml:space="preserve"> </w:t>
            </w:r>
            <w:r w:rsidRPr="00251D26">
              <w:rPr>
                <w:rFonts w:ascii="Times New Roman" w:eastAsia="Times New Roman" w:hAnsi="Times New Roman" w:cs="Times New Roman"/>
                <w:b/>
                <w:bCs/>
                <w:sz w:val="28"/>
                <w:szCs w:val="28"/>
                <w:lang w:eastAsia="ru-RU"/>
              </w:rPr>
              <w:t>прев</w:t>
            </w:r>
            <w:r w:rsidRPr="00251D26">
              <w:rPr>
                <w:rFonts w:ascii="Times New Roman" w:eastAsia="Times New Roman" w:hAnsi="Times New Roman" w:cs="Times New Roman"/>
                <w:b/>
                <w:bCs/>
                <w:sz w:val="28"/>
                <w:szCs w:val="28"/>
                <w:lang w:eastAsia="ru-RU"/>
              </w:rPr>
              <w:t>ы</w:t>
            </w:r>
            <w:r w:rsidRPr="00251D26">
              <w:rPr>
                <w:rFonts w:ascii="Times New Roman" w:eastAsia="Times New Roman" w:hAnsi="Times New Roman" w:cs="Times New Roman"/>
                <w:b/>
                <w:bCs/>
                <w:sz w:val="28"/>
                <w:szCs w:val="28"/>
                <w:lang w:eastAsia="ru-RU"/>
              </w:rPr>
              <w:t xml:space="preserve">шающие </w:t>
            </w:r>
            <w:proofErr w:type="gramStart"/>
            <w:r w:rsidRPr="00251D26">
              <w:rPr>
                <w:rFonts w:ascii="Times New Roman" w:eastAsia="Times New Roman" w:hAnsi="Times New Roman" w:cs="Times New Roman"/>
                <w:b/>
                <w:bCs/>
                <w:sz w:val="28"/>
                <w:szCs w:val="28"/>
                <w:lang w:eastAsia="ru-RU"/>
              </w:rPr>
              <w:t>базовый</w:t>
            </w:r>
            <w:proofErr w:type="gramEnd"/>
            <w:r w:rsidRPr="00251D26">
              <w:rPr>
                <w:rFonts w:ascii="Times New Roman" w:eastAsia="Times New Roman" w:hAnsi="Times New Roman" w:cs="Times New Roman"/>
                <w:sz w:val="28"/>
                <w:szCs w:val="28"/>
                <w:lang w:eastAsia="ru-RU"/>
              </w:rPr>
              <w:t>:</w:t>
            </w:r>
          </w:p>
          <w:p w:rsidR="008A662F" w:rsidRPr="00251D26"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w:t>
            </w:r>
            <w:r w:rsidR="00FA53D6">
              <w:rPr>
                <w:rFonts w:ascii="Times New Roman" w:eastAsia="Times New Roman" w:hAnsi="Times New Roman" w:cs="Times New Roman"/>
                <w:sz w:val="28"/>
                <w:szCs w:val="28"/>
                <w:lang w:eastAsia="ru-RU"/>
              </w:rPr>
              <w:t xml:space="preserve"> </w:t>
            </w:r>
            <w:r w:rsidRPr="00251D26">
              <w:rPr>
                <w:rFonts w:ascii="Times New Roman" w:eastAsia="Times New Roman" w:hAnsi="Times New Roman" w:cs="Times New Roman"/>
                <w:b/>
                <w:bCs/>
                <w:sz w:val="28"/>
                <w:szCs w:val="28"/>
                <w:lang w:eastAsia="ru-RU"/>
              </w:rPr>
              <w:t>повышенный</w:t>
            </w:r>
            <w:r w:rsidR="00FA53D6">
              <w:rPr>
                <w:rFonts w:ascii="Times New Roman" w:eastAsia="Times New Roman" w:hAnsi="Times New Roman" w:cs="Times New Roman"/>
                <w:sz w:val="28"/>
                <w:szCs w:val="28"/>
                <w:lang w:eastAsia="ru-RU"/>
              </w:rPr>
              <w:t xml:space="preserve"> </w:t>
            </w:r>
            <w:r w:rsidRPr="00251D26">
              <w:rPr>
                <w:rFonts w:ascii="Times New Roman" w:eastAsia="Times New Roman" w:hAnsi="Times New Roman" w:cs="Times New Roman"/>
                <w:b/>
                <w:bCs/>
                <w:sz w:val="28"/>
                <w:szCs w:val="28"/>
                <w:lang w:eastAsia="ru-RU"/>
              </w:rPr>
              <w:t>уровень</w:t>
            </w:r>
            <w:r w:rsidR="00FA53D6">
              <w:rPr>
                <w:rFonts w:ascii="Times New Roman" w:eastAsia="Times New Roman" w:hAnsi="Times New Roman" w:cs="Times New Roman"/>
                <w:sz w:val="28"/>
                <w:szCs w:val="28"/>
                <w:lang w:eastAsia="ru-RU"/>
              </w:rPr>
              <w:t xml:space="preserve"> </w:t>
            </w:r>
            <w:r w:rsidRPr="00251D26">
              <w:rPr>
                <w:rFonts w:ascii="Times New Roman" w:eastAsia="Times New Roman" w:hAnsi="Times New Roman" w:cs="Times New Roman"/>
                <w:sz w:val="28"/>
                <w:szCs w:val="28"/>
                <w:lang w:eastAsia="ru-RU"/>
              </w:rPr>
              <w:t>достижения планируемых результатов, оценка «хорошо» (отметка «4»);</w:t>
            </w:r>
          </w:p>
          <w:p w:rsidR="008A662F" w:rsidRDefault="008A662F" w:rsidP="00FA53D6">
            <w:pPr>
              <w:ind w:firstLine="708"/>
              <w:jc w:val="both"/>
              <w:rPr>
                <w:rFonts w:ascii="Times New Roman" w:eastAsia="Times New Roman" w:hAnsi="Times New Roman" w:cs="Times New Roman"/>
                <w:sz w:val="28"/>
                <w:szCs w:val="28"/>
                <w:lang w:eastAsia="ru-RU"/>
              </w:rPr>
            </w:pPr>
            <w:r w:rsidRPr="00251D26">
              <w:rPr>
                <w:rFonts w:ascii="Times New Roman" w:eastAsia="Times New Roman" w:hAnsi="Times New Roman" w:cs="Times New Roman"/>
                <w:sz w:val="28"/>
                <w:szCs w:val="28"/>
                <w:lang w:eastAsia="ru-RU"/>
              </w:rPr>
              <w:t>•</w:t>
            </w:r>
            <w:r w:rsidR="00FA53D6">
              <w:rPr>
                <w:rFonts w:ascii="Times New Roman" w:eastAsia="Times New Roman" w:hAnsi="Times New Roman" w:cs="Times New Roman"/>
                <w:sz w:val="28"/>
                <w:szCs w:val="28"/>
                <w:lang w:eastAsia="ru-RU"/>
              </w:rPr>
              <w:t xml:space="preserve"> </w:t>
            </w:r>
            <w:r w:rsidRPr="00251D26">
              <w:rPr>
                <w:rFonts w:ascii="Times New Roman" w:eastAsia="Times New Roman" w:hAnsi="Times New Roman" w:cs="Times New Roman"/>
                <w:b/>
                <w:bCs/>
                <w:sz w:val="28"/>
                <w:szCs w:val="28"/>
                <w:lang w:eastAsia="ru-RU"/>
              </w:rPr>
              <w:t>высокий уровень</w:t>
            </w:r>
            <w:r w:rsidR="00FA53D6">
              <w:rPr>
                <w:rFonts w:ascii="Times New Roman" w:eastAsia="Times New Roman" w:hAnsi="Times New Roman" w:cs="Times New Roman"/>
                <w:b/>
                <w:bCs/>
                <w:sz w:val="28"/>
                <w:szCs w:val="28"/>
                <w:lang w:eastAsia="ru-RU"/>
              </w:rPr>
              <w:t xml:space="preserve"> </w:t>
            </w:r>
            <w:r w:rsidRPr="00251D26">
              <w:rPr>
                <w:rFonts w:ascii="Times New Roman" w:eastAsia="Times New Roman" w:hAnsi="Times New Roman" w:cs="Times New Roman"/>
                <w:sz w:val="28"/>
                <w:szCs w:val="28"/>
                <w:lang w:eastAsia="ru-RU"/>
              </w:rPr>
              <w:t>достижения планируемых результатов, оценка «отлично» (отметка «5»).</w:t>
            </w:r>
          </w:p>
          <w:p w:rsidR="008A662F" w:rsidRDefault="008A662F" w:rsidP="00FA53D6">
            <w:pPr>
              <w:ind w:firstLine="708"/>
              <w:jc w:val="both"/>
              <w:rPr>
                <w:rFonts w:ascii="Times New Roman" w:eastAsia="Times New Roman" w:hAnsi="Times New Roman" w:cs="Times New Roman"/>
                <w:sz w:val="28"/>
                <w:szCs w:val="28"/>
                <w:lang w:eastAsia="ru-RU"/>
              </w:rPr>
            </w:pPr>
          </w:p>
          <w:p w:rsidR="008A662F" w:rsidRPr="00AD611C" w:rsidRDefault="008A662F" w:rsidP="00FA53D6">
            <w:pPr>
              <w:jc w:val="center"/>
              <w:rPr>
                <w:rFonts w:ascii="Times New Roman" w:eastAsia="Times New Roman" w:hAnsi="Times New Roman" w:cs="Times New Roman"/>
                <w:b/>
                <w:sz w:val="28"/>
                <w:szCs w:val="28"/>
                <w:lang w:eastAsia="ru-RU"/>
              </w:rPr>
            </w:pPr>
            <w:r w:rsidRPr="00AD611C">
              <w:rPr>
                <w:rFonts w:ascii="Times New Roman" w:eastAsia="Times New Roman" w:hAnsi="Times New Roman" w:cs="Times New Roman"/>
                <w:b/>
                <w:sz w:val="28"/>
                <w:szCs w:val="28"/>
                <w:lang w:eastAsia="ru-RU"/>
              </w:rPr>
              <w:t>Общая характеристика промежуточной аттестационной работы</w:t>
            </w:r>
          </w:p>
          <w:p w:rsidR="008A662F" w:rsidRPr="00AD611C" w:rsidRDefault="008A662F" w:rsidP="00FA53D6">
            <w:pPr>
              <w:ind w:firstLine="709"/>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b/>
                <w:sz w:val="28"/>
                <w:szCs w:val="28"/>
                <w:lang w:eastAsia="ru-RU"/>
              </w:rPr>
              <w:t xml:space="preserve">по учебному предмету «Технология» </w:t>
            </w:r>
            <w:r w:rsidRPr="00AD611C">
              <w:rPr>
                <w:rFonts w:ascii="Times New Roman" w:eastAsia="Times New Roman" w:hAnsi="Times New Roman" w:cs="Times New Roman"/>
                <w:sz w:val="28"/>
                <w:szCs w:val="28"/>
                <w:lang w:eastAsia="ru-RU"/>
              </w:rPr>
              <w:t>(обслуживающий труд)</w:t>
            </w:r>
          </w:p>
          <w:p w:rsidR="008A662F" w:rsidRPr="00AD611C" w:rsidRDefault="008A662F" w:rsidP="00FA53D6">
            <w:pPr>
              <w:jc w:val="center"/>
              <w:rPr>
                <w:rFonts w:ascii="Times New Roman" w:eastAsia="Times New Roman" w:hAnsi="Times New Roman" w:cs="Times New Roman"/>
                <w:b/>
                <w:sz w:val="28"/>
                <w:szCs w:val="28"/>
                <w:lang w:eastAsia="ru-RU"/>
              </w:rPr>
            </w:pPr>
            <w:r w:rsidRPr="00AD611C">
              <w:rPr>
                <w:rFonts w:ascii="Times New Roman" w:eastAsia="Times New Roman" w:hAnsi="Times New Roman" w:cs="Times New Roman"/>
                <w:b/>
                <w:sz w:val="28"/>
                <w:szCs w:val="28"/>
                <w:lang w:eastAsia="ru-RU"/>
              </w:rPr>
              <w:t>для 5 классов</w:t>
            </w:r>
          </w:p>
          <w:p w:rsidR="008A662F" w:rsidRPr="00AD611C" w:rsidRDefault="008A662F" w:rsidP="00FA53D6">
            <w:pPr>
              <w:jc w:val="center"/>
              <w:rPr>
                <w:rFonts w:ascii="Times New Roman" w:eastAsia="Times New Roman" w:hAnsi="Times New Roman" w:cs="Times New Roman"/>
                <w:b/>
                <w:sz w:val="28"/>
                <w:szCs w:val="28"/>
                <w:lang w:eastAsia="ru-RU"/>
              </w:rPr>
            </w:pPr>
          </w:p>
          <w:p w:rsidR="008A662F" w:rsidRPr="00AD611C" w:rsidRDefault="008A662F" w:rsidP="00FA53D6">
            <w:pPr>
              <w:ind w:right="-1" w:firstLine="708"/>
              <w:jc w:val="both"/>
              <w:rPr>
                <w:rFonts w:ascii="Times New Roman" w:eastAsia="Times New Roman" w:hAnsi="Times New Roman" w:cs="Times New Roman"/>
                <w:b/>
                <w:sz w:val="28"/>
                <w:szCs w:val="28"/>
                <w:lang w:eastAsia="ru-RU"/>
              </w:rPr>
            </w:pPr>
            <w:r w:rsidRPr="00AD611C">
              <w:rPr>
                <w:rFonts w:ascii="Times New Roman" w:eastAsia="Times New Roman" w:hAnsi="Times New Roman" w:cs="Times New Roman"/>
                <w:b/>
                <w:sz w:val="28"/>
                <w:szCs w:val="28"/>
                <w:lang w:eastAsia="ru-RU"/>
              </w:rPr>
              <w:t xml:space="preserve">1. Содержание </w:t>
            </w:r>
            <w:r w:rsidRPr="00AD611C">
              <w:rPr>
                <w:rFonts w:ascii="Times New Roman" w:eastAsia="Times New Roman" w:hAnsi="Times New Roman" w:cs="Times New Roman"/>
                <w:b/>
                <w:sz w:val="28"/>
                <w:szCs w:val="28"/>
              </w:rPr>
              <w:t xml:space="preserve">промежуточной аттестационной </w:t>
            </w:r>
            <w:r w:rsidRPr="00AD611C">
              <w:rPr>
                <w:rFonts w:ascii="Times New Roman" w:eastAsia="Times New Roman" w:hAnsi="Times New Roman" w:cs="Times New Roman"/>
                <w:b/>
                <w:sz w:val="28"/>
                <w:szCs w:val="28"/>
                <w:lang w:eastAsia="ru-RU"/>
              </w:rPr>
              <w:t>работы</w:t>
            </w:r>
          </w:p>
          <w:p w:rsidR="008A662F" w:rsidRPr="00AD611C" w:rsidRDefault="008A662F" w:rsidP="00FA53D6">
            <w:pPr>
              <w:ind w:right="-1" w:firstLine="709"/>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t>Содержание промежуточной аттестационной работы определяет основные результаты освоения</w:t>
            </w:r>
            <w:r>
              <w:rPr>
                <w:rFonts w:ascii="Times New Roman" w:eastAsia="Times New Roman" w:hAnsi="Times New Roman" w:cs="Times New Roman"/>
                <w:sz w:val="28"/>
                <w:szCs w:val="28"/>
                <w:lang w:eastAsia="ru-RU"/>
              </w:rPr>
              <w:t xml:space="preserve"> </w:t>
            </w:r>
            <w:proofErr w:type="gramStart"/>
            <w:r w:rsidR="006753E2">
              <w:rPr>
                <w:rFonts w:ascii="Times New Roman" w:eastAsia="Times New Roman" w:hAnsi="Times New Roman" w:cs="Times New Roman"/>
                <w:sz w:val="28"/>
                <w:szCs w:val="28"/>
                <w:lang w:eastAsia="ru-RU"/>
              </w:rPr>
              <w:t>обучающимися</w:t>
            </w:r>
            <w:proofErr w:type="gramEnd"/>
            <w:r w:rsidR="006753E2">
              <w:rPr>
                <w:rFonts w:ascii="Times New Roman" w:eastAsia="Times New Roman" w:hAnsi="Times New Roman" w:cs="Times New Roman"/>
                <w:sz w:val="28"/>
                <w:szCs w:val="28"/>
                <w:lang w:eastAsia="ru-RU"/>
              </w:rPr>
              <w:t xml:space="preserve"> знаний и умений</w:t>
            </w:r>
            <w:r>
              <w:rPr>
                <w:rFonts w:ascii="Times New Roman" w:eastAsia="Times New Roman" w:hAnsi="Times New Roman" w:cs="Times New Roman"/>
                <w:sz w:val="28"/>
                <w:szCs w:val="28"/>
                <w:lang w:eastAsia="ru-RU"/>
              </w:rPr>
              <w:t xml:space="preserve"> </w:t>
            </w:r>
            <w:r w:rsidRPr="00AD611C">
              <w:rPr>
                <w:rFonts w:ascii="Times New Roman" w:eastAsia="Times New Roman" w:hAnsi="Times New Roman" w:cs="Times New Roman"/>
                <w:sz w:val="28"/>
                <w:szCs w:val="28"/>
                <w:lang w:eastAsia="ru-RU"/>
              </w:rPr>
              <w:t xml:space="preserve">и </w:t>
            </w:r>
            <w:r w:rsidR="006753E2">
              <w:rPr>
                <w:rFonts w:ascii="Times New Roman" w:eastAsia="Times New Roman" w:hAnsi="Times New Roman" w:cs="Times New Roman"/>
                <w:sz w:val="28"/>
                <w:szCs w:val="28"/>
                <w:lang w:eastAsia="ru-RU"/>
              </w:rPr>
              <w:t xml:space="preserve">умение </w:t>
            </w:r>
            <w:r w:rsidRPr="00AD611C">
              <w:rPr>
                <w:rFonts w:ascii="Times New Roman" w:eastAsia="Times New Roman" w:hAnsi="Times New Roman" w:cs="Times New Roman"/>
                <w:sz w:val="28"/>
                <w:szCs w:val="28"/>
                <w:lang w:eastAsia="ru-RU"/>
              </w:rPr>
              <w:t>применять их в жизни.</w:t>
            </w:r>
          </w:p>
          <w:p w:rsidR="008A662F" w:rsidRPr="00AD611C" w:rsidRDefault="008A662F" w:rsidP="00FA53D6">
            <w:pPr>
              <w:ind w:right="-1" w:firstLine="709"/>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t xml:space="preserve">Цель </w:t>
            </w:r>
            <w:r w:rsidRPr="00AD611C">
              <w:rPr>
                <w:rFonts w:ascii="Times New Roman" w:eastAsia="Times New Roman" w:hAnsi="Times New Roman" w:cs="Times New Roman"/>
                <w:sz w:val="28"/>
                <w:szCs w:val="28"/>
              </w:rPr>
              <w:t xml:space="preserve">промежуточной аттестационной </w:t>
            </w:r>
            <w:r w:rsidRPr="00AD611C">
              <w:rPr>
                <w:rFonts w:ascii="Times New Roman" w:eastAsia="Times New Roman" w:hAnsi="Times New Roman" w:cs="Times New Roman"/>
                <w:sz w:val="28"/>
                <w:szCs w:val="28"/>
                <w:lang w:eastAsia="ru-RU"/>
              </w:rPr>
              <w:t>работы – оценить спосо</w:t>
            </w:r>
            <w:r w:rsidRPr="00AD611C">
              <w:rPr>
                <w:rFonts w:ascii="Times New Roman" w:eastAsia="Times New Roman" w:hAnsi="Times New Roman" w:cs="Times New Roman"/>
                <w:sz w:val="28"/>
                <w:szCs w:val="28"/>
                <w:lang w:eastAsia="ru-RU"/>
              </w:rPr>
              <w:t>б</w:t>
            </w:r>
            <w:r w:rsidRPr="00AD611C">
              <w:rPr>
                <w:rFonts w:ascii="Times New Roman" w:eastAsia="Times New Roman" w:hAnsi="Times New Roman" w:cs="Times New Roman"/>
                <w:sz w:val="28"/>
                <w:szCs w:val="28"/>
                <w:lang w:eastAsia="ru-RU"/>
              </w:rPr>
              <w:t>ность учащихся 5-х классов решат</w:t>
            </w:r>
            <w:r w:rsidR="006753E2">
              <w:rPr>
                <w:rFonts w:ascii="Times New Roman" w:eastAsia="Times New Roman" w:hAnsi="Times New Roman" w:cs="Times New Roman"/>
                <w:sz w:val="28"/>
                <w:szCs w:val="28"/>
                <w:lang w:eastAsia="ru-RU"/>
              </w:rPr>
              <w:t xml:space="preserve">ь </w:t>
            </w:r>
            <w:r w:rsidRPr="00AD611C">
              <w:rPr>
                <w:rFonts w:ascii="Times New Roman" w:eastAsia="Times New Roman" w:hAnsi="Times New Roman" w:cs="Times New Roman"/>
                <w:sz w:val="28"/>
                <w:szCs w:val="28"/>
                <w:lang w:eastAsia="ru-RU"/>
              </w:rPr>
              <w:t>учебно-познавательные и учебно-практические задачи по учебному предмету «Технология» (обслуж</w:t>
            </w:r>
            <w:r w:rsidRPr="00AD611C">
              <w:rPr>
                <w:rFonts w:ascii="Times New Roman" w:eastAsia="Times New Roman" w:hAnsi="Times New Roman" w:cs="Times New Roman"/>
                <w:sz w:val="28"/>
                <w:szCs w:val="28"/>
                <w:lang w:eastAsia="ru-RU"/>
              </w:rPr>
              <w:t>и</w:t>
            </w:r>
            <w:r w:rsidRPr="00AD611C">
              <w:rPr>
                <w:rFonts w:ascii="Times New Roman" w:eastAsia="Times New Roman" w:hAnsi="Times New Roman" w:cs="Times New Roman"/>
                <w:sz w:val="28"/>
                <w:szCs w:val="28"/>
                <w:lang w:eastAsia="ru-RU"/>
              </w:rPr>
              <w:t>вающий труд)</w:t>
            </w:r>
          </w:p>
          <w:p w:rsidR="008A662F" w:rsidRPr="00AD611C" w:rsidRDefault="008A662F" w:rsidP="00FA53D6">
            <w:pPr>
              <w:ind w:firstLine="709"/>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b/>
                <w:sz w:val="28"/>
                <w:szCs w:val="28"/>
                <w:lang w:eastAsia="ru-RU"/>
              </w:rPr>
              <w:t>2. Структура промежуточной аттестационной</w:t>
            </w:r>
            <w:r>
              <w:rPr>
                <w:rFonts w:ascii="Times New Roman" w:eastAsia="Times New Roman" w:hAnsi="Times New Roman" w:cs="Times New Roman"/>
                <w:b/>
                <w:sz w:val="28"/>
                <w:szCs w:val="28"/>
                <w:lang w:eastAsia="ru-RU"/>
              </w:rPr>
              <w:t xml:space="preserve"> </w:t>
            </w:r>
            <w:r w:rsidRPr="00AD611C">
              <w:rPr>
                <w:rFonts w:ascii="Times New Roman" w:eastAsia="Times New Roman" w:hAnsi="Times New Roman" w:cs="Times New Roman"/>
                <w:b/>
                <w:sz w:val="28"/>
                <w:szCs w:val="28"/>
                <w:lang w:eastAsia="ru-RU"/>
              </w:rPr>
              <w:t>работы и х</w:t>
            </w:r>
            <w:r w:rsidRPr="00AD611C">
              <w:rPr>
                <w:rFonts w:ascii="Times New Roman" w:eastAsia="Times New Roman" w:hAnsi="Times New Roman" w:cs="Times New Roman"/>
                <w:b/>
                <w:sz w:val="28"/>
                <w:szCs w:val="28"/>
                <w:lang w:eastAsia="ru-RU"/>
              </w:rPr>
              <w:t>а</w:t>
            </w:r>
            <w:r w:rsidRPr="00AD611C">
              <w:rPr>
                <w:rFonts w:ascii="Times New Roman" w:eastAsia="Times New Roman" w:hAnsi="Times New Roman" w:cs="Times New Roman"/>
                <w:b/>
                <w:sz w:val="28"/>
                <w:szCs w:val="28"/>
                <w:lang w:eastAsia="ru-RU"/>
              </w:rPr>
              <w:t>рактеристика заданий.</w:t>
            </w:r>
          </w:p>
          <w:p w:rsidR="008A662F" w:rsidRPr="00AD611C" w:rsidRDefault="008A662F" w:rsidP="00FA53D6">
            <w:pPr>
              <w:ind w:firstLine="709"/>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t>Работа содержит 3</w:t>
            </w:r>
            <w:r w:rsidR="006753E2">
              <w:rPr>
                <w:rFonts w:ascii="Times New Roman" w:eastAsia="Times New Roman" w:hAnsi="Times New Roman" w:cs="Times New Roman"/>
                <w:sz w:val="28"/>
                <w:szCs w:val="28"/>
                <w:lang w:eastAsia="ru-RU"/>
              </w:rPr>
              <w:t xml:space="preserve"> </w:t>
            </w:r>
            <w:r w:rsidRPr="00AD611C">
              <w:rPr>
                <w:rFonts w:ascii="Times New Roman" w:eastAsia="Times New Roman" w:hAnsi="Times New Roman" w:cs="Times New Roman"/>
                <w:sz w:val="28"/>
                <w:szCs w:val="28"/>
                <w:lang w:eastAsia="ru-RU"/>
              </w:rPr>
              <w:t>уровня задания.</w:t>
            </w:r>
          </w:p>
          <w:p w:rsidR="008A662F" w:rsidRPr="00AD611C" w:rsidRDefault="008A662F" w:rsidP="00FA53D6">
            <w:pPr>
              <w:ind w:firstLine="708"/>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b/>
                <w:sz w:val="28"/>
                <w:szCs w:val="28"/>
                <w:lang w:eastAsia="ru-RU"/>
              </w:rPr>
              <w:t>Базовый уровень «А»</w:t>
            </w:r>
            <w:r w:rsidR="006753E2">
              <w:rPr>
                <w:rFonts w:ascii="Times New Roman" w:eastAsia="Times New Roman" w:hAnsi="Times New Roman" w:cs="Times New Roman"/>
                <w:b/>
                <w:sz w:val="28"/>
                <w:szCs w:val="28"/>
                <w:lang w:eastAsia="ru-RU"/>
              </w:rPr>
              <w:t>,</w:t>
            </w:r>
            <w:r w:rsidRPr="00AD611C">
              <w:rPr>
                <w:rFonts w:ascii="Times New Roman" w:eastAsia="Times New Roman" w:hAnsi="Times New Roman" w:cs="Times New Roman"/>
                <w:sz w:val="28"/>
                <w:szCs w:val="28"/>
                <w:lang w:eastAsia="ru-RU"/>
              </w:rPr>
              <w:t xml:space="preserve"> позволяющий проверить освоение сре</w:t>
            </w:r>
            <w:r w:rsidRPr="00AD611C">
              <w:rPr>
                <w:rFonts w:ascii="Times New Roman" w:eastAsia="Times New Roman" w:hAnsi="Times New Roman" w:cs="Times New Roman"/>
                <w:sz w:val="28"/>
                <w:szCs w:val="28"/>
                <w:lang w:eastAsia="ru-RU"/>
              </w:rPr>
              <w:t>д</w:t>
            </w:r>
            <w:r w:rsidRPr="00AD611C">
              <w:rPr>
                <w:rFonts w:ascii="Times New Roman" w:eastAsia="Times New Roman" w:hAnsi="Times New Roman" w:cs="Times New Roman"/>
                <w:sz w:val="28"/>
                <w:szCs w:val="28"/>
                <w:lang w:eastAsia="ru-RU"/>
              </w:rPr>
              <w:t>них знаний и умений по предмету</w:t>
            </w:r>
            <w:r>
              <w:rPr>
                <w:rFonts w:ascii="Times New Roman" w:eastAsia="Times New Roman" w:hAnsi="Times New Roman" w:cs="Times New Roman"/>
                <w:sz w:val="28"/>
                <w:szCs w:val="28"/>
                <w:lang w:eastAsia="ru-RU"/>
              </w:rPr>
              <w:t xml:space="preserve"> </w:t>
            </w:r>
            <w:r w:rsidRPr="00AD611C">
              <w:rPr>
                <w:rFonts w:ascii="Times New Roman" w:eastAsia="Times New Roman" w:hAnsi="Times New Roman" w:cs="Times New Roman"/>
                <w:sz w:val="28"/>
                <w:szCs w:val="28"/>
                <w:lang w:eastAsia="ru-RU"/>
              </w:rPr>
              <w:t xml:space="preserve">(с 1 по 15вопрос). </w:t>
            </w:r>
          </w:p>
          <w:p w:rsidR="008A662F" w:rsidRPr="00AD611C" w:rsidRDefault="008A662F" w:rsidP="00FA53D6">
            <w:pPr>
              <w:ind w:firstLine="708"/>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b/>
                <w:sz w:val="28"/>
                <w:szCs w:val="28"/>
                <w:lang w:eastAsia="ru-RU"/>
              </w:rPr>
              <w:t>Повышенный уровень «Б»</w:t>
            </w:r>
            <w:r w:rsidR="006753E2">
              <w:rPr>
                <w:rFonts w:ascii="Times New Roman" w:eastAsia="Times New Roman" w:hAnsi="Times New Roman" w:cs="Times New Roman"/>
                <w:b/>
                <w:sz w:val="28"/>
                <w:szCs w:val="28"/>
                <w:lang w:eastAsia="ru-RU"/>
              </w:rPr>
              <w:t>,</w:t>
            </w:r>
            <w:r w:rsidRPr="00AD611C">
              <w:rPr>
                <w:rFonts w:ascii="Times New Roman" w:eastAsia="Times New Roman" w:hAnsi="Times New Roman" w:cs="Times New Roman"/>
                <w:sz w:val="28"/>
                <w:szCs w:val="28"/>
                <w:lang w:eastAsia="ru-RU"/>
              </w:rPr>
              <w:t xml:space="preserve"> позволяющий проверить спосо</w:t>
            </w:r>
            <w:r w:rsidRPr="00AD611C">
              <w:rPr>
                <w:rFonts w:ascii="Times New Roman" w:eastAsia="Times New Roman" w:hAnsi="Times New Roman" w:cs="Times New Roman"/>
                <w:sz w:val="28"/>
                <w:szCs w:val="28"/>
                <w:lang w:eastAsia="ru-RU"/>
              </w:rPr>
              <w:t>б</w:t>
            </w:r>
            <w:r w:rsidRPr="00AD611C">
              <w:rPr>
                <w:rFonts w:ascii="Times New Roman" w:eastAsia="Times New Roman" w:hAnsi="Times New Roman" w:cs="Times New Roman"/>
                <w:sz w:val="28"/>
                <w:szCs w:val="28"/>
                <w:lang w:eastAsia="ru-RU"/>
              </w:rPr>
              <w:t>ность учащихся решать учебные задачи по учебному предмету, в к</w:t>
            </w:r>
            <w:r w:rsidRPr="00AD611C">
              <w:rPr>
                <w:rFonts w:ascii="Times New Roman" w:eastAsia="Times New Roman" w:hAnsi="Times New Roman" w:cs="Times New Roman"/>
                <w:sz w:val="28"/>
                <w:szCs w:val="28"/>
                <w:lang w:eastAsia="ru-RU"/>
              </w:rPr>
              <w:t>о</w:t>
            </w:r>
            <w:r w:rsidRPr="00AD611C">
              <w:rPr>
                <w:rFonts w:ascii="Times New Roman" w:eastAsia="Times New Roman" w:hAnsi="Times New Roman" w:cs="Times New Roman"/>
                <w:sz w:val="28"/>
                <w:szCs w:val="28"/>
                <w:lang w:eastAsia="ru-RU"/>
              </w:rPr>
              <w:t xml:space="preserve">торых способ выполнения не очевиден и основную сложность для учащихся </w:t>
            </w:r>
            <w:proofErr w:type="gramStart"/>
            <w:r w:rsidRPr="00AD611C">
              <w:rPr>
                <w:rFonts w:ascii="Times New Roman" w:eastAsia="Times New Roman" w:hAnsi="Times New Roman" w:cs="Times New Roman"/>
                <w:sz w:val="28"/>
                <w:szCs w:val="28"/>
                <w:lang w:eastAsia="ru-RU"/>
              </w:rPr>
              <w:t>представляет выбор</w:t>
            </w:r>
            <w:proofErr w:type="gramEnd"/>
            <w:r w:rsidRPr="00AD611C">
              <w:rPr>
                <w:rFonts w:ascii="Times New Roman" w:eastAsia="Times New Roman" w:hAnsi="Times New Roman" w:cs="Times New Roman"/>
                <w:sz w:val="28"/>
                <w:szCs w:val="28"/>
                <w:lang w:eastAsia="ru-RU"/>
              </w:rPr>
              <w:t xml:space="preserve"> способа из тех, которым они владеют</w:t>
            </w:r>
            <w:r>
              <w:rPr>
                <w:rFonts w:ascii="Times New Roman" w:eastAsia="Times New Roman" w:hAnsi="Times New Roman" w:cs="Times New Roman"/>
                <w:sz w:val="28"/>
                <w:szCs w:val="28"/>
                <w:lang w:eastAsia="ru-RU"/>
              </w:rPr>
              <w:t xml:space="preserve"> (</w:t>
            </w:r>
            <w:r w:rsidR="006753E2">
              <w:rPr>
                <w:rFonts w:ascii="Times New Roman" w:eastAsia="Times New Roman" w:hAnsi="Times New Roman" w:cs="Times New Roman"/>
                <w:sz w:val="28"/>
                <w:szCs w:val="28"/>
                <w:lang w:eastAsia="ru-RU"/>
              </w:rPr>
              <w:t xml:space="preserve">с </w:t>
            </w:r>
            <w:r w:rsidRPr="00AD611C">
              <w:rPr>
                <w:rFonts w:ascii="Times New Roman" w:eastAsia="Times New Roman" w:hAnsi="Times New Roman" w:cs="Times New Roman"/>
                <w:sz w:val="28"/>
                <w:szCs w:val="28"/>
                <w:lang w:eastAsia="ru-RU"/>
              </w:rPr>
              <w:t>16 по 20 вопрос).</w:t>
            </w:r>
          </w:p>
          <w:p w:rsidR="008A662F" w:rsidRPr="00FA53D6" w:rsidRDefault="008A662F" w:rsidP="00FA53D6">
            <w:pPr>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Высокий</w:t>
            </w:r>
            <w:r w:rsidRPr="00AD611C">
              <w:rPr>
                <w:rFonts w:ascii="Times New Roman" w:eastAsia="Times New Roman" w:hAnsi="Times New Roman" w:cs="Times New Roman"/>
                <w:b/>
                <w:sz w:val="28"/>
                <w:szCs w:val="28"/>
                <w:lang w:eastAsia="ru-RU"/>
              </w:rPr>
              <w:t xml:space="preserve"> уровень «С»</w:t>
            </w:r>
            <w:r w:rsidR="006753E2">
              <w:rPr>
                <w:rFonts w:ascii="Times New Roman" w:eastAsia="Times New Roman" w:hAnsi="Times New Roman" w:cs="Times New Roman"/>
                <w:b/>
                <w:sz w:val="28"/>
                <w:szCs w:val="28"/>
                <w:lang w:eastAsia="ru-RU"/>
              </w:rPr>
              <w:t>,</w:t>
            </w:r>
            <w:r w:rsidRPr="00AD611C">
              <w:rPr>
                <w:rFonts w:ascii="Times New Roman" w:eastAsia="Times New Roman" w:hAnsi="Times New Roman" w:cs="Times New Roman"/>
                <w:sz w:val="28"/>
                <w:szCs w:val="28"/>
                <w:lang w:eastAsia="ru-RU"/>
              </w:rPr>
              <w:t xml:space="preserve"> позволяющий проверить способность учащихся решать учебные задачи по учебному предмету, в которых способ выполнения треб</w:t>
            </w:r>
            <w:r w:rsidR="006753E2">
              <w:rPr>
                <w:rFonts w:ascii="Times New Roman" w:eastAsia="Times New Roman" w:hAnsi="Times New Roman" w:cs="Times New Roman"/>
                <w:sz w:val="28"/>
                <w:szCs w:val="28"/>
                <w:lang w:eastAsia="ru-RU"/>
              </w:rPr>
              <w:t xml:space="preserve">ует дополнительной информации, </w:t>
            </w:r>
            <w:r w:rsidRPr="00AD611C">
              <w:rPr>
                <w:rFonts w:ascii="Times New Roman" w:eastAsia="Times New Roman" w:hAnsi="Times New Roman" w:cs="Times New Roman"/>
                <w:sz w:val="28"/>
                <w:szCs w:val="28"/>
                <w:lang w:eastAsia="ru-RU"/>
              </w:rPr>
              <w:t>предста</w:t>
            </w:r>
            <w:r w:rsidRPr="00AD611C">
              <w:rPr>
                <w:rFonts w:ascii="Times New Roman" w:eastAsia="Times New Roman" w:hAnsi="Times New Roman" w:cs="Times New Roman"/>
                <w:sz w:val="28"/>
                <w:szCs w:val="28"/>
                <w:lang w:eastAsia="ru-RU"/>
              </w:rPr>
              <w:t>в</w:t>
            </w:r>
            <w:r w:rsidRPr="00AD611C">
              <w:rPr>
                <w:rFonts w:ascii="Times New Roman" w:eastAsia="Times New Roman" w:hAnsi="Times New Roman" w:cs="Times New Roman"/>
                <w:sz w:val="28"/>
                <w:szCs w:val="28"/>
                <w:lang w:eastAsia="ru-RU"/>
              </w:rPr>
              <w:t>ление о современных технологиях</w:t>
            </w:r>
            <w:r>
              <w:rPr>
                <w:rFonts w:ascii="Times New Roman" w:eastAsia="Times New Roman" w:hAnsi="Times New Roman" w:cs="Times New Roman"/>
                <w:sz w:val="28"/>
                <w:szCs w:val="28"/>
                <w:lang w:eastAsia="ru-RU"/>
              </w:rPr>
              <w:t xml:space="preserve"> </w:t>
            </w:r>
            <w:r w:rsidRPr="00AD611C">
              <w:rPr>
                <w:rFonts w:ascii="Times New Roman" w:eastAsia="Times New Roman" w:hAnsi="Times New Roman" w:cs="Times New Roman"/>
                <w:sz w:val="28"/>
                <w:szCs w:val="28"/>
                <w:lang w:eastAsia="ru-RU"/>
              </w:rPr>
              <w:t>(с 21 по 25вопрос).</w:t>
            </w:r>
          </w:p>
          <w:p w:rsidR="008A662F" w:rsidRPr="00AD611C" w:rsidRDefault="008A662F" w:rsidP="00FA53D6">
            <w:pPr>
              <w:ind w:firstLine="708"/>
              <w:contextualSpacing/>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t xml:space="preserve">Задания с выбором ответа: к каждому из них предлагается 4, 5, 6  </w:t>
            </w:r>
            <w:r w:rsidRPr="00AD611C">
              <w:rPr>
                <w:rFonts w:ascii="Times New Roman" w:eastAsia="Times New Roman" w:hAnsi="Times New Roman" w:cs="Times New Roman"/>
                <w:sz w:val="28"/>
                <w:szCs w:val="28"/>
                <w:lang w:eastAsia="ru-RU"/>
              </w:rPr>
              <w:lastRenderedPageBreak/>
              <w:t>вариантов ответа, из которых только один правильный.</w:t>
            </w:r>
          </w:p>
          <w:p w:rsidR="008A662F" w:rsidRPr="00AD611C" w:rsidRDefault="008A662F" w:rsidP="00FA53D6">
            <w:pPr>
              <w:ind w:firstLine="708"/>
              <w:contextualSpacing/>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t>Задания с выбором ответа: к каждому из них предлагается 4,5, 6 вариантов ответа, в которых есть несколько правильных ответов</w:t>
            </w:r>
          </w:p>
          <w:p w:rsidR="008A662F" w:rsidRPr="00AD611C" w:rsidRDefault="008A662F" w:rsidP="00FA53D6">
            <w:pPr>
              <w:ind w:firstLine="708"/>
              <w:contextualSpacing/>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t>Работа состоит из 25 заданий по учебному предмету «Технол</w:t>
            </w:r>
            <w:r w:rsidRPr="00AD611C">
              <w:rPr>
                <w:rFonts w:ascii="Times New Roman" w:eastAsia="Times New Roman" w:hAnsi="Times New Roman" w:cs="Times New Roman"/>
                <w:sz w:val="28"/>
                <w:szCs w:val="28"/>
                <w:lang w:eastAsia="ru-RU"/>
              </w:rPr>
              <w:t>о</w:t>
            </w:r>
            <w:r w:rsidRPr="00AD611C">
              <w:rPr>
                <w:rFonts w:ascii="Times New Roman" w:eastAsia="Times New Roman" w:hAnsi="Times New Roman" w:cs="Times New Roman"/>
                <w:sz w:val="28"/>
                <w:szCs w:val="28"/>
                <w:lang w:eastAsia="ru-RU"/>
              </w:rPr>
              <w:t>гия» (обслуживающий труд). В работе использует</w:t>
            </w:r>
            <w:r w:rsidR="00FA53D6">
              <w:rPr>
                <w:rFonts w:ascii="Times New Roman" w:eastAsia="Times New Roman" w:hAnsi="Times New Roman" w:cs="Times New Roman"/>
                <w:sz w:val="28"/>
                <w:szCs w:val="28"/>
                <w:lang w:eastAsia="ru-RU"/>
              </w:rPr>
              <w:t>ся 3 уровня заданий «А», «Б», «</w:t>
            </w:r>
            <w:r w:rsidRPr="00AD611C">
              <w:rPr>
                <w:rFonts w:ascii="Times New Roman" w:eastAsia="Times New Roman" w:hAnsi="Times New Roman" w:cs="Times New Roman"/>
                <w:sz w:val="28"/>
                <w:szCs w:val="28"/>
                <w:lang w:eastAsia="ru-RU"/>
              </w:rPr>
              <w:t>С».</w:t>
            </w:r>
          </w:p>
          <w:p w:rsidR="008A662F" w:rsidRPr="00EF6C26" w:rsidRDefault="008A662F" w:rsidP="00FA53D6">
            <w:pPr>
              <w:ind w:firstLine="708"/>
              <w:jc w:val="both"/>
              <w:rPr>
                <w:rFonts w:ascii="Times New Roman" w:eastAsia="Times New Roman" w:hAnsi="Times New Roman" w:cs="Times New Roman"/>
                <w:b/>
                <w:sz w:val="28"/>
                <w:szCs w:val="28"/>
                <w:lang w:eastAsia="ru-RU"/>
              </w:rPr>
            </w:pPr>
            <w:r w:rsidRPr="00EF6C26">
              <w:rPr>
                <w:rFonts w:ascii="Times New Roman" w:eastAsia="Times New Roman" w:hAnsi="Times New Roman" w:cs="Times New Roman"/>
                <w:b/>
                <w:sz w:val="28"/>
                <w:szCs w:val="28"/>
                <w:lang w:eastAsia="ru-RU"/>
              </w:rPr>
              <w:t>3. Время и способы выполнения работы</w:t>
            </w:r>
          </w:p>
          <w:p w:rsidR="008A662F" w:rsidRPr="00EF6C26" w:rsidRDefault="008A662F" w:rsidP="00FA53D6">
            <w:pPr>
              <w:ind w:firstLine="708"/>
              <w:jc w:val="both"/>
              <w:rPr>
                <w:rFonts w:ascii="Times New Roman" w:eastAsia="Times New Roman" w:hAnsi="Times New Roman" w:cs="Times New Roman"/>
                <w:bCs/>
                <w:sz w:val="28"/>
                <w:szCs w:val="28"/>
                <w:lang w:eastAsia="ru-RU"/>
              </w:rPr>
            </w:pPr>
            <w:r w:rsidRPr="00EF6C26">
              <w:rPr>
                <w:rFonts w:ascii="Times New Roman" w:eastAsia="Times New Roman" w:hAnsi="Times New Roman" w:cs="Times New Roman"/>
                <w:bCs/>
                <w:sz w:val="28"/>
                <w:szCs w:val="28"/>
                <w:lang w:eastAsia="ru-RU"/>
              </w:rPr>
              <w:t>Этапы проведения работы</w:t>
            </w:r>
          </w:p>
          <w:p w:rsidR="008A662F" w:rsidRPr="00EF6C26" w:rsidRDefault="008A662F" w:rsidP="00FA53D6">
            <w:pPr>
              <w:ind w:firstLine="708"/>
              <w:jc w:val="both"/>
              <w:rPr>
                <w:rFonts w:ascii="Times New Roman" w:eastAsia="Times New Roman" w:hAnsi="Times New Roman" w:cs="Times New Roman"/>
                <w:b/>
                <w:bCs/>
                <w:sz w:val="28"/>
                <w:szCs w:val="28"/>
                <w:lang w:eastAsia="ru-RU"/>
              </w:rPr>
            </w:pPr>
            <w:r w:rsidRPr="00EF6C26">
              <w:rPr>
                <w:rFonts w:ascii="Times New Roman" w:eastAsia="Times New Roman" w:hAnsi="Times New Roman" w:cs="Times New Roman"/>
                <w:bCs/>
                <w:sz w:val="28"/>
                <w:szCs w:val="28"/>
                <w:lang w:eastAsia="ru-RU"/>
              </w:rPr>
              <w:t xml:space="preserve">1. </w:t>
            </w:r>
            <w:proofErr w:type="gramStart"/>
            <w:r w:rsidRPr="00EF6C26">
              <w:rPr>
                <w:rFonts w:ascii="Times New Roman" w:eastAsia="Times New Roman" w:hAnsi="Times New Roman" w:cs="Times New Roman"/>
                <w:bCs/>
                <w:sz w:val="28"/>
                <w:szCs w:val="28"/>
                <w:lang w:eastAsia="ru-RU"/>
              </w:rPr>
              <w:t>Вво</w:t>
            </w:r>
            <w:r w:rsidR="00EF6C26">
              <w:rPr>
                <w:rFonts w:ascii="Times New Roman" w:eastAsia="Times New Roman" w:hAnsi="Times New Roman" w:cs="Times New Roman"/>
                <w:bCs/>
                <w:sz w:val="28"/>
                <w:szCs w:val="28"/>
                <w:lang w:eastAsia="ru-RU"/>
              </w:rPr>
              <w:t>дный инструктаж для обучающихся</w:t>
            </w:r>
            <w:r w:rsidRPr="00EF6C26">
              <w:rPr>
                <w:rFonts w:ascii="Times New Roman" w:eastAsia="Times New Roman" w:hAnsi="Times New Roman" w:cs="Times New Roman"/>
                <w:bCs/>
                <w:sz w:val="28"/>
                <w:szCs w:val="28"/>
                <w:lang w:eastAsia="ru-RU"/>
              </w:rPr>
              <w:t xml:space="preserve"> об особенностях да</w:t>
            </w:r>
            <w:r w:rsidRPr="00EF6C26">
              <w:rPr>
                <w:rFonts w:ascii="Times New Roman" w:eastAsia="Times New Roman" w:hAnsi="Times New Roman" w:cs="Times New Roman"/>
                <w:bCs/>
                <w:sz w:val="28"/>
                <w:szCs w:val="28"/>
                <w:lang w:eastAsia="ru-RU"/>
              </w:rPr>
              <w:t>н</w:t>
            </w:r>
            <w:r w:rsidRPr="00EF6C26">
              <w:rPr>
                <w:rFonts w:ascii="Times New Roman" w:eastAsia="Times New Roman" w:hAnsi="Times New Roman" w:cs="Times New Roman"/>
                <w:bCs/>
                <w:sz w:val="28"/>
                <w:szCs w:val="28"/>
                <w:lang w:eastAsia="ru-RU"/>
              </w:rPr>
              <w:t>ной работы</w:t>
            </w:r>
            <w:r w:rsidR="00EF6C26">
              <w:rPr>
                <w:rFonts w:ascii="Times New Roman" w:eastAsia="Times New Roman" w:hAnsi="Times New Roman" w:cs="Times New Roman"/>
                <w:bCs/>
                <w:sz w:val="28"/>
                <w:szCs w:val="28"/>
                <w:lang w:eastAsia="ru-RU"/>
              </w:rPr>
              <w:t xml:space="preserve"> </w:t>
            </w:r>
            <w:r w:rsidRPr="00EF6C26">
              <w:rPr>
                <w:rFonts w:ascii="Times New Roman" w:eastAsia="Times New Roman" w:hAnsi="Times New Roman" w:cs="Times New Roman"/>
                <w:b/>
                <w:bCs/>
                <w:sz w:val="28"/>
                <w:szCs w:val="28"/>
                <w:lang w:eastAsia="ru-RU"/>
              </w:rPr>
              <w:t>-2 минуты</w:t>
            </w:r>
            <w:proofErr w:type="gramEnd"/>
          </w:p>
          <w:p w:rsidR="008A662F" w:rsidRPr="00EF6C26" w:rsidRDefault="008A662F" w:rsidP="00EF6C26">
            <w:pPr>
              <w:ind w:firstLine="708"/>
              <w:jc w:val="both"/>
              <w:rPr>
                <w:rFonts w:ascii="Times New Roman" w:eastAsia="Times New Roman" w:hAnsi="Times New Roman" w:cs="Times New Roman"/>
                <w:bCs/>
                <w:sz w:val="28"/>
                <w:szCs w:val="28"/>
                <w:lang w:eastAsia="ru-RU"/>
              </w:rPr>
            </w:pPr>
            <w:r w:rsidRPr="00EF6C26">
              <w:rPr>
                <w:rFonts w:ascii="Times New Roman" w:eastAsia="Times New Roman" w:hAnsi="Times New Roman" w:cs="Times New Roman"/>
                <w:bCs/>
                <w:sz w:val="28"/>
                <w:szCs w:val="28"/>
                <w:lang w:eastAsia="ru-RU"/>
              </w:rPr>
              <w:t>2. Заполнение титульного листа (перед началом выполнения р</w:t>
            </w:r>
            <w:r w:rsidRPr="00EF6C26">
              <w:rPr>
                <w:rFonts w:ascii="Times New Roman" w:eastAsia="Times New Roman" w:hAnsi="Times New Roman" w:cs="Times New Roman"/>
                <w:bCs/>
                <w:sz w:val="28"/>
                <w:szCs w:val="28"/>
                <w:lang w:eastAsia="ru-RU"/>
              </w:rPr>
              <w:t>а</w:t>
            </w:r>
            <w:r w:rsidRPr="00EF6C26">
              <w:rPr>
                <w:rFonts w:ascii="Times New Roman" w:eastAsia="Times New Roman" w:hAnsi="Times New Roman" w:cs="Times New Roman"/>
                <w:bCs/>
                <w:sz w:val="28"/>
                <w:szCs w:val="28"/>
                <w:lang w:eastAsia="ru-RU"/>
              </w:rPr>
              <w:t>боты; на парте, должен быть оформлен образец заполнения титульн</w:t>
            </w:r>
            <w:r w:rsidRPr="00EF6C26">
              <w:rPr>
                <w:rFonts w:ascii="Times New Roman" w:eastAsia="Times New Roman" w:hAnsi="Times New Roman" w:cs="Times New Roman"/>
                <w:bCs/>
                <w:sz w:val="28"/>
                <w:szCs w:val="28"/>
                <w:lang w:eastAsia="ru-RU"/>
              </w:rPr>
              <w:t>о</w:t>
            </w:r>
            <w:r w:rsidRPr="00EF6C26">
              <w:rPr>
                <w:rFonts w:ascii="Times New Roman" w:eastAsia="Times New Roman" w:hAnsi="Times New Roman" w:cs="Times New Roman"/>
                <w:bCs/>
                <w:sz w:val="28"/>
                <w:szCs w:val="28"/>
                <w:lang w:eastAsia="ru-RU"/>
              </w:rPr>
              <w:t>го листа).-</w:t>
            </w:r>
            <w:r w:rsidRPr="00EF6C26">
              <w:rPr>
                <w:rFonts w:ascii="Times New Roman" w:eastAsia="Times New Roman" w:hAnsi="Times New Roman" w:cs="Times New Roman"/>
                <w:bCs/>
                <w:sz w:val="28"/>
                <w:szCs w:val="28"/>
                <w:lang w:eastAsia="ru-RU"/>
              </w:rPr>
              <w:tab/>
            </w:r>
            <w:r w:rsidRPr="00EF6C26">
              <w:rPr>
                <w:rFonts w:ascii="Times New Roman" w:eastAsia="Times New Roman" w:hAnsi="Times New Roman" w:cs="Times New Roman"/>
                <w:b/>
                <w:bCs/>
                <w:sz w:val="28"/>
                <w:szCs w:val="28"/>
                <w:lang w:eastAsia="ru-RU"/>
              </w:rPr>
              <w:t>3 минуты</w:t>
            </w:r>
          </w:p>
          <w:p w:rsidR="008A662F" w:rsidRPr="00EF6C26" w:rsidRDefault="008A662F" w:rsidP="00FA53D6">
            <w:pPr>
              <w:ind w:firstLine="708"/>
              <w:jc w:val="both"/>
              <w:rPr>
                <w:rFonts w:ascii="Times New Roman" w:eastAsia="Times New Roman" w:hAnsi="Times New Roman" w:cs="Times New Roman"/>
                <w:bCs/>
                <w:sz w:val="28"/>
                <w:szCs w:val="28"/>
                <w:lang w:eastAsia="ru-RU"/>
              </w:rPr>
            </w:pPr>
            <w:r w:rsidRPr="00EF6C26">
              <w:rPr>
                <w:rFonts w:ascii="Times New Roman" w:eastAsia="Times New Roman" w:hAnsi="Times New Roman" w:cs="Times New Roman"/>
                <w:bCs/>
                <w:sz w:val="28"/>
                <w:szCs w:val="28"/>
                <w:lang w:eastAsia="ru-RU"/>
              </w:rPr>
              <w:t xml:space="preserve">3. Выполнение работы - </w:t>
            </w:r>
            <w:r w:rsidRPr="00EF6C26">
              <w:rPr>
                <w:rFonts w:ascii="Times New Roman" w:eastAsia="Times New Roman" w:hAnsi="Times New Roman" w:cs="Times New Roman"/>
                <w:b/>
                <w:bCs/>
                <w:sz w:val="28"/>
                <w:szCs w:val="28"/>
                <w:lang w:eastAsia="ru-RU"/>
              </w:rPr>
              <w:t>40 минут</w:t>
            </w:r>
          </w:p>
          <w:p w:rsidR="008A662F" w:rsidRPr="00EF6C26" w:rsidRDefault="008A662F" w:rsidP="00FA53D6">
            <w:pPr>
              <w:ind w:firstLine="709"/>
              <w:jc w:val="both"/>
              <w:rPr>
                <w:rFonts w:ascii="Times New Roman" w:eastAsia="Times New Roman" w:hAnsi="Times New Roman" w:cs="Times New Roman"/>
                <w:sz w:val="28"/>
                <w:szCs w:val="28"/>
                <w:lang w:eastAsia="ru-RU"/>
              </w:rPr>
            </w:pPr>
            <w:r w:rsidRPr="00EF6C26">
              <w:rPr>
                <w:rFonts w:ascii="Times New Roman" w:eastAsia="Times New Roman" w:hAnsi="Times New Roman" w:cs="Times New Roman"/>
                <w:sz w:val="28"/>
                <w:szCs w:val="28"/>
                <w:lang w:eastAsia="ru-RU"/>
              </w:rPr>
              <w:t>На выполнение проверочной работы отводится 40 минут. Ка</w:t>
            </w:r>
            <w:r w:rsidRPr="00EF6C26">
              <w:rPr>
                <w:rFonts w:ascii="Times New Roman" w:eastAsia="Times New Roman" w:hAnsi="Times New Roman" w:cs="Times New Roman"/>
                <w:sz w:val="28"/>
                <w:szCs w:val="28"/>
                <w:lang w:eastAsia="ru-RU"/>
              </w:rPr>
              <w:t>ж</w:t>
            </w:r>
            <w:r w:rsidRPr="00EF6C26">
              <w:rPr>
                <w:rFonts w:ascii="Times New Roman" w:eastAsia="Times New Roman" w:hAnsi="Times New Roman" w:cs="Times New Roman"/>
                <w:sz w:val="28"/>
                <w:szCs w:val="28"/>
                <w:lang w:eastAsia="ru-RU"/>
              </w:rPr>
              <w:t>дый ученик получает бланк с текстом проверочной работы, в котором отмечает и записывает свои ответы на задания.</w:t>
            </w:r>
          </w:p>
          <w:p w:rsidR="008A662F" w:rsidRPr="00EF6C26" w:rsidRDefault="008A662F" w:rsidP="00FA53D6">
            <w:pPr>
              <w:ind w:firstLine="708"/>
              <w:jc w:val="both"/>
              <w:rPr>
                <w:rFonts w:ascii="Times New Roman" w:eastAsia="Times New Roman" w:hAnsi="Times New Roman" w:cs="Times New Roman"/>
                <w:b/>
                <w:sz w:val="28"/>
                <w:szCs w:val="28"/>
                <w:lang w:eastAsia="ru-RU"/>
              </w:rPr>
            </w:pPr>
            <w:r w:rsidRPr="00EF6C26">
              <w:rPr>
                <w:rFonts w:ascii="Times New Roman" w:eastAsia="Times New Roman" w:hAnsi="Times New Roman" w:cs="Times New Roman"/>
                <w:b/>
                <w:sz w:val="28"/>
                <w:szCs w:val="28"/>
                <w:lang w:eastAsia="ru-RU"/>
              </w:rPr>
              <w:t xml:space="preserve">5. Оценка выполнения заданий </w:t>
            </w:r>
            <w:r w:rsidRPr="00EF6C26">
              <w:rPr>
                <w:rFonts w:ascii="Times New Roman" w:eastAsia="Times New Roman" w:hAnsi="Times New Roman" w:cs="Times New Roman"/>
                <w:b/>
                <w:sz w:val="28"/>
                <w:szCs w:val="28"/>
              </w:rPr>
              <w:t>промежуточной аттестац</w:t>
            </w:r>
            <w:r w:rsidRPr="00EF6C26">
              <w:rPr>
                <w:rFonts w:ascii="Times New Roman" w:eastAsia="Times New Roman" w:hAnsi="Times New Roman" w:cs="Times New Roman"/>
                <w:b/>
                <w:sz w:val="28"/>
                <w:szCs w:val="28"/>
              </w:rPr>
              <w:t>и</w:t>
            </w:r>
            <w:r w:rsidRPr="00EF6C26">
              <w:rPr>
                <w:rFonts w:ascii="Times New Roman" w:eastAsia="Times New Roman" w:hAnsi="Times New Roman" w:cs="Times New Roman"/>
                <w:b/>
                <w:sz w:val="28"/>
                <w:szCs w:val="28"/>
              </w:rPr>
              <w:t xml:space="preserve">онной </w:t>
            </w:r>
            <w:r w:rsidRPr="00EF6C26">
              <w:rPr>
                <w:rFonts w:ascii="Times New Roman" w:eastAsia="Times New Roman" w:hAnsi="Times New Roman" w:cs="Times New Roman"/>
                <w:b/>
                <w:sz w:val="28"/>
                <w:szCs w:val="28"/>
                <w:lang w:eastAsia="ru-RU"/>
              </w:rPr>
              <w:t>работы</w:t>
            </w:r>
          </w:p>
          <w:p w:rsidR="008A662F" w:rsidRPr="00EF6C26" w:rsidRDefault="008A662F" w:rsidP="00FA53D6">
            <w:pPr>
              <w:ind w:firstLine="709"/>
              <w:jc w:val="both"/>
              <w:rPr>
                <w:rFonts w:ascii="Times New Roman" w:eastAsia="Times New Roman" w:hAnsi="Times New Roman" w:cs="Times New Roman"/>
                <w:sz w:val="28"/>
                <w:szCs w:val="28"/>
                <w:lang w:eastAsia="ru-RU"/>
              </w:rPr>
            </w:pPr>
            <w:r w:rsidRPr="00EF6C26">
              <w:rPr>
                <w:rFonts w:ascii="Times New Roman" w:eastAsia="Times New Roman" w:hAnsi="Times New Roman" w:cs="Times New Roman"/>
                <w:sz w:val="28"/>
                <w:szCs w:val="28"/>
                <w:lang w:eastAsia="ru-RU"/>
              </w:rPr>
              <w:t>Работа носит диагностический характер: каждое задание н</w:t>
            </w:r>
            <w:r w:rsidRPr="00EF6C26">
              <w:rPr>
                <w:rFonts w:ascii="Times New Roman" w:eastAsia="Times New Roman" w:hAnsi="Times New Roman" w:cs="Times New Roman"/>
                <w:sz w:val="28"/>
                <w:szCs w:val="28"/>
                <w:lang w:eastAsia="ru-RU"/>
              </w:rPr>
              <w:t>а</w:t>
            </w:r>
            <w:r w:rsidRPr="00EF6C26">
              <w:rPr>
                <w:rFonts w:ascii="Times New Roman" w:eastAsia="Times New Roman" w:hAnsi="Times New Roman" w:cs="Times New Roman"/>
                <w:sz w:val="28"/>
                <w:szCs w:val="28"/>
                <w:lang w:eastAsia="ru-RU"/>
              </w:rPr>
              <w:t>правлено на диагностику определенного предметного умения по те</w:t>
            </w:r>
            <w:r w:rsidRPr="00EF6C26">
              <w:rPr>
                <w:rFonts w:ascii="Times New Roman" w:eastAsia="Times New Roman" w:hAnsi="Times New Roman" w:cs="Times New Roman"/>
                <w:sz w:val="28"/>
                <w:szCs w:val="28"/>
                <w:lang w:eastAsia="ru-RU"/>
              </w:rPr>
              <w:t>х</w:t>
            </w:r>
            <w:r w:rsidRPr="00EF6C26">
              <w:rPr>
                <w:rFonts w:ascii="Times New Roman" w:eastAsia="Times New Roman" w:hAnsi="Times New Roman" w:cs="Times New Roman"/>
                <w:sz w:val="28"/>
                <w:szCs w:val="28"/>
                <w:lang w:eastAsia="ru-RU"/>
              </w:rPr>
              <w:t>нологии.</w:t>
            </w:r>
          </w:p>
          <w:p w:rsidR="008A662F" w:rsidRPr="00EF6C26" w:rsidRDefault="008A662F" w:rsidP="00FA53D6">
            <w:pPr>
              <w:ind w:firstLine="709"/>
              <w:jc w:val="both"/>
              <w:rPr>
                <w:rFonts w:ascii="Times New Roman" w:eastAsia="Times New Roman" w:hAnsi="Times New Roman" w:cs="Times New Roman"/>
                <w:sz w:val="28"/>
                <w:szCs w:val="28"/>
                <w:lang w:eastAsia="ru-RU"/>
              </w:rPr>
            </w:pPr>
            <w:r w:rsidRPr="00EF6C26">
              <w:rPr>
                <w:rFonts w:ascii="Times New Roman" w:eastAsia="Times New Roman" w:hAnsi="Times New Roman" w:cs="Times New Roman"/>
                <w:sz w:val="28"/>
                <w:szCs w:val="28"/>
                <w:lang w:eastAsia="ru-RU"/>
              </w:rPr>
              <w:t>В заданиях с выбором ответа из четырех предложенных вариа</w:t>
            </w:r>
            <w:r w:rsidRPr="00EF6C26">
              <w:rPr>
                <w:rFonts w:ascii="Times New Roman" w:eastAsia="Times New Roman" w:hAnsi="Times New Roman" w:cs="Times New Roman"/>
                <w:sz w:val="28"/>
                <w:szCs w:val="28"/>
                <w:lang w:eastAsia="ru-RU"/>
              </w:rPr>
              <w:t>н</w:t>
            </w:r>
            <w:r w:rsidRPr="00EF6C26">
              <w:rPr>
                <w:rFonts w:ascii="Times New Roman" w:eastAsia="Times New Roman" w:hAnsi="Times New Roman" w:cs="Times New Roman"/>
                <w:sz w:val="28"/>
                <w:szCs w:val="28"/>
                <w:lang w:eastAsia="ru-RU"/>
              </w:rPr>
              <w:t>тов ученик должен выбрать только верный ответ. Если учащийся в</w:t>
            </w:r>
            <w:r w:rsidRPr="00EF6C26">
              <w:rPr>
                <w:rFonts w:ascii="Times New Roman" w:eastAsia="Times New Roman" w:hAnsi="Times New Roman" w:cs="Times New Roman"/>
                <w:sz w:val="28"/>
                <w:szCs w:val="28"/>
                <w:lang w:eastAsia="ru-RU"/>
              </w:rPr>
              <w:t>ы</w:t>
            </w:r>
            <w:r w:rsidRPr="00EF6C26">
              <w:rPr>
                <w:rFonts w:ascii="Times New Roman" w:eastAsia="Times New Roman" w:hAnsi="Times New Roman" w:cs="Times New Roman"/>
                <w:sz w:val="28"/>
                <w:szCs w:val="28"/>
                <w:lang w:eastAsia="ru-RU"/>
              </w:rPr>
              <w:t>бирает более одного ответа, то задание считается выполненным н</w:t>
            </w:r>
            <w:r w:rsidRPr="00EF6C26">
              <w:rPr>
                <w:rFonts w:ascii="Times New Roman" w:eastAsia="Times New Roman" w:hAnsi="Times New Roman" w:cs="Times New Roman"/>
                <w:sz w:val="28"/>
                <w:szCs w:val="28"/>
                <w:lang w:eastAsia="ru-RU"/>
              </w:rPr>
              <w:t>е</w:t>
            </w:r>
            <w:r w:rsidRPr="00EF6C26">
              <w:rPr>
                <w:rFonts w:ascii="Times New Roman" w:eastAsia="Times New Roman" w:hAnsi="Times New Roman" w:cs="Times New Roman"/>
                <w:sz w:val="28"/>
                <w:szCs w:val="28"/>
                <w:lang w:eastAsia="ru-RU"/>
              </w:rPr>
              <w:t>верно. Выполнение заданий разной сложности и разного типа оцен</w:t>
            </w:r>
            <w:r w:rsidRPr="00EF6C26">
              <w:rPr>
                <w:rFonts w:ascii="Times New Roman" w:eastAsia="Times New Roman" w:hAnsi="Times New Roman" w:cs="Times New Roman"/>
                <w:sz w:val="28"/>
                <w:szCs w:val="28"/>
                <w:lang w:eastAsia="ru-RU"/>
              </w:rPr>
              <w:t>и</w:t>
            </w:r>
            <w:r w:rsidRPr="00EF6C26">
              <w:rPr>
                <w:rFonts w:ascii="Times New Roman" w:eastAsia="Times New Roman" w:hAnsi="Times New Roman" w:cs="Times New Roman"/>
                <w:sz w:val="28"/>
                <w:szCs w:val="28"/>
                <w:lang w:eastAsia="ru-RU"/>
              </w:rPr>
              <w:t xml:space="preserve">вается с учетом следующих рекомендаций: </w:t>
            </w:r>
          </w:p>
          <w:p w:rsidR="008A662F" w:rsidRPr="00EF6C26" w:rsidRDefault="008A662F" w:rsidP="001246CD">
            <w:pPr>
              <w:pStyle w:val="a6"/>
              <w:numPr>
                <w:ilvl w:val="1"/>
                <w:numId w:val="21"/>
              </w:numPr>
              <w:ind w:left="993"/>
              <w:jc w:val="both"/>
              <w:rPr>
                <w:sz w:val="28"/>
                <w:szCs w:val="28"/>
              </w:rPr>
            </w:pPr>
            <w:r w:rsidRPr="00EF6C26">
              <w:rPr>
                <w:b/>
                <w:sz w:val="28"/>
                <w:szCs w:val="28"/>
              </w:rPr>
              <w:t>Каждое верно выполненное задание оценивается в 1 балл</w:t>
            </w:r>
            <w:r w:rsidRPr="00EF6C26">
              <w:rPr>
                <w:sz w:val="28"/>
                <w:szCs w:val="28"/>
              </w:rPr>
              <w:t>, повышенного уровня в 2 балла (максимальное количество баллов – 30 за все задания).</w:t>
            </w:r>
          </w:p>
          <w:p w:rsidR="008A662F" w:rsidRPr="00EF6C26" w:rsidRDefault="00EF6C26" w:rsidP="00FA53D6">
            <w:pPr>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 правильно выполненные задания</w:t>
            </w:r>
            <w:r w:rsidR="008A662F" w:rsidRPr="00EF6C26">
              <w:rPr>
                <w:rFonts w:ascii="Times New Roman" w:eastAsia="Times New Roman" w:hAnsi="Times New Roman" w:cs="Times New Roman"/>
                <w:sz w:val="28"/>
                <w:szCs w:val="28"/>
                <w:lang w:eastAsia="ru-RU"/>
              </w:rPr>
              <w:t xml:space="preserve"> № 1-20 учащийся получает </w:t>
            </w:r>
            <w:r>
              <w:rPr>
                <w:rFonts w:ascii="Times New Roman" w:eastAsia="Times New Roman" w:hAnsi="Times New Roman" w:cs="Times New Roman"/>
                <w:sz w:val="28"/>
                <w:szCs w:val="28"/>
                <w:lang w:eastAsia="ru-RU"/>
              </w:rPr>
              <w:t xml:space="preserve">по </w:t>
            </w:r>
            <w:r w:rsidR="008A662F" w:rsidRPr="00EF6C26">
              <w:rPr>
                <w:rFonts w:ascii="Times New Roman" w:eastAsia="Times New Roman" w:hAnsi="Times New Roman" w:cs="Times New Roman"/>
                <w:b/>
                <w:sz w:val="28"/>
                <w:szCs w:val="28"/>
                <w:lang w:eastAsia="ru-RU"/>
              </w:rPr>
              <w:t>1 балл</w:t>
            </w:r>
            <w:r>
              <w:rPr>
                <w:rFonts w:ascii="Times New Roman" w:eastAsia="Times New Roman" w:hAnsi="Times New Roman" w:cs="Times New Roman"/>
                <w:b/>
                <w:sz w:val="28"/>
                <w:szCs w:val="28"/>
                <w:lang w:eastAsia="ru-RU"/>
              </w:rPr>
              <w:t>у</w:t>
            </w:r>
            <w:r>
              <w:rPr>
                <w:rFonts w:ascii="Times New Roman" w:eastAsia="Times New Roman" w:hAnsi="Times New Roman" w:cs="Times New Roman"/>
                <w:sz w:val="28"/>
                <w:szCs w:val="28"/>
                <w:lang w:eastAsia="ru-RU"/>
              </w:rPr>
              <w:t>, за задания</w:t>
            </w:r>
            <w:r w:rsidR="008A662F" w:rsidRPr="00EF6C26">
              <w:rPr>
                <w:rFonts w:ascii="Times New Roman" w:eastAsia="Times New Roman" w:hAnsi="Times New Roman" w:cs="Times New Roman"/>
                <w:sz w:val="28"/>
                <w:szCs w:val="28"/>
                <w:lang w:eastAsia="ru-RU"/>
              </w:rPr>
              <w:t xml:space="preserve"> № 21-25 учащийся получает </w:t>
            </w:r>
            <w:r>
              <w:rPr>
                <w:rFonts w:ascii="Times New Roman" w:eastAsia="Times New Roman" w:hAnsi="Times New Roman" w:cs="Times New Roman"/>
                <w:sz w:val="28"/>
                <w:szCs w:val="28"/>
                <w:lang w:eastAsia="ru-RU"/>
              </w:rPr>
              <w:t xml:space="preserve">по </w:t>
            </w:r>
            <w:r w:rsidR="008A662F" w:rsidRPr="00EF6C26">
              <w:rPr>
                <w:rFonts w:ascii="Times New Roman" w:eastAsia="Times New Roman" w:hAnsi="Times New Roman" w:cs="Times New Roman"/>
                <w:b/>
                <w:sz w:val="28"/>
                <w:szCs w:val="28"/>
                <w:lang w:eastAsia="ru-RU"/>
              </w:rPr>
              <w:t>2 балла</w:t>
            </w:r>
            <w:r w:rsidR="008A662F" w:rsidRPr="00EF6C26">
              <w:rPr>
                <w:rFonts w:ascii="Times New Roman" w:eastAsia="Times New Roman" w:hAnsi="Times New Roman" w:cs="Times New Roman"/>
                <w:sz w:val="28"/>
                <w:szCs w:val="28"/>
                <w:lang w:eastAsia="ru-RU"/>
              </w:rPr>
              <w:t>.</w:t>
            </w:r>
          </w:p>
          <w:p w:rsidR="008A662F" w:rsidRPr="00EF6C26" w:rsidRDefault="008A662F" w:rsidP="00FA53D6">
            <w:pPr>
              <w:ind w:firstLine="709"/>
              <w:jc w:val="both"/>
              <w:rPr>
                <w:rFonts w:ascii="Times New Roman" w:eastAsia="Times New Roman" w:hAnsi="Times New Roman" w:cs="Times New Roman"/>
                <w:sz w:val="28"/>
                <w:szCs w:val="28"/>
                <w:lang w:eastAsia="ru-RU"/>
              </w:rPr>
            </w:pPr>
            <w:r w:rsidRPr="00EF6C26">
              <w:rPr>
                <w:rFonts w:ascii="Times New Roman" w:eastAsia="Times New Roman" w:hAnsi="Times New Roman" w:cs="Times New Roman"/>
                <w:sz w:val="28"/>
                <w:szCs w:val="28"/>
                <w:lang w:eastAsia="ru-RU"/>
              </w:rPr>
              <w:t xml:space="preserve">За неправильно выполненное задание учащийся получает </w:t>
            </w:r>
            <w:r w:rsidRPr="00EF6C26">
              <w:rPr>
                <w:rFonts w:ascii="Times New Roman" w:eastAsia="Times New Roman" w:hAnsi="Times New Roman" w:cs="Times New Roman"/>
                <w:b/>
                <w:sz w:val="28"/>
                <w:szCs w:val="28"/>
                <w:lang w:eastAsia="ru-RU"/>
              </w:rPr>
              <w:t>«0» баллов</w:t>
            </w:r>
            <w:r w:rsidRPr="00EF6C26">
              <w:rPr>
                <w:rFonts w:ascii="Times New Roman" w:eastAsia="Times New Roman" w:hAnsi="Times New Roman" w:cs="Times New Roman"/>
                <w:sz w:val="28"/>
                <w:szCs w:val="28"/>
                <w:lang w:eastAsia="ru-RU"/>
              </w:rPr>
              <w:t>.</w:t>
            </w:r>
          </w:p>
          <w:p w:rsidR="008A662F" w:rsidRPr="00EF6C26" w:rsidRDefault="008A662F" w:rsidP="00FA53D6">
            <w:pPr>
              <w:ind w:firstLine="708"/>
              <w:jc w:val="both"/>
              <w:rPr>
                <w:rFonts w:ascii="Times New Roman" w:eastAsia="Times New Roman" w:hAnsi="Times New Roman" w:cs="Times New Roman"/>
                <w:b/>
                <w:sz w:val="28"/>
                <w:szCs w:val="28"/>
                <w:lang w:eastAsia="ru-RU"/>
              </w:rPr>
            </w:pPr>
            <w:r w:rsidRPr="00EF6C26">
              <w:rPr>
                <w:rFonts w:ascii="Times New Roman" w:eastAsia="Times New Roman" w:hAnsi="Times New Roman" w:cs="Times New Roman"/>
                <w:b/>
                <w:sz w:val="28"/>
                <w:szCs w:val="28"/>
                <w:lang w:eastAsia="ru-RU"/>
              </w:rPr>
              <w:t xml:space="preserve">2) Выполнение каждого задания </w:t>
            </w:r>
          </w:p>
          <w:p w:rsidR="008A662F" w:rsidRPr="00EF6C26" w:rsidRDefault="00EF6C26" w:rsidP="00FA53D6">
            <w:pPr>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(21-25 задания</w:t>
            </w:r>
            <w:r w:rsidR="008A662F" w:rsidRPr="00EF6C26">
              <w:rPr>
                <w:rFonts w:ascii="Times New Roman" w:eastAsia="Times New Roman" w:hAnsi="Times New Roman" w:cs="Times New Roman"/>
                <w:sz w:val="28"/>
                <w:szCs w:val="28"/>
                <w:lang w:eastAsia="ru-RU"/>
              </w:rPr>
              <w:t>) оценивается по следующей шкале:</w:t>
            </w:r>
          </w:p>
          <w:p w:rsidR="008A662F" w:rsidRPr="00EF6C26" w:rsidRDefault="008A662F" w:rsidP="00FA53D6">
            <w:pPr>
              <w:ind w:firstLine="709"/>
              <w:jc w:val="both"/>
              <w:rPr>
                <w:rFonts w:ascii="Times New Roman" w:eastAsia="Times New Roman" w:hAnsi="Times New Roman" w:cs="Times New Roman"/>
                <w:sz w:val="28"/>
                <w:szCs w:val="28"/>
                <w:lang w:eastAsia="ru-RU"/>
              </w:rPr>
            </w:pPr>
            <w:r w:rsidRPr="00EF6C26">
              <w:rPr>
                <w:rFonts w:ascii="Times New Roman" w:eastAsia="Times New Roman" w:hAnsi="Times New Roman" w:cs="Times New Roman"/>
                <w:sz w:val="28"/>
                <w:szCs w:val="28"/>
                <w:lang w:eastAsia="ru-RU"/>
              </w:rPr>
              <w:t>2 балла – приведен полный верный ответ;</w:t>
            </w:r>
          </w:p>
          <w:p w:rsidR="008A662F" w:rsidRPr="00EF6C26" w:rsidRDefault="008A662F" w:rsidP="00FA53D6">
            <w:pPr>
              <w:ind w:firstLine="709"/>
              <w:jc w:val="both"/>
              <w:rPr>
                <w:rFonts w:ascii="Times New Roman" w:eastAsia="Times New Roman" w:hAnsi="Times New Roman" w:cs="Times New Roman"/>
                <w:sz w:val="28"/>
                <w:szCs w:val="28"/>
                <w:lang w:eastAsia="ru-RU"/>
              </w:rPr>
            </w:pPr>
            <w:r w:rsidRPr="00EF6C26">
              <w:rPr>
                <w:rFonts w:ascii="Times New Roman" w:eastAsia="Times New Roman" w:hAnsi="Times New Roman" w:cs="Times New Roman"/>
                <w:sz w:val="28"/>
                <w:szCs w:val="28"/>
                <w:lang w:eastAsia="ru-RU"/>
              </w:rPr>
              <w:t>0 баллов – приведен неверный ответ.</w:t>
            </w:r>
          </w:p>
          <w:p w:rsidR="008A662F" w:rsidRPr="00EF6C26" w:rsidRDefault="008A662F" w:rsidP="00FA53D6">
            <w:pPr>
              <w:ind w:firstLine="709"/>
              <w:rPr>
                <w:rFonts w:ascii="Times New Roman" w:eastAsia="Times New Roman" w:hAnsi="Times New Roman" w:cs="Times New Roman"/>
                <w:sz w:val="28"/>
                <w:szCs w:val="28"/>
                <w:lang w:eastAsia="ru-RU"/>
              </w:rPr>
            </w:pPr>
            <w:r w:rsidRPr="00EF6C26">
              <w:rPr>
                <w:rFonts w:ascii="Times New Roman" w:eastAsia="Times New Roman" w:hAnsi="Times New Roman" w:cs="Times New Roman"/>
                <w:sz w:val="28"/>
                <w:szCs w:val="28"/>
                <w:lang w:eastAsia="ru-RU"/>
              </w:rPr>
              <w:t>Общее количество баллов, которое можно набрать учащийся –</w:t>
            </w:r>
          </w:p>
          <w:p w:rsidR="008A662F" w:rsidRPr="00EF6C26" w:rsidRDefault="008A662F" w:rsidP="00FA53D6">
            <w:pPr>
              <w:ind w:firstLine="709"/>
              <w:rPr>
                <w:rFonts w:ascii="Times New Roman" w:eastAsia="Times New Roman" w:hAnsi="Times New Roman" w:cs="Times New Roman"/>
                <w:sz w:val="28"/>
                <w:szCs w:val="28"/>
                <w:lang w:eastAsia="ru-RU"/>
              </w:rPr>
            </w:pPr>
            <w:r w:rsidRPr="00EF6C26">
              <w:rPr>
                <w:rFonts w:ascii="Times New Roman" w:eastAsia="Times New Roman" w:hAnsi="Times New Roman" w:cs="Times New Roman"/>
                <w:sz w:val="28"/>
                <w:szCs w:val="28"/>
                <w:lang w:eastAsia="ru-RU"/>
              </w:rPr>
              <w:t>30 баллов.</w:t>
            </w:r>
          </w:p>
          <w:p w:rsidR="008A662F" w:rsidRPr="00AD611C" w:rsidRDefault="008A662F" w:rsidP="00FA53D6">
            <w:pPr>
              <w:ind w:firstLine="708"/>
              <w:jc w:val="both"/>
              <w:rPr>
                <w:rFonts w:ascii="Times New Roman" w:eastAsia="Times New Roman" w:hAnsi="Times New Roman" w:cs="Times New Roman"/>
                <w:sz w:val="28"/>
                <w:szCs w:val="28"/>
                <w:lang w:eastAsia="ru-RU"/>
              </w:rPr>
            </w:pPr>
            <w:r w:rsidRPr="00EF6C26">
              <w:rPr>
                <w:rFonts w:ascii="Times New Roman" w:eastAsia="Times New Roman" w:hAnsi="Times New Roman" w:cs="Times New Roman"/>
                <w:sz w:val="28"/>
                <w:szCs w:val="28"/>
                <w:lang w:eastAsia="ru-RU"/>
              </w:rPr>
              <w:t>Работа носит контрольный характер, при принятии решения о выставлении оценок рекомендуем воспользоваться следующими пр</w:t>
            </w:r>
            <w:r w:rsidRPr="00EF6C26">
              <w:rPr>
                <w:rFonts w:ascii="Times New Roman" w:eastAsia="Times New Roman" w:hAnsi="Times New Roman" w:cs="Times New Roman"/>
                <w:sz w:val="28"/>
                <w:szCs w:val="28"/>
                <w:lang w:eastAsia="ru-RU"/>
              </w:rPr>
              <w:t>и</w:t>
            </w:r>
            <w:r w:rsidRPr="00EF6C26">
              <w:rPr>
                <w:rFonts w:ascii="Times New Roman" w:eastAsia="Times New Roman" w:hAnsi="Times New Roman" w:cs="Times New Roman"/>
                <w:sz w:val="28"/>
                <w:szCs w:val="28"/>
                <w:lang w:eastAsia="ru-RU"/>
              </w:rPr>
              <w:t>мерными</w:t>
            </w:r>
            <w:r w:rsidRPr="00AD611C">
              <w:rPr>
                <w:rFonts w:ascii="Times New Roman" w:eastAsia="Times New Roman" w:hAnsi="Times New Roman" w:cs="Times New Roman"/>
                <w:sz w:val="28"/>
                <w:szCs w:val="28"/>
                <w:lang w:eastAsia="ru-RU"/>
              </w:rPr>
              <w:t xml:space="preserve"> нормами:</w:t>
            </w:r>
          </w:p>
          <w:p w:rsidR="008A662F" w:rsidRPr="00AD611C" w:rsidRDefault="008A662F" w:rsidP="00FA53D6">
            <w:pPr>
              <w:ind w:firstLine="709"/>
              <w:jc w:val="both"/>
              <w:rPr>
                <w:rFonts w:ascii="Times New Roman" w:eastAsia="Times New Roman" w:hAnsi="Times New Roman" w:cs="Times New Roman"/>
                <w:b/>
                <w:sz w:val="28"/>
                <w:szCs w:val="28"/>
                <w:lang w:eastAsia="ru-RU"/>
              </w:rPr>
            </w:pPr>
            <w:r w:rsidRPr="00AD611C">
              <w:rPr>
                <w:rFonts w:ascii="Times New Roman" w:eastAsia="Times New Roman" w:hAnsi="Times New Roman" w:cs="Times New Roman"/>
                <w:b/>
                <w:sz w:val="28"/>
                <w:szCs w:val="28"/>
                <w:lang w:eastAsia="ru-RU"/>
              </w:rPr>
              <w:t>Шкала перевода процента выполнения тестовых заданий в отметки.</w:t>
            </w:r>
          </w:p>
          <w:p w:rsidR="008A662F" w:rsidRPr="00AD611C" w:rsidRDefault="008A662F" w:rsidP="00FA53D6">
            <w:pPr>
              <w:ind w:firstLine="709"/>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lastRenderedPageBreak/>
              <w:t>Выполнено правильно 85% - 100% - оценка «5» (21-30 баллов);</w:t>
            </w:r>
          </w:p>
          <w:p w:rsidR="008A662F" w:rsidRPr="00AD611C" w:rsidRDefault="008A662F" w:rsidP="00FA53D6">
            <w:pPr>
              <w:ind w:firstLine="709"/>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t>Выполнено правильно 65% - 84% - оценка «4» (16-20 баллов);</w:t>
            </w:r>
          </w:p>
          <w:p w:rsidR="008A662F" w:rsidRPr="00AD611C" w:rsidRDefault="008A662F" w:rsidP="00FA53D6">
            <w:pPr>
              <w:ind w:firstLine="709"/>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t>Выполнено пра</w:t>
            </w:r>
            <w:r w:rsidR="00EF6C26">
              <w:rPr>
                <w:rFonts w:ascii="Times New Roman" w:eastAsia="Times New Roman" w:hAnsi="Times New Roman" w:cs="Times New Roman"/>
                <w:sz w:val="28"/>
                <w:szCs w:val="28"/>
                <w:lang w:eastAsia="ru-RU"/>
              </w:rPr>
              <w:t>вильно 15% - 50% - оценка «3» (6</w:t>
            </w:r>
            <w:r w:rsidRPr="00AD611C">
              <w:rPr>
                <w:rFonts w:ascii="Times New Roman" w:eastAsia="Times New Roman" w:hAnsi="Times New Roman" w:cs="Times New Roman"/>
                <w:sz w:val="28"/>
                <w:szCs w:val="28"/>
                <w:lang w:eastAsia="ru-RU"/>
              </w:rPr>
              <w:t>-15 баллов);</w:t>
            </w:r>
          </w:p>
          <w:p w:rsidR="008A662F" w:rsidRPr="00AD611C" w:rsidRDefault="008A662F" w:rsidP="00FA53D6">
            <w:pPr>
              <w:ind w:firstLine="709"/>
              <w:jc w:val="both"/>
              <w:rPr>
                <w:rFonts w:ascii="Times New Roman" w:eastAsia="Times New Roman" w:hAnsi="Times New Roman" w:cs="Times New Roman"/>
                <w:sz w:val="28"/>
                <w:szCs w:val="28"/>
                <w:lang w:eastAsia="ru-RU"/>
              </w:rPr>
            </w:pPr>
            <w:r w:rsidRPr="00AD611C">
              <w:rPr>
                <w:rFonts w:ascii="Times New Roman" w:eastAsia="Times New Roman" w:hAnsi="Times New Roman" w:cs="Times New Roman"/>
                <w:sz w:val="28"/>
                <w:szCs w:val="28"/>
                <w:lang w:eastAsia="ru-RU"/>
              </w:rPr>
              <w:t>Выполнено правильно 0% - 5% - оценка «2» (0-5 баллов).</w:t>
            </w:r>
          </w:p>
          <w:p w:rsidR="008A662F" w:rsidRDefault="008A662F" w:rsidP="00EF6C26">
            <w:pPr>
              <w:ind w:firstLine="709"/>
              <w:contextualSpacing/>
              <w:jc w:val="both"/>
              <w:rPr>
                <w:rFonts w:ascii="Times New Roman" w:eastAsia="Times New Roman" w:hAnsi="Times New Roman" w:cs="Times New Roman"/>
                <w:b/>
                <w:sz w:val="28"/>
                <w:szCs w:val="28"/>
                <w:lang w:eastAsia="ru-RU"/>
              </w:rPr>
            </w:pPr>
          </w:p>
          <w:p w:rsidR="008A662F" w:rsidRPr="00EF6C26" w:rsidRDefault="00EF6C26" w:rsidP="00EF6C26">
            <w:pPr>
              <w:pStyle w:val="af0"/>
              <w:spacing w:after="0" w:line="240" w:lineRule="auto"/>
              <w:contextualSpacing/>
              <w:jc w:val="center"/>
              <w:rPr>
                <w:rFonts w:ascii="Times New Roman" w:hAnsi="Times New Roman" w:cs="Times New Roman"/>
                <w:b/>
                <w:sz w:val="28"/>
                <w:szCs w:val="28"/>
              </w:rPr>
            </w:pPr>
            <w:r w:rsidRPr="00EF6C26">
              <w:rPr>
                <w:rFonts w:ascii="Times New Roman" w:hAnsi="Times New Roman" w:cs="Times New Roman"/>
                <w:b/>
                <w:sz w:val="28"/>
                <w:szCs w:val="28"/>
              </w:rPr>
              <w:t xml:space="preserve">Промежуточная аттестация по технологии </w:t>
            </w:r>
          </w:p>
          <w:p w:rsidR="008A662F" w:rsidRPr="00EF6C26" w:rsidRDefault="008A662F" w:rsidP="00FA53D6">
            <w:pPr>
              <w:pStyle w:val="2"/>
              <w:outlineLvl w:val="1"/>
              <w:rPr>
                <w:rFonts w:ascii="Times New Roman" w:hAnsi="Times New Roman" w:cs="Times New Roman"/>
                <w:b w:val="0"/>
                <w:i/>
                <w:sz w:val="28"/>
                <w:szCs w:val="28"/>
              </w:rPr>
            </w:pPr>
            <w:r w:rsidRPr="00EF6C26">
              <w:rPr>
                <w:rFonts w:ascii="Times New Roman" w:hAnsi="Times New Roman" w:cs="Times New Roman"/>
                <w:i/>
                <w:sz w:val="28"/>
                <w:szCs w:val="28"/>
              </w:rPr>
              <w:t>(Обслуживающий труд)</w:t>
            </w:r>
            <w:r w:rsidR="00FA53D6" w:rsidRPr="00EF6C26">
              <w:rPr>
                <w:rFonts w:ascii="Times New Roman" w:hAnsi="Times New Roman" w:cs="Times New Roman"/>
                <w:i/>
                <w:sz w:val="28"/>
                <w:szCs w:val="28"/>
              </w:rPr>
              <w:t xml:space="preserve"> </w:t>
            </w:r>
            <w:r w:rsidRPr="00EF6C26">
              <w:rPr>
                <w:rFonts w:ascii="Times New Roman" w:hAnsi="Times New Roman" w:cs="Times New Roman"/>
                <w:i/>
                <w:sz w:val="28"/>
                <w:szCs w:val="28"/>
              </w:rPr>
              <w:t xml:space="preserve">- 5класс </w:t>
            </w:r>
          </w:p>
          <w:p w:rsidR="008A662F" w:rsidRPr="00EF6C26" w:rsidRDefault="008A662F" w:rsidP="00FA53D6">
            <w:pPr>
              <w:pStyle w:val="af9"/>
              <w:spacing w:after="0"/>
              <w:ind w:left="0"/>
              <w:rPr>
                <w:rFonts w:ascii="Times New Roman" w:hAnsi="Times New Roman" w:cs="Times New Roman"/>
                <w:b/>
                <w:sz w:val="28"/>
                <w:szCs w:val="28"/>
              </w:rPr>
            </w:pPr>
          </w:p>
          <w:p w:rsidR="008A662F" w:rsidRPr="00EF6C26" w:rsidRDefault="008A662F" w:rsidP="00FA53D6">
            <w:pPr>
              <w:pStyle w:val="af9"/>
              <w:spacing w:after="0"/>
              <w:ind w:left="0" w:firstLine="709"/>
              <w:rPr>
                <w:rFonts w:ascii="Times New Roman" w:hAnsi="Times New Roman" w:cs="Times New Roman"/>
                <w:b/>
                <w:sz w:val="24"/>
                <w:szCs w:val="24"/>
              </w:rPr>
            </w:pPr>
            <w:r w:rsidRPr="00EF6C26">
              <w:rPr>
                <w:rFonts w:ascii="Times New Roman" w:hAnsi="Times New Roman" w:cs="Times New Roman"/>
                <w:b/>
                <w:sz w:val="24"/>
                <w:szCs w:val="24"/>
              </w:rPr>
              <w:t>Выбрать один правильный ответ.</w:t>
            </w:r>
          </w:p>
          <w:p w:rsidR="008A662F" w:rsidRPr="00EF6C26" w:rsidRDefault="008A662F" w:rsidP="00FA53D6">
            <w:pPr>
              <w:ind w:firstLine="709"/>
              <w:rPr>
                <w:rFonts w:ascii="Times New Roman" w:hAnsi="Times New Roman" w:cs="Times New Roman"/>
                <w:b/>
                <w:sz w:val="24"/>
                <w:szCs w:val="24"/>
              </w:rPr>
            </w:pPr>
            <w:r w:rsidRPr="00EF6C26">
              <w:rPr>
                <w:rFonts w:ascii="Times New Roman" w:hAnsi="Times New Roman" w:cs="Times New Roman"/>
                <w:b/>
                <w:sz w:val="24"/>
                <w:szCs w:val="24"/>
              </w:rPr>
              <w:t>1. Технология – это</w:t>
            </w:r>
          </w:p>
          <w:p w:rsidR="008A662F" w:rsidRPr="00EF6C26" w:rsidRDefault="008A662F" w:rsidP="00FA53D6">
            <w:pPr>
              <w:ind w:firstLine="709"/>
              <w:rPr>
                <w:rFonts w:ascii="Times New Roman" w:hAnsi="Times New Roman" w:cs="Times New Roman"/>
                <w:sz w:val="24"/>
                <w:szCs w:val="24"/>
              </w:rPr>
            </w:pPr>
            <w:r w:rsidRPr="00EF6C26">
              <w:rPr>
                <w:rFonts w:ascii="Times New Roman" w:hAnsi="Times New Roman" w:cs="Times New Roman"/>
                <w:sz w:val="24"/>
                <w:szCs w:val="24"/>
              </w:rPr>
              <w:t xml:space="preserve">а) наука об умении, мастерстве, искусстве; </w:t>
            </w:r>
          </w:p>
          <w:p w:rsidR="008A662F" w:rsidRPr="00EF6C26" w:rsidRDefault="008A662F" w:rsidP="00FA53D6">
            <w:pPr>
              <w:ind w:firstLine="709"/>
              <w:rPr>
                <w:rFonts w:ascii="Times New Roman" w:hAnsi="Times New Roman" w:cs="Times New Roman"/>
                <w:sz w:val="24"/>
                <w:szCs w:val="24"/>
              </w:rPr>
            </w:pPr>
            <w:r w:rsidRPr="00EF6C26">
              <w:rPr>
                <w:rFonts w:ascii="Times New Roman" w:hAnsi="Times New Roman" w:cs="Times New Roman"/>
                <w:sz w:val="24"/>
                <w:szCs w:val="24"/>
              </w:rPr>
              <w:t>б) наука о технике;</w:t>
            </w:r>
          </w:p>
          <w:p w:rsidR="008A662F" w:rsidRPr="00EF6C26" w:rsidRDefault="008A662F" w:rsidP="00FA53D6">
            <w:pPr>
              <w:ind w:firstLine="709"/>
              <w:rPr>
                <w:rFonts w:ascii="Times New Roman" w:hAnsi="Times New Roman" w:cs="Times New Roman"/>
                <w:sz w:val="24"/>
                <w:szCs w:val="24"/>
              </w:rPr>
            </w:pPr>
            <w:r w:rsidRPr="00EF6C26">
              <w:rPr>
                <w:rFonts w:ascii="Times New Roman" w:hAnsi="Times New Roman" w:cs="Times New Roman"/>
                <w:sz w:val="24"/>
                <w:szCs w:val="24"/>
              </w:rPr>
              <w:t>в) наука о мастерстве изготовления изделия;</w:t>
            </w:r>
          </w:p>
          <w:p w:rsidR="00FA53D6" w:rsidRPr="00EF6C26" w:rsidRDefault="008A662F" w:rsidP="00FA53D6">
            <w:pPr>
              <w:ind w:firstLine="709"/>
              <w:rPr>
                <w:rFonts w:ascii="Times New Roman" w:hAnsi="Times New Roman" w:cs="Times New Roman"/>
                <w:sz w:val="24"/>
                <w:szCs w:val="24"/>
              </w:rPr>
            </w:pPr>
            <w:r w:rsidRPr="00EF6C26">
              <w:rPr>
                <w:rFonts w:ascii="Times New Roman" w:hAnsi="Times New Roman" w:cs="Times New Roman"/>
                <w:sz w:val="24"/>
                <w:szCs w:val="24"/>
              </w:rPr>
              <w:t>г) наука изготовления качественных ма</w:t>
            </w:r>
            <w:r w:rsidR="00FA53D6" w:rsidRPr="00EF6C26">
              <w:rPr>
                <w:rFonts w:ascii="Times New Roman" w:hAnsi="Times New Roman" w:cs="Times New Roman"/>
                <w:sz w:val="24"/>
                <w:szCs w:val="24"/>
              </w:rPr>
              <w:t xml:space="preserve">териалов. </w:t>
            </w:r>
          </w:p>
          <w:p w:rsidR="008A662F" w:rsidRPr="00EF6C26" w:rsidRDefault="008A662F" w:rsidP="00FA53D6">
            <w:pPr>
              <w:ind w:firstLine="709"/>
              <w:rPr>
                <w:rFonts w:ascii="Times New Roman" w:hAnsi="Times New Roman" w:cs="Times New Roman"/>
                <w:sz w:val="24"/>
                <w:szCs w:val="24"/>
              </w:rPr>
            </w:pPr>
            <w:r w:rsidRPr="00EF6C26">
              <w:rPr>
                <w:rFonts w:ascii="Times New Roman" w:hAnsi="Times New Roman" w:cs="Times New Roman"/>
                <w:sz w:val="24"/>
                <w:szCs w:val="24"/>
              </w:rPr>
              <w:t xml:space="preserve">Ответ-_________  </w:t>
            </w:r>
          </w:p>
          <w:p w:rsidR="008A662F" w:rsidRPr="00EF6C26" w:rsidRDefault="008A662F" w:rsidP="00FA53D6">
            <w:pPr>
              <w:ind w:firstLine="709"/>
              <w:rPr>
                <w:rFonts w:ascii="Times New Roman" w:hAnsi="Times New Roman" w:cs="Times New Roman"/>
                <w:sz w:val="24"/>
                <w:szCs w:val="24"/>
              </w:rPr>
            </w:pPr>
          </w:p>
          <w:p w:rsidR="008A662F" w:rsidRPr="00EF6C26" w:rsidRDefault="00FA53D6" w:rsidP="00FA53D6">
            <w:pPr>
              <w:ind w:firstLine="709"/>
              <w:jc w:val="both"/>
              <w:rPr>
                <w:rFonts w:ascii="Times New Roman" w:hAnsi="Times New Roman" w:cs="Times New Roman"/>
                <w:sz w:val="24"/>
                <w:szCs w:val="24"/>
              </w:rPr>
            </w:pPr>
            <w:r w:rsidRPr="00EF6C26">
              <w:rPr>
                <w:rFonts w:ascii="Times New Roman" w:hAnsi="Times New Roman" w:cs="Times New Roman"/>
                <w:b/>
                <w:sz w:val="24"/>
                <w:szCs w:val="24"/>
              </w:rPr>
              <w:t xml:space="preserve">2. Определи назначение </w:t>
            </w:r>
            <w:r w:rsidR="008A662F" w:rsidRPr="00EF6C26">
              <w:rPr>
                <w:rFonts w:ascii="Times New Roman" w:hAnsi="Times New Roman" w:cs="Times New Roman"/>
                <w:b/>
                <w:sz w:val="24"/>
                <w:szCs w:val="24"/>
              </w:rPr>
              <w:t>перечисленных видов бытовой техники для кухни.</w:t>
            </w:r>
          </w:p>
          <w:p w:rsidR="008A662F" w:rsidRPr="00EF6C26" w:rsidRDefault="008A662F" w:rsidP="00FA53D6">
            <w:pPr>
              <w:ind w:firstLine="709"/>
              <w:rPr>
                <w:rFonts w:ascii="Times New Roman" w:hAnsi="Times New Roman" w:cs="Times New Roman"/>
                <w:b/>
                <w:sz w:val="24"/>
                <w:szCs w:val="24"/>
              </w:rPr>
            </w:pPr>
            <w:r w:rsidRPr="00EF6C26">
              <w:rPr>
                <w:rFonts w:ascii="Times New Roman" w:hAnsi="Times New Roman" w:cs="Times New Roman"/>
                <w:b/>
                <w:sz w:val="24"/>
                <w:szCs w:val="24"/>
              </w:rPr>
              <w:t>Впиши в таблицу соответствующие цифры.</w:t>
            </w:r>
          </w:p>
          <w:p w:rsidR="008A662F" w:rsidRPr="00EF6C26" w:rsidRDefault="008A662F" w:rsidP="00FA53D6">
            <w:pPr>
              <w:rPr>
                <w:rFonts w:ascii="Times New Roman" w:hAnsi="Times New Roman" w:cs="Times New Roman"/>
                <w:b/>
                <w:sz w:val="24"/>
                <w:szCs w:val="24"/>
              </w:rPr>
            </w:pPr>
          </w:p>
          <w:tbl>
            <w:tblPr>
              <w:tblStyle w:val="a3"/>
              <w:tblW w:w="0" w:type="auto"/>
              <w:tblLook w:val="04A0"/>
            </w:tblPr>
            <w:tblGrid>
              <w:gridCol w:w="615"/>
              <w:gridCol w:w="2739"/>
              <w:gridCol w:w="518"/>
              <w:gridCol w:w="4622"/>
            </w:tblGrid>
            <w:tr w:rsidR="008A662F" w:rsidRPr="00FA53D6" w:rsidTr="00FA53D6">
              <w:trPr>
                <w:trHeight w:val="422"/>
              </w:trPr>
              <w:tc>
                <w:tcPr>
                  <w:tcW w:w="675" w:type="dxa"/>
                </w:tcPr>
                <w:p w:rsidR="008A662F" w:rsidRPr="00FA53D6" w:rsidRDefault="008A662F" w:rsidP="00FA53D6">
                  <w:pPr>
                    <w:rPr>
                      <w:rFonts w:ascii="Times New Roman" w:hAnsi="Times New Roman" w:cs="Times New Roman"/>
                      <w:sz w:val="24"/>
                      <w:szCs w:val="24"/>
                    </w:rPr>
                  </w:pPr>
                </w:p>
              </w:tc>
              <w:tc>
                <w:tcPr>
                  <w:tcW w:w="2977" w:type="dxa"/>
                </w:tcPr>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Бытовая техника</w:t>
                  </w:r>
                </w:p>
              </w:tc>
              <w:tc>
                <w:tcPr>
                  <w:tcW w:w="567" w:type="dxa"/>
                </w:tcPr>
                <w:p w:rsidR="008A662F" w:rsidRPr="00FA53D6" w:rsidRDefault="008A662F" w:rsidP="00FA53D6">
                  <w:pPr>
                    <w:rPr>
                      <w:rFonts w:ascii="Times New Roman" w:hAnsi="Times New Roman" w:cs="Times New Roman"/>
                      <w:sz w:val="24"/>
                      <w:szCs w:val="24"/>
                    </w:rPr>
                  </w:pPr>
                </w:p>
              </w:tc>
              <w:tc>
                <w:tcPr>
                  <w:tcW w:w="5352" w:type="dxa"/>
                </w:tcPr>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Название</w:t>
                  </w:r>
                </w:p>
              </w:tc>
            </w:tr>
            <w:tr w:rsidR="008A662F" w:rsidRPr="00FA53D6" w:rsidTr="00FA53D6">
              <w:tc>
                <w:tcPr>
                  <w:tcW w:w="675" w:type="dxa"/>
                </w:tcPr>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А</w:t>
                  </w:r>
                </w:p>
              </w:tc>
              <w:tc>
                <w:tcPr>
                  <w:tcW w:w="2977" w:type="dxa"/>
                </w:tcPr>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Холодильник</w:t>
                  </w:r>
                </w:p>
              </w:tc>
              <w:tc>
                <w:tcPr>
                  <w:tcW w:w="567" w:type="dxa"/>
                </w:tcPr>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1</w:t>
                  </w:r>
                </w:p>
              </w:tc>
              <w:tc>
                <w:tcPr>
                  <w:tcW w:w="5352" w:type="dxa"/>
                </w:tcPr>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Мытье и сушка посуды</w:t>
                  </w:r>
                </w:p>
              </w:tc>
            </w:tr>
            <w:tr w:rsidR="008A662F" w:rsidRPr="00FA53D6" w:rsidTr="00FA53D6">
              <w:tc>
                <w:tcPr>
                  <w:tcW w:w="675" w:type="dxa"/>
                </w:tcPr>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Б</w:t>
                  </w:r>
                </w:p>
              </w:tc>
              <w:tc>
                <w:tcPr>
                  <w:tcW w:w="2977" w:type="dxa"/>
                </w:tcPr>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Микроволновая печь</w:t>
                  </w:r>
                </w:p>
              </w:tc>
              <w:tc>
                <w:tcPr>
                  <w:tcW w:w="567" w:type="dxa"/>
                </w:tcPr>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2</w:t>
                  </w:r>
                </w:p>
              </w:tc>
              <w:tc>
                <w:tcPr>
                  <w:tcW w:w="5352" w:type="dxa"/>
                </w:tcPr>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Хра</w:t>
                  </w:r>
                  <w:r w:rsidR="00EF6C26">
                    <w:rPr>
                      <w:rFonts w:ascii="Times New Roman" w:hAnsi="Times New Roman" w:cs="Times New Roman"/>
                      <w:sz w:val="24"/>
                      <w:szCs w:val="24"/>
                    </w:rPr>
                    <w:t>нение продуктов и приготовленной</w:t>
                  </w:r>
                  <w:r w:rsidRPr="00FA53D6">
                    <w:rPr>
                      <w:rFonts w:ascii="Times New Roman" w:hAnsi="Times New Roman" w:cs="Times New Roman"/>
                      <w:sz w:val="24"/>
                      <w:szCs w:val="24"/>
                    </w:rPr>
                    <w:t xml:space="preserve"> пищи</w:t>
                  </w:r>
                </w:p>
              </w:tc>
            </w:tr>
            <w:tr w:rsidR="008A662F" w:rsidRPr="00FA53D6" w:rsidTr="00FA53D6">
              <w:tc>
                <w:tcPr>
                  <w:tcW w:w="675" w:type="dxa"/>
                </w:tcPr>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В</w:t>
                  </w:r>
                </w:p>
              </w:tc>
              <w:tc>
                <w:tcPr>
                  <w:tcW w:w="2977" w:type="dxa"/>
                </w:tcPr>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Посудомоечная посуда</w:t>
                  </w:r>
                </w:p>
              </w:tc>
              <w:tc>
                <w:tcPr>
                  <w:tcW w:w="567" w:type="dxa"/>
                </w:tcPr>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3</w:t>
                  </w:r>
                </w:p>
              </w:tc>
              <w:tc>
                <w:tcPr>
                  <w:tcW w:w="5352" w:type="dxa"/>
                </w:tcPr>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 xml:space="preserve">Быстрый разогрев пищи, </w:t>
                  </w:r>
                  <w:proofErr w:type="spellStart"/>
                  <w:r w:rsidRPr="00FA53D6">
                    <w:rPr>
                      <w:rFonts w:ascii="Times New Roman" w:hAnsi="Times New Roman" w:cs="Times New Roman"/>
                      <w:sz w:val="24"/>
                      <w:szCs w:val="24"/>
                    </w:rPr>
                    <w:t>разморозка</w:t>
                  </w:r>
                  <w:proofErr w:type="spellEnd"/>
                  <w:r w:rsidRPr="00FA53D6">
                    <w:rPr>
                      <w:rFonts w:ascii="Times New Roman" w:hAnsi="Times New Roman" w:cs="Times New Roman"/>
                      <w:sz w:val="24"/>
                      <w:szCs w:val="24"/>
                    </w:rPr>
                    <w:t xml:space="preserve"> пр</w:t>
                  </w:r>
                  <w:r w:rsidRPr="00FA53D6">
                    <w:rPr>
                      <w:rFonts w:ascii="Times New Roman" w:hAnsi="Times New Roman" w:cs="Times New Roman"/>
                      <w:sz w:val="24"/>
                      <w:szCs w:val="24"/>
                    </w:rPr>
                    <w:t>о</w:t>
                  </w:r>
                  <w:r w:rsidRPr="00FA53D6">
                    <w:rPr>
                      <w:rFonts w:ascii="Times New Roman" w:hAnsi="Times New Roman" w:cs="Times New Roman"/>
                      <w:sz w:val="24"/>
                      <w:szCs w:val="24"/>
                    </w:rPr>
                    <w:t>дуктов</w:t>
                  </w:r>
                </w:p>
              </w:tc>
            </w:tr>
          </w:tbl>
          <w:p w:rsidR="008A662F" w:rsidRPr="006809E1" w:rsidRDefault="008A662F" w:rsidP="00FA53D6">
            <w:pPr>
              <w:rPr>
                <w:rFonts w:ascii="Times New Roman" w:hAnsi="Times New Roman" w:cs="Times New Roman"/>
              </w:rPr>
            </w:pPr>
          </w:p>
          <w:tbl>
            <w:tblPr>
              <w:tblStyle w:val="a3"/>
              <w:tblW w:w="0" w:type="auto"/>
              <w:tblLook w:val="04A0"/>
            </w:tblPr>
            <w:tblGrid>
              <w:gridCol w:w="959"/>
              <w:gridCol w:w="992"/>
              <w:gridCol w:w="851"/>
            </w:tblGrid>
            <w:tr w:rsidR="008A662F" w:rsidRPr="00FA53D6" w:rsidTr="00FA53D6">
              <w:tc>
                <w:tcPr>
                  <w:tcW w:w="959" w:type="dxa"/>
                </w:tcPr>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А</w:t>
                  </w:r>
                </w:p>
              </w:tc>
              <w:tc>
                <w:tcPr>
                  <w:tcW w:w="992" w:type="dxa"/>
                </w:tcPr>
                <w:p w:rsidR="008A662F" w:rsidRPr="00FA53D6" w:rsidRDefault="008A662F" w:rsidP="00FA53D6">
                  <w:pPr>
                    <w:jc w:val="center"/>
                    <w:rPr>
                      <w:rFonts w:ascii="Times New Roman" w:hAnsi="Times New Roman" w:cs="Times New Roman"/>
                      <w:b/>
                      <w:sz w:val="24"/>
                      <w:szCs w:val="24"/>
                    </w:rPr>
                  </w:pPr>
                  <w:r w:rsidRPr="00FA53D6">
                    <w:rPr>
                      <w:rFonts w:ascii="Times New Roman" w:hAnsi="Times New Roman" w:cs="Times New Roman"/>
                      <w:b/>
                      <w:sz w:val="24"/>
                      <w:szCs w:val="24"/>
                    </w:rPr>
                    <w:t>Б</w:t>
                  </w:r>
                </w:p>
              </w:tc>
              <w:tc>
                <w:tcPr>
                  <w:tcW w:w="851" w:type="dxa"/>
                </w:tcPr>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В</w:t>
                  </w:r>
                </w:p>
              </w:tc>
            </w:tr>
            <w:tr w:rsidR="008A662F" w:rsidRPr="00FA53D6" w:rsidTr="00FA53D6">
              <w:tc>
                <w:tcPr>
                  <w:tcW w:w="959" w:type="dxa"/>
                </w:tcPr>
                <w:p w:rsidR="008A662F" w:rsidRPr="00FA53D6" w:rsidRDefault="008A662F" w:rsidP="00FA53D6">
                  <w:pPr>
                    <w:rPr>
                      <w:rFonts w:ascii="Times New Roman" w:hAnsi="Times New Roman" w:cs="Times New Roman"/>
                      <w:sz w:val="24"/>
                      <w:szCs w:val="24"/>
                    </w:rPr>
                  </w:pPr>
                </w:p>
              </w:tc>
              <w:tc>
                <w:tcPr>
                  <w:tcW w:w="992" w:type="dxa"/>
                </w:tcPr>
                <w:p w:rsidR="008A662F" w:rsidRPr="00FA53D6" w:rsidRDefault="008A662F" w:rsidP="00FA53D6">
                  <w:pPr>
                    <w:rPr>
                      <w:rFonts w:ascii="Times New Roman" w:hAnsi="Times New Roman" w:cs="Times New Roman"/>
                      <w:sz w:val="24"/>
                      <w:szCs w:val="24"/>
                    </w:rPr>
                  </w:pPr>
                </w:p>
              </w:tc>
              <w:tc>
                <w:tcPr>
                  <w:tcW w:w="851" w:type="dxa"/>
                </w:tcPr>
                <w:p w:rsidR="008A662F" w:rsidRPr="00FA53D6" w:rsidRDefault="008A662F" w:rsidP="00FA53D6">
                  <w:pPr>
                    <w:rPr>
                      <w:rFonts w:ascii="Times New Roman" w:hAnsi="Times New Roman" w:cs="Times New Roman"/>
                      <w:sz w:val="24"/>
                      <w:szCs w:val="24"/>
                    </w:rPr>
                  </w:pPr>
                </w:p>
              </w:tc>
            </w:tr>
          </w:tbl>
          <w:p w:rsidR="008A662F" w:rsidRPr="006809E1" w:rsidRDefault="008A662F" w:rsidP="00FA53D6">
            <w:pPr>
              <w:jc w:val="both"/>
              <w:rPr>
                <w:rFonts w:ascii="Times New Roman" w:hAnsi="Times New Roman" w:cs="Times New Roman"/>
              </w:rPr>
            </w:pPr>
          </w:p>
          <w:p w:rsidR="008A662F" w:rsidRPr="00EF6C26" w:rsidRDefault="008A662F" w:rsidP="00D05225">
            <w:pPr>
              <w:ind w:firstLine="709"/>
              <w:jc w:val="both"/>
              <w:rPr>
                <w:rFonts w:ascii="Times New Roman" w:hAnsi="Times New Roman" w:cs="Times New Roman"/>
                <w:b/>
                <w:sz w:val="24"/>
                <w:szCs w:val="24"/>
              </w:rPr>
            </w:pPr>
            <w:r w:rsidRPr="00EF6C26">
              <w:rPr>
                <w:rFonts w:ascii="Times New Roman" w:hAnsi="Times New Roman" w:cs="Times New Roman"/>
                <w:b/>
                <w:sz w:val="24"/>
                <w:szCs w:val="24"/>
              </w:rPr>
              <w:t>3. Проставь цифрами правильную последовательность мытья посуды.</w:t>
            </w:r>
          </w:p>
          <w:p w:rsidR="008A662F" w:rsidRPr="00EF6C26" w:rsidRDefault="008A662F" w:rsidP="00D05225">
            <w:pPr>
              <w:jc w:val="both"/>
              <w:rPr>
                <w:rFonts w:ascii="Times New Roman" w:hAnsi="Times New Roman" w:cs="Times New Roman"/>
                <w:sz w:val="24"/>
                <w:szCs w:val="24"/>
              </w:rPr>
            </w:pPr>
            <w:r w:rsidRPr="00EF6C26">
              <w:rPr>
                <w:rFonts w:ascii="Times New Roman" w:hAnsi="Times New Roman" w:cs="Times New Roman"/>
                <w:sz w:val="24"/>
                <w:szCs w:val="24"/>
              </w:rPr>
              <w:t>Удалить остатки пищи с посуды губкой.</w:t>
            </w:r>
          </w:p>
          <w:p w:rsidR="008A662F" w:rsidRPr="00EF6C26" w:rsidRDefault="00D05225" w:rsidP="00D05225">
            <w:pPr>
              <w:jc w:val="both"/>
              <w:rPr>
                <w:rFonts w:ascii="Times New Roman" w:hAnsi="Times New Roman" w:cs="Times New Roman"/>
                <w:sz w:val="24"/>
                <w:szCs w:val="24"/>
              </w:rPr>
            </w:pPr>
            <w:r>
              <w:rPr>
                <w:rFonts w:ascii="Times New Roman" w:hAnsi="Times New Roman" w:cs="Times New Roman"/>
                <w:sz w:val="24"/>
                <w:szCs w:val="24"/>
              </w:rPr>
              <w:t>Поставить</w:t>
            </w:r>
            <w:r w:rsidR="008A662F" w:rsidRPr="00EF6C26">
              <w:rPr>
                <w:rFonts w:ascii="Times New Roman" w:hAnsi="Times New Roman" w:cs="Times New Roman"/>
                <w:sz w:val="24"/>
                <w:szCs w:val="24"/>
              </w:rPr>
              <w:t xml:space="preserve"> чистую посуду на сушку.</w:t>
            </w:r>
          </w:p>
          <w:p w:rsidR="008A662F" w:rsidRPr="00EF6C26" w:rsidRDefault="008A662F" w:rsidP="00D05225">
            <w:pPr>
              <w:jc w:val="both"/>
              <w:rPr>
                <w:rFonts w:ascii="Times New Roman" w:hAnsi="Times New Roman" w:cs="Times New Roman"/>
                <w:sz w:val="24"/>
                <w:szCs w:val="24"/>
              </w:rPr>
            </w:pPr>
            <w:r w:rsidRPr="00EF6C26">
              <w:rPr>
                <w:rFonts w:ascii="Times New Roman" w:hAnsi="Times New Roman" w:cs="Times New Roman"/>
                <w:sz w:val="24"/>
                <w:szCs w:val="24"/>
              </w:rPr>
              <w:t>Вымыть посуду в горячей воде с использованием специальных приспособлений.</w:t>
            </w:r>
          </w:p>
          <w:p w:rsidR="008A662F" w:rsidRPr="00EF6C26" w:rsidRDefault="008A662F" w:rsidP="00D05225">
            <w:pPr>
              <w:jc w:val="both"/>
              <w:rPr>
                <w:rFonts w:ascii="Times New Roman" w:hAnsi="Times New Roman" w:cs="Times New Roman"/>
                <w:sz w:val="24"/>
                <w:szCs w:val="24"/>
              </w:rPr>
            </w:pPr>
            <w:r w:rsidRPr="00EF6C26">
              <w:rPr>
                <w:rFonts w:ascii="Times New Roman" w:hAnsi="Times New Roman" w:cs="Times New Roman"/>
                <w:sz w:val="24"/>
                <w:szCs w:val="24"/>
              </w:rPr>
              <w:t>Сортировать посуду: отдельно поставить стаканы</w:t>
            </w:r>
            <w:r w:rsidR="00D05225">
              <w:rPr>
                <w:rFonts w:ascii="Times New Roman" w:hAnsi="Times New Roman" w:cs="Times New Roman"/>
                <w:sz w:val="24"/>
                <w:szCs w:val="24"/>
              </w:rPr>
              <w:t>,</w:t>
            </w:r>
            <w:r w:rsidRPr="00EF6C26">
              <w:rPr>
                <w:rFonts w:ascii="Times New Roman" w:hAnsi="Times New Roman" w:cs="Times New Roman"/>
                <w:sz w:val="24"/>
                <w:szCs w:val="24"/>
              </w:rPr>
              <w:t xml:space="preserve"> тарелки и т</w:t>
            </w:r>
            <w:r w:rsidR="00D05225">
              <w:rPr>
                <w:rFonts w:ascii="Times New Roman" w:hAnsi="Times New Roman" w:cs="Times New Roman"/>
                <w:sz w:val="24"/>
                <w:szCs w:val="24"/>
              </w:rPr>
              <w:t>.</w:t>
            </w:r>
            <w:r w:rsidRPr="00EF6C26">
              <w:rPr>
                <w:rFonts w:ascii="Times New Roman" w:hAnsi="Times New Roman" w:cs="Times New Roman"/>
                <w:sz w:val="24"/>
                <w:szCs w:val="24"/>
              </w:rPr>
              <w:t>д.</w:t>
            </w:r>
          </w:p>
          <w:p w:rsidR="008A662F" w:rsidRPr="00EF6C26" w:rsidRDefault="008A662F" w:rsidP="00FA53D6">
            <w:pPr>
              <w:jc w:val="both"/>
              <w:rPr>
                <w:rFonts w:ascii="Times New Roman" w:hAnsi="Times New Roman" w:cs="Times New Roman"/>
                <w:sz w:val="24"/>
                <w:szCs w:val="24"/>
              </w:rPr>
            </w:pPr>
          </w:p>
          <w:p w:rsidR="008A662F" w:rsidRPr="00EF6C26" w:rsidRDefault="008A662F" w:rsidP="00FA53D6">
            <w:pPr>
              <w:ind w:firstLine="709"/>
              <w:jc w:val="both"/>
              <w:rPr>
                <w:rFonts w:ascii="Times New Roman" w:hAnsi="Times New Roman" w:cs="Times New Roman"/>
                <w:b/>
                <w:sz w:val="24"/>
                <w:szCs w:val="24"/>
              </w:rPr>
            </w:pPr>
            <w:r w:rsidRPr="00EF6C26">
              <w:rPr>
                <w:rFonts w:ascii="Times New Roman" w:hAnsi="Times New Roman" w:cs="Times New Roman"/>
                <w:b/>
                <w:sz w:val="24"/>
                <w:szCs w:val="24"/>
              </w:rPr>
              <w:t>4. Найди соответствие между видами бутербродов с</w:t>
            </w:r>
            <w:r w:rsidR="00FA53D6" w:rsidRPr="00EF6C26">
              <w:rPr>
                <w:rFonts w:ascii="Times New Roman" w:hAnsi="Times New Roman" w:cs="Times New Roman"/>
                <w:b/>
                <w:sz w:val="24"/>
                <w:szCs w:val="24"/>
              </w:rPr>
              <w:t xml:space="preserve"> его описанием</w:t>
            </w:r>
            <w:r w:rsidRPr="00EF6C26">
              <w:rPr>
                <w:rFonts w:ascii="Times New Roman" w:hAnsi="Times New Roman" w:cs="Times New Roman"/>
                <w:b/>
                <w:sz w:val="24"/>
                <w:szCs w:val="24"/>
              </w:rPr>
              <w:t>, как показано на рисунке.</w:t>
            </w:r>
          </w:p>
          <w:tbl>
            <w:tblPr>
              <w:tblStyle w:val="a3"/>
              <w:tblW w:w="8500" w:type="dxa"/>
              <w:tblLook w:val="04A0"/>
            </w:tblPr>
            <w:tblGrid>
              <w:gridCol w:w="2411"/>
              <w:gridCol w:w="425"/>
              <w:gridCol w:w="278"/>
              <w:gridCol w:w="425"/>
              <w:gridCol w:w="4961"/>
            </w:tblGrid>
            <w:tr w:rsidR="008A662F" w:rsidRPr="00EF6C26" w:rsidTr="00D05225">
              <w:trPr>
                <w:trHeight w:val="397"/>
              </w:trPr>
              <w:tc>
                <w:tcPr>
                  <w:tcW w:w="241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Холодный закрытый</w:t>
                  </w: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а</w:t>
                  </w:r>
                </w:p>
              </w:tc>
              <w:tc>
                <w:tcPr>
                  <w:tcW w:w="278" w:type="dxa"/>
                  <w:vMerge w:val="restart"/>
                  <w:tcBorders>
                    <w:top w:val="nil"/>
                  </w:tcBorders>
                </w:tcPr>
                <w:p w:rsidR="008A662F" w:rsidRPr="00EF6C26" w:rsidRDefault="008A662F" w:rsidP="00FA53D6">
                  <w:pPr>
                    <w:rPr>
                      <w:rFonts w:ascii="Times New Roman" w:hAnsi="Times New Roman" w:cs="Times New Roman"/>
                      <w:sz w:val="24"/>
                      <w:szCs w:val="24"/>
                    </w:rPr>
                  </w:pP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1</w:t>
                  </w:r>
                </w:p>
              </w:tc>
              <w:tc>
                <w:tcPr>
                  <w:tcW w:w="496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Запеченный ломтик хлеба с яйцом, грибами</w:t>
                  </w:r>
                  <w:r w:rsidR="00EF6C26">
                    <w:rPr>
                      <w:rFonts w:ascii="Times New Roman" w:hAnsi="Times New Roman" w:cs="Times New Roman"/>
                      <w:sz w:val="24"/>
                      <w:szCs w:val="24"/>
                    </w:rPr>
                    <w:t xml:space="preserve"> (</w:t>
                  </w:r>
                  <w:proofErr w:type="gramStart"/>
                  <w:r w:rsidRPr="00EF6C26">
                    <w:rPr>
                      <w:rFonts w:ascii="Times New Roman" w:hAnsi="Times New Roman" w:cs="Times New Roman"/>
                      <w:sz w:val="24"/>
                      <w:szCs w:val="24"/>
                    </w:rPr>
                    <w:t>подают</w:t>
                  </w:r>
                  <w:proofErr w:type="gramEnd"/>
                  <w:r w:rsidRPr="00EF6C26">
                    <w:rPr>
                      <w:rFonts w:ascii="Times New Roman" w:hAnsi="Times New Roman" w:cs="Times New Roman"/>
                      <w:sz w:val="24"/>
                      <w:szCs w:val="24"/>
                    </w:rPr>
                    <w:t xml:space="preserve"> а горячем виде)</w:t>
                  </w:r>
                </w:p>
              </w:tc>
            </w:tr>
            <w:tr w:rsidR="008A662F" w:rsidRPr="00EF6C26" w:rsidTr="00D05225">
              <w:tc>
                <w:tcPr>
                  <w:tcW w:w="241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 xml:space="preserve">Гренок </w:t>
                  </w: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б</w:t>
                  </w:r>
                </w:p>
              </w:tc>
              <w:tc>
                <w:tcPr>
                  <w:tcW w:w="278" w:type="dxa"/>
                  <w:vMerge/>
                </w:tcPr>
                <w:p w:rsidR="008A662F" w:rsidRPr="00EF6C26" w:rsidRDefault="008A662F" w:rsidP="00FA53D6">
                  <w:pPr>
                    <w:rPr>
                      <w:rFonts w:ascii="Times New Roman" w:hAnsi="Times New Roman" w:cs="Times New Roman"/>
                      <w:sz w:val="24"/>
                      <w:szCs w:val="24"/>
                    </w:rPr>
                  </w:pP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2</w:t>
                  </w:r>
                </w:p>
              </w:tc>
              <w:tc>
                <w:tcPr>
                  <w:tcW w:w="496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Ло</w:t>
                  </w:r>
                  <w:r w:rsidR="00FA53D6" w:rsidRPr="00EF6C26">
                    <w:rPr>
                      <w:rFonts w:ascii="Times New Roman" w:hAnsi="Times New Roman" w:cs="Times New Roman"/>
                      <w:sz w:val="24"/>
                      <w:szCs w:val="24"/>
                    </w:rPr>
                    <w:t xml:space="preserve">мтик хлеба с маслом, колбасой, сыром </w:t>
                  </w:r>
                  <w:r w:rsidRPr="00EF6C26">
                    <w:rPr>
                      <w:rFonts w:ascii="Times New Roman" w:hAnsi="Times New Roman" w:cs="Times New Roman"/>
                      <w:sz w:val="24"/>
                      <w:szCs w:val="24"/>
                    </w:rPr>
                    <w:t>т</w:t>
                  </w:r>
                  <w:r w:rsidR="00FA53D6" w:rsidRPr="00EF6C26">
                    <w:rPr>
                      <w:rFonts w:ascii="Times New Roman" w:hAnsi="Times New Roman" w:cs="Times New Roman"/>
                      <w:sz w:val="24"/>
                      <w:szCs w:val="24"/>
                    </w:rPr>
                    <w:t>.</w:t>
                  </w:r>
                  <w:r w:rsidRPr="00EF6C26">
                    <w:rPr>
                      <w:rFonts w:ascii="Times New Roman" w:hAnsi="Times New Roman" w:cs="Times New Roman"/>
                      <w:sz w:val="24"/>
                      <w:szCs w:val="24"/>
                    </w:rPr>
                    <w:t>д.</w:t>
                  </w:r>
                </w:p>
              </w:tc>
            </w:tr>
            <w:tr w:rsidR="008A662F" w:rsidRPr="00EF6C26" w:rsidTr="00D05225">
              <w:tc>
                <w:tcPr>
                  <w:tcW w:w="241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Горячий открытый</w:t>
                  </w: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в</w:t>
                  </w:r>
                </w:p>
              </w:tc>
              <w:tc>
                <w:tcPr>
                  <w:tcW w:w="278" w:type="dxa"/>
                  <w:vMerge/>
                </w:tcPr>
                <w:p w:rsidR="008A662F" w:rsidRPr="00EF6C26" w:rsidRDefault="008A662F" w:rsidP="00FA53D6">
                  <w:pPr>
                    <w:rPr>
                      <w:rFonts w:ascii="Times New Roman" w:hAnsi="Times New Roman" w:cs="Times New Roman"/>
                      <w:sz w:val="24"/>
                      <w:szCs w:val="24"/>
                    </w:rPr>
                  </w:pP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3</w:t>
                  </w:r>
                </w:p>
              </w:tc>
              <w:tc>
                <w:tcPr>
                  <w:tcW w:w="496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Закрытый бутерброд, запечённый в микр</w:t>
                  </w:r>
                  <w:r w:rsidRPr="00EF6C26">
                    <w:rPr>
                      <w:rFonts w:ascii="Times New Roman" w:hAnsi="Times New Roman" w:cs="Times New Roman"/>
                      <w:sz w:val="24"/>
                      <w:szCs w:val="24"/>
                    </w:rPr>
                    <w:t>о</w:t>
                  </w:r>
                  <w:r w:rsidRPr="00EF6C26">
                    <w:rPr>
                      <w:rFonts w:ascii="Times New Roman" w:hAnsi="Times New Roman" w:cs="Times New Roman"/>
                      <w:sz w:val="24"/>
                      <w:szCs w:val="24"/>
                    </w:rPr>
                    <w:t>волновой печи или духовке.</w:t>
                  </w:r>
                </w:p>
              </w:tc>
            </w:tr>
            <w:tr w:rsidR="008A662F" w:rsidRPr="00EF6C26" w:rsidTr="00D05225">
              <w:tc>
                <w:tcPr>
                  <w:tcW w:w="241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Канапе</w:t>
                  </w: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г</w:t>
                  </w:r>
                </w:p>
              </w:tc>
              <w:tc>
                <w:tcPr>
                  <w:tcW w:w="278" w:type="dxa"/>
                  <w:vMerge/>
                </w:tcPr>
                <w:p w:rsidR="008A662F" w:rsidRPr="00EF6C26" w:rsidRDefault="008A662F" w:rsidP="00FA53D6">
                  <w:pPr>
                    <w:rPr>
                      <w:rFonts w:ascii="Times New Roman" w:hAnsi="Times New Roman" w:cs="Times New Roman"/>
                      <w:sz w:val="24"/>
                      <w:szCs w:val="24"/>
                    </w:rPr>
                  </w:pP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4</w:t>
                  </w:r>
                </w:p>
              </w:tc>
              <w:tc>
                <w:tcPr>
                  <w:tcW w:w="496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Бутерброд на обжаренном ломтике хлеба</w:t>
                  </w:r>
                </w:p>
              </w:tc>
            </w:tr>
            <w:tr w:rsidR="008A662F" w:rsidRPr="00EF6C26" w:rsidTr="00D05225">
              <w:tc>
                <w:tcPr>
                  <w:tcW w:w="241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Холодный закрытый</w:t>
                  </w:r>
                </w:p>
              </w:tc>
              <w:tc>
                <w:tcPr>
                  <w:tcW w:w="425" w:type="dxa"/>
                </w:tcPr>
                <w:p w:rsidR="008A662F" w:rsidRPr="00EF6C26" w:rsidRDefault="008A662F" w:rsidP="00FA53D6">
                  <w:pPr>
                    <w:rPr>
                      <w:rFonts w:ascii="Times New Roman" w:hAnsi="Times New Roman" w:cs="Times New Roman"/>
                      <w:sz w:val="24"/>
                      <w:szCs w:val="24"/>
                    </w:rPr>
                  </w:pPr>
                  <w:proofErr w:type="spellStart"/>
                  <w:r w:rsidRPr="00EF6C26">
                    <w:rPr>
                      <w:rFonts w:ascii="Times New Roman" w:hAnsi="Times New Roman" w:cs="Times New Roman"/>
                      <w:sz w:val="24"/>
                      <w:szCs w:val="24"/>
                    </w:rPr>
                    <w:t>д</w:t>
                  </w:r>
                  <w:proofErr w:type="spellEnd"/>
                </w:p>
              </w:tc>
              <w:tc>
                <w:tcPr>
                  <w:tcW w:w="278" w:type="dxa"/>
                  <w:vMerge/>
                </w:tcPr>
                <w:p w:rsidR="008A662F" w:rsidRPr="00EF6C26" w:rsidRDefault="008A662F" w:rsidP="00FA53D6">
                  <w:pPr>
                    <w:rPr>
                      <w:rFonts w:ascii="Times New Roman" w:hAnsi="Times New Roman" w:cs="Times New Roman"/>
                      <w:sz w:val="24"/>
                      <w:szCs w:val="24"/>
                    </w:rPr>
                  </w:pP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5</w:t>
                  </w:r>
                </w:p>
              </w:tc>
              <w:tc>
                <w:tcPr>
                  <w:tcW w:w="496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Маленький закусочный бутерброд</w:t>
                  </w:r>
                </w:p>
              </w:tc>
            </w:tr>
            <w:tr w:rsidR="008A662F" w:rsidRPr="00EF6C26" w:rsidTr="00D05225">
              <w:tc>
                <w:tcPr>
                  <w:tcW w:w="241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Горячий закрытый</w:t>
                  </w: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е</w:t>
                  </w:r>
                </w:p>
              </w:tc>
              <w:tc>
                <w:tcPr>
                  <w:tcW w:w="278" w:type="dxa"/>
                  <w:vMerge/>
                  <w:tcBorders>
                    <w:bottom w:val="nil"/>
                  </w:tcBorders>
                </w:tcPr>
                <w:p w:rsidR="008A662F" w:rsidRPr="00EF6C26" w:rsidRDefault="008A662F" w:rsidP="00FA53D6">
                  <w:pPr>
                    <w:rPr>
                      <w:rFonts w:ascii="Times New Roman" w:hAnsi="Times New Roman" w:cs="Times New Roman"/>
                      <w:sz w:val="24"/>
                      <w:szCs w:val="24"/>
                    </w:rPr>
                  </w:pPr>
                </w:p>
              </w:tc>
              <w:tc>
                <w:tcPr>
                  <w:tcW w:w="425"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6</w:t>
                  </w:r>
                </w:p>
              </w:tc>
              <w:tc>
                <w:tcPr>
                  <w:tcW w:w="4961" w:type="dxa"/>
                </w:tcPr>
                <w:p w:rsidR="008A662F" w:rsidRPr="00EF6C26" w:rsidRDefault="008A662F" w:rsidP="00FA53D6">
                  <w:pPr>
                    <w:rPr>
                      <w:rFonts w:ascii="Times New Roman" w:hAnsi="Times New Roman" w:cs="Times New Roman"/>
                      <w:sz w:val="24"/>
                      <w:szCs w:val="24"/>
                    </w:rPr>
                  </w:pPr>
                  <w:r w:rsidRPr="00EF6C26">
                    <w:rPr>
                      <w:rFonts w:ascii="Times New Roman" w:hAnsi="Times New Roman" w:cs="Times New Roman"/>
                      <w:sz w:val="24"/>
                      <w:szCs w:val="24"/>
                    </w:rPr>
                    <w:t>Два ломтика хлеба с начинкой между ними</w:t>
                  </w:r>
                </w:p>
              </w:tc>
            </w:tr>
          </w:tbl>
          <w:p w:rsidR="00D05225" w:rsidRDefault="00D05225" w:rsidP="00FA53D6">
            <w:pPr>
              <w:rPr>
                <w:rFonts w:ascii="Times New Roman" w:hAnsi="Times New Roman" w:cs="Times New Roman"/>
                <w:b/>
                <w:sz w:val="24"/>
                <w:szCs w:val="24"/>
              </w:rPr>
            </w:pPr>
          </w:p>
          <w:p w:rsidR="008A662F" w:rsidRPr="00D05225" w:rsidRDefault="008A662F" w:rsidP="00FA53D6">
            <w:pPr>
              <w:rPr>
                <w:rFonts w:ascii="Times New Roman" w:hAnsi="Times New Roman" w:cs="Times New Roman"/>
                <w:b/>
                <w:sz w:val="24"/>
                <w:szCs w:val="24"/>
              </w:rPr>
            </w:pPr>
            <w:r w:rsidRPr="00D05225">
              <w:rPr>
                <w:rFonts w:ascii="Times New Roman" w:hAnsi="Times New Roman" w:cs="Times New Roman"/>
                <w:b/>
                <w:sz w:val="24"/>
                <w:szCs w:val="24"/>
              </w:rPr>
              <w:t>Ответ: А______;        Б______;             В______;</w:t>
            </w:r>
          </w:p>
          <w:p w:rsidR="008A662F" w:rsidRPr="00D05225" w:rsidRDefault="00FA53D6" w:rsidP="00FA53D6">
            <w:pPr>
              <w:rPr>
                <w:rFonts w:ascii="Times New Roman" w:hAnsi="Times New Roman" w:cs="Times New Roman"/>
                <w:b/>
                <w:sz w:val="24"/>
                <w:szCs w:val="24"/>
              </w:rPr>
            </w:pPr>
            <w:r w:rsidRPr="00D05225">
              <w:rPr>
                <w:rFonts w:ascii="Times New Roman" w:hAnsi="Times New Roman" w:cs="Times New Roman"/>
                <w:b/>
                <w:sz w:val="24"/>
                <w:szCs w:val="24"/>
              </w:rPr>
              <w:t xml:space="preserve">              Г______;        </w:t>
            </w:r>
            <w:r w:rsidR="008A662F" w:rsidRPr="00D05225">
              <w:rPr>
                <w:rFonts w:ascii="Times New Roman" w:hAnsi="Times New Roman" w:cs="Times New Roman"/>
                <w:b/>
                <w:sz w:val="24"/>
                <w:szCs w:val="24"/>
              </w:rPr>
              <w:t xml:space="preserve">Д______;      </w:t>
            </w:r>
            <w:r w:rsidRPr="00D05225">
              <w:rPr>
                <w:rFonts w:ascii="Times New Roman" w:hAnsi="Times New Roman" w:cs="Times New Roman"/>
                <w:b/>
                <w:sz w:val="24"/>
                <w:szCs w:val="24"/>
              </w:rPr>
              <w:t xml:space="preserve">     </w:t>
            </w:r>
            <w:r w:rsidR="008A662F" w:rsidRPr="00D05225">
              <w:rPr>
                <w:rFonts w:ascii="Times New Roman" w:hAnsi="Times New Roman" w:cs="Times New Roman"/>
                <w:b/>
                <w:sz w:val="24"/>
                <w:szCs w:val="24"/>
              </w:rPr>
              <w:t xml:space="preserve"> </w:t>
            </w:r>
            <w:r w:rsidRPr="00D05225">
              <w:rPr>
                <w:rFonts w:ascii="Times New Roman" w:hAnsi="Times New Roman" w:cs="Times New Roman"/>
                <w:b/>
                <w:sz w:val="24"/>
                <w:szCs w:val="24"/>
              </w:rPr>
              <w:t xml:space="preserve"> </w:t>
            </w:r>
            <w:r w:rsidR="008A662F" w:rsidRPr="00D05225">
              <w:rPr>
                <w:rFonts w:ascii="Times New Roman" w:hAnsi="Times New Roman" w:cs="Times New Roman"/>
                <w:b/>
                <w:sz w:val="24"/>
                <w:szCs w:val="24"/>
              </w:rPr>
              <w:t>Е______.</w:t>
            </w:r>
          </w:p>
          <w:p w:rsidR="00D05225" w:rsidRDefault="00D05225" w:rsidP="00FA53D6">
            <w:pPr>
              <w:jc w:val="both"/>
              <w:rPr>
                <w:rFonts w:ascii="Times New Roman" w:hAnsi="Times New Roman" w:cs="Times New Roman"/>
                <w:b/>
                <w:sz w:val="24"/>
                <w:szCs w:val="24"/>
              </w:rPr>
            </w:pPr>
          </w:p>
          <w:p w:rsidR="008A662F" w:rsidRPr="006809E1" w:rsidRDefault="008A662F" w:rsidP="00FA53D6">
            <w:pPr>
              <w:jc w:val="both"/>
              <w:rPr>
                <w:rFonts w:ascii="Times New Roman" w:hAnsi="Times New Roman" w:cs="Times New Roman"/>
                <w:b/>
                <w:sz w:val="24"/>
                <w:szCs w:val="24"/>
              </w:rPr>
            </w:pPr>
            <w:r w:rsidRPr="006809E1">
              <w:rPr>
                <w:rFonts w:ascii="Times New Roman" w:hAnsi="Times New Roman" w:cs="Times New Roman"/>
                <w:b/>
                <w:sz w:val="24"/>
                <w:szCs w:val="24"/>
              </w:rPr>
              <w:t>5.</w:t>
            </w:r>
            <w:r w:rsidR="00FA53D6">
              <w:rPr>
                <w:rFonts w:ascii="Times New Roman" w:hAnsi="Times New Roman" w:cs="Times New Roman"/>
                <w:b/>
                <w:sz w:val="24"/>
                <w:szCs w:val="24"/>
              </w:rPr>
              <w:t xml:space="preserve"> </w:t>
            </w:r>
            <w:r w:rsidRPr="006809E1">
              <w:rPr>
                <w:rFonts w:ascii="Times New Roman" w:hAnsi="Times New Roman" w:cs="Times New Roman"/>
                <w:b/>
                <w:sz w:val="24"/>
                <w:szCs w:val="24"/>
              </w:rPr>
              <w:t>Как определить, является ли куриное яйцо вареным или сырым. Можно</w:t>
            </w:r>
            <w:r w:rsidRPr="006809E1">
              <w:rPr>
                <w:rFonts w:ascii="Times New Roman" w:hAnsi="Times New Roman" w:cs="Times New Roman"/>
                <w:sz w:val="24"/>
                <w:szCs w:val="24"/>
              </w:rPr>
              <w:t>:</w:t>
            </w:r>
          </w:p>
          <w:p w:rsidR="008A662F" w:rsidRPr="006809E1" w:rsidRDefault="008A662F" w:rsidP="00FA53D6">
            <w:pPr>
              <w:pStyle w:val="a6"/>
              <w:ind w:left="426" w:firstLine="141"/>
              <w:jc w:val="both"/>
            </w:pPr>
            <w:r w:rsidRPr="006809E1">
              <w:t>а) опустив яйцо в сосуд с водой;</w:t>
            </w:r>
          </w:p>
          <w:p w:rsidR="008A662F" w:rsidRPr="006809E1" w:rsidRDefault="008A662F" w:rsidP="00FA53D6">
            <w:pPr>
              <w:pStyle w:val="a6"/>
              <w:ind w:left="426" w:firstLine="141"/>
              <w:jc w:val="both"/>
            </w:pPr>
            <w:r w:rsidRPr="006809E1">
              <w:t>б) по звуку, издаваемому яйцом при его встряхивании;</w:t>
            </w:r>
          </w:p>
          <w:p w:rsidR="008A662F" w:rsidRPr="006809E1" w:rsidRDefault="008A662F" w:rsidP="00FA53D6">
            <w:pPr>
              <w:pStyle w:val="a6"/>
              <w:ind w:left="426" w:firstLine="141"/>
              <w:jc w:val="both"/>
            </w:pPr>
            <w:r w:rsidRPr="006809E1">
              <w:t>в) кручением яйца на поверхности стола;</w:t>
            </w:r>
          </w:p>
          <w:p w:rsidR="008A662F" w:rsidRPr="006809E1" w:rsidRDefault="008A662F" w:rsidP="00FA53D6">
            <w:pPr>
              <w:pStyle w:val="a6"/>
              <w:ind w:left="426" w:firstLine="141"/>
              <w:jc w:val="both"/>
            </w:pPr>
            <w:r w:rsidRPr="006809E1">
              <w:t>г) по внешнему виду.</w:t>
            </w:r>
          </w:p>
          <w:p w:rsidR="008A662F" w:rsidRPr="006809E1" w:rsidRDefault="008A662F" w:rsidP="00FA53D6">
            <w:pPr>
              <w:pStyle w:val="a6"/>
              <w:ind w:left="426" w:firstLine="141"/>
              <w:jc w:val="both"/>
            </w:pPr>
            <w:r w:rsidRPr="006809E1">
              <w:t>Ответ___________</w:t>
            </w:r>
          </w:p>
          <w:p w:rsidR="008A662F" w:rsidRPr="00FA53D6" w:rsidRDefault="008A662F" w:rsidP="00FA53D6">
            <w:pPr>
              <w:pStyle w:val="af9"/>
              <w:spacing w:after="0"/>
              <w:ind w:left="0" w:firstLine="141"/>
              <w:rPr>
                <w:rFonts w:ascii="Times New Roman" w:hAnsi="Times New Roman" w:cs="Times New Roman"/>
                <w:sz w:val="24"/>
                <w:szCs w:val="24"/>
              </w:rPr>
            </w:pPr>
          </w:p>
          <w:p w:rsidR="008A662F" w:rsidRPr="00FA53D6" w:rsidRDefault="00D05225" w:rsidP="00FA53D6">
            <w:pPr>
              <w:pStyle w:val="af9"/>
              <w:spacing w:after="0"/>
              <w:ind w:left="0"/>
              <w:rPr>
                <w:rFonts w:ascii="Times New Roman" w:hAnsi="Times New Roman" w:cs="Times New Roman"/>
                <w:b/>
                <w:sz w:val="24"/>
                <w:szCs w:val="24"/>
              </w:rPr>
            </w:pPr>
            <w:r>
              <w:rPr>
                <w:rFonts w:ascii="Times New Roman" w:hAnsi="Times New Roman" w:cs="Times New Roman"/>
                <w:b/>
                <w:sz w:val="24"/>
                <w:szCs w:val="24"/>
              </w:rPr>
              <w:t xml:space="preserve">Выберите </w:t>
            </w:r>
            <w:r w:rsidR="008A662F" w:rsidRPr="00FA53D6">
              <w:rPr>
                <w:rFonts w:ascii="Times New Roman" w:hAnsi="Times New Roman" w:cs="Times New Roman"/>
                <w:b/>
                <w:sz w:val="24"/>
                <w:szCs w:val="24"/>
              </w:rPr>
              <w:t>один правильный ответ.</w:t>
            </w:r>
          </w:p>
          <w:p w:rsidR="008A662F" w:rsidRPr="00FA53D6" w:rsidRDefault="008A662F" w:rsidP="00D05225">
            <w:pPr>
              <w:jc w:val="both"/>
              <w:rPr>
                <w:rFonts w:ascii="Times New Roman" w:hAnsi="Times New Roman" w:cs="Times New Roman"/>
                <w:sz w:val="24"/>
                <w:szCs w:val="24"/>
              </w:rPr>
            </w:pPr>
            <w:r w:rsidRPr="00FA53D6">
              <w:rPr>
                <w:rFonts w:ascii="Times New Roman" w:hAnsi="Times New Roman" w:cs="Times New Roman"/>
                <w:b/>
                <w:sz w:val="24"/>
                <w:szCs w:val="24"/>
              </w:rPr>
              <w:t>6</w:t>
            </w:r>
            <w:r w:rsidRPr="00FA53D6">
              <w:rPr>
                <w:rFonts w:ascii="Times New Roman" w:hAnsi="Times New Roman" w:cs="Times New Roman"/>
                <w:sz w:val="24"/>
                <w:szCs w:val="24"/>
              </w:rPr>
              <w:t>.</w:t>
            </w:r>
            <w:r w:rsidRPr="00FA53D6">
              <w:rPr>
                <w:rFonts w:ascii="Times New Roman" w:hAnsi="Times New Roman" w:cs="Times New Roman"/>
                <w:b/>
                <w:sz w:val="24"/>
                <w:szCs w:val="24"/>
              </w:rPr>
              <w:t xml:space="preserve"> Процесс получения ткани из ниток путем их переплетения называется:</w:t>
            </w:r>
          </w:p>
          <w:p w:rsidR="008A662F" w:rsidRPr="00FA53D6" w:rsidRDefault="008A662F" w:rsidP="00D05225">
            <w:pPr>
              <w:ind w:firstLine="567"/>
              <w:jc w:val="both"/>
              <w:rPr>
                <w:rFonts w:ascii="Times New Roman" w:hAnsi="Times New Roman" w:cs="Times New Roman"/>
                <w:sz w:val="24"/>
                <w:szCs w:val="24"/>
              </w:rPr>
            </w:pPr>
            <w:r w:rsidRPr="00FA53D6">
              <w:rPr>
                <w:rFonts w:ascii="Times New Roman" w:hAnsi="Times New Roman" w:cs="Times New Roman"/>
                <w:sz w:val="24"/>
                <w:szCs w:val="24"/>
              </w:rPr>
              <w:t>а) прядением;</w:t>
            </w:r>
          </w:p>
          <w:p w:rsidR="008A662F" w:rsidRPr="00FA53D6" w:rsidRDefault="008A662F" w:rsidP="00D05225">
            <w:pPr>
              <w:ind w:firstLine="567"/>
              <w:jc w:val="both"/>
              <w:rPr>
                <w:rFonts w:ascii="Times New Roman" w:hAnsi="Times New Roman" w:cs="Times New Roman"/>
                <w:sz w:val="24"/>
                <w:szCs w:val="24"/>
              </w:rPr>
            </w:pPr>
            <w:r w:rsidRPr="00FA53D6">
              <w:rPr>
                <w:rFonts w:ascii="Times New Roman" w:hAnsi="Times New Roman" w:cs="Times New Roman"/>
                <w:sz w:val="24"/>
                <w:szCs w:val="24"/>
              </w:rPr>
              <w:t>б) ткачеством;</w:t>
            </w:r>
          </w:p>
          <w:p w:rsidR="008A662F" w:rsidRPr="00FA53D6" w:rsidRDefault="008A662F" w:rsidP="00D05225">
            <w:pPr>
              <w:ind w:firstLine="567"/>
              <w:jc w:val="both"/>
              <w:rPr>
                <w:rFonts w:ascii="Times New Roman" w:hAnsi="Times New Roman" w:cs="Times New Roman"/>
                <w:sz w:val="24"/>
                <w:szCs w:val="24"/>
              </w:rPr>
            </w:pPr>
            <w:r w:rsidRPr="00FA53D6">
              <w:rPr>
                <w:rFonts w:ascii="Times New Roman" w:hAnsi="Times New Roman" w:cs="Times New Roman"/>
                <w:sz w:val="24"/>
                <w:szCs w:val="24"/>
              </w:rPr>
              <w:t>в) отделкой;</w:t>
            </w:r>
          </w:p>
          <w:p w:rsidR="00D05225" w:rsidRDefault="00D05225" w:rsidP="00D05225">
            <w:pPr>
              <w:ind w:firstLine="567"/>
              <w:jc w:val="both"/>
              <w:rPr>
                <w:rFonts w:ascii="Times New Roman" w:hAnsi="Times New Roman" w:cs="Times New Roman"/>
                <w:sz w:val="24"/>
                <w:szCs w:val="24"/>
              </w:rPr>
            </w:pPr>
            <w:r>
              <w:rPr>
                <w:rFonts w:ascii="Times New Roman" w:hAnsi="Times New Roman" w:cs="Times New Roman"/>
                <w:sz w:val="24"/>
                <w:szCs w:val="24"/>
              </w:rPr>
              <w:t xml:space="preserve">г) вязанием </w:t>
            </w:r>
          </w:p>
          <w:p w:rsidR="008A662F" w:rsidRPr="00FA53D6" w:rsidRDefault="008A662F" w:rsidP="00D05225">
            <w:pPr>
              <w:ind w:firstLine="567"/>
              <w:jc w:val="both"/>
              <w:rPr>
                <w:rFonts w:ascii="Times New Roman" w:hAnsi="Times New Roman" w:cs="Times New Roman"/>
                <w:sz w:val="24"/>
                <w:szCs w:val="24"/>
              </w:rPr>
            </w:pPr>
            <w:r w:rsidRPr="00FA53D6">
              <w:rPr>
                <w:rFonts w:ascii="Times New Roman" w:hAnsi="Times New Roman" w:cs="Times New Roman"/>
                <w:sz w:val="24"/>
                <w:szCs w:val="24"/>
              </w:rPr>
              <w:t>Ответ-_________</w:t>
            </w:r>
          </w:p>
          <w:p w:rsidR="00D05225" w:rsidRDefault="00D05225" w:rsidP="00D05225">
            <w:pPr>
              <w:jc w:val="both"/>
              <w:rPr>
                <w:rFonts w:ascii="Times New Roman" w:hAnsi="Times New Roman" w:cs="Times New Roman"/>
                <w:b/>
                <w:sz w:val="24"/>
                <w:szCs w:val="24"/>
              </w:rPr>
            </w:pPr>
          </w:p>
          <w:p w:rsidR="008A662F" w:rsidRPr="00FA53D6" w:rsidRDefault="008A662F" w:rsidP="00D05225">
            <w:pPr>
              <w:jc w:val="both"/>
              <w:rPr>
                <w:rFonts w:ascii="Times New Roman" w:hAnsi="Times New Roman" w:cs="Times New Roman"/>
                <w:b/>
                <w:sz w:val="24"/>
                <w:szCs w:val="24"/>
              </w:rPr>
            </w:pPr>
            <w:r w:rsidRPr="00FA53D6">
              <w:rPr>
                <w:rFonts w:ascii="Times New Roman" w:hAnsi="Times New Roman" w:cs="Times New Roman"/>
                <w:b/>
                <w:sz w:val="24"/>
                <w:szCs w:val="24"/>
              </w:rPr>
              <w:t>7.</w:t>
            </w:r>
            <w:r w:rsidRPr="00FA53D6">
              <w:rPr>
                <w:rFonts w:ascii="Times New Roman" w:hAnsi="Times New Roman" w:cs="Times New Roman"/>
                <w:b/>
                <w:i/>
                <w:sz w:val="24"/>
                <w:szCs w:val="24"/>
              </w:rPr>
              <w:t xml:space="preserve"> Проверь себя.</w:t>
            </w:r>
            <w:r w:rsidRPr="00FA53D6">
              <w:rPr>
                <w:rFonts w:ascii="Times New Roman" w:hAnsi="Times New Roman" w:cs="Times New Roman"/>
                <w:sz w:val="24"/>
                <w:szCs w:val="24"/>
              </w:rPr>
              <w:t xml:space="preserve"> </w:t>
            </w:r>
            <w:r w:rsidR="00D05225">
              <w:rPr>
                <w:rFonts w:ascii="Times New Roman" w:hAnsi="Times New Roman" w:cs="Times New Roman"/>
                <w:b/>
                <w:sz w:val="24"/>
                <w:szCs w:val="24"/>
              </w:rPr>
              <w:t>Впиши в клетки слова-</w:t>
            </w:r>
            <w:r w:rsidRPr="00FA53D6">
              <w:rPr>
                <w:rFonts w:ascii="Times New Roman" w:hAnsi="Times New Roman" w:cs="Times New Roman"/>
                <w:b/>
                <w:sz w:val="24"/>
                <w:szCs w:val="24"/>
              </w:rPr>
              <w:t>ответы.</w:t>
            </w:r>
          </w:p>
          <w:p w:rsidR="008A662F" w:rsidRPr="00FA53D6" w:rsidRDefault="008A662F" w:rsidP="00D05225">
            <w:pPr>
              <w:ind w:firstLine="567"/>
              <w:jc w:val="both"/>
              <w:rPr>
                <w:rFonts w:ascii="Times New Roman" w:hAnsi="Times New Roman" w:cs="Times New Roman"/>
                <w:sz w:val="24"/>
                <w:szCs w:val="24"/>
              </w:rPr>
            </w:pPr>
            <w:r w:rsidRPr="00FA53D6">
              <w:rPr>
                <w:rFonts w:ascii="Times New Roman" w:hAnsi="Times New Roman" w:cs="Times New Roman"/>
                <w:sz w:val="24"/>
                <w:szCs w:val="24"/>
              </w:rPr>
              <w:t>1. Сырье для производства пряжи.</w:t>
            </w:r>
          </w:p>
          <w:tbl>
            <w:tblPr>
              <w:tblStyle w:val="a3"/>
              <w:tblW w:w="0" w:type="auto"/>
              <w:tblInd w:w="564" w:type="dxa"/>
              <w:tblLook w:val="04A0"/>
            </w:tblPr>
            <w:tblGrid>
              <w:gridCol w:w="567"/>
              <w:gridCol w:w="567"/>
              <w:gridCol w:w="567"/>
              <w:gridCol w:w="567"/>
              <w:gridCol w:w="567"/>
              <w:gridCol w:w="567"/>
              <w:gridCol w:w="567"/>
            </w:tblGrid>
            <w:tr w:rsidR="008A662F" w:rsidRPr="00FA53D6" w:rsidTr="00FA53D6">
              <w:trPr>
                <w:trHeight w:val="351"/>
              </w:trPr>
              <w:tc>
                <w:tcPr>
                  <w:tcW w:w="567" w:type="dxa"/>
                </w:tcPr>
                <w:p w:rsidR="008A662F" w:rsidRPr="00FA53D6" w:rsidRDefault="008A662F" w:rsidP="00D05225">
                  <w:pPr>
                    <w:ind w:firstLine="567"/>
                    <w:jc w:val="both"/>
                    <w:rPr>
                      <w:rFonts w:ascii="Times New Roman" w:hAnsi="Times New Roman" w:cs="Times New Roman"/>
                      <w:sz w:val="24"/>
                      <w:szCs w:val="24"/>
                    </w:rPr>
                  </w:pPr>
                </w:p>
                <w:p w:rsidR="008A662F" w:rsidRPr="00FA53D6" w:rsidRDefault="008A662F" w:rsidP="00D05225">
                  <w:pPr>
                    <w:ind w:firstLine="567"/>
                    <w:jc w:val="both"/>
                    <w:rPr>
                      <w:rFonts w:ascii="Times New Roman" w:hAnsi="Times New Roman" w:cs="Times New Roman"/>
                      <w:sz w:val="24"/>
                      <w:szCs w:val="24"/>
                    </w:rPr>
                  </w:pPr>
                </w:p>
              </w:tc>
              <w:tc>
                <w:tcPr>
                  <w:tcW w:w="567" w:type="dxa"/>
                </w:tcPr>
                <w:p w:rsidR="008A662F" w:rsidRPr="00FA53D6" w:rsidRDefault="008A662F" w:rsidP="00D05225">
                  <w:pPr>
                    <w:ind w:firstLine="567"/>
                    <w:jc w:val="both"/>
                    <w:rPr>
                      <w:rFonts w:ascii="Times New Roman" w:hAnsi="Times New Roman" w:cs="Times New Roman"/>
                      <w:sz w:val="24"/>
                      <w:szCs w:val="24"/>
                    </w:rPr>
                  </w:pPr>
                </w:p>
              </w:tc>
              <w:tc>
                <w:tcPr>
                  <w:tcW w:w="567" w:type="dxa"/>
                </w:tcPr>
                <w:p w:rsidR="008A662F" w:rsidRPr="00FA53D6" w:rsidRDefault="008A662F" w:rsidP="00D05225">
                  <w:pPr>
                    <w:ind w:firstLine="567"/>
                    <w:jc w:val="both"/>
                    <w:rPr>
                      <w:rFonts w:ascii="Times New Roman" w:hAnsi="Times New Roman" w:cs="Times New Roman"/>
                      <w:sz w:val="24"/>
                      <w:szCs w:val="24"/>
                    </w:rPr>
                  </w:pPr>
                </w:p>
              </w:tc>
              <w:tc>
                <w:tcPr>
                  <w:tcW w:w="567" w:type="dxa"/>
                </w:tcPr>
                <w:p w:rsidR="008A662F" w:rsidRPr="00FA53D6" w:rsidRDefault="008A662F" w:rsidP="00D05225">
                  <w:pPr>
                    <w:ind w:firstLine="567"/>
                    <w:jc w:val="both"/>
                    <w:rPr>
                      <w:rFonts w:ascii="Times New Roman" w:hAnsi="Times New Roman" w:cs="Times New Roman"/>
                      <w:sz w:val="24"/>
                      <w:szCs w:val="24"/>
                    </w:rPr>
                  </w:pPr>
                </w:p>
              </w:tc>
              <w:tc>
                <w:tcPr>
                  <w:tcW w:w="567" w:type="dxa"/>
                </w:tcPr>
                <w:p w:rsidR="008A662F" w:rsidRPr="00FA53D6" w:rsidRDefault="008A662F" w:rsidP="00D05225">
                  <w:pPr>
                    <w:ind w:firstLine="567"/>
                    <w:jc w:val="both"/>
                    <w:rPr>
                      <w:rFonts w:ascii="Times New Roman" w:hAnsi="Times New Roman" w:cs="Times New Roman"/>
                      <w:sz w:val="24"/>
                      <w:szCs w:val="24"/>
                    </w:rPr>
                  </w:pPr>
                </w:p>
              </w:tc>
              <w:tc>
                <w:tcPr>
                  <w:tcW w:w="567" w:type="dxa"/>
                </w:tcPr>
                <w:p w:rsidR="008A662F" w:rsidRPr="00FA53D6" w:rsidRDefault="008A662F" w:rsidP="00D05225">
                  <w:pPr>
                    <w:ind w:firstLine="567"/>
                    <w:jc w:val="both"/>
                    <w:rPr>
                      <w:rFonts w:ascii="Times New Roman" w:hAnsi="Times New Roman" w:cs="Times New Roman"/>
                      <w:sz w:val="24"/>
                      <w:szCs w:val="24"/>
                    </w:rPr>
                  </w:pPr>
                </w:p>
              </w:tc>
              <w:tc>
                <w:tcPr>
                  <w:tcW w:w="567" w:type="dxa"/>
                </w:tcPr>
                <w:p w:rsidR="008A662F" w:rsidRPr="00FA53D6" w:rsidRDefault="008A662F" w:rsidP="00D05225">
                  <w:pPr>
                    <w:ind w:firstLine="567"/>
                    <w:jc w:val="both"/>
                    <w:rPr>
                      <w:rFonts w:ascii="Times New Roman" w:hAnsi="Times New Roman" w:cs="Times New Roman"/>
                      <w:sz w:val="24"/>
                      <w:szCs w:val="24"/>
                    </w:rPr>
                  </w:pPr>
                </w:p>
              </w:tc>
            </w:tr>
          </w:tbl>
          <w:p w:rsidR="008A662F" w:rsidRPr="006809E1" w:rsidRDefault="008A662F" w:rsidP="00D05225">
            <w:pPr>
              <w:ind w:firstLine="567"/>
              <w:jc w:val="both"/>
              <w:rPr>
                <w:rFonts w:ascii="Times New Roman" w:hAnsi="Times New Roman" w:cs="Times New Roman"/>
                <w:sz w:val="24"/>
                <w:szCs w:val="24"/>
              </w:rPr>
            </w:pPr>
          </w:p>
          <w:p w:rsidR="008A662F" w:rsidRPr="006809E1" w:rsidRDefault="008A662F" w:rsidP="00D05225">
            <w:pPr>
              <w:ind w:firstLine="567"/>
              <w:jc w:val="both"/>
              <w:rPr>
                <w:rFonts w:ascii="Times New Roman" w:hAnsi="Times New Roman" w:cs="Times New Roman"/>
                <w:sz w:val="24"/>
                <w:szCs w:val="24"/>
              </w:rPr>
            </w:pPr>
            <w:r w:rsidRPr="006809E1">
              <w:rPr>
                <w:rFonts w:ascii="Times New Roman" w:hAnsi="Times New Roman" w:cs="Times New Roman"/>
                <w:sz w:val="24"/>
                <w:szCs w:val="24"/>
              </w:rPr>
              <w:t>2. Растение, семена которого покрыты тонкими белыми волокнами.</w:t>
            </w:r>
          </w:p>
          <w:tbl>
            <w:tblPr>
              <w:tblStyle w:val="a3"/>
              <w:tblW w:w="0" w:type="auto"/>
              <w:tblInd w:w="429" w:type="dxa"/>
              <w:tblLook w:val="04A0"/>
            </w:tblPr>
            <w:tblGrid>
              <w:gridCol w:w="567"/>
              <w:gridCol w:w="567"/>
              <w:gridCol w:w="567"/>
              <w:gridCol w:w="567"/>
              <w:gridCol w:w="567"/>
              <w:gridCol w:w="567"/>
              <w:gridCol w:w="567"/>
              <w:gridCol w:w="709"/>
              <w:gridCol w:w="709"/>
              <w:gridCol w:w="709"/>
            </w:tblGrid>
            <w:tr w:rsidR="008A662F" w:rsidRPr="006809E1" w:rsidTr="00FA53D6">
              <w:trPr>
                <w:trHeight w:val="297"/>
              </w:trPr>
              <w:tc>
                <w:tcPr>
                  <w:tcW w:w="567" w:type="dxa"/>
                </w:tcPr>
                <w:p w:rsidR="008A662F" w:rsidRPr="006809E1" w:rsidRDefault="008A662F" w:rsidP="00D05225">
                  <w:pPr>
                    <w:ind w:firstLine="567"/>
                    <w:jc w:val="both"/>
                    <w:rPr>
                      <w:rFonts w:ascii="Times New Roman" w:hAnsi="Times New Roman" w:cs="Times New Roman"/>
                      <w:b/>
                      <w:sz w:val="24"/>
                      <w:szCs w:val="24"/>
                    </w:rPr>
                  </w:pPr>
                </w:p>
                <w:p w:rsidR="008A662F" w:rsidRPr="006809E1" w:rsidRDefault="008A662F" w:rsidP="00D05225">
                  <w:pPr>
                    <w:ind w:firstLine="567"/>
                    <w:jc w:val="both"/>
                    <w:rPr>
                      <w:rFonts w:ascii="Times New Roman" w:hAnsi="Times New Roman" w:cs="Times New Roman"/>
                      <w:b/>
                      <w:sz w:val="24"/>
                      <w:szCs w:val="24"/>
                    </w:rPr>
                  </w:pPr>
                </w:p>
              </w:tc>
              <w:tc>
                <w:tcPr>
                  <w:tcW w:w="567" w:type="dxa"/>
                </w:tcPr>
                <w:p w:rsidR="008A662F" w:rsidRPr="006809E1" w:rsidRDefault="008A662F" w:rsidP="00D05225">
                  <w:pPr>
                    <w:ind w:firstLine="567"/>
                    <w:jc w:val="both"/>
                    <w:rPr>
                      <w:rFonts w:ascii="Times New Roman" w:hAnsi="Times New Roman" w:cs="Times New Roman"/>
                      <w:b/>
                      <w:sz w:val="24"/>
                      <w:szCs w:val="24"/>
                    </w:rPr>
                  </w:pPr>
                </w:p>
              </w:tc>
              <w:tc>
                <w:tcPr>
                  <w:tcW w:w="567" w:type="dxa"/>
                </w:tcPr>
                <w:p w:rsidR="008A662F" w:rsidRPr="006809E1" w:rsidRDefault="008A662F" w:rsidP="00D05225">
                  <w:pPr>
                    <w:ind w:firstLine="567"/>
                    <w:jc w:val="both"/>
                    <w:rPr>
                      <w:rFonts w:ascii="Times New Roman" w:hAnsi="Times New Roman" w:cs="Times New Roman"/>
                      <w:b/>
                      <w:sz w:val="24"/>
                      <w:szCs w:val="24"/>
                    </w:rPr>
                  </w:pPr>
                </w:p>
              </w:tc>
              <w:tc>
                <w:tcPr>
                  <w:tcW w:w="567" w:type="dxa"/>
                </w:tcPr>
                <w:p w:rsidR="008A662F" w:rsidRPr="006809E1" w:rsidRDefault="008A662F" w:rsidP="00D05225">
                  <w:pPr>
                    <w:ind w:firstLine="567"/>
                    <w:jc w:val="both"/>
                    <w:rPr>
                      <w:rFonts w:ascii="Times New Roman" w:hAnsi="Times New Roman" w:cs="Times New Roman"/>
                      <w:b/>
                      <w:sz w:val="24"/>
                      <w:szCs w:val="24"/>
                    </w:rPr>
                  </w:pPr>
                </w:p>
              </w:tc>
              <w:tc>
                <w:tcPr>
                  <w:tcW w:w="567" w:type="dxa"/>
                </w:tcPr>
                <w:p w:rsidR="008A662F" w:rsidRPr="006809E1" w:rsidRDefault="008A662F" w:rsidP="00D05225">
                  <w:pPr>
                    <w:ind w:firstLine="567"/>
                    <w:jc w:val="both"/>
                    <w:rPr>
                      <w:rFonts w:ascii="Times New Roman" w:hAnsi="Times New Roman" w:cs="Times New Roman"/>
                      <w:b/>
                      <w:sz w:val="24"/>
                      <w:szCs w:val="24"/>
                    </w:rPr>
                  </w:pPr>
                </w:p>
              </w:tc>
              <w:tc>
                <w:tcPr>
                  <w:tcW w:w="567" w:type="dxa"/>
                </w:tcPr>
                <w:p w:rsidR="008A662F" w:rsidRPr="006809E1" w:rsidRDefault="008A662F" w:rsidP="00D05225">
                  <w:pPr>
                    <w:ind w:firstLine="567"/>
                    <w:jc w:val="both"/>
                    <w:rPr>
                      <w:rFonts w:ascii="Times New Roman" w:hAnsi="Times New Roman" w:cs="Times New Roman"/>
                      <w:b/>
                      <w:sz w:val="24"/>
                      <w:szCs w:val="24"/>
                    </w:rPr>
                  </w:pPr>
                </w:p>
              </w:tc>
              <w:tc>
                <w:tcPr>
                  <w:tcW w:w="567" w:type="dxa"/>
                </w:tcPr>
                <w:p w:rsidR="008A662F" w:rsidRPr="006809E1" w:rsidRDefault="008A662F" w:rsidP="00D05225">
                  <w:pPr>
                    <w:ind w:firstLine="567"/>
                    <w:jc w:val="both"/>
                    <w:rPr>
                      <w:rFonts w:ascii="Times New Roman" w:hAnsi="Times New Roman" w:cs="Times New Roman"/>
                      <w:b/>
                      <w:sz w:val="24"/>
                      <w:szCs w:val="24"/>
                    </w:rPr>
                  </w:pPr>
                </w:p>
              </w:tc>
              <w:tc>
                <w:tcPr>
                  <w:tcW w:w="709" w:type="dxa"/>
                </w:tcPr>
                <w:p w:rsidR="008A662F" w:rsidRPr="006809E1" w:rsidRDefault="008A662F" w:rsidP="00D05225">
                  <w:pPr>
                    <w:ind w:firstLine="567"/>
                    <w:jc w:val="both"/>
                    <w:rPr>
                      <w:rFonts w:ascii="Times New Roman" w:hAnsi="Times New Roman" w:cs="Times New Roman"/>
                      <w:b/>
                      <w:sz w:val="24"/>
                      <w:szCs w:val="24"/>
                    </w:rPr>
                  </w:pPr>
                </w:p>
              </w:tc>
              <w:tc>
                <w:tcPr>
                  <w:tcW w:w="709" w:type="dxa"/>
                </w:tcPr>
                <w:p w:rsidR="008A662F" w:rsidRPr="006809E1" w:rsidRDefault="008A662F" w:rsidP="00D05225">
                  <w:pPr>
                    <w:ind w:firstLine="567"/>
                    <w:jc w:val="both"/>
                    <w:rPr>
                      <w:rFonts w:ascii="Times New Roman" w:hAnsi="Times New Roman" w:cs="Times New Roman"/>
                      <w:b/>
                      <w:sz w:val="24"/>
                      <w:szCs w:val="24"/>
                    </w:rPr>
                  </w:pPr>
                </w:p>
              </w:tc>
              <w:tc>
                <w:tcPr>
                  <w:tcW w:w="709" w:type="dxa"/>
                </w:tcPr>
                <w:p w:rsidR="008A662F" w:rsidRPr="006809E1" w:rsidRDefault="008A662F" w:rsidP="00D05225">
                  <w:pPr>
                    <w:ind w:firstLine="567"/>
                    <w:jc w:val="both"/>
                    <w:rPr>
                      <w:rFonts w:ascii="Times New Roman" w:hAnsi="Times New Roman" w:cs="Times New Roman"/>
                      <w:b/>
                      <w:sz w:val="24"/>
                      <w:szCs w:val="24"/>
                    </w:rPr>
                  </w:pPr>
                </w:p>
              </w:tc>
            </w:tr>
          </w:tbl>
          <w:p w:rsidR="008A662F" w:rsidRPr="006809E1" w:rsidRDefault="008A662F" w:rsidP="00D05225">
            <w:pPr>
              <w:ind w:firstLine="567"/>
              <w:jc w:val="both"/>
              <w:rPr>
                <w:rFonts w:ascii="Times New Roman" w:hAnsi="Times New Roman" w:cs="Times New Roman"/>
                <w:b/>
                <w:sz w:val="24"/>
                <w:szCs w:val="24"/>
              </w:rPr>
            </w:pPr>
          </w:p>
          <w:p w:rsidR="008A662F" w:rsidRPr="006809E1" w:rsidRDefault="008A662F" w:rsidP="00D05225">
            <w:pPr>
              <w:ind w:firstLine="567"/>
              <w:jc w:val="both"/>
              <w:rPr>
                <w:rFonts w:ascii="Times New Roman" w:hAnsi="Times New Roman" w:cs="Times New Roman"/>
                <w:sz w:val="24"/>
                <w:szCs w:val="24"/>
              </w:rPr>
            </w:pPr>
            <w:r>
              <w:rPr>
                <w:rFonts w:ascii="Times New Roman" w:hAnsi="Times New Roman" w:cs="Times New Roman"/>
                <w:sz w:val="24"/>
                <w:szCs w:val="24"/>
              </w:rPr>
              <w:t>3.Травянистое растение</w:t>
            </w:r>
            <w:r w:rsidRPr="006809E1">
              <w:rPr>
                <w:rFonts w:ascii="Times New Roman" w:hAnsi="Times New Roman" w:cs="Times New Roman"/>
                <w:sz w:val="24"/>
                <w:szCs w:val="24"/>
              </w:rPr>
              <w:t>, из которого получают длинные прочные волокна.</w:t>
            </w:r>
          </w:p>
          <w:tbl>
            <w:tblPr>
              <w:tblStyle w:val="a3"/>
              <w:tblW w:w="0" w:type="auto"/>
              <w:tblInd w:w="444" w:type="dxa"/>
              <w:tblLook w:val="04A0"/>
            </w:tblPr>
            <w:tblGrid>
              <w:gridCol w:w="567"/>
              <w:gridCol w:w="567"/>
              <w:gridCol w:w="567"/>
            </w:tblGrid>
            <w:tr w:rsidR="008A662F" w:rsidRPr="006809E1" w:rsidTr="00FA53D6">
              <w:tc>
                <w:tcPr>
                  <w:tcW w:w="567" w:type="dxa"/>
                </w:tcPr>
                <w:p w:rsidR="008A662F" w:rsidRPr="006809E1" w:rsidRDefault="008A662F" w:rsidP="00D05225">
                  <w:pPr>
                    <w:ind w:firstLine="567"/>
                    <w:jc w:val="both"/>
                    <w:rPr>
                      <w:rFonts w:ascii="Times New Roman" w:hAnsi="Times New Roman" w:cs="Times New Roman"/>
                      <w:sz w:val="24"/>
                      <w:szCs w:val="24"/>
                    </w:rPr>
                  </w:pPr>
                </w:p>
                <w:p w:rsidR="008A662F" w:rsidRPr="006809E1" w:rsidRDefault="008A662F" w:rsidP="00D05225">
                  <w:pPr>
                    <w:ind w:firstLine="567"/>
                    <w:jc w:val="both"/>
                    <w:rPr>
                      <w:rFonts w:ascii="Times New Roman" w:hAnsi="Times New Roman" w:cs="Times New Roman"/>
                      <w:sz w:val="24"/>
                      <w:szCs w:val="24"/>
                    </w:rPr>
                  </w:pPr>
                </w:p>
              </w:tc>
              <w:tc>
                <w:tcPr>
                  <w:tcW w:w="567" w:type="dxa"/>
                </w:tcPr>
                <w:p w:rsidR="008A662F" w:rsidRPr="006809E1" w:rsidRDefault="008A662F" w:rsidP="00D05225">
                  <w:pPr>
                    <w:ind w:firstLine="567"/>
                    <w:jc w:val="both"/>
                    <w:rPr>
                      <w:rFonts w:ascii="Times New Roman" w:hAnsi="Times New Roman" w:cs="Times New Roman"/>
                      <w:sz w:val="24"/>
                      <w:szCs w:val="24"/>
                    </w:rPr>
                  </w:pPr>
                </w:p>
              </w:tc>
              <w:tc>
                <w:tcPr>
                  <w:tcW w:w="567" w:type="dxa"/>
                </w:tcPr>
                <w:p w:rsidR="008A662F" w:rsidRPr="006809E1" w:rsidRDefault="008A662F" w:rsidP="00D05225">
                  <w:pPr>
                    <w:ind w:firstLine="567"/>
                    <w:jc w:val="both"/>
                    <w:rPr>
                      <w:rFonts w:ascii="Times New Roman" w:hAnsi="Times New Roman" w:cs="Times New Roman"/>
                      <w:sz w:val="24"/>
                      <w:szCs w:val="24"/>
                    </w:rPr>
                  </w:pPr>
                </w:p>
              </w:tc>
            </w:tr>
          </w:tbl>
          <w:p w:rsidR="00D05225" w:rsidRDefault="00D05225" w:rsidP="00FA53D6">
            <w:pPr>
              <w:rPr>
                <w:rFonts w:ascii="Times New Roman" w:hAnsi="Times New Roman" w:cs="Times New Roman"/>
                <w:b/>
                <w:sz w:val="24"/>
                <w:szCs w:val="24"/>
              </w:rPr>
            </w:pPr>
          </w:p>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8. Вычеркни лишнее слово.</w:t>
            </w:r>
          </w:p>
          <w:p w:rsidR="008A662F" w:rsidRPr="00FA53D6" w:rsidRDefault="008A662F" w:rsidP="00FA53D6">
            <w:pPr>
              <w:ind w:firstLine="567"/>
              <w:rPr>
                <w:rFonts w:ascii="Times New Roman" w:hAnsi="Times New Roman" w:cs="Times New Roman"/>
                <w:sz w:val="24"/>
                <w:szCs w:val="24"/>
              </w:rPr>
            </w:pPr>
            <w:r w:rsidRPr="00FA53D6">
              <w:rPr>
                <w:rFonts w:ascii="Times New Roman" w:hAnsi="Times New Roman" w:cs="Times New Roman"/>
                <w:sz w:val="24"/>
                <w:szCs w:val="24"/>
              </w:rPr>
              <w:t>Наперсток, булавка, ткань, ножницы, выкройка.</w:t>
            </w:r>
          </w:p>
          <w:p w:rsidR="008A662F" w:rsidRPr="00FA53D6" w:rsidRDefault="008A662F" w:rsidP="00FA53D6">
            <w:pPr>
              <w:ind w:firstLine="567"/>
              <w:rPr>
                <w:rFonts w:ascii="Times New Roman" w:hAnsi="Times New Roman" w:cs="Times New Roman"/>
                <w:sz w:val="24"/>
                <w:szCs w:val="24"/>
              </w:rPr>
            </w:pPr>
            <w:proofErr w:type="spellStart"/>
            <w:r w:rsidRPr="00FA53D6">
              <w:rPr>
                <w:rFonts w:ascii="Times New Roman" w:hAnsi="Times New Roman" w:cs="Times New Roman"/>
                <w:sz w:val="24"/>
                <w:szCs w:val="24"/>
              </w:rPr>
              <w:t>Декатирование</w:t>
            </w:r>
            <w:proofErr w:type="spellEnd"/>
            <w:r w:rsidRPr="00FA53D6">
              <w:rPr>
                <w:rFonts w:ascii="Times New Roman" w:hAnsi="Times New Roman" w:cs="Times New Roman"/>
                <w:sz w:val="24"/>
                <w:szCs w:val="24"/>
              </w:rPr>
              <w:t>, выравнивание, моделирование, выкраивание, настил.</w:t>
            </w:r>
          </w:p>
          <w:p w:rsidR="008A662F" w:rsidRPr="00FA53D6" w:rsidRDefault="008A662F" w:rsidP="00D05225">
            <w:pPr>
              <w:ind w:firstLine="567"/>
              <w:jc w:val="both"/>
              <w:rPr>
                <w:rFonts w:ascii="Times New Roman" w:hAnsi="Times New Roman" w:cs="Times New Roman"/>
                <w:sz w:val="24"/>
                <w:szCs w:val="24"/>
              </w:rPr>
            </w:pPr>
            <w:r w:rsidRPr="00FA53D6">
              <w:rPr>
                <w:rFonts w:ascii="Times New Roman" w:hAnsi="Times New Roman" w:cs="Times New Roman"/>
                <w:sz w:val="24"/>
                <w:szCs w:val="24"/>
              </w:rPr>
              <w:t xml:space="preserve">Припуски на швы, долевая нить, сгиб ткани, </w:t>
            </w:r>
            <w:proofErr w:type="spellStart"/>
            <w:r w:rsidRPr="00FA53D6">
              <w:rPr>
                <w:rFonts w:ascii="Times New Roman" w:hAnsi="Times New Roman" w:cs="Times New Roman"/>
                <w:sz w:val="24"/>
                <w:szCs w:val="24"/>
              </w:rPr>
              <w:t>кулиска</w:t>
            </w:r>
            <w:proofErr w:type="spellEnd"/>
            <w:r w:rsidRPr="00FA53D6">
              <w:rPr>
                <w:rFonts w:ascii="Times New Roman" w:hAnsi="Times New Roman" w:cs="Times New Roman"/>
                <w:sz w:val="24"/>
                <w:szCs w:val="24"/>
              </w:rPr>
              <w:t>.</w:t>
            </w:r>
          </w:p>
          <w:p w:rsidR="008A662F" w:rsidRPr="00FA53D6" w:rsidRDefault="008A662F" w:rsidP="00FA53D6">
            <w:pPr>
              <w:rPr>
                <w:rFonts w:ascii="Times New Roman" w:hAnsi="Times New Roman" w:cs="Times New Roman"/>
                <w:sz w:val="24"/>
                <w:szCs w:val="24"/>
              </w:rPr>
            </w:pPr>
          </w:p>
          <w:p w:rsidR="008A662F" w:rsidRPr="00FA53D6" w:rsidRDefault="008A662F" w:rsidP="00D05225">
            <w:pPr>
              <w:jc w:val="both"/>
              <w:rPr>
                <w:rFonts w:ascii="Times New Roman" w:hAnsi="Times New Roman" w:cs="Times New Roman"/>
                <w:b/>
                <w:sz w:val="24"/>
                <w:szCs w:val="24"/>
              </w:rPr>
            </w:pPr>
            <w:r w:rsidRPr="00FA53D6">
              <w:rPr>
                <w:rFonts w:ascii="Times New Roman" w:hAnsi="Times New Roman" w:cs="Times New Roman"/>
                <w:b/>
                <w:sz w:val="24"/>
                <w:szCs w:val="24"/>
              </w:rPr>
              <w:t>9.В каком масштабе строится чертеж фартука в тетради:</w:t>
            </w:r>
          </w:p>
          <w:p w:rsidR="008A662F" w:rsidRPr="00FA53D6" w:rsidRDefault="008A662F" w:rsidP="00FA53D6">
            <w:pPr>
              <w:ind w:firstLine="567"/>
              <w:rPr>
                <w:rFonts w:ascii="Times New Roman" w:hAnsi="Times New Roman" w:cs="Times New Roman"/>
                <w:sz w:val="24"/>
                <w:szCs w:val="24"/>
              </w:rPr>
            </w:pPr>
            <w:r w:rsidRPr="00FA53D6">
              <w:rPr>
                <w:rFonts w:ascii="Times New Roman" w:hAnsi="Times New Roman" w:cs="Times New Roman"/>
                <w:sz w:val="24"/>
                <w:szCs w:val="24"/>
              </w:rPr>
              <w:t>а) М 1: 5;</w:t>
            </w:r>
          </w:p>
          <w:p w:rsidR="008A662F" w:rsidRPr="00FA53D6" w:rsidRDefault="00D05225" w:rsidP="00FA53D6">
            <w:pPr>
              <w:ind w:firstLine="567"/>
              <w:rPr>
                <w:rFonts w:ascii="Times New Roman" w:hAnsi="Times New Roman" w:cs="Times New Roman"/>
                <w:sz w:val="24"/>
                <w:szCs w:val="24"/>
              </w:rPr>
            </w:pPr>
            <w:r>
              <w:rPr>
                <w:rFonts w:ascii="Times New Roman" w:hAnsi="Times New Roman" w:cs="Times New Roman"/>
                <w:sz w:val="24"/>
                <w:szCs w:val="24"/>
              </w:rPr>
              <w:t xml:space="preserve">б) </w:t>
            </w:r>
            <w:r w:rsidR="008A662F" w:rsidRPr="00FA53D6">
              <w:rPr>
                <w:rFonts w:ascii="Times New Roman" w:hAnsi="Times New Roman" w:cs="Times New Roman"/>
                <w:sz w:val="24"/>
                <w:szCs w:val="24"/>
              </w:rPr>
              <w:t>М 1: 1;</w:t>
            </w:r>
          </w:p>
          <w:p w:rsidR="008A662F" w:rsidRPr="00FA53D6" w:rsidRDefault="00D05225" w:rsidP="00FA53D6">
            <w:pPr>
              <w:ind w:firstLine="567"/>
              <w:rPr>
                <w:rFonts w:ascii="Times New Roman" w:hAnsi="Times New Roman" w:cs="Times New Roman"/>
                <w:sz w:val="24"/>
                <w:szCs w:val="24"/>
              </w:rPr>
            </w:pPr>
            <w:r>
              <w:rPr>
                <w:rFonts w:ascii="Times New Roman" w:hAnsi="Times New Roman" w:cs="Times New Roman"/>
                <w:sz w:val="24"/>
                <w:szCs w:val="24"/>
              </w:rPr>
              <w:t xml:space="preserve">в) </w:t>
            </w:r>
            <w:r w:rsidR="008A662F" w:rsidRPr="00FA53D6">
              <w:rPr>
                <w:rFonts w:ascii="Times New Roman" w:hAnsi="Times New Roman" w:cs="Times New Roman"/>
                <w:sz w:val="24"/>
                <w:szCs w:val="24"/>
              </w:rPr>
              <w:t>М 1: 4;</w:t>
            </w:r>
          </w:p>
          <w:p w:rsidR="008A662F" w:rsidRPr="00FA53D6" w:rsidRDefault="00D05225" w:rsidP="00FA53D6">
            <w:pPr>
              <w:ind w:firstLine="567"/>
              <w:rPr>
                <w:rFonts w:ascii="Times New Roman" w:hAnsi="Times New Roman" w:cs="Times New Roman"/>
                <w:sz w:val="24"/>
                <w:szCs w:val="24"/>
              </w:rPr>
            </w:pPr>
            <w:r>
              <w:rPr>
                <w:rFonts w:ascii="Times New Roman" w:hAnsi="Times New Roman" w:cs="Times New Roman"/>
                <w:sz w:val="24"/>
                <w:szCs w:val="24"/>
              </w:rPr>
              <w:t xml:space="preserve">г) </w:t>
            </w:r>
            <w:r w:rsidR="008A662F" w:rsidRPr="00FA53D6">
              <w:rPr>
                <w:rFonts w:ascii="Times New Roman" w:hAnsi="Times New Roman" w:cs="Times New Roman"/>
                <w:sz w:val="24"/>
                <w:szCs w:val="24"/>
              </w:rPr>
              <w:t>М 1: 2.</w:t>
            </w:r>
          </w:p>
          <w:p w:rsidR="008A662F" w:rsidRPr="00FA53D6" w:rsidRDefault="008A662F" w:rsidP="00FA53D6">
            <w:pPr>
              <w:ind w:firstLine="567"/>
              <w:rPr>
                <w:rFonts w:ascii="Times New Roman" w:hAnsi="Times New Roman" w:cs="Times New Roman"/>
                <w:sz w:val="24"/>
                <w:szCs w:val="24"/>
              </w:rPr>
            </w:pPr>
            <w:r w:rsidRPr="00FA53D6">
              <w:rPr>
                <w:rFonts w:ascii="Times New Roman" w:hAnsi="Times New Roman" w:cs="Times New Roman"/>
                <w:sz w:val="24"/>
                <w:szCs w:val="24"/>
              </w:rPr>
              <w:t>Ответ-_________</w:t>
            </w:r>
          </w:p>
          <w:p w:rsidR="00D05225" w:rsidRDefault="00D05225" w:rsidP="00FA53D6">
            <w:pPr>
              <w:rPr>
                <w:rFonts w:ascii="Times New Roman" w:hAnsi="Times New Roman" w:cs="Times New Roman"/>
                <w:b/>
                <w:sz w:val="24"/>
                <w:szCs w:val="24"/>
              </w:rPr>
            </w:pPr>
          </w:p>
          <w:p w:rsidR="008A662F" w:rsidRPr="00FA53D6" w:rsidRDefault="008A662F" w:rsidP="00D05225">
            <w:pPr>
              <w:jc w:val="both"/>
              <w:rPr>
                <w:rFonts w:ascii="Times New Roman" w:hAnsi="Times New Roman" w:cs="Times New Roman"/>
                <w:sz w:val="24"/>
                <w:szCs w:val="24"/>
              </w:rPr>
            </w:pPr>
            <w:r w:rsidRPr="00FA53D6">
              <w:rPr>
                <w:rFonts w:ascii="Times New Roman" w:hAnsi="Times New Roman" w:cs="Times New Roman"/>
                <w:b/>
                <w:sz w:val="24"/>
                <w:szCs w:val="24"/>
              </w:rPr>
              <w:t>10</w:t>
            </w:r>
            <w:r w:rsidRPr="00FA53D6">
              <w:rPr>
                <w:rFonts w:ascii="Times New Roman" w:hAnsi="Times New Roman" w:cs="Times New Roman"/>
                <w:sz w:val="24"/>
                <w:szCs w:val="24"/>
              </w:rPr>
              <w:t>.Установите соответствие между названиями инструмента</w:t>
            </w:r>
            <w:r w:rsidR="00FA53D6" w:rsidRPr="00FA53D6">
              <w:rPr>
                <w:rFonts w:ascii="Times New Roman" w:hAnsi="Times New Roman" w:cs="Times New Roman"/>
                <w:sz w:val="24"/>
                <w:szCs w:val="24"/>
              </w:rPr>
              <w:t xml:space="preserve"> </w:t>
            </w:r>
            <w:r w:rsidR="00D05225">
              <w:rPr>
                <w:rFonts w:ascii="Times New Roman" w:hAnsi="Times New Roman" w:cs="Times New Roman"/>
                <w:sz w:val="24"/>
                <w:szCs w:val="24"/>
              </w:rPr>
              <w:t>(</w:t>
            </w:r>
            <w:r w:rsidRPr="00FA53D6">
              <w:rPr>
                <w:rFonts w:ascii="Times New Roman" w:hAnsi="Times New Roman" w:cs="Times New Roman"/>
                <w:sz w:val="24"/>
                <w:szCs w:val="24"/>
              </w:rPr>
              <w:t>приспособления) и его назначением.</w:t>
            </w:r>
          </w:p>
          <w:p w:rsidR="008A662F" w:rsidRPr="006809E1" w:rsidRDefault="008A662F" w:rsidP="00FA53D6">
            <w:pPr>
              <w:rPr>
                <w:rFonts w:ascii="Times New Roman" w:hAnsi="Times New Roman" w:cs="Times New Roman"/>
                <w:b/>
                <w:sz w:val="24"/>
                <w:szCs w:val="24"/>
              </w:rPr>
            </w:pPr>
          </w:p>
          <w:tbl>
            <w:tblPr>
              <w:tblStyle w:val="a3"/>
              <w:tblW w:w="0" w:type="auto"/>
              <w:jc w:val="center"/>
              <w:tblLook w:val="04A0"/>
            </w:tblPr>
            <w:tblGrid>
              <w:gridCol w:w="522"/>
              <w:gridCol w:w="3138"/>
              <w:gridCol w:w="548"/>
              <w:gridCol w:w="4286"/>
            </w:tblGrid>
            <w:tr w:rsidR="008A662F" w:rsidRPr="006809E1" w:rsidTr="00FA53D6">
              <w:trPr>
                <w:jc w:val="center"/>
              </w:trPr>
              <w:tc>
                <w:tcPr>
                  <w:tcW w:w="3794" w:type="dxa"/>
                  <w:gridSpan w:val="2"/>
                </w:tcPr>
                <w:p w:rsidR="008A662F" w:rsidRPr="006809E1" w:rsidRDefault="00D05225" w:rsidP="00FA53D6">
                  <w:pPr>
                    <w:jc w:val="center"/>
                    <w:rPr>
                      <w:rFonts w:ascii="Times New Roman" w:hAnsi="Times New Roman" w:cs="Times New Roman"/>
                      <w:b/>
                      <w:sz w:val="24"/>
                      <w:szCs w:val="24"/>
                    </w:rPr>
                  </w:pPr>
                  <w:r>
                    <w:rPr>
                      <w:rFonts w:ascii="Times New Roman" w:hAnsi="Times New Roman" w:cs="Times New Roman"/>
                      <w:b/>
                      <w:sz w:val="24"/>
                      <w:szCs w:val="24"/>
                    </w:rPr>
                    <w:t>Инструмент (</w:t>
                  </w:r>
                  <w:r w:rsidR="008A662F" w:rsidRPr="006809E1">
                    <w:rPr>
                      <w:rFonts w:ascii="Times New Roman" w:hAnsi="Times New Roman" w:cs="Times New Roman"/>
                      <w:b/>
                      <w:sz w:val="24"/>
                      <w:szCs w:val="24"/>
                    </w:rPr>
                    <w:t>приспособление)</w:t>
                  </w:r>
                </w:p>
              </w:tc>
              <w:tc>
                <w:tcPr>
                  <w:tcW w:w="5103" w:type="dxa"/>
                  <w:gridSpan w:val="2"/>
                </w:tcPr>
                <w:p w:rsidR="008A662F" w:rsidRPr="006809E1" w:rsidRDefault="008A662F" w:rsidP="00FA53D6">
                  <w:pPr>
                    <w:jc w:val="center"/>
                    <w:rPr>
                      <w:rFonts w:ascii="Times New Roman" w:hAnsi="Times New Roman" w:cs="Times New Roman"/>
                      <w:b/>
                      <w:sz w:val="24"/>
                      <w:szCs w:val="24"/>
                    </w:rPr>
                  </w:pPr>
                  <w:r w:rsidRPr="006809E1">
                    <w:rPr>
                      <w:rFonts w:ascii="Times New Roman" w:hAnsi="Times New Roman" w:cs="Times New Roman"/>
                      <w:b/>
                      <w:sz w:val="24"/>
                      <w:szCs w:val="24"/>
                    </w:rPr>
                    <w:t>Назначение</w:t>
                  </w:r>
                </w:p>
              </w:tc>
            </w:tr>
            <w:tr w:rsidR="008A662F" w:rsidRPr="006809E1" w:rsidTr="00FA53D6">
              <w:trPr>
                <w:jc w:val="center"/>
              </w:trPr>
              <w:tc>
                <w:tcPr>
                  <w:tcW w:w="534"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А</w:t>
                  </w:r>
                </w:p>
              </w:tc>
              <w:tc>
                <w:tcPr>
                  <w:tcW w:w="3260"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Ручные швейные иглы</w: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1</w:t>
                  </w:r>
                </w:p>
              </w:tc>
              <w:tc>
                <w:tcPr>
                  <w:tcW w:w="4536"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Удаление ручных и машинных швов</w:t>
                  </w:r>
                </w:p>
              </w:tc>
            </w:tr>
            <w:tr w:rsidR="008A662F" w:rsidRPr="006809E1" w:rsidTr="00FA53D6">
              <w:trPr>
                <w:jc w:val="center"/>
              </w:trPr>
              <w:tc>
                <w:tcPr>
                  <w:tcW w:w="534"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Б</w:t>
                  </w:r>
                </w:p>
              </w:tc>
              <w:tc>
                <w:tcPr>
                  <w:tcW w:w="3260"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Напёрсток</w: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2</w:t>
                  </w:r>
                </w:p>
              </w:tc>
              <w:tc>
                <w:tcPr>
                  <w:tcW w:w="4536"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Соединение слоёв ткани</w:t>
                  </w:r>
                </w:p>
              </w:tc>
            </w:tr>
            <w:tr w:rsidR="008A662F" w:rsidRPr="006809E1" w:rsidTr="00FA53D6">
              <w:trPr>
                <w:jc w:val="center"/>
              </w:trPr>
              <w:tc>
                <w:tcPr>
                  <w:tcW w:w="534"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В</w:t>
                  </w:r>
                </w:p>
              </w:tc>
              <w:tc>
                <w:tcPr>
                  <w:tcW w:w="3260"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Маленькие ножницы</w: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3</w:t>
                  </w:r>
                </w:p>
              </w:tc>
              <w:tc>
                <w:tcPr>
                  <w:tcW w:w="4536"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Раскрой ткани</w:t>
                  </w:r>
                </w:p>
              </w:tc>
            </w:tr>
            <w:tr w:rsidR="008A662F" w:rsidRPr="006809E1" w:rsidTr="00FA53D6">
              <w:trPr>
                <w:jc w:val="center"/>
              </w:trPr>
              <w:tc>
                <w:tcPr>
                  <w:tcW w:w="534"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Г</w:t>
                  </w:r>
                </w:p>
              </w:tc>
              <w:tc>
                <w:tcPr>
                  <w:tcW w:w="3260" w:type="dxa"/>
                </w:tcPr>
                <w:p w:rsidR="008A662F" w:rsidRPr="006809E1" w:rsidRDefault="008A662F" w:rsidP="00FA53D6">
                  <w:pPr>
                    <w:rPr>
                      <w:rFonts w:ascii="Times New Roman" w:hAnsi="Times New Roman" w:cs="Times New Roman"/>
                      <w:sz w:val="24"/>
                      <w:szCs w:val="24"/>
                    </w:rPr>
                  </w:pPr>
                  <w:proofErr w:type="spellStart"/>
                  <w:r w:rsidRPr="006809E1">
                    <w:rPr>
                      <w:rFonts w:ascii="Times New Roman" w:hAnsi="Times New Roman" w:cs="Times New Roman"/>
                      <w:sz w:val="24"/>
                      <w:szCs w:val="24"/>
                    </w:rPr>
                    <w:t>Распарыватель</w:t>
                  </w:r>
                  <w:proofErr w:type="spellEnd"/>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4</w:t>
                  </w:r>
                </w:p>
              </w:tc>
              <w:tc>
                <w:tcPr>
                  <w:tcW w:w="4536"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Перенесение линий выкройки на ткань</w:t>
                  </w:r>
                </w:p>
              </w:tc>
            </w:tr>
            <w:tr w:rsidR="008A662F" w:rsidRPr="006809E1" w:rsidTr="00FA53D6">
              <w:trPr>
                <w:jc w:val="center"/>
              </w:trPr>
              <w:tc>
                <w:tcPr>
                  <w:tcW w:w="534"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Д</w:t>
                  </w:r>
                </w:p>
              </w:tc>
              <w:tc>
                <w:tcPr>
                  <w:tcW w:w="3260"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Копировальное колёсико</w: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5</w:t>
                  </w:r>
                </w:p>
              </w:tc>
              <w:tc>
                <w:tcPr>
                  <w:tcW w:w="4536"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Защита пальцев от проколов</w:t>
                  </w:r>
                </w:p>
              </w:tc>
            </w:tr>
            <w:tr w:rsidR="008A662F" w:rsidRPr="006809E1" w:rsidTr="00FA53D6">
              <w:trPr>
                <w:jc w:val="center"/>
              </w:trPr>
              <w:tc>
                <w:tcPr>
                  <w:tcW w:w="534"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Е</w:t>
                  </w:r>
                </w:p>
              </w:tc>
              <w:tc>
                <w:tcPr>
                  <w:tcW w:w="3260"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Портновские ножницы</w: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6</w:t>
                  </w:r>
                </w:p>
              </w:tc>
              <w:tc>
                <w:tcPr>
                  <w:tcW w:w="4536"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Отрезание нити</w:t>
                  </w:r>
                </w:p>
              </w:tc>
            </w:tr>
          </w:tbl>
          <w:p w:rsidR="008A662F" w:rsidRPr="006809E1" w:rsidRDefault="008A662F" w:rsidP="00FA53D6">
            <w:pPr>
              <w:rPr>
                <w:rFonts w:ascii="Times New Roman" w:hAnsi="Times New Roman" w:cs="Times New Roman"/>
                <w:b/>
                <w:sz w:val="20"/>
              </w:rPr>
            </w:pPr>
          </w:p>
          <w:p w:rsidR="008A662F" w:rsidRPr="006809E1" w:rsidRDefault="008A662F" w:rsidP="00D05225">
            <w:pPr>
              <w:ind w:firstLine="567"/>
              <w:rPr>
                <w:rFonts w:ascii="Times New Roman" w:hAnsi="Times New Roman" w:cs="Times New Roman"/>
                <w:b/>
                <w:sz w:val="20"/>
              </w:rPr>
            </w:pPr>
            <w:r w:rsidRPr="006809E1">
              <w:rPr>
                <w:rFonts w:ascii="Times New Roman" w:hAnsi="Times New Roman" w:cs="Times New Roman"/>
                <w:b/>
                <w:sz w:val="20"/>
              </w:rPr>
              <w:lastRenderedPageBreak/>
              <w:t>Ответ: А______;        Б______;             В______;</w:t>
            </w:r>
          </w:p>
          <w:p w:rsidR="008A662F" w:rsidRDefault="00FA53D6" w:rsidP="00FA53D6">
            <w:pPr>
              <w:ind w:firstLine="567"/>
              <w:rPr>
                <w:rFonts w:ascii="Times New Roman" w:hAnsi="Times New Roman" w:cs="Times New Roman"/>
                <w:b/>
                <w:sz w:val="20"/>
              </w:rPr>
            </w:pPr>
            <w:r>
              <w:rPr>
                <w:rFonts w:ascii="Times New Roman" w:hAnsi="Times New Roman" w:cs="Times New Roman"/>
                <w:b/>
                <w:sz w:val="20"/>
              </w:rPr>
              <w:t xml:space="preserve">              Г______;        </w:t>
            </w:r>
            <w:r w:rsidR="008A662F" w:rsidRPr="006809E1">
              <w:rPr>
                <w:rFonts w:ascii="Times New Roman" w:hAnsi="Times New Roman" w:cs="Times New Roman"/>
                <w:b/>
                <w:sz w:val="20"/>
              </w:rPr>
              <w:t xml:space="preserve">Д______;      </w:t>
            </w:r>
            <w:r>
              <w:rPr>
                <w:rFonts w:ascii="Times New Roman" w:hAnsi="Times New Roman" w:cs="Times New Roman"/>
                <w:b/>
                <w:sz w:val="20"/>
              </w:rPr>
              <w:t xml:space="preserve">      </w:t>
            </w:r>
            <w:r w:rsidR="008A662F" w:rsidRPr="006809E1">
              <w:rPr>
                <w:rFonts w:ascii="Times New Roman" w:hAnsi="Times New Roman" w:cs="Times New Roman"/>
                <w:b/>
                <w:sz w:val="20"/>
              </w:rPr>
              <w:t xml:space="preserve"> Е______</w:t>
            </w:r>
            <w:r w:rsidR="008A662F">
              <w:rPr>
                <w:rFonts w:ascii="Times New Roman" w:hAnsi="Times New Roman" w:cs="Times New Roman"/>
                <w:b/>
                <w:sz w:val="20"/>
              </w:rPr>
              <w:t>.</w:t>
            </w:r>
          </w:p>
          <w:p w:rsidR="00D05225" w:rsidRDefault="00D05225" w:rsidP="00FA53D6">
            <w:pPr>
              <w:rPr>
                <w:rFonts w:ascii="Times New Roman" w:hAnsi="Times New Roman" w:cs="Times New Roman"/>
                <w:b/>
                <w:sz w:val="24"/>
                <w:szCs w:val="24"/>
              </w:rPr>
            </w:pPr>
          </w:p>
          <w:p w:rsidR="008A662F" w:rsidRPr="006809E1" w:rsidRDefault="008A662F" w:rsidP="00FA53D6">
            <w:pPr>
              <w:rPr>
                <w:rFonts w:ascii="Times New Roman" w:hAnsi="Times New Roman" w:cs="Times New Roman"/>
                <w:b/>
                <w:sz w:val="24"/>
                <w:szCs w:val="24"/>
              </w:rPr>
            </w:pPr>
            <w:r w:rsidRPr="006809E1">
              <w:rPr>
                <w:rFonts w:ascii="Times New Roman" w:hAnsi="Times New Roman" w:cs="Times New Roman"/>
                <w:b/>
                <w:sz w:val="24"/>
                <w:szCs w:val="24"/>
              </w:rPr>
              <w:t>11.</w:t>
            </w:r>
            <w:r w:rsidR="00FA53D6">
              <w:rPr>
                <w:rFonts w:ascii="Times New Roman" w:hAnsi="Times New Roman" w:cs="Times New Roman"/>
                <w:b/>
                <w:sz w:val="24"/>
                <w:szCs w:val="24"/>
              </w:rPr>
              <w:t xml:space="preserve"> </w:t>
            </w:r>
            <w:r w:rsidRPr="006809E1">
              <w:rPr>
                <w:rFonts w:ascii="Times New Roman" w:hAnsi="Times New Roman" w:cs="Times New Roman"/>
                <w:b/>
                <w:sz w:val="24"/>
                <w:szCs w:val="24"/>
              </w:rPr>
              <w:t>При снятии мерок записывают полностью (</w:t>
            </w:r>
            <w:r w:rsidRPr="006809E1">
              <w:rPr>
                <w:rFonts w:ascii="Times New Roman" w:hAnsi="Times New Roman" w:cs="Times New Roman"/>
                <w:b/>
                <w:sz w:val="24"/>
                <w:szCs w:val="24"/>
                <w:u w:val="single"/>
              </w:rPr>
              <w:t>не делят пополам</w:t>
            </w:r>
            <w:r w:rsidRPr="006809E1">
              <w:rPr>
                <w:rFonts w:ascii="Times New Roman" w:hAnsi="Times New Roman" w:cs="Times New Roman"/>
                <w:b/>
                <w:sz w:val="24"/>
                <w:szCs w:val="24"/>
              </w:rPr>
              <w:t>) величины:</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 xml:space="preserve">а) </w:t>
            </w:r>
            <w:proofErr w:type="spellStart"/>
            <w:r w:rsidRPr="006809E1">
              <w:rPr>
                <w:rFonts w:ascii="Times New Roman" w:hAnsi="Times New Roman" w:cs="Times New Roman"/>
                <w:sz w:val="24"/>
                <w:szCs w:val="24"/>
              </w:rPr>
              <w:t>Ди</w:t>
            </w:r>
            <w:proofErr w:type="spellEnd"/>
            <w:r w:rsidRPr="006809E1">
              <w:rPr>
                <w:rFonts w:ascii="Times New Roman" w:hAnsi="Times New Roman" w:cs="Times New Roman"/>
                <w:sz w:val="24"/>
                <w:szCs w:val="24"/>
              </w:rPr>
              <w:t>;</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 xml:space="preserve">б) </w:t>
            </w:r>
            <w:proofErr w:type="spellStart"/>
            <w:proofErr w:type="gramStart"/>
            <w:r w:rsidRPr="006809E1">
              <w:rPr>
                <w:rFonts w:ascii="Times New Roman" w:hAnsi="Times New Roman" w:cs="Times New Roman"/>
                <w:sz w:val="24"/>
                <w:szCs w:val="24"/>
              </w:rPr>
              <w:t>Ст</w:t>
            </w:r>
            <w:proofErr w:type="spellEnd"/>
            <w:proofErr w:type="gramEnd"/>
            <w:r w:rsidRPr="006809E1">
              <w:rPr>
                <w:rFonts w:ascii="Times New Roman" w:hAnsi="Times New Roman" w:cs="Times New Roman"/>
                <w:sz w:val="24"/>
                <w:szCs w:val="24"/>
              </w:rPr>
              <w:t>;</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 xml:space="preserve">в) </w:t>
            </w:r>
            <w:proofErr w:type="spellStart"/>
            <w:proofErr w:type="gramStart"/>
            <w:r w:rsidRPr="006809E1">
              <w:rPr>
                <w:rFonts w:ascii="Times New Roman" w:hAnsi="Times New Roman" w:cs="Times New Roman"/>
                <w:sz w:val="24"/>
                <w:szCs w:val="24"/>
              </w:rPr>
              <w:t>Сб</w:t>
            </w:r>
            <w:proofErr w:type="spellEnd"/>
            <w:proofErr w:type="gramEnd"/>
            <w:r w:rsidRPr="006809E1">
              <w:rPr>
                <w:rFonts w:ascii="Times New Roman" w:hAnsi="Times New Roman" w:cs="Times New Roman"/>
                <w:sz w:val="24"/>
                <w:szCs w:val="24"/>
              </w:rPr>
              <w:t>;</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г) ВН,</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 xml:space="preserve">е) </w:t>
            </w:r>
            <w:proofErr w:type="spellStart"/>
            <w:r w:rsidRPr="006809E1">
              <w:rPr>
                <w:rFonts w:ascii="Times New Roman" w:hAnsi="Times New Roman" w:cs="Times New Roman"/>
                <w:sz w:val="24"/>
                <w:szCs w:val="24"/>
              </w:rPr>
              <w:t>Днч</w:t>
            </w:r>
            <w:proofErr w:type="spellEnd"/>
          </w:p>
          <w:p w:rsidR="008A662F" w:rsidRPr="006809E1" w:rsidRDefault="008A662F" w:rsidP="00FA53D6">
            <w:pPr>
              <w:ind w:firstLine="567"/>
              <w:rPr>
                <w:rFonts w:ascii="Times New Roman" w:hAnsi="Times New Roman" w:cs="Times New Roman"/>
                <w:b/>
                <w:sz w:val="24"/>
                <w:szCs w:val="24"/>
              </w:rPr>
            </w:pPr>
            <w:r w:rsidRPr="006809E1">
              <w:rPr>
                <w:rFonts w:ascii="Times New Roman" w:hAnsi="Times New Roman" w:cs="Times New Roman"/>
                <w:b/>
                <w:sz w:val="24"/>
                <w:szCs w:val="24"/>
              </w:rPr>
              <w:t>Ответ: ____________</w:t>
            </w:r>
          </w:p>
          <w:p w:rsidR="008A662F" w:rsidRPr="006809E1" w:rsidRDefault="008A662F" w:rsidP="00FA53D6">
            <w:pPr>
              <w:rPr>
                <w:rFonts w:ascii="Times New Roman" w:hAnsi="Times New Roman" w:cs="Times New Roman"/>
              </w:rPr>
            </w:pPr>
          </w:p>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 xml:space="preserve">12. Мерка </w:t>
            </w:r>
            <w:proofErr w:type="spellStart"/>
            <w:proofErr w:type="gramStart"/>
            <w:r w:rsidRPr="00FA53D6">
              <w:rPr>
                <w:rFonts w:ascii="Times New Roman" w:hAnsi="Times New Roman" w:cs="Times New Roman"/>
                <w:b/>
                <w:sz w:val="24"/>
                <w:szCs w:val="24"/>
              </w:rPr>
              <w:t>Сб</w:t>
            </w:r>
            <w:proofErr w:type="spellEnd"/>
            <w:proofErr w:type="gramEnd"/>
            <w:r w:rsidRPr="00FA53D6">
              <w:rPr>
                <w:rFonts w:ascii="Times New Roman" w:hAnsi="Times New Roman" w:cs="Times New Roman"/>
                <w:b/>
                <w:sz w:val="24"/>
                <w:szCs w:val="24"/>
              </w:rPr>
              <w:t xml:space="preserve"> предназначена:</w:t>
            </w:r>
          </w:p>
          <w:p w:rsidR="008A662F" w:rsidRPr="00FA53D6" w:rsidRDefault="008A662F" w:rsidP="00FA53D6">
            <w:pPr>
              <w:ind w:firstLine="567"/>
              <w:rPr>
                <w:rFonts w:ascii="Times New Roman" w:hAnsi="Times New Roman" w:cs="Times New Roman"/>
                <w:sz w:val="24"/>
                <w:szCs w:val="24"/>
              </w:rPr>
            </w:pPr>
            <w:r w:rsidRPr="00FA53D6">
              <w:rPr>
                <w:rFonts w:ascii="Times New Roman" w:hAnsi="Times New Roman" w:cs="Times New Roman"/>
                <w:sz w:val="24"/>
                <w:szCs w:val="24"/>
              </w:rPr>
              <w:t>а) для определения длины пояса;</w:t>
            </w:r>
          </w:p>
          <w:p w:rsidR="008A662F" w:rsidRPr="00FA53D6" w:rsidRDefault="008A662F" w:rsidP="00FA53D6">
            <w:pPr>
              <w:ind w:firstLine="567"/>
              <w:rPr>
                <w:rFonts w:ascii="Times New Roman" w:hAnsi="Times New Roman" w:cs="Times New Roman"/>
                <w:sz w:val="24"/>
                <w:szCs w:val="24"/>
              </w:rPr>
            </w:pPr>
            <w:r w:rsidRPr="00FA53D6">
              <w:rPr>
                <w:rFonts w:ascii="Times New Roman" w:hAnsi="Times New Roman" w:cs="Times New Roman"/>
                <w:sz w:val="24"/>
                <w:szCs w:val="24"/>
              </w:rPr>
              <w:t>б) для определения длины изделия;</w:t>
            </w:r>
          </w:p>
          <w:p w:rsidR="008A662F" w:rsidRPr="00FA53D6" w:rsidRDefault="008A662F" w:rsidP="00FA53D6">
            <w:pPr>
              <w:ind w:firstLine="567"/>
              <w:rPr>
                <w:rFonts w:ascii="Times New Roman" w:hAnsi="Times New Roman" w:cs="Times New Roman"/>
                <w:sz w:val="24"/>
                <w:szCs w:val="24"/>
              </w:rPr>
            </w:pPr>
            <w:r w:rsidRPr="00FA53D6">
              <w:rPr>
                <w:rFonts w:ascii="Times New Roman" w:hAnsi="Times New Roman" w:cs="Times New Roman"/>
                <w:sz w:val="24"/>
                <w:szCs w:val="24"/>
              </w:rPr>
              <w:t>в) для определения ширины изделия;</w:t>
            </w:r>
          </w:p>
          <w:p w:rsidR="008A662F" w:rsidRPr="00FA53D6" w:rsidRDefault="008A662F" w:rsidP="00FA53D6">
            <w:pPr>
              <w:ind w:firstLine="567"/>
              <w:rPr>
                <w:rFonts w:ascii="Times New Roman" w:hAnsi="Times New Roman" w:cs="Times New Roman"/>
                <w:b/>
                <w:sz w:val="24"/>
                <w:szCs w:val="24"/>
              </w:rPr>
            </w:pPr>
            <w:r w:rsidRPr="00FA53D6">
              <w:rPr>
                <w:rFonts w:ascii="Times New Roman" w:hAnsi="Times New Roman" w:cs="Times New Roman"/>
                <w:sz w:val="24"/>
                <w:szCs w:val="24"/>
              </w:rPr>
              <w:t>г) для определения длины нагрудника.</w:t>
            </w:r>
            <w:r w:rsidRPr="00FA53D6">
              <w:rPr>
                <w:rFonts w:ascii="Times New Roman" w:hAnsi="Times New Roman" w:cs="Times New Roman"/>
                <w:b/>
                <w:sz w:val="24"/>
                <w:szCs w:val="24"/>
              </w:rPr>
              <w:t xml:space="preserve"> </w:t>
            </w:r>
          </w:p>
          <w:p w:rsidR="008A662F" w:rsidRPr="00FA53D6" w:rsidRDefault="008A662F" w:rsidP="00FA53D6">
            <w:pPr>
              <w:ind w:firstLine="567"/>
              <w:rPr>
                <w:rFonts w:ascii="Times New Roman" w:hAnsi="Times New Roman" w:cs="Times New Roman"/>
                <w:b/>
                <w:sz w:val="24"/>
                <w:szCs w:val="24"/>
              </w:rPr>
            </w:pPr>
          </w:p>
          <w:p w:rsidR="008A662F" w:rsidRPr="00FA53D6" w:rsidRDefault="008A662F" w:rsidP="00FA53D6">
            <w:pPr>
              <w:ind w:firstLine="567"/>
              <w:rPr>
                <w:rFonts w:ascii="Times New Roman" w:hAnsi="Times New Roman" w:cs="Times New Roman"/>
                <w:b/>
                <w:sz w:val="24"/>
                <w:szCs w:val="24"/>
              </w:rPr>
            </w:pPr>
            <w:r w:rsidRPr="00FA53D6">
              <w:rPr>
                <w:rFonts w:ascii="Times New Roman" w:hAnsi="Times New Roman" w:cs="Times New Roman"/>
                <w:b/>
                <w:sz w:val="24"/>
                <w:szCs w:val="24"/>
              </w:rPr>
              <w:t>Ответ:____________</w:t>
            </w:r>
          </w:p>
          <w:p w:rsidR="008A662F" w:rsidRPr="00FA53D6" w:rsidRDefault="008A662F" w:rsidP="00FA53D6">
            <w:pPr>
              <w:rPr>
                <w:rFonts w:ascii="Times New Roman" w:hAnsi="Times New Roman" w:cs="Times New Roman"/>
                <w:b/>
                <w:sz w:val="24"/>
                <w:szCs w:val="24"/>
              </w:rPr>
            </w:pPr>
            <w:r w:rsidRPr="00FA53D6">
              <w:rPr>
                <w:rFonts w:ascii="Times New Roman" w:hAnsi="Times New Roman" w:cs="Times New Roman"/>
                <w:b/>
                <w:sz w:val="24"/>
                <w:szCs w:val="24"/>
              </w:rPr>
              <w:t>Выберите единственный правильный ответ.</w:t>
            </w:r>
          </w:p>
          <w:p w:rsidR="008A662F" w:rsidRPr="00FA53D6" w:rsidRDefault="0008133B" w:rsidP="00FA53D6">
            <w:pPr>
              <w:rPr>
                <w:rFonts w:ascii="Times New Roman" w:hAnsi="Times New Roman" w:cs="Times New Roman"/>
                <w:b/>
                <w:sz w:val="24"/>
                <w:szCs w:val="24"/>
              </w:rPr>
            </w:pPr>
            <w:r>
              <w:rPr>
                <w:rFonts w:ascii="Times New Roman" w:hAnsi="Times New Roman" w:cs="Times New Roman"/>
                <w:b/>
                <w:sz w:val="24"/>
                <w:szCs w:val="24"/>
              </w:rPr>
              <w:t>13.</w:t>
            </w:r>
            <w:proofErr w:type="gramStart"/>
            <w:r>
              <w:rPr>
                <w:rFonts w:ascii="Times New Roman" w:hAnsi="Times New Roman" w:cs="Times New Roman"/>
                <w:b/>
                <w:sz w:val="24"/>
                <w:szCs w:val="24"/>
              </w:rPr>
              <w:t xml:space="preserve">Нарисуйте уловные </w:t>
            </w:r>
            <w:r w:rsidR="008A662F" w:rsidRPr="00FA53D6">
              <w:rPr>
                <w:rFonts w:ascii="Times New Roman" w:hAnsi="Times New Roman" w:cs="Times New Roman"/>
                <w:b/>
                <w:sz w:val="24"/>
                <w:szCs w:val="24"/>
              </w:rPr>
              <w:t>обозначения соответствуют</w:t>
            </w:r>
            <w:proofErr w:type="gramEnd"/>
            <w:r w:rsidR="008A662F" w:rsidRPr="00FA53D6">
              <w:rPr>
                <w:rFonts w:ascii="Times New Roman" w:hAnsi="Times New Roman" w:cs="Times New Roman"/>
                <w:b/>
                <w:sz w:val="24"/>
                <w:szCs w:val="24"/>
              </w:rPr>
              <w:t xml:space="preserve"> следующим машинным швам?</w:t>
            </w:r>
          </w:p>
          <w:p w:rsidR="008A662F" w:rsidRPr="00FA53D6" w:rsidRDefault="008A662F" w:rsidP="00FA53D6">
            <w:pPr>
              <w:rPr>
                <w:rFonts w:ascii="Times New Roman" w:hAnsi="Times New Roman" w:cs="Times New Roman"/>
                <w:sz w:val="24"/>
                <w:szCs w:val="24"/>
              </w:rPr>
            </w:pPr>
          </w:p>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 xml:space="preserve">А. </w:t>
            </w:r>
            <w:proofErr w:type="spellStart"/>
            <w:r w:rsidRPr="00FA53D6">
              <w:rPr>
                <w:rFonts w:ascii="Times New Roman" w:hAnsi="Times New Roman" w:cs="Times New Roman"/>
                <w:sz w:val="24"/>
                <w:szCs w:val="24"/>
              </w:rPr>
              <w:t>Вподгибку</w:t>
            </w:r>
            <w:proofErr w:type="spellEnd"/>
            <w:r w:rsidRPr="00FA53D6">
              <w:rPr>
                <w:rFonts w:ascii="Times New Roman" w:hAnsi="Times New Roman" w:cs="Times New Roman"/>
                <w:sz w:val="24"/>
                <w:szCs w:val="24"/>
              </w:rPr>
              <w:t xml:space="preserve"> с открытым срезом.</w:t>
            </w:r>
          </w:p>
          <w:p w:rsidR="008A662F" w:rsidRPr="00FA53D6" w:rsidRDefault="008A662F" w:rsidP="00FA53D6">
            <w:pPr>
              <w:rPr>
                <w:rFonts w:ascii="Times New Roman" w:hAnsi="Times New Roman" w:cs="Times New Roman"/>
                <w:sz w:val="24"/>
                <w:szCs w:val="24"/>
              </w:rPr>
            </w:pPr>
            <w:r w:rsidRPr="00FA53D6">
              <w:rPr>
                <w:rFonts w:ascii="Times New Roman" w:hAnsi="Times New Roman" w:cs="Times New Roman"/>
                <w:sz w:val="24"/>
                <w:szCs w:val="24"/>
              </w:rPr>
              <w:t xml:space="preserve">Б. </w:t>
            </w:r>
            <w:proofErr w:type="spellStart"/>
            <w:r w:rsidRPr="00FA53D6">
              <w:rPr>
                <w:rFonts w:ascii="Times New Roman" w:hAnsi="Times New Roman" w:cs="Times New Roman"/>
                <w:sz w:val="24"/>
                <w:szCs w:val="24"/>
              </w:rPr>
              <w:t>Вподгибку</w:t>
            </w:r>
            <w:proofErr w:type="spellEnd"/>
            <w:r w:rsidRPr="00FA53D6">
              <w:rPr>
                <w:rFonts w:ascii="Times New Roman" w:hAnsi="Times New Roman" w:cs="Times New Roman"/>
                <w:sz w:val="24"/>
                <w:szCs w:val="24"/>
              </w:rPr>
              <w:t xml:space="preserve"> с закрытым</w:t>
            </w:r>
            <w:r w:rsidR="00FA53D6">
              <w:rPr>
                <w:rFonts w:ascii="Times New Roman" w:hAnsi="Times New Roman" w:cs="Times New Roman"/>
                <w:sz w:val="24"/>
                <w:szCs w:val="24"/>
              </w:rPr>
              <w:t xml:space="preserve"> срезом. </w:t>
            </w:r>
          </w:p>
          <w:p w:rsidR="008A662F" w:rsidRPr="00FA53D6" w:rsidRDefault="008A662F" w:rsidP="00FA53D6">
            <w:pPr>
              <w:rPr>
                <w:rFonts w:ascii="Times New Roman" w:hAnsi="Times New Roman" w:cs="Times New Roman"/>
                <w:sz w:val="24"/>
                <w:szCs w:val="24"/>
              </w:rPr>
            </w:pPr>
          </w:p>
          <w:tbl>
            <w:tblPr>
              <w:tblStyle w:val="a3"/>
              <w:tblW w:w="0" w:type="auto"/>
              <w:tblInd w:w="504" w:type="dxa"/>
              <w:tblLook w:val="04A0"/>
            </w:tblPr>
            <w:tblGrid>
              <w:gridCol w:w="1196"/>
              <w:gridCol w:w="1196"/>
              <w:gridCol w:w="1196"/>
            </w:tblGrid>
            <w:tr w:rsidR="008A662F" w:rsidRPr="00FA53D6" w:rsidTr="00FA53D6">
              <w:tc>
                <w:tcPr>
                  <w:tcW w:w="1196" w:type="dxa"/>
                </w:tcPr>
                <w:p w:rsidR="008A662F" w:rsidRPr="00FA53D6" w:rsidRDefault="008A662F" w:rsidP="00FA53D6">
                  <w:pPr>
                    <w:rPr>
                      <w:rFonts w:ascii="Times New Roman" w:hAnsi="Times New Roman" w:cs="Times New Roman"/>
                      <w:sz w:val="24"/>
                      <w:szCs w:val="24"/>
                    </w:rPr>
                  </w:pPr>
                </w:p>
                <w:p w:rsidR="008A662F" w:rsidRPr="00FA53D6" w:rsidRDefault="008A662F" w:rsidP="00FA53D6">
                  <w:pPr>
                    <w:rPr>
                      <w:rFonts w:ascii="Times New Roman" w:hAnsi="Times New Roman" w:cs="Times New Roman"/>
                      <w:sz w:val="24"/>
                      <w:szCs w:val="24"/>
                    </w:rPr>
                  </w:pPr>
                </w:p>
              </w:tc>
              <w:tc>
                <w:tcPr>
                  <w:tcW w:w="1196" w:type="dxa"/>
                  <w:tcBorders>
                    <w:top w:val="nil"/>
                    <w:bottom w:val="nil"/>
                  </w:tcBorders>
                </w:tcPr>
                <w:p w:rsidR="008A662F" w:rsidRPr="00FA53D6" w:rsidRDefault="008A662F" w:rsidP="00FA53D6">
                  <w:pPr>
                    <w:rPr>
                      <w:rFonts w:ascii="Times New Roman" w:hAnsi="Times New Roman" w:cs="Times New Roman"/>
                      <w:sz w:val="24"/>
                      <w:szCs w:val="24"/>
                    </w:rPr>
                  </w:pPr>
                </w:p>
              </w:tc>
              <w:tc>
                <w:tcPr>
                  <w:tcW w:w="1196" w:type="dxa"/>
                </w:tcPr>
                <w:p w:rsidR="008A662F" w:rsidRPr="00FA53D6" w:rsidRDefault="008A662F" w:rsidP="00FA53D6">
                  <w:pPr>
                    <w:rPr>
                      <w:rFonts w:ascii="Times New Roman" w:hAnsi="Times New Roman" w:cs="Times New Roman"/>
                      <w:sz w:val="24"/>
                      <w:szCs w:val="24"/>
                    </w:rPr>
                  </w:pPr>
                </w:p>
              </w:tc>
            </w:tr>
          </w:tbl>
          <w:p w:rsidR="008A662F" w:rsidRPr="006809E1" w:rsidRDefault="008A662F" w:rsidP="00FA53D6">
            <w:pPr>
              <w:rPr>
                <w:rFonts w:ascii="Times New Roman" w:hAnsi="Times New Roman" w:cs="Times New Roman"/>
              </w:rPr>
            </w:pPr>
            <w:r w:rsidRPr="006809E1">
              <w:rPr>
                <w:rFonts w:ascii="Times New Roman" w:hAnsi="Times New Roman" w:cs="Times New Roman"/>
              </w:rPr>
              <w:t xml:space="preserve">  </w:t>
            </w:r>
            <w:r>
              <w:rPr>
                <w:rFonts w:ascii="Times New Roman" w:hAnsi="Times New Roman" w:cs="Times New Roman"/>
              </w:rPr>
              <w:t xml:space="preserve">               </w:t>
            </w:r>
            <w:r w:rsidRPr="006809E1">
              <w:rPr>
                <w:rFonts w:ascii="Times New Roman" w:hAnsi="Times New Roman" w:cs="Times New Roman"/>
              </w:rPr>
              <w:t xml:space="preserve">     1                                      2                                                                         </w:t>
            </w:r>
          </w:p>
          <w:p w:rsidR="008A662F" w:rsidRPr="0008133B" w:rsidRDefault="008A662F" w:rsidP="00FA53D6">
            <w:pPr>
              <w:rPr>
                <w:rFonts w:ascii="Times New Roman" w:hAnsi="Times New Roman" w:cs="Times New Roman"/>
                <w:sz w:val="24"/>
                <w:szCs w:val="24"/>
              </w:rPr>
            </w:pPr>
            <w:r w:rsidRPr="0008133B">
              <w:rPr>
                <w:rFonts w:ascii="Times New Roman" w:hAnsi="Times New Roman" w:cs="Times New Roman"/>
                <w:sz w:val="24"/>
                <w:szCs w:val="24"/>
              </w:rPr>
              <w:t xml:space="preserve">Ответ: А______;           Б________;                   </w:t>
            </w:r>
          </w:p>
          <w:p w:rsidR="008A662F" w:rsidRPr="006809E1" w:rsidRDefault="008A662F" w:rsidP="00FA53D6">
            <w:pPr>
              <w:rPr>
                <w:rFonts w:ascii="Times New Roman" w:hAnsi="Times New Roman" w:cs="Times New Roman"/>
              </w:rPr>
            </w:pPr>
          </w:p>
          <w:p w:rsidR="008A662F" w:rsidRPr="0008133B" w:rsidRDefault="008A662F" w:rsidP="00FA53D6">
            <w:pPr>
              <w:rPr>
                <w:rFonts w:ascii="Times New Roman" w:hAnsi="Times New Roman" w:cs="Times New Roman"/>
                <w:b/>
                <w:sz w:val="24"/>
                <w:szCs w:val="24"/>
              </w:rPr>
            </w:pPr>
            <w:r w:rsidRPr="0008133B">
              <w:rPr>
                <w:rFonts w:ascii="Times New Roman" w:hAnsi="Times New Roman" w:cs="Times New Roman"/>
                <w:b/>
                <w:sz w:val="24"/>
                <w:szCs w:val="24"/>
              </w:rPr>
              <w:t>Выберите единственный правильный ответ.</w:t>
            </w:r>
          </w:p>
          <w:p w:rsidR="008A662F" w:rsidRPr="0008133B" w:rsidRDefault="008A662F" w:rsidP="00FA53D6">
            <w:pPr>
              <w:rPr>
                <w:rFonts w:ascii="Times New Roman" w:hAnsi="Times New Roman" w:cs="Times New Roman"/>
                <w:b/>
                <w:sz w:val="24"/>
                <w:szCs w:val="24"/>
              </w:rPr>
            </w:pPr>
            <w:r w:rsidRPr="0008133B">
              <w:rPr>
                <w:rFonts w:ascii="Times New Roman" w:hAnsi="Times New Roman" w:cs="Times New Roman"/>
                <w:b/>
                <w:sz w:val="24"/>
                <w:szCs w:val="24"/>
              </w:rPr>
              <w:t>14. Внутрен</w:t>
            </w:r>
            <w:r w:rsidR="00AE4808">
              <w:rPr>
                <w:rFonts w:ascii="Times New Roman" w:hAnsi="Times New Roman" w:cs="Times New Roman"/>
                <w:b/>
                <w:sz w:val="24"/>
                <w:szCs w:val="24"/>
              </w:rPr>
              <w:t>ние строчки выполняются нитками</w:t>
            </w:r>
            <w:r w:rsidRPr="0008133B">
              <w:rPr>
                <w:rFonts w:ascii="Times New Roman" w:hAnsi="Times New Roman" w:cs="Times New Roman"/>
                <w:b/>
                <w:sz w:val="24"/>
                <w:szCs w:val="24"/>
              </w:rPr>
              <w:t>:</w:t>
            </w:r>
          </w:p>
          <w:p w:rsidR="008A662F" w:rsidRPr="0008133B" w:rsidRDefault="008A662F" w:rsidP="00FA53D6">
            <w:pPr>
              <w:rPr>
                <w:rFonts w:ascii="Times New Roman" w:hAnsi="Times New Roman" w:cs="Times New Roman"/>
                <w:sz w:val="24"/>
                <w:szCs w:val="24"/>
              </w:rPr>
            </w:pPr>
            <w:r w:rsidRPr="0008133B">
              <w:rPr>
                <w:rFonts w:ascii="Times New Roman" w:hAnsi="Times New Roman" w:cs="Times New Roman"/>
                <w:sz w:val="24"/>
                <w:szCs w:val="24"/>
              </w:rPr>
              <w:t>а) любого цвета,</w:t>
            </w:r>
          </w:p>
          <w:p w:rsidR="008A662F" w:rsidRPr="0008133B" w:rsidRDefault="008A662F" w:rsidP="00FA53D6">
            <w:pPr>
              <w:rPr>
                <w:rFonts w:ascii="Times New Roman" w:hAnsi="Times New Roman" w:cs="Times New Roman"/>
                <w:b/>
                <w:sz w:val="24"/>
                <w:szCs w:val="24"/>
              </w:rPr>
            </w:pPr>
            <w:r w:rsidRPr="00AE4808">
              <w:rPr>
                <w:rFonts w:ascii="Times New Roman" w:hAnsi="Times New Roman" w:cs="Times New Roman"/>
                <w:sz w:val="24"/>
                <w:szCs w:val="24"/>
              </w:rPr>
              <w:t>б)</w:t>
            </w:r>
            <w:r w:rsidRPr="0008133B">
              <w:rPr>
                <w:rFonts w:ascii="Times New Roman" w:hAnsi="Times New Roman" w:cs="Times New Roman"/>
                <w:b/>
                <w:sz w:val="24"/>
                <w:szCs w:val="24"/>
              </w:rPr>
              <w:t xml:space="preserve"> </w:t>
            </w:r>
            <w:r w:rsidRPr="0008133B">
              <w:rPr>
                <w:rFonts w:ascii="Times New Roman" w:hAnsi="Times New Roman" w:cs="Times New Roman"/>
                <w:sz w:val="24"/>
                <w:szCs w:val="24"/>
              </w:rPr>
              <w:t>в цвет ткани,</w:t>
            </w:r>
          </w:p>
          <w:p w:rsidR="008A662F" w:rsidRPr="0008133B" w:rsidRDefault="008A662F" w:rsidP="00FA53D6">
            <w:pPr>
              <w:rPr>
                <w:rFonts w:ascii="Times New Roman" w:hAnsi="Times New Roman" w:cs="Times New Roman"/>
                <w:sz w:val="24"/>
                <w:szCs w:val="24"/>
              </w:rPr>
            </w:pPr>
            <w:r w:rsidRPr="0008133B">
              <w:rPr>
                <w:rFonts w:ascii="Times New Roman" w:hAnsi="Times New Roman" w:cs="Times New Roman"/>
                <w:sz w:val="24"/>
                <w:szCs w:val="24"/>
              </w:rPr>
              <w:t>в) отделочными,</w:t>
            </w:r>
          </w:p>
          <w:p w:rsidR="008A662F" w:rsidRPr="0008133B" w:rsidRDefault="008A662F" w:rsidP="00FA53D6">
            <w:pPr>
              <w:rPr>
                <w:rFonts w:ascii="Times New Roman" w:hAnsi="Times New Roman" w:cs="Times New Roman"/>
                <w:sz w:val="24"/>
                <w:szCs w:val="24"/>
              </w:rPr>
            </w:pPr>
            <w:r w:rsidRPr="0008133B">
              <w:rPr>
                <w:rFonts w:ascii="Times New Roman" w:hAnsi="Times New Roman" w:cs="Times New Roman"/>
                <w:sz w:val="24"/>
                <w:szCs w:val="24"/>
              </w:rPr>
              <w:t>г) не имеет значение.</w:t>
            </w:r>
          </w:p>
          <w:p w:rsidR="008A662F" w:rsidRPr="0008133B" w:rsidRDefault="008A662F" w:rsidP="00FA53D6">
            <w:pPr>
              <w:rPr>
                <w:rFonts w:ascii="Times New Roman" w:hAnsi="Times New Roman" w:cs="Times New Roman"/>
                <w:sz w:val="24"/>
                <w:szCs w:val="24"/>
              </w:rPr>
            </w:pPr>
          </w:p>
          <w:p w:rsidR="008A662F" w:rsidRPr="0008133B" w:rsidRDefault="008A662F" w:rsidP="00FA53D6">
            <w:pPr>
              <w:rPr>
                <w:rFonts w:ascii="Times New Roman" w:hAnsi="Times New Roman" w:cs="Times New Roman"/>
                <w:b/>
                <w:sz w:val="24"/>
                <w:szCs w:val="24"/>
              </w:rPr>
            </w:pPr>
            <w:r w:rsidRPr="0008133B">
              <w:rPr>
                <w:rFonts w:ascii="Times New Roman" w:hAnsi="Times New Roman" w:cs="Times New Roman"/>
                <w:b/>
                <w:sz w:val="24"/>
                <w:szCs w:val="24"/>
              </w:rPr>
              <w:t>Выберите единственный правильный ответ.</w:t>
            </w:r>
          </w:p>
          <w:p w:rsidR="008A662F" w:rsidRPr="0008133B" w:rsidRDefault="008A662F" w:rsidP="00FA53D6">
            <w:pPr>
              <w:rPr>
                <w:rFonts w:ascii="Times New Roman" w:hAnsi="Times New Roman" w:cs="Times New Roman"/>
                <w:b/>
                <w:sz w:val="24"/>
                <w:szCs w:val="24"/>
              </w:rPr>
            </w:pPr>
            <w:r w:rsidRPr="0008133B">
              <w:rPr>
                <w:rFonts w:ascii="Times New Roman" w:hAnsi="Times New Roman" w:cs="Times New Roman"/>
                <w:b/>
                <w:sz w:val="24"/>
                <w:szCs w:val="24"/>
              </w:rPr>
              <w:t>15. Какая ткань используется для аппликации:</w:t>
            </w:r>
          </w:p>
          <w:p w:rsidR="008A662F" w:rsidRPr="0008133B" w:rsidRDefault="008A662F" w:rsidP="00FA53D6">
            <w:pPr>
              <w:rPr>
                <w:rFonts w:ascii="Times New Roman" w:hAnsi="Times New Roman" w:cs="Times New Roman"/>
                <w:b/>
                <w:sz w:val="24"/>
                <w:szCs w:val="24"/>
              </w:rPr>
            </w:pPr>
            <w:r w:rsidRPr="0008133B">
              <w:rPr>
                <w:rFonts w:ascii="Times New Roman" w:hAnsi="Times New Roman" w:cs="Times New Roman"/>
                <w:b/>
                <w:sz w:val="24"/>
                <w:szCs w:val="24"/>
              </w:rPr>
              <w:t xml:space="preserve">а) </w:t>
            </w:r>
            <w:r w:rsidRPr="0008133B">
              <w:rPr>
                <w:rFonts w:ascii="Times New Roman" w:hAnsi="Times New Roman" w:cs="Times New Roman"/>
                <w:sz w:val="24"/>
                <w:szCs w:val="24"/>
              </w:rPr>
              <w:t>любая ткань;</w:t>
            </w:r>
          </w:p>
          <w:p w:rsidR="008A662F" w:rsidRPr="0008133B" w:rsidRDefault="008A662F" w:rsidP="00FA53D6">
            <w:pPr>
              <w:rPr>
                <w:rFonts w:ascii="Times New Roman" w:hAnsi="Times New Roman" w:cs="Times New Roman"/>
                <w:sz w:val="24"/>
                <w:szCs w:val="24"/>
              </w:rPr>
            </w:pPr>
            <w:r w:rsidRPr="0008133B">
              <w:rPr>
                <w:rFonts w:ascii="Times New Roman" w:hAnsi="Times New Roman" w:cs="Times New Roman"/>
                <w:sz w:val="24"/>
                <w:szCs w:val="24"/>
              </w:rPr>
              <w:t>б) только плотная ткань;</w:t>
            </w:r>
          </w:p>
          <w:p w:rsidR="008A662F" w:rsidRPr="0008133B" w:rsidRDefault="008A662F" w:rsidP="00FA53D6">
            <w:pPr>
              <w:rPr>
                <w:rFonts w:ascii="Times New Roman" w:hAnsi="Times New Roman" w:cs="Times New Roman"/>
                <w:sz w:val="24"/>
                <w:szCs w:val="24"/>
              </w:rPr>
            </w:pPr>
            <w:r w:rsidRPr="0008133B">
              <w:rPr>
                <w:rFonts w:ascii="Times New Roman" w:hAnsi="Times New Roman" w:cs="Times New Roman"/>
                <w:sz w:val="24"/>
                <w:szCs w:val="24"/>
              </w:rPr>
              <w:t>в) только хлопчатобумажная;</w:t>
            </w:r>
          </w:p>
          <w:p w:rsidR="008A662F" w:rsidRPr="0008133B" w:rsidRDefault="008A662F" w:rsidP="00FA53D6">
            <w:pPr>
              <w:rPr>
                <w:rFonts w:ascii="Times New Roman" w:hAnsi="Times New Roman" w:cs="Times New Roman"/>
                <w:sz w:val="24"/>
                <w:szCs w:val="24"/>
              </w:rPr>
            </w:pPr>
            <w:r w:rsidRPr="0008133B">
              <w:rPr>
                <w:rFonts w:ascii="Times New Roman" w:hAnsi="Times New Roman" w:cs="Times New Roman"/>
                <w:sz w:val="24"/>
                <w:szCs w:val="24"/>
              </w:rPr>
              <w:t>г) только рельефная ткань.</w:t>
            </w:r>
          </w:p>
          <w:p w:rsidR="008A662F" w:rsidRPr="006809E1" w:rsidRDefault="008A662F" w:rsidP="0008133B">
            <w:pPr>
              <w:rPr>
                <w:rFonts w:ascii="Times New Roman" w:hAnsi="Times New Roman" w:cs="Times New Roman"/>
              </w:rPr>
            </w:pPr>
          </w:p>
          <w:p w:rsidR="008A662F" w:rsidRPr="0008133B" w:rsidRDefault="0008133B" w:rsidP="0008133B">
            <w:pPr>
              <w:pStyle w:val="af0"/>
              <w:spacing w:after="0" w:line="240" w:lineRule="auto"/>
              <w:jc w:val="center"/>
              <w:rPr>
                <w:rFonts w:ascii="Times New Roman" w:hAnsi="Times New Roman" w:cs="Times New Roman"/>
                <w:sz w:val="28"/>
                <w:szCs w:val="28"/>
              </w:rPr>
            </w:pPr>
            <w:r w:rsidRPr="0008133B">
              <w:rPr>
                <w:rFonts w:ascii="Times New Roman" w:hAnsi="Times New Roman" w:cs="Times New Roman"/>
                <w:sz w:val="28"/>
                <w:szCs w:val="28"/>
              </w:rPr>
              <w:t>Промежуточная аттестация по технологии</w:t>
            </w:r>
            <w:proofErr w:type="gramStart"/>
            <w:r w:rsidRPr="0008133B">
              <w:rPr>
                <w:rFonts w:ascii="Times New Roman" w:hAnsi="Times New Roman" w:cs="Times New Roman"/>
                <w:sz w:val="28"/>
                <w:szCs w:val="28"/>
              </w:rPr>
              <w:t xml:space="preserve"> </w:t>
            </w:r>
            <w:r>
              <w:rPr>
                <w:rFonts w:ascii="Times New Roman" w:hAnsi="Times New Roman" w:cs="Times New Roman"/>
                <w:sz w:val="28"/>
                <w:szCs w:val="28"/>
              </w:rPr>
              <w:t>Б</w:t>
            </w:r>
            <w:proofErr w:type="gramEnd"/>
          </w:p>
          <w:p w:rsidR="008A662F" w:rsidRPr="0008133B" w:rsidRDefault="008A662F" w:rsidP="00AE4808">
            <w:pPr>
              <w:pStyle w:val="2"/>
              <w:jc w:val="both"/>
              <w:outlineLvl w:val="1"/>
              <w:rPr>
                <w:rFonts w:ascii="Times New Roman" w:hAnsi="Times New Roman" w:cs="Times New Roman"/>
                <w:b w:val="0"/>
                <w:i/>
                <w:sz w:val="24"/>
                <w:szCs w:val="24"/>
              </w:rPr>
            </w:pPr>
            <w:r w:rsidRPr="0008133B">
              <w:rPr>
                <w:rFonts w:ascii="Times New Roman" w:hAnsi="Times New Roman" w:cs="Times New Roman"/>
                <w:i/>
                <w:sz w:val="24"/>
                <w:szCs w:val="24"/>
              </w:rPr>
              <w:t>(Обслуживающий труд) - 5класс</w:t>
            </w:r>
          </w:p>
          <w:p w:rsidR="008A662F" w:rsidRPr="0008133B" w:rsidRDefault="008A662F" w:rsidP="00AE4808">
            <w:pPr>
              <w:jc w:val="both"/>
              <w:rPr>
                <w:rFonts w:ascii="Times New Roman" w:hAnsi="Times New Roman" w:cs="Times New Roman"/>
                <w:i/>
                <w:sz w:val="24"/>
                <w:szCs w:val="24"/>
                <w:u w:val="single"/>
              </w:rPr>
            </w:pPr>
            <w:r w:rsidRPr="0008133B">
              <w:rPr>
                <w:rFonts w:ascii="Times New Roman" w:hAnsi="Times New Roman" w:cs="Times New Roman"/>
                <w:i/>
                <w:sz w:val="24"/>
                <w:szCs w:val="24"/>
                <w:u w:val="single"/>
              </w:rPr>
              <w:t>Задания для промежуточной аттестации по технологии обслуживающий труд</w:t>
            </w:r>
          </w:p>
          <w:p w:rsidR="008A662F" w:rsidRPr="0008133B" w:rsidRDefault="008A662F" w:rsidP="00AE4808">
            <w:pPr>
              <w:jc w:val="both"/>
              <w:rPr>
                <w:rFonts w:ascii="Times New Roman" w:hAnsi="Times New Roman" w:cs="Times New Roman"/>
                <w:b/>
                <w:sz w:val="24"/>
                <w:szCs w:val="24"/>
              </w:rPr>
            </w:pPr>
            <w:r w:rsidRPr="0008133B">
              <w:rPr>
                <w:rFonts w:ascii="Times New Roman" w:hAnsi="Times New Roman" w:cs="Times New Roman"/>
                <w:b/>
                <w:sz w:val="24"/>
                <w:szCs w:val="24"/>
              </w:rPr>
              <w:t>1.</w:t>
            </w:r>
            <w:r w:rsidR="0008133B">
              <w:rPr>
                <w:rFonts w:ascii="Times New Roman" w:hAnsi="Times New Roman" w:cs="Times New Roman"/>
                <w:b/>
                <w:sz w:val="24"/>
                <w:szCs w:val="24"/>
              </w:rPr>
              <w:t xml:space="preserve"> </w:t>
            </w:r>
            <w:r w:rsidRPr="0008133B">
              <w:rPr>
                <w:rFonts w:ascii="Times New Roman" w:hAnsi="Times New Roman" w:cs="Times New Roman"/>
                <w:b/>
                <w:sz w:val="24"/>
                <w:szCs w:val="24"/>
              </w:rPr>
              <w:t>Шлифованный, полиров</w:t>
            </w:r>
            <w:r w:rsidR="00AE4808">
              <w:rPr>
                <w:rFonts w:ascii="Times New Roman" w:hAnsi="Times New Roman" w:cs="Times New Roman"/>
                <w:b/>
                <w:sz w:val="24"/>
                <w:szCs w:val="24"/>
              </w:rPr>
              <w:t>анный, дробленный, длиннозерны</w:t>
            </w:r>
            <w:r w:rsidRPr="0008133B">
              <w:rPr>
                <w:rFonts w:ascii="Times New Roman" w:hAnsi="Times New Roman" w:cs="Times New Roman"/>
                <w:b/>
                <w:sz w:val="24"/>
                <w:szCs w:val="24"/>
              </w:rPr>
              <w:t>й, круглый</w:t>
            </w:r>
          </w:p>
          <w:p w:rsidR="008A662F" w:rsidRPr="006809E1" w:rsidRDefault="008A662F" w:rsidP="00AE4808">
            <w:pPr>
              <w:jc w:val="both"/>
              <w:rPr>
                <w:rFonts w:ascii="Times New Roman" w:hAnsi="Times New Roman" w:cs="Times New Roman"/>
                <w:b/>
                <w:sz w:val="24"/>
                <w:szCs w:val="24"/>
              </w:rPr>
            </w:pPr>
            <w:r w:rsidRPr="006809E1">
              <w:rPr>
                <w:rFonts w:ascii="Times New Roman" w:hAnsi="Times New Roman" w:cs="Times New Roman"/>
                <w:sz w:val="24"/>
                <w:szCs w:val="24"/>
              </w:rPr>
              <w:t xml:space="preserve">- </w:t>
            </w:r>
            <w:r w:rsidR="0008133B">
              <w:rPr>
                <w:rFonts w:ascii="Times New Roman" w:hAnsi="Times New Roman" w:cs="Times New Roman"/>
                <w:b/>
                <w:sz w:val="24"/>
                <w:szCs w:val="24"/>
              </w:rPr>
              <w:t>это сказано о</w:t>
            </w:r>
            <w:r w:rsidRPr="006809E1">
              <w:rPr>
                <w:rFonts w:ascii="Times New Roman" w:hAnsi="Times New Roman" w:cs="Times New Roman"/>
                <w:b/>
                <w:sz w:val="24"/>
                <w:szCs w:val="24"/>
              </w:rPr>
              <w:t>:</w:t>
            </w:r>
          </w:p>
          <w:p w:rsidR="008A662F" w:rsidRPr="006809E1" w:rsidRDefault="008A662F" w:rsidP="00AE4808">
            <w:pPr>
              <w:jc w:val="both"/>
              <w:rPr>
                <w:rFonts w:ascii="Times New Roman" w:hAnsi="Times New Roman" w:cs="Times New Roman"/>
                <w:sz w:val="24"/>
                <w:szCs w:val="24"/>
              </w:rPr>
            </w:pPr>
            <w:r w:rsidRPr="006809E1">
              <w:rPr>
                <w:rFonts w:ascii="Times New Roman" w:hAnsi="Times New Roman" w:cs="Times New Roman"/>
                <w:sz w:val="24"/>
                <w:szCs w:val="24"/>
              </w:rPr>
              <w:t>а) гречихе,</w:t>
            </w:r>
          </w:p>
          <w:p w:rsidR="008A662F" w:rsidRPr="006809E1" w:rsidRDefault="008A662F" w:rsidP="00AE4808">
            <w:pPr>
              <w:jc w:val="both"/>
              <w:rPr>
                <w:rFonts w:ascii="Times New Roman" w:hAnsi="Times New Roman" w:cs="Times New Roman"/>
                <w:sz w:val="24"/>
                <w:szCs w:val="24"/>
              </w:rPr>
            </w:pPr>
            <w:r w:rsidRPr="006809E1">
              <w:rPr>
                <w:rFonts w:ascii="Times New Roman" w:hAnsi="Times New Roman" w:cs="Times New Roman"/>
                <w:sz w:val="24"/>
                <w:szCs w:val="24"/>
              </w:rPr>
              <w:t xml:space="preserve">б) </w:t>
            </w:r>
            <w:proofErr w:type="gramStart"/>
            <w:r w:rsidRPr="006809E1">
              <w:rPr>
                <w:rFonts w:ascii="Times New Roman" w:hAnsi="Times New Roman" w:cs="Times New Roman"/>
                <w:sz w:val="24"/>
                <w:szCs w:val="24"/>
              </w:rPr>
              <w:t>ячмене</w:t>
            </w:r>
            <w:proofErr w:type="gramEnd"/>
            <w:r w:rsidRPr="006809E1">
              <w:rPr>
                <w:rFonts w:ascii="Times New Roman" w:hAnsi="Times New Roman" w:cs="Times New Roman"/>
                <w:sz w:val="24"/>
                <w:szCs w:val="24"/>
              </w:rPr>
              <w:t>,</w:t>
            </w:r>
          </w:p>
          <w:p w:rsidR="008A662F" w:rsidRPr="006809E1" w:rsidRDefault="008A662F" w:rsidP="00AE4808">
            <w:pPr>
              <w:jc w:val="both"/>
              <w:rPr>
                <w:rFonts w:ascii="Times New Roman" w:hAnsi="Times New Roman" w:cs="Times New Roman"/>
                <w:sz w:val="24"/>
                <w:szCs w:val="24"/>
              </w:rPr>
            </w:pPr>
            <w:r w:rsidRPr="006809E1">
              <w:rPr>
                <w:rFonts w:ascii="Times New Roman" w:hAnsi="Times New Roman" w:cs="Times New Roman"/>
                <w:sz w:val="24"/>
                <w:szCs w:val="24"/>
              </w:rPr>
              <w:t xml:space="preserve">в) </w:t>
            </w:r>
            <w:proofErr w:type="gramStart"/>
            <w:r w:rsidRPr="006809E1">
              <w:rPr>
                <w:rFonts w:ascii="Times New Roman" w:hAnsi="Times New Roman" w:cs="Times New Roman"/>
                <w:sz w:val="24"/>
                <w:szCs w:val="24"/>
              </w:rPr>
              <w:t>рисе</w:t>
            </w:r>
            <w:proofErr w:type="gramEnd"/>
            <w:r w:rsidRPr="006809E1">
              <w:rPr>
                <w:rFonts w:ascii="Times New Roman" w:hAnsi="Times New Roman" w:cs="Times New Roman"/>
                <w:sz w:val="24"/>
                <w:szCs w:val="24"/>
              </w:rPr>
              <w:t>.</w:t>
            </w:r>
          </w:p>
          <w:p w:rsidR="008A662F" w:rsidRPr="006809E1" w:rsidRDefault="008A662F" w:rsidP="00FA53D6">
            <w:pPr>
              <w:contextualSpacing/>
              <w:rPr>
                <w:rFonts w:ascii="Times New Roman" w:hAnsi="Times New Roman" w:cs="Times New Roman"/>
                <w:sz w:val="24"/>
                <w:szCs w:val="24"/>
              </w:rPr>
            </w:pPr>
          </w:p>
          <w:p w:rsidR="008A662F" w:rsidRPr="006809E1" w:rsidRDefault="008A662F" w:rsidP="00FA53D6">
            <w:pPr>
              <w:contextualSpacing/>
              <w:rPr>
                <w:rFonts w:ascii="Times New Roman" w:hAnsi="Times New Roman" w:cs="Times New Roman"/>
                <w:b/>
                <w:sz w:val="24"/>
                <w:szCs w:val="24"/>
              </w:rPr>
            </w:pPr>
            <w:r w:rsidRPr="006809E1">
              <w:rPr>
                <w:rFonts w:ascii="Times New Roman" w:hAnsi="Times New Roman" w:cs="Times New Roman"/>
                <w:b/>
                <w:sz w:val="24"/>
                <w:szCs w:val="24"/>
              </w:rPr>
              <w:t>2. Белый, желтый, красный, черный, зеленый – это сорта:</w:t>
            </w:r>
          </w:p>
          <w:p w:rsidR="008A662F" w:rsidRPr="006809E1" w:rsidRDefault="008A662F" w:rsidP="00FA53D6">
            <w:pPr>
              <w:contextualSpacing/>
              <w:rPr>
                <w:rFonts w:ascii="Times New Roman" w:hAnsi="Times New Roman" w:cs="Times New Roman"/>
                <w:sz w:val="24"/>
                <w:szCs w:val="24"/>
              </w:rPr>
            </w:pPr>
            <w:r w:rsidRPr="006809E1">
              <w:rPr>
                <w:rFonts w:ascii="Times New Roman" w:hAnsi="Times New Roman" w:cs="Times New Roman"/>
                <w:sz w:val="24"/>
                <w:szCs w:val="24"/>
              </w:rPr>
              <w:t>а) кофе,</w:t>
            </w:r>
          </w:p>
          <w:p w:rsidR="008A662F" w:rsidRPr="006809E1" w:rsidRDefault="008A662F" w:rsidP="00FA53D6">
            <w:pPr>
              <w:contextualSpacing/>
              <w:rPr>
                <w:rFonts w:ascii="Times New Roman" w:hAnsi="Times New Roman" w:cs="Times New Roman"/>
                <w:sz w:val="24"/>
                <w:szCs w:val="24"/>
              </w:rPr>
            </w:pPr>
            <w:r w:rsidRPr="006809E1">
              <w:rPr>
                <w:rFonts w:ascii="Times New Roman" w:hAnsi="Times New Roman" w:cs="Times New Roman"/>
                <w:sz w:val="24"/>
                <w:szCs w:val="24"/>
              </w:rPr>
              <w:t>б) чая,</w:t>
            </w:r>
          </w:p>
          <w:p w:rsidR="008A662F" w:rsidRPr="006809E1" w:rsidRDefault="008A662F" w:rsidP="00FA53D6">
            <w:pPr>
              <w:contextualSpacing/>
              <w:rPr>
                <w:rFonts w:ascii="Times New Roman" w:hAnsi="Times New Roman" w:cs="Times New Roman"/>
                <w:sz w:val="24"/>
                <w:szCs w:val="24"/>
              </w:rPr>
            </w:pPr>
            <w:r w:rsidRPr="006809E1">
              <w:rPr>
                <w:rFonts w:ascii="Times New Roman" w:hAnsi="Times New Roman" w:cs="Times New Roman"/>
                <w:sz w:val="24"/>
                <w:szCs w:val="24"/>
              </w:rPr>
              <w:t>в) какао.</w:t>
            </w:r>
          </w:p>
          <w:p w:rsidR="008A662F" w:rsidRPr="006809E1" w:rsidRDefault="008A662F" w:rsidP="00FA53D6">
            <w:pPr>
              <w:contextualSpacing/>
              <w:rPr>
                <w:rFonts w:ascii="Times New Roman" w:hAnsi="Times New Roman" w:cs="Times New Roman"/>
                <w:sz w:val="24"/>
                <w:szCs w:val="24"/>
              </w:rPr>
            </w:pPr>
          </w:p>
          <w:p w:rsidR="008A662F" w:rsidRPr="006809E1" w:rsidRDefault="008A662F" w:rsidP="00FA53D6">
            <w:pPr>
              <w:contextualSpacing/>
              <w:rPr>
                <w:rFonts w:ascii="Times New Roman" w:hAnsi="Times New Roman" w:cs="Times New Roman"/>
                <w:b/>
                <w:sz w:val="24"/>
                <w:szCs w:val="24"/>
              </w:rPr>
            </w:pPr>
            <w:r w:rsidRPr="006809E1">
              <w:rPr>
                <w:rFonts w:ascii="Times New Roman" w:hAnsi="Times New Roman" w:cs="Times New Roman"/>
                <w:b/>
                <w:sz w:val="24"/>
                <w:szCs w:val="24"/>
              </w:rPr>
              <w:t>3.Соедините части пословиц:</w:t>
            </w:r>
          </w:p>
          <w:p w:rsidR="008A662F" w:rsidRPr="006809E1" w:rsidRDefault="008A662F" w:rsidP="00FA53D6">
            <w:pPr>
              <w:contextualSpacing/>
              <w:rPr>
                <w:rFonts w:ascii="Times New Roman" w:hAnsi="Times New Roman" w:cs="Times New Roman"/>
                <w:b/>
                <w:sz w:val="24"/>
                <w:szCs w:val="24"/>
              </w:rPr>
            </w:pPr>
          </w:p>
          <w:tbl>
            <w:tblPr>
              <w:tblStyle w:val="a3"/>
              <w:tblW w:w="0" w:type="auto"/>
              <w:tblInd w:w="250" w:type="dxa"/>
              <w:tblLook w:val="04A0"/>
            </w:tblPr>
            <w:tblGrid>
              <w:gridCol w:w="2943"/>
              <w:gridCol w:w="567"/>
              <w:gridCol w:w="851"/>
              <w:gridCol w:w="567"/>
              <w:gridCol w:w="2977"/>
            </w:tblGrid>
            <w:tr w:rsidR="008A662F" w:rsidRPr="006809E1" w:rsidTr="00FA53D6">
              <w:tc>
                <w:tcPr>
                  <w:tcW w:w="2943"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Щи да каша…</w: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а</w:t>
                  </w:r>
                </w:p>
              </w:tc>
              <w:tc>
                <w:tcPr>
                  <w:tcW w:w="851" w:type="dxa"/>
                  <w:vMerge w:val="restart"/>
                  <w:tcBorders>
                    <w:top w:val="nil"/>
                  </w:tcBorders>
                </w:tcPr>
                <w:p w:rsidR="008A662F" w:rsidRPr="006809E1" w:rsidRDefault="008109AC" w:rsidP="00FA53D6">
                  <w:pPr>
                    <w:rPr>
                      <w:rFonts w:ascii="Times New Roman" w:hAnsi="Times New Roman" w:cs="Times New Roman"/>
                      <w:sz w:val="24"/>
                      <w:szCs w:val="24"/>
                    </w:rPr>
                  </w:pPr>
                  <w:r>
                    <w:rPr>
                      <w:rFonts w:ascii="Times New Roman" w:hAnsi="Times New Roman" w:cs="Times New Roman"/>
                      <w:noProof/>
                      <w:sz w:val="24"/>
                      <w:szCs w:val="24"/>
                      <w:lang w:eastAsia="ru-RU"/>
                    </w:rPr>
                    <w:pict>
                      <v:shapetype id="_x0000_t32" coordsize="21600,21600" o:spt="32" o:oned="t" path="m,l21600,21600e" filled="f">
                        <v:path arrowok="t" fillok="f" o:connecttype="none"/>
                        <o:lock v:ext="edit" shapetype="t"/>
                      </v:shapetype>
                      <v:shape id="Прямая со стрелкой 1" o:spid="_x0000_s1038" type="#_x0000_t32" style="position:absolute;margin-left:-5.55pt;margin-top:9pt;width:41.3pt;height:39.75pt;z-index:251677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">
                        <v:stroke endarrow="block"/>
                      </v:shape>
                    </w:pic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1</w:t>
                  </w:r>
                </w:p>
              </w:tc>
              <w:tc>
                <w:tcPr>
                  <w:tcW w:w="297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 а без хлеба не сытно</w:t>
                  </w:r>
                </w:p>
              </w:tc>
            </w:tr>
            <w:tr w:rsidR="008A662F" w:rsidRPr="006809E1" w:rsidTr="00FA53D6">
              <w:tc>
                <w:tcPr>
                  <w:tcW w:w="2943"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Хлеб всему…</w: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б</w:t>
                  </w:r>
                </w:p>
              </w:tc>
              <w:tc>
                <w:tcPr>
                  <w:tcW w:w="851" w:type="dxa"/>
                  <w:vMerge/>
                </w:tcPr>
                <w:p w:rsidR="008A662F" w:rsidRPr="006809E1" w:rsidRDefault="008A662F" w:rsidP="00FA53D6">
                  <w:pPr>
                    <w:rPr>
                      <w:rFonts w:ascii="Times New Roman" w:hAnsi="Times New Roman" w:cs="Times New Roman"/>
                      <w:sz w:val="24"/>
                      <w:szCs w:val="24"/>
                    </w:rPr>
                  </w:pP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2</w:t>
                  </w:r>
                </w:p>
              </w:tc>
              <w:tc>
                <w:tcPr>
                  <w:tcW w:w="297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 прогонят недуг</w:t>
                  </w:r>
                </w:p>
              </w:tc>
            </w:tr>
            <w:tr w:rsidR="008A662F" w:rsidRPr="006809E1" w:rsidTr="00FA53D6">
              <w:tc>
                <w:tcPr>
                  <w:tcW w:w="2943"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Без соли не вкусно…</w: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в</w:t>
                  </w:r>
                </w:p>
              </w:tc>
              <w:tc>
                <w:tcPr>
                  <w:tcW w:w="851" w:type="dxa"/>
                  <w:vMerge/>
                </w:tcPr>
                <w:p w:rsidR="008A662F" w:rsidRPr="006809E1" w:rsidRDefault="008A662F" w:rsidP="00FA53D6">
                  <w:pPr>
                    <w:rPr>
                      <w:rFonts w:ascii="Times New Roman" w:hAnsi="Times New Roman" w:cs="Times New Roman"/>
                      <w:sz w:val="24"/>
                      <w:szCs w:val="24"/>
                    </w:rPr>
                  </w:pP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3</w:t>
                  </w:r>
                </w:p>
              </w:tc>
              <w:tc>
                <w:tcPr>
                  <w:tcW w:w="297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…голова</w:t>
                  </w:r>
                </w:p>
              </w:tc>
            </w:tr>
            <w:tr w:rsidR="008A662F" w:rsidRPr="006809E1" w:rsidTr="00FA53D6">
              <w:tc>
                <w:tcPr>
                  <w:tcW w:w="2943"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Чеснок и лук ….</w:t>
                  </w: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г</w:t>
                  </w:r>
                </w:p>
              </w:tc>
              <w:tc>
                <w:tcPr>
                  <w:tcW w:w="851" w:type="dxa"/>
                  <w:vMerge/>
                  <w:tcBorders>
                    <w:bottom w:val="nil"/>
                  </w:tcBorders>
                </w:tcPr>
                <w:p w:rsidR="008A662F" w:rsidRPr="006809E1" w:rsidRDefault="008A662F" w:rsidP="00FA53D6">
                  <w:pPr>
                    <w:rPr>
                      <w:rFonts w:ascii="Times New Roman" w:hAnsi="Times New Roman" w:cs="Times New Roman"/>
                      <w:sz w:val="24"/>
                      <w:szCs w:val="24"/>
                    </w:rPr>
                  </w:pPr>
                </w:p>
              </w:tc>
              <w:tc>
                <w:tcPr>
                  <w:tcW w:w="56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4</w:t>
                  </w:r>
                </w:p>
              </w:tc>
              <w:tc>
                <w:tcPr>
                  <w:tcW w:w="2977" w:type="dxa"/>
                </w:tcPr>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…пища наша</w:t>
                  </w:r>
                </w:p>
              </w:tc>
            </w:tr>
          </w:tbl>
          <w:p w:rsidR="008A662F" w:rsidRPr="006809E1" w:rsidRDefault="008A662F" w:rsidP="00FA53D6">
            <w:pPr>
              <w:rPr>
                <w:rFonts w:ascii="Times New Roman" w:hAnsi="Times New Roman" w:cs="Times New Roman"/>
                <w:sz w:val="20"/>
              </w:rPr>
            </w:pPr>
          </w:p>
          <w:p w:rsidR="008A662F" w:rsidRPr="006809E1" w:rsidRDefault="008A662F" w:rsidP="00FA53D6">
            <w:pPr>
              <w:rPr>
                <w:rFonts w:ascii="Times New Roman" w:hAnsi="Times New Roman" w:cs="Times New Roman"/>
              </w:rPr>
            </w:pPr>
            <w:r w:rsidRPr="006809E1">
              <w:rPr>
                <w:rFonts w:ascii="Times New Roman" w:hAnsi="Times New Roman" w:cs="Times New Roman"/>
              </w:rPr>
              <w:t>Ответ</w:t>
            </w:r>
            <w:r w:rsidRPr="006809E1">
              <w:rPr>
                <w:rFonts w:ascii="Times New Roman" w:hAnsi="Times New Roman" w:cs="Times New Roman"/>
                <w:b/>
                <w:u w:val="single"/>
              </w:rPr>
              <w:t>: А - 4;</w:t>
            </w:r>
            <w:r w:rsidRPr="006809E1">
              <w:rPr>
                <w:rFonts w:ascii="Times New Roman" w:hAnsi="Times New Roman" w:cs="Times New Roman"/>
              </w:rPr>
              <w:t xml:space="preserve">       </w:t>
            </w:r>
            <w:r w:rsidR="001D4E03">
              <w:rPr>
                <w:rFonts w:ascii="Times New Roman" w:hAnsi="Times New Roman" w:cs="Times New Roman"/>
              </w:rPr>
              <w:t xml:space="preserve">    </w:t>
            </w:r>
            <w:r w:rsidRPr="006809E1">
              <w:rPr>
                <w:rFonts w:ascii="Times New Roman" w:hAnsi="Times New Roman" w:cs="Times New Roman"/>
              </w:rPr>
              <w:t xml:space="preserve">    Б________;             </w:t>
            </w:r>
            <w:r w:rsidR="001D4E03">
              <w:rPr>
                <w:rFonts w:ascii="Times New Roman" w:hAnsi="Times New Roman" w:cs="Times New Roman"/>
              </w:rPr>
              <w:t xml:space="preserve">   </w:t>
            </w:r>
            <w:r w:rsidRPr="006809E1">
              <w:rPr>
                <w:rFonts w:ascii="Times New Roman" w:hAnsi="Times New Roman" w:cs="Times New Roman"/>
              </w:rPr>
              <w:t xml:space="preserve">       В________;                            Г_________;</w:t>
            </w:r>
          </w:p>
          <w:p w:rsidR="008A662F" w:rsidRPr="0008133B" w:rsidRDefault="008A662F" w:rsidP="0008133B">
            <w:pPr>
              <w:rPr>
                <w:rFonts w:ascii="Times New Roman" w:hAnsi="Times New Roman" w:cs="Times New Roman"/>
                <w:sz w:val="20"/>
              </w:rPr>
            </w:pPr>
          </w:p>
          <w:p w:rsidR="008A662F" w:rsidRPr="0008133B" w:rsidRDefault="008A662F" w:rsidP="0008133B">
            <w:pPr>
              <w:pStyle w:val="2"/>
              <w:spacing w:before="0"/>
              <w:outlineLvl w:val="1"/>
              <w:rPr>
                <w:rFonts w:ascii="Times New Roman" w:hAnsi="Times New Roman" w:cs="Times New Roman"/>
                <w:b w:val="0"/>
                <w:sz w:val="24"/>
                <w:szCs w:val="24"/>
              </w:rPr>
            </w:pPr>
            <w:r w:rsidRPr="0008133B">
              <w:rPr>
                <w:rFonts w:ascii="Times New Roman" w:hAnsi="Times New Roman" w:cs="Times New Roman"/>
                <w:sz w:val="24"/>
                <w:szCs w:val="24"/>
              </w:rPr>
              <w:t>4.Выберите правильный ответ последовательности изготовления ткани:</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а) пряжа;</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б) волокно;</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в) ткачество;</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г) суровая ткань;</w:t>
            </w:r>
          </w:p>
          <w:p w:rsidR="008A662F" w:rsidRPr="006809E1" w:rsidRDefault="008A662F" w:rsidP="00FA53D6">
            <w:pPr>
              <w:ind w:firstLine="567"/>
              <w:rPr>
                <w:rFonts w:ascii="Times New Roman" w:hAnsi="Times New Roman" w:cs="Times New Roman"/>
                <w:sz w:val="24"/>
                <w:szCs w:val="24"/>
              </w:rPr>
            </w:pPr>
            <w:proofErr w:type="spellStart"/>
            <w:r w:rsidRPr="006809E1">
              <w:rPr>
                <w:rFonts w:ascii="Times New Roman" w:hAnsi="Times New Roman" w:cs="Times New Roman"/>
                <w:sz w:val="24"/>
                <w:szCs w:val="24"/>
              </w:rPr>
              <w:t>д</w:t>
            </w:r>
            <w:proofErr w:type="spellEnd"/>
            <w:r w:rsidRPr="006809E1">
              <w:rPr>
                <w:rFonts w:ascii="Times New Roman" w:hAnsi="Times New Roman" w:cs="Times New Roman"/>
                <w:sz w:val="24"/>
                <w:szCs w:val="24"/>
              </w:rPr>
              <w:t>) отделка;</w:t>
            </w:r>
          </w:p>
          <w:p w:rsidR="008A662F" w:rsidRPr="006809E1" w:rsidRDefault="008A662F" w:rsidP="00FA53D6">
            <w:pPr>
              <w:ind w:firstLine="567"/>
              <w:rPr>
                <w:rFonts w:ascii="Times New Roman" w:hAnsi="Times New Roman" w:cs="Times New Roman"/>
                <w:sz w:val="24"/>
                <w:szCs w:val="24"/>
              </w:rPr>
            </w:pPr>
            <w:r w:rsidRPr="006809E1">
              <w:rPr>
                <w:rFonts w:ascii="Times New Roman" w:hAnsi="Times New Roman" w:cs="Times New Roman"/>
                <w:sz w:val="24"/>
                <w:szCs w:val="24"/>
              </w:rPr>
              <w:t>е) готовая ткань.</w:t>
            </w:r>
          </w:p>
          <w:p w:rsidR="008A662F" w:rsidRPr="006809E1" w:rsidRDefault="008A662F" w:rsidP="0008133B">
            <w:pPr>
              <w:ind w:firstLine="567"/>
              <w:rPr>
                <w:rFonts w:ascii="Times New Roman" w:hAnsi="Times New Roman" w:cs="Times New Roman"/>
                <w:sz w:val="24"/>
                <w:szCs w:val="24"/>
              </w:rPr>
            </w:pPr>
            <w:r w:rsidRPr="006809E1">
              <w:rPr>
                <w:rFonts w:ascii="Times New Roman" w:hAnsi="Times New Roman" w:cs="Times New Roman"/>
                <w:sz w:val="24"/>
                <w:szCs w:val="24"/>
              </w:rPr>
              <w:t>Ответ:___________________</w:t>
            </w:r>
          </w:p>
          <w:p w:rsidR="008A662F" w:rsidRPr="006809E1" w:rsidRDefault="008A662F" w:rsidP="00FA53D6">
            <w:pPr>
              <w:ind w:left="426" w:firstLine="426"/>
              <w:rPr>
                <w:rFonts w:ascii="Times New Roman" w:hAnsi="Times New Roman" w:cs="Times New Roman"/>
                <w:sz w:val="20"/>
              </w:rPr>
            </w:pPr>
          </w:p>
          <w:p w:rsidR="008A662F" w:rsidRPr="006809E1" w:rsidRDefault="008A662F" w:rsidP="001D4E03">
            <w:pPr>
              <w:jc w:val="both"/>
              <w:rPr>
                <w:rFonts w:ascii="Times New Roman" w:hAnsi="Times New Roman" w:cs="Times New Roman"/>
                <w:b/>
                <w:sz w:val="24"/>
                <w:szCs w:val="24"/>
              </w:rPr>
            </w:pPr>
            <w:r w:rsidRPr="006809E1">
              <w:rPr>
                <w:rFonts w:ascii="Times New Roman" w:hAnsi="Times New Roman" w:cs="Times New Roman"/>
                <w:b/>
              </w:rPr>
              <w:t>5.</w:t>
            </w:r>
            <w:r w:rsidRPr="006809E1">
              <w:rPr>
                <w:rFonts w:ascii="Times New Roman" w:hAnsi="Times New Roman" w:cs="Times New Roman"/>
                <w:b/>
                <w:caps/>
                <w:sz w:val="24"/>
                <w:szCs w:val="24"/>
              </w:rPr>
              <w:t xml:space="preserve"> </w:t>
            </w:r>
            <w:r w:rsidRPr="006809E1">
              <w:rPr>
                <w:rFonts w:ascii="Times New Roman" w:hAnsi="Times New Roman" w:cs="Times New Roman"/>
                <w:b/>
                <w:sz w:val="24"/>
                <w:szCs w:val="24"/>
              </w:rPr>
              <w:t>Выбери</w:t>
            </w:r>
            <w:r w:rsidR="0008133B">
              <w:rPr>
                <w:rFonts w:ascii="Times New Roman" w:hAnsi="Times New Roman" w:cs="Times New Roman"/>
                <w:b/>
                <w:sz w:val="24"/>
                <w:szCs w:val="24"/>
              </w:rPr>
              <w:t>те несколько правильных ответов</w:t>
            </w:r>
            <w:r w:rsidRPr="006809E1">
              <w:rPr>
                <w:rFonts w:ascii="Times New Roman" w:hAnsi="Times New Roman" w:cs="Times New Roman"/>
                <w:b/>
                <w:sz w:val="24"/>
                <w:szCs w:val="24"/>
              </w:rPr>
              <w:t>.</w:t>
            </w:r>
          </w:p>
          <w:p w:rsidR="008A662F" w:rsidRPr="006809E1" w:rsidRDefault="008A662F" w:rsidP="001D4E03">
            <w:pPr>
              <w:jc w:val="both"/>
              <w:rPr>
                <w:rFonts w:ascii="Times New Roman" w:hAnsi="Times New Roman" w:cs="Times New Roman"/>
                <w:b/>
                <w:sz w:val="24"/>
                <w:szCs w:val="24"/>
              </w:rPr>
            </w:pPr>
            <w:r w:rsidRPr="006809E1">
              <w:rPr>
                <w:rFonts w:ascii="Times New Roman" w:hAnsi="Times New Roman" w:cs="Times New Roman"/>
                <w:b/>
                <w:sz w:val="24"/>
                <w:szCs w:val="24"/>
              </w:rPr>
              <w:t>Какие ткани изготавливают из натуральных растительных волокон?</w:t>
            </w:r>
          </w:p>
          <w:p w:rsidR="008A662F" w:rsidRPr="006809E1" w:rsidRDefault="008A662F" w:rsidP="00FA53D6">
            <w:pPr>
              <w:ind w:firstLine="426"/>
              <w:rPr>
                <w:rFonts w:ascii="Times New Roman" w:hAnsi="Times New Roman" w:cs="Times New Roman"/>
                <w:b/>
                <w:sz w:val="24"/>
                <w:szCs w:val="24"/>
              </w:rPr>
            </w:pPr>
          </w:p>
          <w:p w:rsidR="008A662F" w:rsidRPr="001D4E03" w:rsidRDefault="008A662F" w:rsidP="00FA53D6">
            <w:pPr>
              <w:ind w:firstLine="567"/>
              <w:rPr>
                <w:rFonts w:ascii="Times New Roman" w:hAnsi="Times New Roman" w:cs="Times New Roman"/>
                <w:sz w:val="24"/>
                <w:szCs w:val="24"/>
              </w:rPr>
            </w:pPr>
            <w:r w:rsidRPr="001D4E03">
              <w:rPr>
                <w:rFonts w:ascii="Times New Roman" w:hAnsi="Times New Roman" w:cs="Times New Roman"/>
                <w:sz w:val="24"/>
                <w:szCs w:val="24"/>
              </w:rPr>
              <w:t>а) Шерстяные;</w:t>
            </w:r>
          </w:p>
          <w:p w:rsidR="008A662F" w:rsidRPr="001D4E03" w:rsidRDefault="008A662F" w:rsidP="00FA53D6">
            <w:pPr>
              <w:ind w:firstLine="567"/>
              <w:rPr>
                <w:rFonts w:ascii="Times New Roman" w:hAnsi="Times New Roman" w:cs="Times New Roman"/>
                <w:sz w:val="24"/>
                <w:szCs w:val="24"/>
              </w:rPr>
            </w:pPr>
            <w:r w:rsidRPr="001D4E03">
              <w:rPr>
                <w:rFonts w:ascii="Times New Roman" w:hAnsi="Times New Roman" w:cs="Times New Roman"/>
                <w:sz w:val="24"/>
                <w:szCs w:val="24"/>
              </w:rPr>
              <w:t>б) хлопчатобумажные</w:t>
            </w:r>
          </w:p>
          <w:p w:rsidR="008A662F" w:rsidRPr="001D4E03" w:rsidRDefault="008A662F" w:rsidP="00FA53D6">
            <w:pPr>
              <w:ind w:firstLine="567"/>
              <w:rPr>
                <w:rFonts w:ascii="Times New Roman" w:hAnsi="Times New Roman" w:cs="Times New Roman"/>
                <w:sz w:val="24"/>
                <w:szCs w:val="24"/>
              </w:rPr>
            </w:pPr>
            <w:r w:rsidRPr="001D4E03">
              <w:rPr>
                <w:rFonts w:ascii="Times New Roman" w:hAnsi="Times New Roman" w:cs="Times New Roman"/>
                <w:sz w:val="24"/>
                <w:szCs w:val="24"/>
              </w:rPr>
              <w:t>в) льняные,</w:t>
            </w:r>
          </w:p>
          <w:p w:rsidR="008A662F" w:rsidRPr="001D4E03" w:rsidRDefault="008A662F" w:rsidP="00FA53D6">
            <w:pPr>
              <w:ind w:firstLine="567"/>
              <w:rPr>
                <w:rFonts w:ascii="Times New Roman" w:hAnsi="Times New Roman" w:cs="Times New Roman"/>
                <w:sz w:val="24"/>
                <w:szCs w:val="24"/>
              </w:rPr>
            </w:pPr>
            <w:r w:rsidRPr="001D4E03">
              <w:rPr>
                <w:rFonts w:ascii="Times New Roman" w:hAnsi="Times New Roman" w:cs="Times New Roman"/>
                <w:sz w:val="24"/>
                <w:szCs w:val="24"/>
              </w:rPr>
              <w:t>г) шелковые,</w:t>
            </w:r>
          </w:p>
          <w:p w:rsidR="008A662F" w:rsidRPr="001D4E03" w:rsidRDefault="001D4E03" w:rsidP="0008133B">
            <w:pPr>
              <w:pStyle w:val="a6"/>
              <w:ind w:left="0" w:firstLine="567"/>
              <w:jc w:val="both"/>
            </w:pPr>
            <w:proofErr w:type="spellStart"/>
            <w:r>
              <w:t>д</w:t>
            </w:r>
            <w:proofErr w:type="spellEnd"/>
            <w:r>
              <w:t>) вискозные</w:t>
            </w:r>
          </w:p>
          <w:p w:rsidR="008A662F" w:rsidRPr="001D4E03" w:rsidRDefault="008A662F" w:rsidP="00FA53D6">
            <w:pPr>
              <w:pStyle w:val="a6"/>
              <w:ind w:left="426" w:firstLine="567"/>
              <w:jc w:val="both"/>
            </w:pPr>
            <w:r w:rsidRPr="001D4E03">
              <w:t>Ответ:_______________</w:t>
            </w:r>
          </w:p>
          <w:p w:rsidR="008A662F" w:rsidRPr="001D4E03" w:rsidRDefault="008A662F" w:rsidP="0008133B">
            <w:pPr>
              <w:ind w:left="426" w:firstLine="426"/>
              <w:rPr>
                <w:rFonts w:ascii="Times New Roman" w:hAnsi="Times New Roman" w:cs="Times New Roman"/>
                <w:b/>
                <w:sz w:val="24"/>
                <w:szCs w:val="24"/>
              </w:rPr>
            </w:pPr>
          </w:p>
          <w:p w:rsidR="008A662F" w:rsidRPr="0008133B" w:rsidRDefault="0008133B" w:rsidP="0008133B">
            <w:pPr>
              <w:pStyle w:val="af0"/>
              <w:spacing w:after="0" w:line="240" w:lineRule="auto"/>
              <w:jc w:val="center"/>
              <w:rPr>
                <w:rFonts w:ascii="Times New Roman" w:hAnsi="Times New Roman" w:cs="Times New Roman"/>
                <w:caps/>
                <w:sz w:val="28"/>
                <w:szCs w:val="28"/>
              </w:rPr>
            </w:pPr>
            <w:r>
              <w:rPr>
                <w:rFonts w:ascii="Times New Roman" w:hAnsi="Times New Roman" w:cs="Times New Roman"/>
                <w:sz w:val="28"/>
                <w:szCs w:val="28"/>
              </w:rPr>
              <w:t xml:space="preserve">Промежуточная аттестация </w:t>
            </w:r>
            <w:r w:rsidRPr="0008133B">
              <w:rPr>
                <w:rFonts w:ascii="Times New Roman" w:hAnsi="Times New Roman" w:cs="Times New Roman"/>
                <w:sz w:val="28"/>
                <w:szCs w:val="28"/>
              </w:rPr>
              <w:t>по технологии</w:t>
            </w:r>
            <w:proofErr w:type="gramStart"/>
            <w:r w:rsidRPr="0008133B">
              <w:rPr>
                <w:rFonts w:ascii="Times New Roman" w:hAnsi="Times New Roman" w:cs="Times New Roman"/>
                <w:sz w:val="28"/>
                <w:szCs w:val="28"/>
              </w:rPr>
              <w:t xml:space="preserve"> </w:t>
            </w:r>
            <w:r>
              <w:rPr>
                <w:rFonts w:ascii="Times New Roman" w:hAnsi="Times New Roman" w:cs="Times New Roman"/>
                <w:sz w:val="28"/>
                <w:szCs w:val="28"/>
              </w:rPr>
              <w:t>С</w:t>
            </w:r>
            <w:proofErr w:type="gramEnd"/>
          </w:p>
          <w:p w:rsidR="008A662F" w:rsidRPr="0008133B" w:rsidRDefault="008A662F" w:rsidP="00FA53D6">
            <w:pPr>
              <w:pStyle w:val="2"/>
              <w:outlineLvl w:val="1"/>
              <w:rPr>
                <w:rFonts w:ascii="Times New Roman" w:hAnsi="Times New Roman" w:cs="Times New Roman"/>
                <w:b w:val="0"/>
                <w:i/>
                <w:sz w:val="24"/>
                <w:szCs w:val="24"/>
              </w:rPr>
            </w:pPr>
            <w:r w:rsidRPr="0008133B">
              <w:rPr>
                <w:rFonts w:ascii="Times New Roman" w:hAnsi="Times New Roman" w:cs="Times New Roman"/>
                <w:i/>
                <w:sz w:val="24"/>
                <w:szCs w:val="24"/>
              </w:rPr>
              <w:t>(Обслуживающий труд)</w:t>
            </w:r>
            <w:r w:rsidR="0008133B">
              <w:rPr>
                <w:rFonts w:ascii="Times New Roman" w:hAnsi="Times New Roman" w:cs="Times New Roman"/>
                <w:i/>
                <w:sz w:val="24"/>
                <w:szCs w:val="24"/>
              </w:rPr>
              <w:t xml:space="preserve"> </w:t>
            </w:r>
            <w:r w:rsidRPr="0008133B">
              <w:rPr>
                <w:rFonts w:ascii="Times New Roman" w:hAnsi="Times New Roman" w:cs="Times New Roman"/>
                <w:i/>
                <w:sz w:val="24"/>
                <w:szCs w:val="24"/>
              </w:rPr>
              <w:t>- 5класс</w:t>
            </w:r>
          </w:p>
          <w:p w:rsidR="008A662F" w:rsidRPr="006809E1" w:rsidRDefault="008A662F" w:rsidP="00FA53D6">
            <w:pPr>
              <w:rPr>
                <w:rFonts w:ascii="Times New Roman" w:hAnsi="Times New Roman" w:cs="Times New Roman"/>
                <w:b/>
                <w:sz w:val="24"/>
                <w:szCs w:val="24"/>
              </w:rPr>
            </w:pPr>
            <w:r w:rsidRPr="006809E1">
              <w:rPr>
                <w:rFonts w:ascii="Times New Roman" w:hAnsi="Times New Roman" w:cs="Times New Roman"/>
                <w:b/>
                <w:sz w:val="24"/>
                <w:szCs w:val="24"/>
              </w:rPr>
              <w:t>Выберите правильный ответ.</w:t>
            </w:r>
          </w:p>
          <w:p w:rsidR="008A662F" w:rsidRPr="006809E1" w:rsidRDefault="008A662F" w:rsidP="00FA53D6">
            <w:pPr>
              <w:rPr>
                <w:rFonts w:ascii="Times New Roman" w:hAnsi="Times New Roman" w:cs="Times New Roman"/>
                <w:b/>
                <w:sz w:val="24"/>
                <w:szCs w:val="24"/>
              </w:rPr>
            </w:pPr>
            <w:r w:rsidRPr="006809E1">
              <w:rPr>
                <w:rFonts w:ascii="Times New Roman" w:hAnsi="Times New Roman" w:cs="Times New Roman"/>
                <w:b/>
                <w:sz w:val="24"/>
                <w:szCs w:val="24"/>
              </w:rPr>
              <w:t>1.</w:t>
            </w:r>
            <w:r>
              <w:rPr>
                <w:rFonts w:ascii="Times New Roman" w:hAnsi="Times New Roman" w:cs="Times New Roman"/>
                <w:b/>
                <w:sz w:val="24"/>
                <w:szCs w:val="24"/>
              </w:rPr>
              <w:t xml:space="preserve"> </w:t>
            </w:r>
            <w:r w:rsidRPr="006809E1">
              <w:rPr>
                <w:rFonts w:ascii="Times New Roman" w:hAnsi="Times New Roman" w:cs="Times New Roman"/>
                <w:b/>
                <w:sz w:val="24"/>
                <w:szCs w:val="24"/>
              </w:rPr>
              <w:t xml:space="preserve">Сандвич </w:t>
            </w:r>
            <w:r w:rsidR="0008133B">
              <w:rPr>
                <w:rFonts w:ascii="Times New Roman" w:hAnsi="Times New Roman" w:cs="Times New Roman"/>
                <w:b/>
                <w:sz w:val="24"/>
                <w:szCs w:val="24"/>
              </w:rPr>
              <w:t xml:space="preserve">- </w:t>
            </w:r>
            <w:r w:rsidRPr="006809E1">
              <w:rPr>
                <w:rFonts w:ascii="Times New Roman" w:hAnsi="Times New Roman" w:cs="Times New Roman"/>
                <w:b/>
                <w:sz w:val="24"/>
                <w:szCs w:val="24"/>
              </w:rPr>
              <w:t>это:</w:t>
            </w:r>
          </w:p>
          <w:p w:rsidR="008A662F" w:rsidRPr="006809E1" w:rsidRDefault="008A662F" w:rsidP="00FA53D6">
            <w:pPr>
              <w:pStyle w:val="a6"/>
              <w:ind w:left="426" w:firstLine="425"/>
              <w:jc w:val="both"/>
            </w:pPr>
            <w:r w:rsidRPr="006809E1">
              <w:t>а) рукоделие;</w:t>
            </w:r>
          </w:p>
          <w:p w:rsidR="008A662F" w:rsidRPr="006809E1" w:rsidRDefault="008A662F" w:rsidP="00FA53D6">
            <w:pPr>
              <w:pStyle w:val="a6"/>
              <w:ind w:left="426" w:firstLine="425"/>
              <w:jc w:val="both"/>
            </w:pPr>
            <w:r w:rsidRPr="006809E1">
              <w:t>б) пирожное,</w:t>
            </w:r>
          </w:p>
          <w:p w:rsidR="008A662F" w:rsidRPr="006809E1" w:rsidRDefault="008A662F" w:rsidP="00FA53D6">
            <w:pPr>
              <w:pStyle w:val="a6"/>
              <w:ind w:left="426" w:firstLine="425"/>
              <w:jc w:val="both"/>
            </w:pPr>
            <w:r w:rsidRPr="006809E1">
              <w:t>в) вилка;</w:t>
            </w:r>
          </w:p>
          <w:p w:rsidR="008A662F" w:rsidRPr="006809E1" w:rsidRDefault="008A662F" w:rsidP="00FA53D6">
            <w:pPr>
              <w:pStyle w:val="a6"/>
              <w:ind w:left="426" w:firstLine="425"/>
              <w:jc w:val="both"/>
            </w:pPr>
            <w:r w:rsidRPr="006809E1">
              <w:t>г) бутерброд.</w:t>
            </w:r>
          </w:p>
          <w:p w:rsidR="008A662F" w:rsidRPr="006809E1" w:rsidRDefault="008A662F" w:rsidP="00FA53D6">
            <w:pPr>
              <w:rPr>
                <w:rFonts w:ascii="Times New Roman" w:hAnsi="Times New Roman" w:cs="Times New Roman"/>
                <w:sz w:val="24"/>
                <w:szCs w:val="24"/>
              </w:rPr>
            </w:pPr>
          </w:p>
          <w:p w:rsidR="008A662F" w:rsidRPr="001D4E03" w:rsidRDefault="008A662F" w:rsidP="00FA53D6">
            <w:pPr>
              <w:rPr>
                <w:rFonts w:ascii="Times New Roman" w:hAnsi="Times New Roman" w:cs="Times New Roman"/>
                <w:b/>
                <w:sz w:val="24"/>
                <w:szCs w:val="24"/>
              </w:rPr>
            </w:pPr>
            <w:r w:rsidRPr="001D4E03">
              <w:rPr>
                <w:rFonts w:ascii="Times New Roman" w:hAnsi="Times New Roman" w:cs="Times New Roman"/>
                <w:b/>
                <w:sz w:val="24"/>
                <w:szCs w:val="24"/>
              </w:rPr>
              <w:t>2. К столовым приборам не относится:</w:t>
            </w:r>
          </w:p>
          <w:p w:rsidR="008A662F" w:rsidRPr="006809E1" w:rsidRDefault="008A662F" w:rsidP="00FA53D6">
            <w:pPr>
              <w:pStyle w:val="a6"/>
              <w:ind w:left="426" w:firstLine="425"/>
              <w:jc w:val="both"/>
            </w:pPr>
            <w:r w:rsidRPr="006809E1">
              <w:t>а) ложка;</w:t>
            </w:r>
          </w:p>
          <w:p w:rsidR="008A662F" w:rsidRPr="006809E1" w:rsidRDefault="008A662F" w:rsidP="00FA53D6">
            <w:pPr>
              <w:pStyle w:val="a6"/>
              <w:ind w:left="426" w:firstLine="425"/>
              <w:jc w:val="both"/>
            </w:pPr>
            <w:r w:rsidRPr="006809E1">
              <w:t>б) дуршлаг;</w:t>
            </w:r>
          </w:p>
          <w:p w:rsidR="008A662F" w:rsidRPr="006809E1" w:rsidRDefault="008A662F" w:rsidP="00FA53D6">
            <w:pPr>
              <w:pStyle w:val="a6"/>
              <w:ind w:left="426" w:firstLine="425"/>
              <w:jc w:val="both"/>
            </w:pPr>
            <w:r w:rsidRPr="006809E1">
              <w:t>в) вилка;</w:t>
            </w:r>
          </w:p>
          <w:p w:rsidR="008A662F" w:rsidRPr="006809E1" w:rsidRDefault="008A662F" w:rsidP="00FA53D6">
            <w:pPr>
              <w:pStyle w:val="a6"/>
              <w:ind w:left="426" w:firstLine="425"/>
              <w:jc w:val="both"/>
            </w:pPr>
            <w:r w:rsidRPr="006809E1">
              <w:t>г) нож.</w:t>
            </w:r>
          </w:p>
          <w:p w:rsidR="008A662F" w:rsidRDefault="008A662F" w:rsidP="00FA53D6">
            <w:pPr>
              <w:pStyle w:val="a6"/>
              <w:ind w:left="426" w:firstLine="425"/>
              <w:jc w:val="both"/>
            </w:pPr>
            <w:r>
              <w:t>Ответ</w:t>
            </w:r>
            <w:r w:rsidRPr="006809E1">
              <w:t>:_______________</w:t>
            </w:r>
          </w:p>
          <w:p w:rsidR="008A662F" w:rsidRPr="006809E1" w:rsidRDefault="008A662F" w:rsidP="00FA53D6">
            <w:pPr>
              <w:pStyle w:val="a6"/>
              <w:ind w:left="426" w:firstLine="425"/>
              <w:jc w:val="both"/>
            </w:pPr>
          </w:p>
          <w:p w:rsidR="008A662F" w:rsidRPr="006809E1" w:rsidRDefault="008A662F" w:rsidP="00FA53D6">
            <w:pPr>
              <w:rPr>
                <w:rFonts w:ascii="Times New Roman" w:hAnsi="Times New Roman" w:cs="Times New Roman"/>
                <w:b/>
                <w:sz w:val="24"/>
                <w:szCs w:val="24"/>
              </w:rPr>
            </w:pPr>
            <w:r w:rsidRPr="006809E1">
              <w:rPr>
                <w:rFonts w:ascii="Times New Roman" w:hAnsi="Times New Roman" w:cs="Times New Roman"/>
                <w:b/>
                <w:sz w:val="24"/>
                <w:szCs w:val="24"/>
              </w:rPr>
              <w:t>3 .Замени словосочетание одним термином.</w:t>
            </w:r>
          </w:p>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t>1. Долевые нити____________________________________</w:t>
            </w:r>
          </w:p>
          <w:p w:rsidR="008A662F" w:rsidRPr="006809E1" w:rsidRDefault="008A662F" w:rsidP="00FA53D6">
            <w:pPr>
              <w:rPr>
                <w:rFonts w:ascii="Times New Roman" w:hAnsi="Times New Roman" w:cs="Times New Roman"/>
                <w:sz w:val="24"/>
                <w:szCs w:val="24"/>
              </w:rPr>
            </w:pPr>
            <w:r w:rsidRPr="006809E1">
              <w:rPr>
                <w:rFonts w:ascii="Times New Roman" w:hAnsi="Times New Roman" w:cs="Times New Roman"/>
                <w:sz w:val="24"/>
                <w:szCs w:val="24"/>
              </w:rPr>
              <w:lastRenderedPageBreak/>
              <w:t>2. Поперечные нити_________________________________</w:t>
            </w:r>
          </w:p>
          <w:p w:rsidR="008A662F" w:rsidRPr="006809E1" w:rsidRDefault="001D4E03" w:rsidP="00FA53D6">
            <w:pPr>
              <w:rPr>
                <w:rFonts w:ascii="Times New Roman" w:hAnsi="Times New Roman" w:cs="Times New Roman"/>
                <w:sz w:val="24"/>
                <w:szCs w:val="24"/>
              </w:rPr>
            </w:pPr>
            <w:r>
              <w:rPr>
                <w:rFonts w:ascii="Times New Roman" w:hAnsi="Times New Roman" w:cs="Times New Roman"/>
                <w:sz w:val="24"/>
                <w:szCs w:val="24"/>
              </w:rPr>
              <w:t xml:space="preserve">3. </w:t>
            </w:r>
            <w:proofErr w:type="spellStart"/>
            <w:r>
              <w:rPr>
                <w:rFonts w:ascii="Times New Roman" w:hAnsi="Times New Roman" w:cs="Times New Roman"/>
                <w:sz w:val="24"/>
                <w:szCs w:val="24"/>
              </w:rPr>
              <w:t>Неосыпающий</w:t>
            </w:r>
            <w:r w:rsidR="008A662F" w:rsidRPr="006809E1">
              <w:rPr>
                <w:rFonts w:ascii="Times New Roman" w:hAnsi="Times New Roman" w:cs="Times New Roman"/>
                <w:sz w:val="24"/>
                <w:szCs w:val="24"/>
              </w:rPr>
              <w:t>ся</w:t>
            </w:r>
            <w:proofErr w:type="spellEnd"/>
            <w:r w:rsidR="008A662F" w:rsidRPr="006809E1">
              <w:rPr>
                <w:rFonts w:ascii="Times New Roman" w:hAnsi="Times New Roman" w:cs="Times New Roman"/>
                <w:sz w:val="24"/>
                <w:szCs w:val="24"/>
              </w:rPr>
              <w:t xml:space="preserve"> край ткани________________________</w:t>
            </w:r>
          </w:p>
          <w:p w:rsidR="008A662F" w:rsidRPr="006809E1" w:rsidRDefault="008A662F" w:rsidP="00FA53D6">
            <w:pPr>
              <w:rPr>
                <w:rFonts w:ascii="Times New Roman" w:hAnsi="Times New Roman" w:cs="Times New Roman"/>
                <w:b/>
              </w:rPr>
            </w:pPr>
          </w:p>
          <w:p w:rsidR="008A662F" w:rsidRPr="001D4E03" w:rsidRDefault="008A662F" w:rsidP="00FA53D6">
            <w:pPr>
              <w:rPr>
                <w:rFonts w:ascii="Times New Roman" w:hAnsi="Times New Roman" w:cs="Times New Roman"/>
                <w:b/>
                <w:sz w:val="24"/>
                <w:szCs w:val="24"/>
              </w:rPr>
            </w:pPr>
            <w:r w:rsidRPr="001D4E03">
              <w:rPr>
                <w:rFonts w:ascii="Times New Roman" w:hAnsi="Times New Roman" w:cs="Times New Roman"/>
                <w:b/>
                <w:caps/>
                <w:sz w:val="24"/>
                <w:szCs w:val="24"/>
              </w:rPr>
              <w:t>4.</w:t>
            </w:r>
            <w:r w:rsidRPr="001D4E03">
              <w:rPr>
                <w:rFonts w:ascii="Times New Roman" w:hAnsi="Times New Roman" w:cs="Times New Roman"/>
                <w:b/>
                <w:sz w:val="24"/>
                <w:szCs w:val="24"/>
              </w:rPr>
              <w:t xml:space="preserve"> Перечислите, что необходимо учитывать при раскрое швейного изделия:</w:t>
            </w:r>
          </w:p>
          <w:p w:rsidR="008A662F" w:rsidRPr="006809E1" w:rsidRDefault="008A662F" w:rsidP="00FA53D6">
            <w:pPr>
              <w:rPr>
                <w:rFonts w:ascii="Times New Roman" w:hAnsi="Times New Roman" w:cs="Times New Roman"/>
                <w:b/>
              </w:rPr>
            </w:pPr>
          </w:p>
          <w:p w:rsidR="008A662F" w:rsidRPr="001D4E03" w:rsidRDefault="008A662F" w:rsidP="00FA53D6">
            <w:pPr>
              <w:ind w:left="426" w:firstLine="426"/>
              <w:rPr>
                <w:rFonts w:ascii="Times New Roman" w:hAnsi="Times New Roman" w:cs="Times New Roman"/>
                <w:sz w:val="24"/>
                <w:szCs w:val="24"/>
              </w:rPr>
            </w:pPr>
            <w:r w:rsidRPr="001D4E03">
              <w:rPr>
                <w:rFonts w:ascii="Times New Roman" w:hAnsi="Times New Roman" w:cs="Times New Roman"/>
                <w:sz w:val="24"/>
                <w:szCs w:val="24"/>
              </w:rPr>
              <w:t>а) расположение рисунка на ткани;</w:t>
            </w:r>
          </w:p>
          <w:p w:rsidR="008A662F" w:rsidRPr="001D4E03" w:rsidRDefault="008A662F" w:rsidP="00FA53D6">
            <w:pPr>
              <w:ind w:left="426" w:firstLine="426"/>
              <w:rPr>
                <w:rFonts w:ascii="Times New Roman" w:hAnsi="Times New Roman" w:cs="Times New Roman"/>
                <w:sz w:val="24"/>
                <w:szCs w:val="24"/>
              </w:rPr>
            </w:pPr>
            <w:r w:rsidRPr="001D4E03">
              <w:rPr>
                <w:rFonts w:ascii="Times New Roman" w:hAnsi="Times New Roman" w:cs="Times New Roman"/>
                <w:sz w:val="24"/>
                <w:szCs w:val="24"/>
              </w:rPr>
              <w:t>б) направление нитей основы;</w:t>
            </w:r>
          </w:p>
          <w:p w:rsidR="008A662F" w:rsidRPr="001D4E03" w:rsidRDefault="0008133B" w:rsidP="00FA53D6">
            <w:pPr>
              <w:ind w:left="426" w:firstLine="426"/>
              <w:rPr>
                <w:rFonts w:ascii="Times New Roman" w:hAnsi="Times New Roman" w:cs="Times New Roman"/>
                <w:sz w:val="24"/>
                <w:szCs w:val="24"/>
              </w:rPr>
            </w:pPr>
            <w:r w:rsidRPr="001D4E03">
              <w:rPr>
                <w:rFonts w:ascii="Times New Roman" w:hAnsi="Times New Roman" w:cs="Times New Roman"/>
                <w:sz w:val="24"/>
                <w:szCs w:val="24"/>
              </w:rPr>
              <w:t xml:space="preserve">в) </w:t>
            </w:r>
            <w:r w:rsidR="008A662F" w:rsidRPr="001D4E03">
              <w:rPr>
                <w:rFonts w:ascii="Times New Roman" w:hAnsi="Times New Roman" w:cs="Times New Roman"/>
                <w:sz w:val="24"/>
                <w:szCs w:val="24"/>
              </w:rPr>
              <w:t>направление утка;</w:t>
            </w:r>
          </w:p>
          <w:p w:rsidR="008A662F" w:rsidRPr="001D4E03" w:rsidRDefault="0008133B" w:rsidP="00FA53D6">
            <w:pPr>
              <w:pStyle w:val="a6"/>
              <w:ind w:left="426" w:firstLine="425"/>
              <w:jc w:val="both"/>
            </w:pPr>
            <w:r w:rsidRPr="001D4E03">
              <w:t>Ответ</w:t>
            </w:r>
            <w:r w:rsidR="008A662F" w:rsidRPr="001D4E03">
              <w:t>:_______________</w:t>
            </w:r>
          </w:p>
          <w:p w:rsidR="008A662F" w:rsidRPr="001D4E03" w:rsidRDefault="008A662F" w:rsidP="00FA53D6">
            <w:pPr>
              <w:pStyle w:val="a6"/>
              <w:ind w:left="426" w:firstLine="425"/>
              <w:jc w:val="both"/>
            </w:pPr>
          </w:p>
          <w:p w:rsidR="008A662F" w:rsidRPr="001D4E03" w:rsidRDefault="008A662F" w:rsidP="00FA53D6">
            <w:pPr>
              <w:rPr>
                <w:rFonts w:ascii="Times New Roman" w:hAnsi="Times New Roman" w:cs="Times New Roman"/>
                <w:b/>
                <w:sz w:val="24"/>
                <w:szCs w:val="24"/>
              </w:rPr>
            </w:pPr>
            <w:r w:rsidRPr="001D4E03">
              <w:rPr>
                <w:rFonts w:ascii="Times New Roman" w:hAnsi="Times New Roman" w:cs="Times New Roman"/>
                <w:b/>
                <w:caps/>
                <w:sz w:val="24"/>
                <w:szCs w:val="24"/>
              </w:rPr>
              <w:t>5</w:t>
            </w:r>
            <w:r w:rsidRPr="001D4E03">
              <w:rPr>
                <w:rFonts w:ascii="Times New Roman" w:hAnsi="Times New Roman" w:cs="Times New Roman"/>
                <w:caps/>
                <w:sz w:val="24"/>
                <w:szCs w:val="24"/>
              </w:rPr>
              <w:t>.</w:t>
            </w:r>
            <w:r w:rsidRPr="001D4E03">
              <w:rPr>
                <w:rFonts w:ascii="Times New Roman" w:hAnsi="Times New Roman" w:cs="Times New Roman"/>
                <w:b/>
                <w:sz w:val="24"/>
                <w:szCs w:val="24"/>
              </w:rPr>
              <w:t xml:space="preserve"> Что относится к технологической карте:</w:t>
            </w:r>
          </w:p>
          <w:p w:rsidR="008A662F" w:rsidRPr="001D4E03" w:rsidRDefault="0008133B" w:rsidP="00FA53D6">
            <w:pPr>
              <w:pStyle w:val="a6"/>
              <w:ind w:left="426" w:firstLine="425"/>
              <w:jc w:val="both"/>
            </w:pPr>
            <w:r w:rsidRPr="001D4E03">
              <w:t xml:space="preserve">а) </w:t>
            </w:r>
            <w:r w:rsidR="008A662F" w:rsidRPr="001D4E03">
              <w:t>выбор изделия;</w:t>
            </w:r>
          </w:p>
          <w:p w:rsidR="008A662F" w:rsidRPr="006809E1" w:rsidRDefault="0008133B" w:rsidP="00FA53D6">
            <w:pPr>
              <w:pStyle w:val="a6"/>
              <w:ind w:left="426" w:firstLine="425"/>
              <w:jc w:val="both"/>
            </w:pPr>
            <w:r>
              <w:t xml:space="preserve">б) </w:t>
            </w:r>
            <w:r w:rsidR="008A662F" w:rsidRPr="006809E1">
              <w:t>стоимость материала;</w:t>
            </w:r>
          </w:p>
          <w:p w:rsidR="008A662F" w:rsidRPr="006809E1" w:rsidRDefault="0008133B" w:rsidP="00FA53D6">
            <w:pPr>
              <w:pStyle w:val="a6"/>
              <w:ind w:left="426" w:firstLine="425"/>
              <w:jc w:val="both"/>
            </w:pPr>
            <w:r>
              <w:t xml:space="preserve">в) </w:t>
            </w:r>
            <w:r w:rsidR="008A662F" w:rsidRPr="006809E1">
              <w:t>амортизация оборудования;</w:t>
            </w:r>
          </w:p>
          <w:p w:rsidR="008A662F" w:rsidRPr="006809E1" w:rsidRDefault="0008133B" w:rsidP="00FA53D6">
            <w:pPr>
              <w:pStyle w:val="a6"/>
              <w:ind w:left="426" w:firstLine="425"/>
              <w:jc w:val="both"/>
            </w:pPr>
            <w:r>
              <w:t xml:space="preserve">г) </w:t>
            </w:r>
            <w:r w:rsidR="008A662F" w:rsidRPr="006809E1">
              <w:t>инструменты.</w:t>
            </w:r>
          </w:p>
          <w:p w:rsidR="008A662F" w:rsidRPr="006809E1" w:rsidRDefault="0008133B" w:rsidP="00FA53D6">
            <w:pPr>
              <w:pStyle w:val="a6"/>
              <w:ind w:left="426" w:firstLine="425"/>
              <w:jc w:val="both"/>
            </w:pPr>
            <w:r>
              <w:t>Ответ</w:t>
            </w:r>
            <w:r w:rsidR="008A662F" w:rsidRPr="006809E1">
              <w:t>:_______________</w:t>
            </w:r>
          </w:p>
          <w:p w:rsidR="008A662F" w:rsidRPr="0008133B" w:rsidRDefault="008A662F" w:rsidP="0008133B">
            <w:pPr>
              <w:pStyle w:val="af0"/>
              <w:spacing w:after="0" w:line="240" w:lineRule="auto"/>
              <w:jc w:val="left"/>
              <w:rPr>
                <w:caps/>
                <w:sz w:val="28"/>
                <w:szCs w:val="28"/>
              </w:rPr>
            </w:pPr>
          </w:p>
          <w:p w:rsidR="008A662F" w:rsidRDefault="008A662F" w:rsidP="00FA53D6">
            <w:pPr>
              <w:jc w:val="center"/>
              <w:rPr>
                <w:rFonts w:ascii="Times New Roman" w:eastAsia="Times New Roman" w:hAnsi="Times New Roman" w:cs="Times New Roman"/>
                <w:b/>
                <w:sz w:val="32"/>
                <w:szCs w:val="32"/>
                <w:lang w:eastAsia="ru-RU"/>
              </w:rPr>
            </w:pPr>
            <w:r w:rsidRPr="006809E1">
              <w:rPr>
                <w:rFonts w:ascii="Times New Roman" w:eastAsia="Times New Roman" w:hAnsi="Times New Roman" w:cs="Times New Roman"/>
                <w:b/>
                <w:sz w:val="32"/>
                <w:szCs w:val="32"/>
                <w:lang w:eastAsia="ru-RU"/>
              </w:rPr>
              <w:t>Ответы:</w:t>
            </w:r>
          </w:p>
          <w:p w:rsidR="008A662F" w:rsidRPr="006809E1" w:rsidRDefault="008A662F" w:rsidP="00FA53D6">
            <w:pPr>
              <w:jc w:val="center"/>
              <w:rPr>
                <w:rFonts w:ascii="Times New Roman" w:eastAsia="Times New Roman" w:hAnsi="Times New Roman" w:cs="Times New Roman"/>
                <w:b/>
                <w:sz w:val="32"/>
                <w:szCs w:val="32"/>
                <w:lang w:eastAsia="ru-RU"/>
              </w:rPr>
            </w:pPr>
          </w:p>
          <w:tbl>
            <w:tblPr>
              <w:tblW w:w="65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54"/>
              <w:gridCol w:w="4829"/>
            </w:tblGrid>
            <w:tr w:rsidR="008A662F" w:rsidRPr="006809E1" w:rsidTr="001D4E03">
              <w:trPr>
                <w:trHeight w:val="249"/>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 задания</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 вариант</w:t>
                  </w:r>
                </w:p>
              </w:tc>
            </w:tr>
            <w:tr w:rsidR="008A662F" w:rsidRPr="006809E1" w:rsidTr="001D4E03">
              <w:trPr>
                <w:trHeight w:val="249"/>
                <w:jc w:val="center"/>
              </w:trPr>
              <w:tc>
                <w:tcPr>
                  <w:tcW w:w="6583" w:type="dxa"/>
                  <w:gridSpan w:val="2"/>
                  <w:shd w:val="clear" w:color="auto" w:fill="D9D9D9" w:themeFill="background1" w:themeFillShade="D9"/>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Базовый уровень</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А</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№2</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2; 3;1.</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№3</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1;4; 3; 2.</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№4</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А-6; б-4; в-1; г-5; д-2; е- 3.</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№5</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а,</w:t>
                  </w:r>
                  <w:r>
                    <w:rPr>
                      <w:rFonts w:ascii="Times New Roman" w:eastAsia="Times New Roman" w:hAnsi="Times New Roman" w:cs="Times New Roman"/>
                      <w:b/>
                      <w:sz w:val="24"/>
                      <w:szCs w:val="24"/>
                      <w:lang w:eastAsia="ru-RU"/>
                    </w:rPr>
                    <w:t xml:space="preserve"> </w:t>
                  </w:r>
                  <w:r w:rsidRPr="006809E1">
                    <w:rPr>
                      <w:rFonts w:ascii="Times New Roman" w:eastAsia="Times New Roman" w:hAnsi="Times New Roman" w:cs="Times New Roman"/>
                      <w:b/>
                      <w:sz w:val="24"/>
                      <w:szCs w:val="24"/>
                      <w:lang w:eastAsia="ru-RU"/>
                    </w:rPr>
                    <w:t>в</w:t>
                  </w:r>
                </w:p>
              </w:tc>
            </w:tr>
            <w:tr w:rsidR="008A662F" w:rsidRPr="006809E1" w:rsidTr="001D4E03">
              <w:trPr>
                <w:trHeight w:val="249"/>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№6</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б</w:t>
                  </w:r>
                </w:p>
              </w:tc>
            </w:tr>
            <w:tr w:rsidR="008A662F" w:rsidRPr="006809E1" w:rsidTr="001D4E03">
              <w:trPr>
                <w:trHeight w:val="249"/>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№7</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Волокно, хлопчатник, лен.</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№8</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 xml:space="preserve">Выкройка, моделирование, </w:t>
                  </w:r>
                  <w:proofErr w:type="spellStart"/>
                  <w:r w:rsidRPr="006809E1">
                    <w:rPr>
                      <w:rFonts w:ascii="Times New Roman" w:eastAsia="Times New Roman" w:hAnsi="Times New Roman" w:cs="Times New Roman"/>
                      <w:b/>
                      <w:sz w:val="24"/>
                      <w:szCs w:val="24"/>
                      <w:lang w:eastAsia="ru-RU"/>
                    </w:rPr>
                    <w:t>кулиска</w:t>
                  </w:r>
                  <w:proofErr w:type="spellEnd"/>
                </w:p>
              </w:tc>
            </w:tr>
            <w:tr w:rsidR="008A662F" w:rsidRPr="006809E1" w:rsidTr="001D4E03">
              <w:trPr>
                <w:trHeight w:val="262"/>
                <w:jc w:val="center"/>
              </w:trPr>
              <w:tc>
                <w:tcPr>
                  <w:tcW w:w="1754" w:type="dxa"/>
                </w:tcPr>
                <w:p w:rsidR="008A662F" w:rsidRPr="006809E1" w:rsidRDefault="008A662F" w:rsidP="00FA53D6">
                  <w:pPr>
                    <w:tabs>
                      <w:tab w:val="center" w:pos="768"/>
                      <w:tab w:val="left" w:pos="1350"/>
                    </w:tabs>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№9</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в</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№10</w:t>
                  </w:r>
                </w:p>
              </w:tc>
              <w:tc>
                <w:tcPr>
                  <w:tcW w:w="4829" w:type="dxa"/>
                </w:tcPr>
                <w:p w:rsidR="008A662F" w:rsidRPr="006809E1" w:rsidRDefault="0008133B" w:rsidP="00FA53D6">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а-2; б-5; в-6; г-1; </w:t>
                  </w:r>
                  <w:r w:rsidR="008A662F" w:rsidRPr="006809E1">
                    <w:rPr>
                      <w:rFonts w:ascii="Times New Roman" w:eastAsia="Times New Roman" w:hAnsi="Times New Roman" w:cs="Times New Roman"/>
                      <w:b/>
                      <w:sz w:val="24"/>
                      <w:szCs w:val="24"/>
                      <w:lang w:eastAsia="ru-RU"/>
                    </w:rPr>
                    <w:t>д-4; е-3.</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№11</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а</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№12</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в</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№13</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№14</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б</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№15</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а</w:t>
                  </w:r>
                </w:p>
              </w:tc>
            </w:tr>
            <w:tr w:rsidR="008A662F" w:rsidRPr="006809E1" w:rsidTr="001D4E03">
              <w:trPr>
                <w:trHeight w:val="262"/>
                <w:jc w:val="center"/>
              </w:trPr>
              <w:tc>
                <w:tcPr>
                  <w:tcW w:w="6583" w:type="dxa"/>
                  <w:gridSpan w:val="2"/>
                  <w:shd w:val="clear" w:color="auto" w:fill="D9D9D9" w:themeFill="background1" w:themeFillShade="D9"/>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Повышенный уровень</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в</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№2</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б</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№3</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а-4; б-3;  в-1;  г-2.</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№4</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 xml:space="preserve">б; а; в; </w:t>
                  </w:r>
                  <w:proofErr w:type="gramStart"/>
                  <w:r w:rsidRPr="006809E1">
                    <w:rPr>
                      <w:rFonts w:ascii="Times New Roman" w:eastAsia="Times New Roman" w:hAnsi="Times New Roman" w:cs="Times New Roman"/>
                      <w:b/>
                      <w:sz w:val="24"/>
                      <w:szCs w:val="24"/>
                      <w:lang w:eastAsia="ru-RU"/>
                    </w:rPr>
                    <w:t>г</w:t>
                  </w:r>
                  <w:proofErr w:type="gramEnd"/>
                  <w:r w:rsidRPr="006809E1">
                    <w:rPr>
                      <w:rFonts w:ascii="Times New Roman" w:eastAsia="Times New Roman" w:hAnsi="Times New Roman" w:cs="Times New Roman"/>
                      <w:b/>
                      <w:sz w:val="24"/>
                      <w:szCs w:val="24"/>
                      <w:lang w:eastAsia="ru-RU"/>
                    </w:rPr>
                    <w:t xml:space="preserve">; </w:t>
                  </w:r>
                  <w:proofErr w:type="spellStart"/>
                  <w:r w:rsidRPr="006809E1">
                    <w:rPr>
                      <w:rFonts w:ascii="Times New Roman" w:eastAsia="Times New Roman" w:hAnsi="Times New Roman" w:cs="Times New Roman"/>
                      <w:b/>
                      <w:sz w:val="24"/>
                      <w:szCs w:val="24"/>
                      <w:lang w:eastAsia="ru-RU"/>
                    </w:rPr>
                    <w:t>д</w:t>
                  </w:r>
                  <w:proofErr w:type="spellEnd"/>
                  <w:r w:rsidRPr="006809E1">
                    <w:rPr>
                      <w:rFonts w:ascii="Times New Roman" w:eastAsia="Times New Roman" w:hAnsi="Times New Roman" w:cs="Times New Roman"/>
                      <w:b/>
                      <w:sz w:val="24"/>
                      <w:szCs w:val="24"/>
                      <w:lang w:eastAsia="ru-RU"/>
                    </w:rPr>
                    <w:t>; е.</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№5</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proofErr w:type="gramStart"/>
                  <w:r w:rsidRPr="006809E1">
                    <w:rPr>
                      <w:rFonts w:ascii="Times New Roman" w:eastAsia="Times New Roman" w:hAnsi="Times New Roman" w:cs="Times New Roman"/>
                      <w:b/>
                      <w:sz w:val="24"/>
                      <w:szCs w:val="24"/>
                      <w:lang w:eastAsia="ru-RU"/>
                    </w:rPr>
                    <w:t>б</w:t>
                  </w:r>
                  <w:proofErr w:type="gramEnd"/>
                  <w:r w:rsidRPr="006809E1">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 xml:space="preserve"> </w:t>
                  </w:r>
                  <w:r w:rsidRPr="006809E1">
                    <w:rPr>
                      <w:rFonts w:ascii="Times New Roman" w:eastAsia="Times New Roman" w:hAnsi="Times New Roman" w:cs="Times New Roman"/>
                      <w:b/>
                      <w:sz w:val="24"/>
                      <w:szCs w:val="24"/>
                      <w:lang w:eastAsia="ru-RU"/>
                    </w:rPr>
                    <w:t>в</w:t>
                  </w:r>
                </w:p>
              </w:tc>
            </w:tr>
            <w:tr w:rsidR="008A662F" w:rsidRPr="006809E1" w:rsidTr="001D4E03">
              <w:trPr>
                <w:trHeight w:val="262"/>
                <w:jc w:val="center"/>
              </w:trPr>
              <w:tc>
                <w:tcPr>
                  <w:tcW w:w="6583" w:type="dxa"/>
                  <w:gridSpan w:val="2"/>
                  <w:shd w:val="clear" w:color="auto" w:fill="D9D9D9" w:themeFill="background1" w:themeFillShade="D9"/>
                </w:tcPr>
                <w:p w:rsidR="008A662F" w:rsidRPr="006809E1" w:rsidRDefault="001D4E03" w:rsidP="00FA53D6">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Высокий </w:t>
                  </w:r>
                  <w:r w:rsidRPr="006809E1">
                    <w:rPr>
                      <w:rFonts w:ascii="Times New Roman" w:eastAsia="Times New Roman" w:hAnsi="Times New Roman" w:cs="Times New Roman"/>
                      <w:b/>
                      <w:sz w:val="24"/>
                      <w:szCs w:val="24"/>
                      <w:lang w:eastAsia="ru-RU"/>
                    </w:rPr>
                    <w:t>уровень</w:t>
                  </w:r>
                </w:p>
              </w:tc>
            </w:tr>
            <w:tr w:rsidR="008A662F" w:rsidRPr="006809E1" w:rsidTr="001D4E03">
              <w:trPr>
                <w:trHeight w:val="262"/>
                <w:jc w:val="center"/>
              </w:trPr>
              <w:tc>
                <w:tcPr>
                  <w:tcW w:w="1754" w:type="dxa"/>
                </w:tcPr>
                <w:p w:rsidR="008A662F" w:rsidRPr="006809E1" w:rsidRDefault="008A662F" w:rsidP="0008133B">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1-г.</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№2</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2-б,</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№3</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Основа, уток, кромка</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№4</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в</w:t>
                  </w:r>
                </w:p>
              </w:tc>
            </w:tr>
            <w:tr w:rsidR="008A662F" w:rsidRPr="006809E1" w:rsidTr="001D4E03">
              <w:trPr>
                <w:trHeight w:val="262"/>
                <w:jc w:val="center"/>
              </w:trPr>
              <w:tc>
                <w:tcPr>
                  <w:tcW w:w="1754"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№5</w:t>
                  </w:r>
                </w:p>
              </w:tc>
              <w:tc>
                <w:tcPr>
                  <w:tcW w:w="4829" w:type="dxa"/>
                </w:tcPr>
                <w:p w:rsidR="008A662F" w:rsidRPr="006809E1" w:rsidRDefault="008A662F" w:rsidP="00FA53D6">
                  <w:pPr>
                    <w:spacing w:after="0" w:line="240" w:lineRule="auto"/>
                    <w:jc w:val="center"/>
                    <w:rPr>
                      <w:rFonts w:ascii="Times New Roman" w:eastAsia="Times New Roman" w:hAnsi="Times New Roman" w:cs="Times New Roman"/>
                      <w:b/>
                      <w:sz w:val="24"/>
                      <w:szCs w:val="24"/>
                      <w:lang w:eastAsia="ru-RU"/>
                    </w:rPr>
                  </w:pPr>
                  <w:r w:rsidRPr="006809E1">
                    <w:rPr>
                      <w:rFonts w:ascii="Times New Roman" w:eastAsia="Times New Roman" w:hAnsi="Times New Roman" w:cs="Times New Roman"/>
                      <w:b/>
                      <w:sz w:val="24"/>
                      <w:szCs w:val="24"/>
                      <w:lang w:eastAsia="ru-RU"/>
                    </w:rPr>
                    <w:t>5-г</w:t>
                  </w:r>
                </w:p>
              </w:tc>
            </w:tr>
          </w:tbl>
          <w:p w:rsidR="008A662F" w:rsidRPr="006809E1" w:rsidRDefault="008A662F" w:rsidP="00FA53D6">
            <w:pPr>
              <w:rPr>
                <w:rFonts w:ascii="Times New Roman" w:eastAsia="Times New Roman" w:hAnsi="Times New Roman" w:cs="Times New Roman"/>
                <w:sz w:val="24"/>
                <w:szCs w:val="24"/>
                <w:lang w:eastAsia="ru-RU"/>
              </w:rPr>
            </w:pPr>
          </w:p>
          <w:p w:rsidR="0008133B" w:rsidRDefault="008A662F" w:rsidP="0008133B">
            <w:pPr>
              <w:jc w:val="center"/>
              <w:rPr>
                <w:rFonts w:ascii="Times New Roman" w:eastAsia="Times New Roman" w:hAnsi="Times New Roman" w:cs="Times New Roman"/>
                <w:b/>
                <w:sz w:val="24"/>
                <w:szCs w:val="24"/>
                <w:lang w:eastAsia="ru-RU"/>
              </w:rPr>
            </w:pPr>
            <w:r w:rsidRPr="00AD611C">
              <w:rPr>
                <w:rFonts w:ascii="Times New Roman" w:eastAsia="Times New Roman" w:hAnsi="Times New Roman" w:cs="Times New Roman"/>
                <w:b/>
                <w:sz w:val="24"/>
                <w:szCs w:val="24"/>
                <w:lang w:eastAsia="ru-RU"/>
              </w:rPr>
              <w:t>Анализ</w:t>
            </w:r>
            <w:r w:rsidR="0008133B">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п</w:t>
            </w:r>
            <w:r w:rsidRPr="00AD611C">
              <w:rPr>
                <w:rFonts w:ascii="Times New Roman" w:eastAsia="Times New Roman" w:hAnsi="Times New Roman" w:cs="Times New Roman"/>
                <w:b/>
                <w:sz w:val="24"/>
                <w:szCs w:val="24"/>
                <w:lang w:eastAsia="ru-RU"/>
              </w:rPr>
              <w:t>ромежуточной аттестационной работы</w:t>
            </w:r>
            <w:r w:rsidR="0008133B">
              <w:rPr>
                <w:rFonts w:ascii="Times New Roman" w:eastAsia="Times New Roman" w:hAnsi="Times New Roman" w:cs="Times New Roman"/>
                <w:b/>
                <w:sz w:val="24"/>
                <w:szCs w:val="24"/>
                <w:lang w:eastAsia="ru-RU"/>
              </w:rPr>
              <w:t xml:space="preserve"> </w:t>
            </w:r>
            <w:r w:rsidRPr="00AD611C">
              <w:rPr>
                <w:rFonts w:ascii="Times New Roman" w:eastAsia="Times New Roman" w:hAnsi="Times New Roman" w:cs="Times New Roman"/>
                <w:b/>
                <w:sz w:val="24"/>
                <w:szCs w:val="24"/>
                <w:lang w:eastAsia="ru-RU"/>
              </w:rPr>
              <w:t>по технологии</w:t>
            </w:r>
            <w:r>
              <w:rPr>
                <w:rFonts w:ascii="Times New Roman" w:eastAsia="Times New Roman" w:hAnsi="Times New Roman" w:cs="Times New Roman"/>
                <w:b/>
                <w:sz w:val="24"/>
                <w:szCs w:val="24"/>
                <w:lang w:eastAsia="ru-RU"/>
              </w:rPr>
              <w:t xml:space="preserve"> </w:t>
            </w:r>
          </w:p>
          <w:p w:rsidR="008A662F" w:rsidRPr="00AD611C" w:rsidRDefault="008A662F" w:rsidP="0008133B">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w:t>
            </w:r>
            <w:r w:rsidRPr="00AD611C">
              <w:rPr>
                <w:rFonts w:ascii="Times New Roman" w:eastAsia="Times New Roman" w:hAnsi="Times New Roman" w:cs="Times New Roman"/>
                <w:b/>
                <w:sz w:val="24"/>
                <w:szCs w:val="24"/>
                <w:lang w:eastAsia="ru-RU"/>
              </w:rPr>
              <w:t>обслуживающий труд)</w:t>
            </w:r>
            <w:r w:rsidR="001D4E03">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об</w:t>
            </w:r>
            <w:r w:rsidRPr="00AD611C">
              <w:rPr>
                <w:rFonts w:ascii="Times New Roman" w:eastAsia="Times New Roman" w:hAnsi="Times New Roman" w:cs="Times New Roman"/>
                <w:b/>
                <w:sz w:val="24"/>
                <w:szCs w:val="24"/>
                <w:lang w:eastAsia="ru-RU"/>
              </w:rPr>
              <w:t>уча</w:t>
            </w:r>
            <w:r>
              <w:rPr>
                <w:rFonts w:ascii="Times New Roman" w:eastAsia="Times New Roman" w:hAnsi="Times New Roman" w:cs="Times New Roman"/>
                <w:b/>
                <w:sz w:val="24"/>
                <w:szCs w:val="24"/>
                <w:lang w:eastAsia="ru-RU"/>
              </w:rPr>
              <w:t>ю</w:t>
            </w:r>
            <w:r w:rsidRPr="00AD611C">
              <w:rPr>
                <w:rFonts w:ascii="Times New Roman" w:eastAsia="Times New Roman" w:hAnsi="Times New Roman" w:cs="Times New Roman"/>
                <w:b/>
                <w:sz w:val="24"/>
                <w:szCs w:val="24"/>
                <w:lang w:eastAsia="ru-RU"/>
              </w:rPr>
              <w:t xml:space="preserve">щихся 5 классов </w:t>
            </w:r>
          </w:p>
          <w:p w:rsidR="008A662F" w:rsidRPr="00AD611C" w:rsidRDefault="008A662F" w:rsidP="00FA53D6">
            <w:pPr>
              <w:ind w:firstLine="709"/>
              <w:jc w:val="center"/>
              <w:rPr>
                <w:rFonts w:ascii="Times New Roman" w:eastAsia="Times New Roman" w:hAnsi="Times New Roman" w:cs="Times New Roman"/>
                <w:b/>
                <w:sz w:val="24"/>
                <w:szCs w:val="24"/>
                <w:lang w:eastAsia="ru-RU"/>
              </w:rPr>
            </w:pPr>
          </w:p>
          <w:tbl>
            <w:tblPr>
              <w:tblStyle w:val="14"/>
              <w:tblW w:w="0" w:type="auto"/>
              <w:jc w:val="center"/>
              <w:tblLook w:val="04A0"/>
            </w:tblPr>
            <w:tblGrid>
              <w:gridCol w:w="1367"/>
              <w:gridCol w:w="3705"/>
              <w:gridCol w:w="635"/>
              <w:gridCol w:w="690"/>
              <w:gridCol w:w="1201"/>
            </w:tblGrid>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p>
              </w:tc>
              <w:tc>
                <w:tcPr>
                  <w:tcW w:w="3705" w:type="dxa"/>
                </w:tcPr>
                <w:p w:rsidR="008A662F" w:rsidRPr="00AD611C" w:rsidRDefault="008A662F" w:rsidP="00FA53D6">
                  <w:pPr>
                    <w:jc w:val="center"/>
                    <w:rPr>
                      <w:rFonts w:ascii="Times New Roman" w:hAnsi="Times New Roman" w:cs="Times New Roman"/>
                      <w:sz w:val="24"/>
                      <w:szCs w:val="24"/>
                    </w:rPr>
                  </w:pPr>
                </w:p>
              </w:tc>
              <w:tc>
                <w:tcPr>
                  <w:tcW w:w="635"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5 а</w:t>
                  </w:r>
                </w:p>
              </w:tc>
              <w:tc>
                <w:tcPr>
                  <w:tcW w:w="690"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5 б</w:t>
                  </w:r>
                </w:p>
              </w:tc>
              <w:tc>
                <w:tcPr>
                  <w:tcW w:w="1201"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всего</w:t>
                  </w: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w:t>
                  </w:r>
                </w:p>
              </w:tc>
              <w:tc>
                <w:tcPr>
                  <w:tcW w:w="3705" w:type="dxa"/>
                </w:tcPr>
                <w:p w:rsidR="008A662F" w:rsidRPr="00AD611C" w:rsidRDefault="008A662F" w:rsidP="00FA53D6">
                  <w:pPr>
                    <w:jc w:val="both"/>
                    <w:rPr>
                      <w:rFonts w:ascii="Times New Roman" w:hAnsi="Times New Roman" w:cs="Times New Roman"/>
                      <w:sz w:val="24"/>
                      <w:szCs w:val="24"/>
                    </w:rPr>
                  </w:pPr>
                  <w:proofErr w:type="gramStart"/>
                  <w:r w:rsidRPr="00AD611C">
                    <w:rPr>
                      <w:rFonts w:ascii="Times New Roman" w:hAnsi="Times New Roman" w:cs="Times New Roman"/>
                      <w:sz w:val="24"/>
                      <w:szCs w:val="24"/>
                    </w:rPr>
                    <w:t>Обучающихся</w:t>
                  </w:r>
                  <w:proofErr w:type="gramEnd"/>
                  <w:r w:rsidRPr="00AD611C">
                    <w:rPr>
                      <w:rFonts w:ascii="Times New Roman" w:hAnsi="Times New Roman" w:cs="Times New Roman"/>
                      <w:sz w:val="24"/>
                      <w:szCs w:val="24"/>
                    </w:rPr>
                    <w:t xml:space="preserve"> по списку</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2</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Выполняли работу</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3</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Выполнили без ошибок</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vMerge w:val="restart"/>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4</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Получили за тест:  5</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vMerge/>
                </w:tcPr>
                <w:p w:rsidR="008A662F" w:rsidRPr="00AD611C" w:rsidRDefault="008A662F" w:rsidP="00FA53D6">
                  <w:pPr>
                    <w:jc w:val="center"/>
                    <w:rPr>
                      <w:rFonts w:ascii="Times New Roman" w:hAnsi="Times New Roman" w:cs="Times New Roman"/>
                      <w:sz w:val="24"/>
                      <w:szCs w:val="24"/>
                    </w:rPr>
                  </w:pP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 xml:space="preserve">                                 4</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vMerge/>
                </w:tcPr>
                <w:p w:rsidR="008A662F" w:rsidRPr="00AD611C" w:rsidRDefault="008A662F" w:rsidP="00FA53D6">
                  <w:pPr>
                    <w:jc w:val="center"/>
                    <w:rPr>
                      <w:rFonts w:ascii="Times New Roman" w:hAnsi="Times New Roman" w:cs="Times New Roman"/>
                      <w:sz w:val="24"/>
                      <w:szCs w:val="24"/>
                    </w:rPr>
                  </w:pP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 xml:space="preserve">                                 3                                                   </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vMerge/>
                </w:tcPr>
                <w:p w:rsidR="008A662F" w:rsidRPr="00AD611C" w:rsidRDefault="008A662F" w:rsidP="00FA53D6">
                  <w:pPr>
                    <w:jc w:val="center"/>
                    <w:rPr>
                      <w:rFonts w:ascii="Times New Roman" w:hAnsi="Times New Roman" w:cs="Times New Roman"/>
                      <w:sz w:val="24"/>
                      <w:szCs w:val="24"/>
                    </w:rPr>
                  </w:pP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 xml:space="preserve">                                 2</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5</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Уровень усвоения образовател</w:t>
                  </w:r>
                  <w:r w:rsidRPr="00AD611C">
                    <w:rPr>
                      <w:rFonts w:ascii="Times New Roman" w:hAnsi="Times New Roman" w:cs="Times New Roman"/>
                      <w:sz w:val="24"/>
                      <w:szCs w:val="24"/>
                    </w:rPr>
                    <w:t>ь</w:t>
                  </w:r>
                  <w:r w:rsidRPr="00AD611C">
                    <w:rPr>
                      <w:rFonts w:ascii="Times New Roman" w:hAnsi="Times New Roman" w:cs="Times New Roman"/>
                      <w:sz w:val="24"/>
                      <w:szCs w:val="24"/>
                    </w:rPr>
                    <w:t>ной программы</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6</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Обученность</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7</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 качества знаний</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8</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Средний балл</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Borders>
                    <w:right w:val="single" w:sz="4" w:space="0" w:color="auto"/>
                  </w:tcBorders>
                </w:tcPr>
                <w:p w:rsidR="008A662F" w:rsidRPr="00AD611C" w:rsidRDefault="008A662F" w:rsidP="00FA53D6">
                  <w:pPr>
                    <w:jc w:val="center"/>
                    <w:rPr>
                      <w:rFonts w:ascii="Times New Roman" w:hAnsi="Times New Roman" w:cs="Times New Roman"/>
                      <w:sz w:val="24"/>
                      <w:szCs w:val="24"/>
                    </w:rPr>
                  </w:pPr>
                </w:p>
              </w:tc>
              <w:tc>
                <w:tcPr>
                  <w:tcW w:w="1201" w:type="dxa"/>
                  <w:tcBorders>
                    <w:left w:val="single" w:sz="4" w:space="0" w:color="auto"/>
                  </w:tcBorders>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7598" w:type="dxa"/>
                  <w:gridSpan w:val="5"/>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Итоги выполнения теста. Выполнили правильно.</w:t>
                  </w:r>
                </w:p>
              </w:tc>
            </w:tr>
            <w:tr w:rsidR="008A662F" w:rsidRPr="00AD611C" w:rsidTr="00FA53D6">
              <w:trPr>
                <w:jc w:val="center"/>
              </w:trPr>
              <w:tc>
                <w:tcPr>
                  <w:tcW w:w="7598" w:type="dxa"/>
                  <w:gridSpan w:val="5"/>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Базовый уровень «А»</w:t>
                  </w: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1</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Borders>
                    <w:right w:val="single" w:sz="4" w:space="0" w:color="auto"/>
                  </w:tcBorders>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2</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2</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3</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3</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4</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4</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5</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5</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6</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6</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7</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7</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8</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8</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9</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9</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10</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10</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11</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11</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12</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12</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13</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13</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14</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14</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15</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№15</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7598" w:type="dxa"/>
                  <w:gridSpan w:val="5"/>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b/>
                      <w:i/>
                      <w:sz w:val="24"/>
                      <w:szCs w:val="24"/>
                    </w:rPr>
                    <w:t>Допустили ошибки при выполнении</w:t>
                  </w:r>
                </w:p>
              </w:tc>
            </w:tr>
            <w:tr w:rsidR="008A662F" w:rsidRPr="00AD611C" w:rsidTr="00FA53D6">
              <w:trPr>
                <w:jc w:val="center"/>
              </w:trPr>
              <w:tc>
                <w:tcPr>
                  <w:tcW w:w="7598" w:type="dxa"/>
                  <w:gridSpan w:val="5"/>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b/>
                      <w:i/>
                      <w:sz w:val="24"/>
                      <w:szCs w:val="24"/>
                    </w:rPr>
                    <w:t>Повышенный уровень «Б»</w:t>
                  </w: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1</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2</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2</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3</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3</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Borders>
                    <w:right w:val="single" w:sz="4" w:space="0" w:color="auto"/>
                  </w:tcBorders>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4</w:t>
                  </w:r>
                </w:p>
              </w:tc>
              <w:tc>
                <w:tcPr>
                  <w:tcW w:w="3705" w:type="dxa"/>
                  <w:tcBorders>
                    <w:left w:val="single" w:sz="4" w:space="0" w:color="auto"/>
                    <w:right w:val="single" w:sz="4" w:space="0" w:color="auto"/>
                  </w:tcBorders>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4</w:t>
                  </w:r>
                </w:p>
              </w:tc>
              <w:tc>
                <w:tcPr>
                  <w:tcW w:w="635" w:type="dxa"/>
                  <w:tcBorders>
                    <w:left w:val="single" w:sz="4" w:space="0" w:color="auto"/>
                  </w:tcBorders>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Borders>
                    <w:right w:val="single" w:sz="4" w:space="0" w:color="auto"/>
                  </w:tcBorders>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5</w:t>
                  </w:r>
                </w:p>
              </w:tc>
              <w:tc>
                <w:tcPr>
                  <w:tcW w:w="3705" w:type="dxa"/>
                  <w:tcBorders>
                    <w:left w:val="single" w:sz="4" w:space="0" w:color="auto"/>
                    <w:right w:val="single" w:sz="4" w:space="0" w:color="auto"/>
                  </w:tcBorders>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5</w:t>
                  </w:r>
                </w:p>
              </w:tc>
              <w:tc>
                <w:tcPr>
                  <w:tcW w:w="635" w:type="dxa"/>
                  <w:tcBorders>
                    <w:left w:val="single" w:sz="4" w:space="0" w:color="auto"/>
                    <w:right w:val="single" w:sz="4" w:space="0" w:color="auto"/>
                  </w:tcBorders>
                </w:tcPr>
                <w:p w:rsidR="008A662F" w:rsidRPr="00AD611C" w:rsidRDefault="008A662F" w:rsidP="00FA53D6">
                  <w:pPr>
                    <w:jc w:val="center"/>
                    <w:rPr>
                      <w:rFonts w:ascii="Times New Roman" w:hAnsi="Times New Roman" w:cs="Times New Roman"/>
                      <w:b/>
                      <w:i/>
                      <w:sz w:val="24"/>
                      <w:szCs w:val="24"/>
                    </w:rPr>
                  </w:pPr>
                </w:p>
              </w:tc>
              <w:tc>
                <w:tcPr>
                  <w:tcW w:w="690" w:type="dxa"/>
                  <w:tcBorders>
                    <w:left w:val="single" w:sz="4" w:space="0" w:color="auto"/>
                    <w:right w:val="single" w:sz="4" w:space="0" w:color="auto"/>
                  </w:tcBorders>
                </w:tcPr>
                <w:p w:rsidR="008A662F" w:rsidRPr="00AD611C" w:rsidRDefault="008A662F" w:rsidP="00FA53D6">
                  <w:pPr>
                    <w:jc w:val="center"/>
                    <w:rPr>
                      <w:rFonts w:ascii="Times New Roman" w:hAnsi="Times New Roman" w:cs="Times New Roman"/>
                      <w:b/>
                      <w:i/>
                      <w:sz w:val="24"/>
                      <w:szCs w:val="24"/>
                    </w:rPr>
                  </w:pPr>
                </w:p>
              </w:tc>
              <w:tc>
                <w:tcPr>
                  <w:tcW w:w="1201" w:type="dxa"/>
                  <w:tcBorders>
                    <w:left w:val="single" w:sz="4" w:space="0" w:color="auto"/>
                  </w:tcBorders>
                </w:tcPr>
                <w:p w:rsidR="008A662F" w:rsidRPr="00AD611C" w:rsidRDefault="008A662F" w:rsidP="00FA53D6">
                  <w:pPr>
                    <w:jc w:val="center"/>
                    <w:rPr>
                      <w:rFonts w:ascii="Times New Roman" w:hAnsi="Times New Roman" w:cs="Times New Roman"/>
                      <w:b/>
                      <w:i/>
                      <w:sz w:val="24"/>
                      <w:szCs w:val="24"/>
                    </w:rPr>
                  </w:pPr>
                </w:p>
              </w:tc>
            </w:tr>
            <w:tr w:rsidR="008A662F" w:rsidRPr="00AD611C" w:rsidTr="00FA53D6">
              <w:trPr>
                <w:jc w:val="center"/>
              </w:trPr>
              <w:tc>
                <w:tcPr>
                  <w:tcW w:w="7598" w:type="dxa"/>
                  <w:gridSpan w:val="5"/>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b/>
                      <w:i/>
                      <w:sz w:val="24"/>
                      <w:szCs w:val="24"/>
                    </w:rPr>
                    <w:t>Допустили ошибки при выполнении</w:t>
                  </w:r>
                </w:p>
              </w:tc>
            </w:tr>
            <w:tr w:rsidR="008A662F" w:rsidRPr="00AD611C" w:rsidTr="00FA53D6">
              <w:trPr>
                <w:jc w:val="center"/>
              </w:trPr>
              <w:tc>
                <w:tcPr>
                  <w:tcW w:w="7598" w:type="dxa"/>
                  <w:gridSpan w:val="5"/>
                </w:tcPr>
                <w:p w:rsidR="008A662F" w:rsidRPr="00AD611C" w:rsidRDefault="008A662F" w:rsidP="00FA53D6">
                  <w:pPr>
                    <w:jc w:val="center"/>
                    <w:rPr>
                      <w:rFonts w:ascii="Times New Roman" w:hAnsi="Times New Roman" w:cs="Times New Roman"/>
                      <w:sz w:val="24"/>
                      <w:szCs w:val="24"/>
                    </w:rPr>
                  </w:pPr>
                  <w:r>
                    <w:rPr>
                      <w:rFonts w:ascii="Times New Roman" w:hAnsi="Times New Roman" w:cs="Times New Roman"/>
                      <w:b/>
                      <w:sz w:val="24"/>
                      <w:szCs w:val="24"/>
                    </w:rPr>
                    <w:t>Высокий</w:t>
                  </w:r>
                  <w:r w:rsidRPr="00AD611C">
                    <w:rPr>
                      <w:rFonts w:ascii="Times New Roman" w:hAnsi="Times New Roman" w:cs="Times New Roman"/>
                      <w:b/>
                      <w:sz w:val="24"/>
                      <w:szCs w:val="24"/>
                    </w:rPr>
                    <w:t xml:space="preserve"> уровень «С»</w:t>
                  </w: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1</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1</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2</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2</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3</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3</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4</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4</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r w:rsidR="008A662F" w:rsidRPr="00AD611C" w:rsidTr="00FA53D6">
              <w:trPr>
                <w:jc w:val="center"/>
              </w:trPr>
              <w:tc>
                <w:tcPr>
                  <w:tcW w:w="1367" w:type="dxa"/>
                </w:tcPr>
                <w:p w:rsidR="008A662F" w:rsidRPr="00AD611C" w:rsidRDefault="008A662F" w:rsidP="00FA53D6">
                  <w:pPr>
                    <w:jc w:val="center"/>
                    <w:rPr>
                      <w:rFonts w:ascii="Times New Roman" w:hAnsi="Times New Roman" w:cs="Times New Roman"/>
                      <w:sz w:val="24"/>
                      <w:szCs w:val="24"/>
                    </w:rPr>
                  </w:pPr>
                  <w:r w:rsidRPr="00AD611C">
                    <w:rPr>
                      <w:rFonts w:ascii="Times New Roman" w:hAnsi="Times New Roman" w:cs="Times New Roman"/>
                      <w:sz w:val="24"/>
                      <w:szCs w:val="24"/>
                    </w:rPr>
                    <w:t>5</w:t>
                  </w:r>
                </w:p>
              </w:tc>
              <w:tc>
                <w:tcPr>
                  <w:tcW w:w="3705" w:type="dxa"/>
                </w:tcPr>
                <w:p w:rsidR="008A662F" w:rsidRPr="00AD611C" w:rsidRDefault="008A662F" w:rsidP="00FA53D6">
                  <w:pPr>
                    <w:jc w:val="both"/>
                    <w:rPr>
                      <w:rFonts w:ascii="Times New Roman" w:hAnsi="Times New Roman" w:cs="Times New Roman"/>
                      <w:sz w:val="24"/>
                      <w:szCs w:val="24"/>
                    </w:rPr>
                  </w:pPr>
                  <w:r w:rsidRPr="00AD611C">
                    <w:rPr>
                      <w:rFonts w:ascii="Times New Roman" w:hAnsi="Times New Roman" w:cs="Times New Roman"/>
                      <w:sz w:val="24"/>
                      <w:szCs w:val="24"/>
                    </w:rPr>
                    <w:t>Задание № 5</w:t>
                  </w:r>
                </w:p>
              </w:tc>
              <w:tc>
                <w:tcPr>
                  <w:tcW w:w="635" w:type="dxa"/>
                </w:tcPr>
                <w:p w:rsidR="008A662F" w:rsidRPr="00AD611C" w:rsidRDefault="008A662F" w:rsidP="00FA53D6">
                  <w:pPr>
                    <w:jc w:val="center"/>
                    <w:rPr>
                      <w:rFonts w:ascii="Times New Roman" w:hAnsi="Times New Roman" w:cs="Times New Roman"/>
                      <w:sz w:val="24"/>
                      <w:szCs w:val="24"/>
                    </w:rPr>
                  </w:pPr>
                </w:p>
              </w:tc>
              <w:tc>
                <w:tcPr>
                  <w:tcW w:w="690" w:type="dxa"/>
                </w:tcPr>
                <w:p w:rsidR="008A662F" w:rsidRPr="00AD611C" w:rsidRDefault="008A662F" w:rsidP="00FA53D6">
                  <w:pPr>
                    <w:jc w:val="center"/>
                    <w:rPr>
                      <w:rFonts w:ascii="Times New Roman" w:hAnsi="Times New Roman" w:cs="Times New Roman"/>
                      <w:sz w:val="24"/>
                      <w:szCs w:val="24"/>
                    </w:rPr>
                  </w:pPr>
                </w:p>
              </w:tc>
              <w:tc>
                <w:tcPr>
                  <w:tcW w:w="1201" w:type="dxa"/>
                </w:tcPr>
                <w:p w:rsidR="008A662F" w:rsidRPr="00AD611C" w:rsidRDefault="008A662F" w:rsidP="00FA53D6">
                  <w:pPr>
                    <w:jc w:val="center"/>
                    <w:rPr>
                      <w:rFonts w:ascii="Times New Roman" w:hAnsi="Times New Roman" w:cs="Times New Roman"/>
                      <w:sz w:val="24"/>
                      <w:szCs w:val="24"/>
                    </w:rPr>
                  </w:pPr>
                </w:p>
              </w:tc>
            </w:tr>
          </w:tbl>
          <w:p w:rsidR="008A662F" w:rsidRPr="00D26CBA" w:rsidRDefault="008A662F" w:rsidP="00FA53D6">
            <w:pPr>
              <w:jc w:val="both"/>
              <w:rPr>
                <w:rFonts w:ascii="Times New Roman" w:eastAsia="Times New Roman" w:hAnsi="Times New Roman" w:cs="Times New Roman"/>
                <w:sz w:val="28"/>
                <w:szCs w:val="28"/>
                <w:lang w:eastAsia="ru-RU"/>
              </w:rPr>
            </w:pPr>
          </w:p>
        </w:tc>
      </w:tr>
    </w:tbl>
    <w:p w:rsidR="008A662F" w:rsidRDefault="008A662F" w:rsidP="008A662F">
      <w:pPr>
        <w:spacing w:after="0" w:line="240" w:lineRule="auto"/>
        <w:ind w:right="-1" w:firstLine="709"/>
        <w:contextualSpacing/>
        <w:rPr>
          <w:rFonts w:ascii="Times New Roman" w:hAnsi="Times New Roman" w:cs="Times New Roman"/>
          <w:sz w:val="28"/>
          <w:szCs w:val="28"/>
        </w:rPr>
      </w:pPr>
    </w:p>
    <w:p w:rsidR="001D4E03" w:rsidRDefault="001D4E03" w:rsidP="008A662F">
      <w:pPr>
        <w:spacing w:after="0" w:line="240" w:lineRule="auto"/>
        <w:ind w:right="-1" w:firstLine="709"/>
        <w:contextualSpacing/>
        <w:rPr>
          <w:rFonts w:ascii="Times New Roman" w:hAnsi="Times New Roman" w:cs="Times New Roman"/>
          <w:sz w:val="28"/>
          <w:szCs w:val="28"/>
        </w:rPr>
      </w:pPr>
    </w:p>
    <w:p w:rsidR="001D4E03" w:rsidRDefault="001D4E03" w:rsidP="008A662F">
      <w:pPr>
        <w:spacing w:after="0" w:line="240" w:lineRule="auto"/>
        <w:ind w:right="-1" w:firstLine="709"/>
        <w:contextualSpacing/>
        <w:rPr>
          <w:rFonts w:ascii="Times New Roman" w:hAnsi="Times New Roman" w:cs="Times New Roman"/>
          <w:sz w:val="28"/>
          <w:szCs w:val="28"/>
        </w:rPr>
      </w:pPr>
    </w:p>
    <w:p w:rsidR="001D4E03" w:rsidRDefault="001D4E03"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RPr="00792181" w:rsidTr="00FA53D6">
        <w:tc>
          <w:tcPr>
            <w:tcW w:w="8720" w:type="dxa"/>
          </w:tcPr>
          <w:p w:rsidR="008A662F" w:rsidRDefault="008A662F" w:rsidP="00FA53D6">
            <w:pPr>
              <w:ind w:right="-1" w:firstLine="709"/>
              <w:contextualSpacing/>
              <w:jc w:val="right"/>
              <w:rPr>
                <w:rFonts w:ascii="Times New Roman" w:eastAsia="Calibri" w:hAnsi="Times New Roman" w:cs="Times New Roman"/>
                <w:i/>
                <w:sz w:val="28"/>
              </w:rPr>
            </w:pPr>
            <w:r>
              <w:rPr>
                <w:rFonts w:ascii="Times New Roman" w:eastAsia="Calibri" w:hAnsi="Times New Roman" w:cs="Times New Roman"/>
                <w:i/>
                <w:sz w:val="28"/>
              </w:rPr>
              <w:lastRenderedPageBreak/>
              <w:t>У</w:t>
            </w:r>
            <w:r w:rsidRPr="005F05D2">
              <w:rPr>
                <w:rFonts w:ascii="Times New Roman" w:eastAsia="Calibri" w:hAnsi="Times New Roman" w:cs="Times New Roman"/>
                <w:i/>
                <w:sz w:val="28"/>
              </w:rPr>
              <w:t xml:space="preserve">читель математики </w:t>
            </w:r>
            <w:r>
              <w:rPr>
                <w:rFonts w:ascii="Times New Roman" w:eastAsia="Calibri" w:hAnsi="Times New Roman" w:cs="Times New Roman"/>
                <w:i/>
                <w:sz w:val="28"/>
              </w:rPr>
              <w:t>МКОУ СОШ № 12</w:t>
            </w:r>
          </w:p>
          <w:p w:rsidR="008A662F" w:rsidRPr="00D26CBA" w:rsidRDefault="008A662F" w:rsidP="00FA53D6">
            <w:pPr>
              <w:ind w:right="-1" w:firstLine="709"/>
              <w:contextualSpacing/>
              <w:jc w:val="right"/>
              <w:rPr>
                <w:rFonts w:ascii="Times New Roman" w:hAnsi="Times New Roman" w:cs="Times New Roman"/>
                <w:i/>
                <w:sz w:val="28"/>
                <w:szCs w:val="28"/>
              </w:rPr>
            </w:pPr>
            <w:r>
              <w:rPr>
                <w:rFonts w:ascii="Times New Roman" w:eastAsia="Calibri" w:hAnsi="Times New Roman" w:cs="Times New Roman"/>
                <w:i/>
                <w:sz w:val="28"/>
              </w:rPr>
              <w:t>Игнатенко Людмила Ивановна</w:t>
            </w:r>
          </w:p>
        </w:tc>
      </w:tr>
    </w:tbl>
    <w:p w:rsidR="008A662F" w:rsidRPr="00CE74FD"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ayout w:type="fixed"/>
        <w:tblLook w:val="04A0"/>
      </w:tblPr>
      <w:tblGrid>
        <w:gridCol w:w="8721"/>
      </w:tblGrid>
      <w:tr w:rsidR="008A662F" w:rsidRPr="00792181" w:rsidTr="00FA53D6">
        <w:tc>
          <w:tcPr>
            <w:tcW w:w="8721" w:type="dxa"/>
          </w:tcPr>
          <w:p w:rsidR="008A662F" w:rsidRDefault="004B4423" w:rsidP="004B4423">
            <w:pPr>
              <w:jc w:val="center"/>
              <w:rPr>
                <w:rFonts w:ascii="Times New Roman" w:hAnsi="Times New Roman" w:cs="Times New Roman"/>
                <w:b/>
                <w:bCs/>
                <w:sz w:val="28"/>
                <w:szCs w:val="28"/>
              </w:rPr>
            </w:pPr>
            <w:r w:rsidRPr="00F567A1">
              <w:rPr>
                <w:rFonts w:ascii="Times New Roman" w:hAnsi="Times New Roman" w:cs="Times New Roman"/>
                <w:b/>
                <w:bCs/>
                <w:sz w:val="28"/>
                <w:szCs w:val="28"/>
              </w:rPr>
              <w:t>ФОРМИРОВАНИЕ МОТИВАЦИИ УЧЕБНОЙ ДЕЯТЕЛЬНОСТИ УЧАЩИХСЯ С ОГРАНИЧЕННЫМИ ВОЗМОЖНОСТЯМИ ЗДОРОВЬЯ НА УРОКАХ МАТЕМАТИКИ</w:t>
            </w:r>
          </w:p>
          <w:p w:rsidR="008A662F" w:rsidRPr="005F05D2" w:rsidRDefault="008A662F" w:rsidP="00FA53D6">
            <w:pPr>
              <w:ind w:firstLine="851"/>
              <w:jc w:val="right"/>
              <w:rPr>
                <w:rFonts w:ascii="Times New Roman" w:eastAsia="Calibri" w:hAnsi="Times New Roman" w:cs="Times New Roman"/>
                <w:i/>
                <w:sz w:val="28"/>
              </w:rPr>
            </w:pPr>
          </w:p>
          <w:p w:rsidR="008A662F" w:rsidRPr="00F567A1" w:rsidRDefault="008A662F" w:rsidP="00FA53D6">
            <w:pPr>
              <w:ind w:firstLine="709"/>
              <w:jc w:val="both"/>
              <w:rPr>
                <w:rFonts w:ascii="Times New Roman" w:hAnsi="Times New Roman" w:cs="Times New Roman"/>
                <w:bCs/>
                <w:sz w:val="28"/>
                <w:szCs w:val="28"/>
              </w:rPr>
            </w:pPr>
            <w:r w:rsidRPr="00F567A1">
              <w:rPr>
                <w:rFonts w:ascii="Times New Roman" w:hAnsi="Times New Roman" w:cs="Times New Roman"/>
                <w:bCs/>
                <w:sz w:val="28"/>
                <w:szCs w:val="28"/>
              </w:rPr>
              <w:t>Новое тысячелетие, новый век требуют качественного измен</w:t>
            </w:r>
            <w:r w:rsidRPr="00F567A1">
              <w:rPr>
                <w:rFonts w:ascii="Times New Roman" w:hAnsi="Times New Roman" w:cs="Times New Roman"/>
                <w:bCs/>
                <w:sz w:val="28"/>
                <w:szCs w:val="28"/>
              </w:rPr>
              <w:t>е</w:t>
            </w:r>
            <w:r w:rsidRPr="00F567A1">
              <w:rPr>
                <w:rFonts w:ascii="Times New Roman" w:hAnsi="Times New Roman" w:cs="Times New Roman"/>
                <w:bCs/>
                <w:sz w:val="28"/>
                <w:szCs w:val="28"/>
              </w:rPr>
              <w:t>ния содержания образования, которое должно соответствовать ко</w:t>
            </w:r>
            <w:r w:rsidRPr="00F567A1">
              <w:rPr>
                <w:rFonts w:ascii="Times New Roman" w:hAnsi="Times New Roman" w:cs="Times New Roman"/>
                <w:bCs/>
                <w:sz w:val="28"/>
                <w:szCs w:val="28"/>
              </w:rPr>
              <w:t>н</w:t>
            </w:r>
            <w:r w:rsidRPr="00F567A1">
              <w:rPr>
                <w:rFonts w:ascii="Times New Roman" w:hAnsi="Times New Roman" w:cs="Times New Roman"/>
                <w:bCs/>
                <w:sz w:val="28"/>
                <w:szCs w:val="28"/>
              </w:rPr>
              <w:t>цепции «нового гуманизма». Особенности названной концепции з</w:t>
            </w:r>
            <w:r w:rsidRPr="00F567A1">
              <w:rPr>
                <w:rFonts w:ascii="Times New Roman" w:hAnsi="Times New Roman" w:cs="Times New Roman"/>
                <w:bCs/>
                <w:sz w:val="28"/>
                <w:szCs w:val="28"/>
              </w:rPr>
              <w:t>а</w:t>
            </w:r>
            <w:r w:rsidRPr="00F567A1">
              <w:rPr>
                <w:rFonts w:ascii="Times New Roman" w:hAnsi="Times New Roman" w:cs="Times New Roman"/>
                <w:bCs/>
                <w:sz w:val="28"/>
                <w:szCs w:val="28"/>
              </w:rPr>
              <w:t>ключаются в том, что она направлена не на удовлетворение потребн</w:t>
            </w:r>
            <w:r w:rsidRPr="00F567A1">
              <w:rPr>
                <w:rFonts w:ascii="Times New Roman" w:hAnsi="Times New Roman" w:cs="Times New Roman"/>
                <w:bCs/>
                <w:sz w:val="28"/>
                <w:szCs w:val="28"/>
              </w:rPr>
              <w:t>о</w:t>
            </w:r>
            <w:r w:rsidRPr="00F567A1">
              <w:rPr>
                <w:rFonts w:ascii="Times New Roman" w:hAnsi="Times New Roman" w:cs="Times New Roman"/>
                <w:bCs/>
                <w:sz w:val="28"/>
                <w:szCs w:val="28"/>
              </w:rPr>
              <w:t>стей, а на развитие возможностей и способностей человеческой ли</w:t>
            </w:r>
            <w:r w:rsidRPr="00F567A1">
              <w:rPr>
                <w:rFonts w:ascii="Times New Roman" w:hAnsi="Times New Roman" w:cs="Times New Roman"/>
                <w:bCs/>
                <w:sz w:val="28"/>
                <w:szCs w:val="28"/>
              </w:rPr>
              <w:t>ч</w:t>
            </w:r>
            <w:r w:rsidR="00B87764">
              <w:rPr>
                <w:rFonts w:ascii="Times New Roman" w:hAnsi="Times New Roman" w:cs="Times New Roman"/>
                <w:bCs/>
                <w:sz w:val="28"/>
                <w:szCs w:val="28"/>
              </w:rPr>
              <w:t>ности, на процесс</w:t>
            </w:r>
            <w:r w:rsidRPr="00F567A1">
              <w:rPr>
                <w:rFonts w:ascii="Times New Roman" w:hAnsi="Times New Roman" w:cs="Times New Roman"/>
                <w:bCs/>
                <w:sz w:val="28"/>
                <w:szCs w:val="28"/>
              </w:rPr>
              <w:t xml:space="preserve"> самопознания, саморазвития, самореализации.</w:t>
            </w:r>
            <w:r w:rsidRPr="00F567A1">
              <w:rPr>
                <w:rFonts w:ascii="Times New Roman" w:hAnsi="Times New Roman" w:cs="Times New Roman"/>
                <w:sz w:val="28"/>
                <w:szCs w:val="28"/>
              </w:rPr>
              <w:t xml:space="preserve"> </w:t>
            </w:r>
            <w:r w:rsidRPr="00F567A1">
              <w:rPr>
                <w:rFonts w:ascii="Times New Roman" w:hAnsi="Times New Roman" w:cs="Times New Roman"/>
                <w:bCs/>
                <w:sz w:val="28"/>
                <w:szCs w:val="28"/>
              </w:rPr>
              <w:t>Одна из главных задач современной инклюзивной школы – формирование у учащихся с ограниченными возможностями положительного отнош</w:t>
            </w:r>
            <w:r w:rsidRPr="00F567A1">
              <w:rPr>
                <w:rFonts w:ascii="Times New Roman" w:hAnsi="Times New Roman" w:cs="Times New Roman"/>
                <w:bCs/>
                <w:sz w:val="28"/>
                <w:szCs w:val="28"/>
              </w:rPr>
              <w:t>е</w:t>
            </w:r>
            <w:r w:rsidRPr="00F567A1">
              <w:rPr>
                <w:rFonts w:ascii="Times New Roman" w:hAnsi="Times New Roman" w:cs="Times New Roman"/>
                <w:bCs/>
                <w:sz w:val="28"/>
                <w:szCs w:val="28"/>
              </w:rPr>
              <w:t>ния к процессу образования: вовлечение каждого учащегося в акти</w:t>
            </w:r>
            <w:r w:rsidRPr="00F567A1">
              <w:rPr>
                <w:rFonts w:ascii="Times New Roman" w:hAnsi="Times New Roman" w:cs="Times New Roman"/>
                <w:bCs/>
                <w:sz w:val="28"/>
                <w:szCs w:val="28"/>
              </w:rPr>
              <w:t>в</w:t>
            </w:r>
            <w:r w:rsidRPr="00F567A1">
              <w:rPr>
                <w:rFonts w:ascii="Times New Roman" w:hAnsi="Times New Roman" w:cs="Times New Roman"/>
                <w:bCs/>
                <w:sz w:val="28"/>
                <w:szCs w:val="28"/>
              </w:rPr>
              <w:t>ный по</w:t>
            </w:r>
            <w:r w:rsidR="00B87764">
              <w:rPr>
                <w:rFonts w:ascii="Times New Roman" w:hAnsi="Times New Roman" w:cs="Times New Roman"/>
                <w:bCs/>
                <w:sz w:val="28"/>
                <w:szCs w:val="28"/>
              </w:rPr>
              <w:t>знавательный процесс; совместная работа</w:t>
            </w:r>
            <w:r w:rsidRPr="00F567A1">
              <w:rPr>
                <w:rFonts w:ascii="Times New Roman" w:hAnsi="Times New Roman" w:cs="Times New Roman"/>
                <w:bCs/>
                <w:sz w:val="28"/>
                <w:szCs w:val="28"/>
              </w:rPr>
              <w:t xml:space="preserve"> для решения разн</w:t>
            </w:r>
            <w:r w:rsidRPr="00F567A1">
              <w:rPr>
                <w:rFonts w:ascii="Times New Roman" w:hAnsi="Times New Roman" w:cs="Times New Roman"/>
                <w:bCs/>
                <w:sz w:val="28"/>
                <w:szCs w:val="28"/>
              </w:rPr>
              <w:t>о</w:t>
            </w:r>
            <w:r w:rsidR="00B87764">
              <w:rPr>
                <w:rFonts w:ascii="Times New Roman" w:hAnsi="Times New Roman" w:cs="Times New Roman"/>
                <w:bCs/>
                <w:sz w:val="28"/>
                <w:szCs w:val="28"/>
              </w:rPr>
              <w:t>образных проблем; широкое общение</w:t>
            </w:r>
            <w:r w:rsidRPr="00F567A1">
              <w:rPr>
                <w:rFonts w:ascii="Times New Roman" w:hAnsi="Times New Roman" w:cs="Times New Roman"/>
                <w:bCs/>
                <w:sz w:val="28"/>
                <w:szCs w:val="28"/>
              </w:rPr>
              <w:t xml:space="preserve"> учеников с ограниченными во</w:t>
            </w:r>
            <w:r w:rsidRPr="00F567A1">
              <w:rPr>
                <w:rFonts w:ascii="Times New Roman" w:hAnsi="Times New Roman" w:cs="Times New Roman"/>
                <w:bCs/>
                <w:sz w:val="28"/>
                <w:szCs w:val="28"/>
              </w:rPr>
              <w:t>з</w:t>
            </w:r>
            <w:r w:rsidRPr="00F567A1">
              <w:rPr>
                <w:rFonts w:ascii="Times New Roman" w:hAnsi="Times New Roman" w:cs="Times New Roman"/>
                <w:bCs/>
                <w:sz w:val="28"/>
                <w:szCs w:val="28"/>
              </w:rPr>
              <w:t>можностями со сверстниками из других школ, регионов, стран; св</w:t>
            </w:r>
            <w:r w:rsidRPr="00F567A1">
              <w:rPr>
                <w:rFonts w:ascii="Times New Roman" w:hAnsi="Times New Roman" w:cs="Times New Roman"/>
                <w:bCs/>
                <w:sz w:val="28"/>
                <w:szCs w:val="28"/>
              </w:rPr>
              <w:t>о</w:t>
            </w:r>
            <w:r w:rsidR="00B87764">
              <w:rPr>
                <w:rFonts w:ascii="Times New Roman" w:hAnsi="Times New Roman" w:cs="Times New Roman"/>
                <w:bCs/>
                <w:sz w:val="28"/>
                <w:szCs w:val="28"/>
              </w:rPr>
              <w:t>бодный доступ</w:t>
            </w:r>
            <w:r w:rsidRPr="00F567A1">
              <w:rPr>
                <w:rFonts w:ascii="Times New Roman" w:hAnsi="Times New Roman" w:cs="Times New Roman"/>
                <w:bCs/>
                <w:sz w:val="28"/>
                <w:szCs w:val="28"/>
              </w:rPr>
              <w:t xml:space="preserve"> к необходимой информации в информационных це</w:t>
            </w:r>
            <w:r w:rsidRPr="00F567A1">
              <w:rPr>
                <w:rFonts w:ascii="Times New Roman" w:hAnsi="Times New Roman" w:cs="Times New Roman"/>
                <w:bCs/>
                <w:sz w:val="28"/>
                <w:szCs w:val="28"/>
              </w:rPr>
              <w:t>н</w:t>
            </w:r>
            <w:r w:rsidRPr="00F567A1">
              <w:rPr>
                <w:rFonts w:ascii="Times New Roman" w:hAnsi="Times New Roman" w:cs="Times New Roman"/>
                <w:bCs/>
                <w:sz w:val="28"/>
                <w:szCs w:val="28"/>
              </w:rPr>
              <w:t>трах всего мира с целью формирования своего собственного незав</w:t>
            </w:r>
            <w:r w:rsidRPr="00F567A1">
              <w:rPr>
                <w:rFonts w:ascii="Times New Roman" w:hAnsi="Times New Roman" w:cs="Times New Roman"/>
                <w:bCs/>
                <w:sz w:val="28"/>
                <w:szCs w:val="28"/>
              </w:rPr>
              <w:t>и</w:t>
            </w:r>
            <w:r w:rsidRPr="00F567A1">
              <w:rPr>
                <w:rFonts w:ascii="Times New Roman" w:hAnsi="Times New Roman" w:cs="Times New Roman"/>
                <w:bCs/>
                <w:sz w:val="28"/>
                <w:szCs w:val="28"/>
              </w:rPr>
              <w:t xml:space="preserve">симого аргументированного мнения по различным проблемам. </w:t>
            </w:r>
          </w:p>
          <w:p w:rsidR="008A662F" w:rsidRPr="00F567A1" w:rsidRDefault="008A662F" w:rsidP="00FA53D6">
            <w:pPr>
              <w:ind w:firstLine="709"/>
              <w:jc w:val="both"/>
              <w:rPr>
                <w:rFonts w:ascii="Times New Roman" w:hAnsi="Times New Roman" w:cs="Times New Roman"/>
                <w:bCs/>
                <w:sz w:val="28"/>
                <w:szCs w:val="28"/>
              </w:rPr>
            </w:pPr>
            <w:r w:rsidRPr="00F567A1">
              <w:rPr>
                <w:rFonts w:ascii="Times New Roman" w:hAnsi="Times New Roman" w:cs="Times New Roman"/>
                <w:bCs/>
                <w:sz w:val="28"/>
                <w:szCs w:val="28"/>
              </w:rPr>
              <w:t>Мотивационную сферу ученика с ограниченными возможност</w:t>
            </w:r>
            <w:r w:rsidRPr="00F567A1">
              <w:rPr>
                <w:rFonts w:ascii="Times New Roman" w:hAnsi="Times New Roman" w:cs="Times New Roman"/>
                <w:bCs/>
                <w:sz w:val="28"/>
                <w:szCs w:val="28"/>
              </w:rPr>
              <w:t>я</w:t>
            </w:r>
            <w:r w:rsidRPr="00F567A1">
              <w:rPr>
                <w:rFonts w:ascii="Times New Roman" w:hAnsi="Times New Roman" w:cs="Times New Roman"/>
                <w:bCs/>
                <w:sz w:val="28"/>
                <w:szCs w:val="28"/>
              </w:rPr>
              <w:t>ми образуют потребности, цели, интересы, мотивы. Согласно целям</w:t>
            </w:r>
            <w:r w:rsidR="00B87764">
              <w:rPr>
                <w:rFonts w:ascii="Times New Roman" w:hAnsi="Times New Roman" w:cs="Times New Roman"/>
                <w:bCs/>
                <w:sz w:val="28"/>
                <w:szCs w:val="28"/>
              </w:rPr>
              <w:t xml:space="preserve"> предметного обучения математике</w:t>
            </w:r>
            <w:r w:rsidRPr="00F567A1">
              <w:rPr>
                <w:rFonts w:ascii="Times New Roman" w:hAnsi="Times New Roman" w:cs="Times New Roman"/>
                <w:bCs/>
                <w:sz w:val="28"/>
                <w:szCs w:val="28"/>
              </w:rPr>
              <w:t xml:space="preserve"> наибольший интерес для такой к</w:t>
            </w:r>
            <w:r w:rsidRPr="00F567A1">
              <w:rPr>
                <w:rFonts w:ascii="Times New Roman" w:hAnsi="Times New Roman" w:cs="Times New Roman"/>
                <w:bCs/>
                <w:sz w:val="28"/>
                <w:szCs w:val="28"/>
              </w:rPr>
              <w:t>а</w:t>
            </w:r>
            <w:r w:rsidRPr="00F567A1">
              <w:rPr>
                <w:rFonts w:ascii="Times New Roman" w:hAnsi="Times New Roman" w:cs="Times New Roman"/>
                <w:bCs/>
                <w:sz w:val="28"/>
                <w:szCs w:val="28"/>
              </w:rPr>
              <w:t>тегории учащихся представляют потребность в новых впечатлениях, переходящая в познавательную активность. Е</w:t>
            </w:r>
            <w:r w:rsidR="00B87764">
              <w:rPr>
                <w:rFonts w:ascii="Times New Roman" w:hAnsi="Times New Roman" w:cs="Times New Roman"/>
                <w:bCs/>
                <w:sz w:val="28"/>
                <w:szCs w:val="28"/>
              </w:rPr>
              <w:t>сли эта потребность не актуали</w:t>
            </w:r>
            <w:r w:rsidRPr="00F567A1">
              <w:rPr>
                <w:rFonts w:ascii="Times New Roman" w:hAnsi="Times New Roman" w:cs="Times New Roman"/>
                <w:bCs/>
                <w:sz w:val="28"/>
                <w:szCs w:val="28"/>
              </w:rPr>
              <w:t xml:space="preserve">зирована и учитель не имеет возможности опереться </w:t>
            </w:r>
            <w:proofErr w:type="gramStart"/>
            <w:r w:rsidRPr="00F567A1">
              <w:rPr>
                <w:rFonts w:ascii="Times New Roman" w:hAnsi="Times New Roman" w:cs="Times New Roman"/>
                <w:bCs/>
                <w:sz w:val="28"/>
                <w:szCs w:val="28"/>
              </w:rPr>
              <w:t>на те</w:t>
            </w:r>
            <w:proofErr w:type="gramEnd"/>
            <w:r w:rsidRPr="00F567A1">
              <w:rPr>
                <w:rFonts w:ascii="Times New Roman" w:hAnsi="Times New Roman" w:cs="Times New Roman"/>
                <w:bCs/>
                <w:sz w:val="28"/>
                <w:szCs w:val="28"/>
              </w:rPr>
              <w:t xml:space="preserve"> ц</w:t>
            </w:r>
            <w:r w:rsidRPr="00F567A1">
              <w:rPr>
                <w:rFonts w:ascii="Times New Roman" w:hAnsi="Times New Roman" w:cs="Times New Roman"/>
                <w:bCs/>
                <w:sz w:val="28"/>
                <w:szCs w:val="28"/>
              </w:rPr>
              <w:t>е</w:t>
            </w:r>
            <w:r w:rsidRPr="00F567A1">
              <w:rPr>
                <w:rFonts w:ascii="Times New Roman" w:hAnsi="Times New Roman" w:cs="Times New Roman"/>
                <w:bCs/>
                <w:sz w:val="28"/>
                <w:szCs w:val="28"/>
              </w:rPr>
              <w:t xml:space="preserve">ли, которые сами учащиеся ставят перед собой для ее удовлетворения, тогда он вынужден ставить перед ними готовые цели. Такая ситуация является источником многих проблем, в том числе таких как низкий уровень знаний, </w:t>
            </w:r>
            <w:proofErr w:type="spellStart"/>
            <w:r w:rsidRPr="00F567A1">
              <w:rPr>
                <w:rFonts w:ascii="Times New Roman" w:hAnsi="Times New Roman" w:cs="Times New Roman"/>
                <w:bCs/>
                <w:sz w:val="28"/>
                <w:szCs w:val="28"/>
              </w:rPr>
              <w:t>несформированность</w:t>
            </w:r>
            <w:proofErr w:type="spellEnd"/>
            <w:r w:rsidRPr="00F567A1">
              <w:rPr>
                <w:rFonts w:ascii="Times New Roman" w:hAnsi="Times New Roman" w:cs="Times New Roman"/>
                <w:bCs/>
                <w:sz w:val="28"/>
                <w:szCs w:val="28"/>
              </w:rPr>
              <w:t xml:space="preserve"> учебной деятельности, приемов самостоятельного приобретения знаний.</w:t>
            </w:r>
          </w:p>
          <w:p w:rsidR="008A662F" w:rsidRPr="00F567A1" w:rsidRDefault="008A662F" w:rsidP="00FA53D6">
            <w:pPr>
              <w:ind w:firstLine="709"/>
              <w:jc w:val="both"/>
              <w:rPr>
                <w:rFonts w:ascii="Times New Roman" w:hAnsi="Times New Roman" w:cs="Times New Roman"/>
                <w:bCs/>
                <w:sz w:val="28"/>
                <w:szCs w:val="28"/>
              </w:rPr>
            </w:pPr>
            <w:r w:rsidRPr="00F567A1">
              <w:rPr>
                <w:rFonts w:ascii="Times New Roman" w:hAnsi="Times New Roman" w:cs="Times New Roman"/>
                <w:bCs/>
                <w:sz w:val="28"/>
                <w:szCs w:val="28"/>
              </w:rPr>
              <w:t>Мы выделяем следующие механизмы формирования учебной мотивации детей с ограниченными возможностями: специально со</w:t>
            </w:r>
            <w:r w:rsidRPr="00F567A1">
              <w:rPr>
                <w:rFonts w:ascii="Times New Roman" w:hAnsi="Times New Roman" w:cs="Times New Roman"/>
                <w:bCs/>
                <w:sz w:val="28"/>
                <w:szCs w:val="28"/>
              </w:rPr>
              <w:t>з</w:t>
            </w:r>
            <w:r w:rsidRPr="00F567A1">
              <w:rPr>
                <w:rFonts w:ascii="Times New Roman" w:hAnsi="Times New Roman" w:cs="Times New Roman"/>
                <w:bCs/>
                <w:sz w:val="28"/>
                <w:szCs w:val="28"/>
              </w:rPr>
              <w:t>даваемые условия учебной деятельности и взаимоотношений избир</w:t>
            </w:r>
            <w:r w:rsidRPr="00F567A1">
              <w:rPr>
                <w:rFonts w:ascii="Times New Roman" w:hAnsi="Times New Roman" w:cs="Times New Roman"/>
                <w:bCs/>
                <w:sz w:val="28"/>
                <w:szCs w:val="28"/>
              </w:rPr>
              <w:t>а</w:t>
            </w:r>
            <w:r w:rsidRPr="00F567A1">
              <w:rPr>
                <w:rFonts w:ascii="Times New Roman" w:hAnsi="Times New Roman" w:cs="Times New Roman"/>
                <w:bCs/>
                <w:sz w:val="28"/>
                <w:szCs w:val="28"/>
              </w:rPr>
              <w:t>тельно актуализируют отдельные ситуативные побуждения, которые постепенно переходят в устойчивые мотивационные образования; у</w:t>
            </w:r>
            <w:r w:rsidRPr="00F567A1">
              <w:rPr>
                <w:rFonts w:ascii="Times New Roman" w:hAnsi="Times New Roman" w:cs="Times New Roman"/>
                <w:bCs/>
                <w:sz w:val="28"/>
                <w:szCs w:val="28"/>
              </w:rPr>
              <w:t>с</w:t>
            </w:r>
            <w:r w:rsidRPr="00F567A1">
              <w:rPr>
                <w:rFonts w:ascii="Times New Roman" w:hAnsi="Times New Roman" w:cs="Times New Roman"/>
                <w:bCs/>
                <w:sz w:val="28"/>
                <w:szCs w:val="28"/>
              </w:rPr>
              <w:t>воение учащимися с ограниченными возможностями предъявляемых им в готовой форме побуждений, идеалов, ориентиров, т. е. мотивов. По замыслу взрослых</w:t>
            </w:r>
            <w:r w:rsidR="00DB14C3">
              <w:rPr>
                <w:rFonts w:ascii="Times New Roman" w:hAnsi="Times New Roman" w:cs="Times New Roman"/>
                <w:bCs/>
                <w:sz w:val="28"/>
                <w:szCs w:val="28"/>
              </w:rPr>
              <w:t>,</w:t>
            </w:r>
            <w:r w:rsidRPr="00F567A1">
              <w:rPr>
                <w:rFonts w:ascii="Times New Roman" w:hAnsi="Times New Roman" w:cs="Times New Roman"/>
                <w:bCs/>
                <w:sz w:val="28"/>
                <w:szCs w:val="28"/>
              </w:rPr>
              <w:t xml:space="preserve"> мотивы в рамках обучения детей с особыми п</w:t>
            </w:r>
            <w:r w:rsidRPr="00F567A1">
              <w:rPr>
                <w:rFonts w:ascii="Times New Roman" w:hAnsi="Times New Roman" w:cs="Times New Roman"/>
                <w:bCs/>
                <w:sz w:val="28"/>
                <w:szCs w:val="28"/>
              </w:rPr>
              <w:t>о</w:t>
            </w:r>
            <w:r w:rsidRPr="00F567A1">
              <w:rPr>
                <w:rFonts w:ascii="Times New Roman" w:hAnsi="Times New Roman" w:cs="Times New Roman"/>
                <w:bCs/>
                <w:sz w:val="28"/>
                <w:szCs w:val="28"/>
              </w:rPr>
              <w:t>требностями должны формироваться постепенно, при этом сам ученик превращает вне</w:t>
            </w:r>
            <w:r w:rsidR="00DB14C3">
              <w:rPr>
                <w:rFonts w:ascii="Times New Roman" w:hAnsi="Times New Roman" w:cs="Times New Roman"/>
                <w:bCs/>
                <w:sz w:val="28"/>
                <w:szCs w:val="28"/>
              </w:rPr>
              <w:t>шние мотивы во внутренние</w:t>
            </w:r>
            <w:r w:rsidRPr="00F567A1">
              <w:rPr>
                <w:rFonts w:ascii="Times New Roman" w:hAnsi="Times New Roman" w:cs="Times New Roman"/>
                <w:bCs/>
                <w:sz w:val="28"/>
                <w:szCs w:val="28"/>
              </w:rPr>
              <w:t>, реально действующие</w:t>
            </w:r>
            <w:r w:rsidR="00DB14C3">
              <w:rPr>
                <w:rFonts w:ascii="Times New Roman" w:hAnsi="Times New Roman" w:cs="Times New Roman"/>
                <w:bCs/>
                <w:sz w:val="28"/>
                <w:szCs w:val="28"/>
              </w:rPr>
              <w:t xml:space="preserve"> мотивы</w:t>
            </w:r>
            <w:r w:rsidRPr="00F567A1">
              <w:rPr>
                <w:rFonts w:ascii="Times New Roman" w:hAnsi="Times New Roman" w:cs="Times New Roman"/>
                <w:bCs/>
                <w:sz w:val="28"/>
                <w:szCs w:val="28"/>
              </w:rPr>
              <w:t>. Мотивация саморазвития учащихся с ограниченными во</w:t>
            </w:r>
            <w:r w:rsidRPr="00F567A1">
              <w:rPr>
                <w:rFonts w:ascii="Times New Roman" w:hAnsi="Times New Roman" w:cs="Times New Roman"/>
                <w:bCs/>
                <w:sz w:val="28"/>
                <w:szCs w:val="28"/>
              </w:rPr>
              <w:t>з</w:t>
            </w:r>
            <w:r w:rsidRPr="00F567A1">
              <w:rPr>
                <w:rFonts w:ascii="Times New Roman" w:hAnsi="Times New Roman" w:cs="Times New Roman"/>
                <w:bCs/>
                <w:sz w:val="28"/>
                <w:szCs w:val="28"/>
              </w:rPr>
              <w:t>можностями обусловлена образовательными потребностями</w:t>
            </w:r>
            <w:r w:rsidR="00DB14C3">
              <w:rPr>
                <w:rFonts w:ascii="Times New Roman" w:hAnsi="Times New Roman" w:cs="Times New Roman"/>
                <w:bCs/>
                <w:sz w:val="28"/>
                <w:szCs w:val="28"/>
              </w:rPr>
              <w:t>,</w:t>
            </w:r>
            <w:r w:rsidRPr="00F567A1">
              <w:rPr>
                <w:rFonts w:ascii="Times New Roman" w:hAnsi="Times New Roman" w:cs="Times New Roman"/>
                <w:bCs/>
                <w:sz w:val="28"/>
                <w:szCs w:val="28"/>
              </w:rPr>
              <w:t xml:space="preserve"> желан</w:t>
            </w:r>
            <w:r w:rsidRPr="00F567A1">
              <w:rPr>
                <w:rFonts w:ascii="Times New Roman" w:hAnsi="Times New Roman" w:cs="Times New Roman"/>
                <w:bCs/>
                <w:sz w:val="28"/>
                <w:szCs w:val="28"/>
              </w:rPr>
              <w:t>и</w:t>
            </w:r>
            <w:r w:rsidRPr="00F567A1">
              <w:rPr>
                <w:rFonts w:ascii="Times New Roman" w:hAnsi="Times New Roman" w:cs="Times New Roman"/>
                <w:bCs/>
                <w:sz w:val="28"/>
                <w:szCs w:val="28"/>
              </w:rPr>
              <w:lastRenderedPageBreak/>
              <w:t>ем освоить основы образовательной деятельности или устранить во</w:t>
            </w:r>
            <w:r w:rsidRPr="00F567A1">
              <w:rPr>
                <w:rFonts w:ascii="Times New Roman" w:hAnsi="Times New Roman" w:cs="Times New Roman"/>
                <w:bCs/>
                <w:sz w:val="28"/>
                <w:szCs w:val="28"/>
              </w:rPr>
              <w:t>з</w:t>
            </w:r>
            <w:r w:rsidRPr="00F567A1">
              <w:rPr>
                <w:rFonts w:ascii="Times New Roman" w:hAnsi="Times New Roman" w:cs="Times New Roman"/>
                <w:bCs/>
                <w:sz w:val="28"/>
                <w:szCs w:val="28"/>
              </w:rPr>
              <w:t>никшие проблемы, то есть стать более успешным.</w:t>
            </w:r>
            <w:r w:rsidRPr="00F567A1">
              <w:rPr>
                <w:rFonts w:ascii="Times New Roman" w:hAnsi="Times New Roman" w:cs="Times New Roman"/>
                <w:sz w:val="28"/>
                <w:szCs w:val="28"/>
              </w:rPr>
              <w:t xml:space="preserve"> </w:t>
            </w:r>
            <w:r w:rsidRPr="00F567A1">
              <w:rPr>
                <w:rFonts w:ascii="Times New Roman" w:hAnsi="Times New Roman" w:cs="Times New Roman"/>
                <w:bCs/>
                <w:sz w:val="28"/>
                <w:szCs w:val="28"/>
              </w:rPr>
              <w:t>Цели обучения м</w:t>
            </w:r>
            <w:r w:rsidRPr="00F567A1">
              <w:rPr>
                <w:rFonts w:ascii="Times New Roman" w:hAnsi="Times New Roman" w:cs="Times New Roman"/>
                <w:bCs/>
                <w:sz w:val="28"/>
                <w:szCs w:val="28"/>
              </w:rPr>
              <w:t>а</w:t>
            </w:r>
            <w:r w:rsidRPr="00F567A1">
              <w:rPr>
                <w:rFonts w:ascii="Times New Roman" w:hAnsi="Times New Roman" w:cs="Times New Roman"/>
                <w:bCs/>
                <w:sz w:val="28"/>
                <w:szCs w:val="28"/>
              </w:rPr>
              <w:t>тематике для детей с ОВЗ следующие:</w:t>
            </w:r>
          </w:p>
          <w:p w:rsidR="008A662F" w:rsidRPr="00F567A1" w:rsidRDefault="008A662F" w:rsidP="001246CD">
            <w:pPr>
              <w:numPr>
                <w:ilvl w:val="0"/>
                <w:numId w:val="26"/>
              </w:numPr>
              <w:tabs>
                <w:tab w:val="clear" w:pos="720"/>
              </w:tabs>
              <w:ind w:left="0" w:firstLine="709"/>
              <w:jc w:val="both"/>
              <w:rPr>
                <w:rFonts w:ascii="Times New Roman" w:hAnsi="Times New Roman" w:cs="Times New Roman"/>
                <w:bCs/>
                <w:sz w:val="28"/>
                <w:szCs w:val="28"/>
              </w:rPr>
            </w:pPr>
            <w:r w:rsidRPr="00F567A1">
              <w:rPr>
                <w:rFonts w:ascii="Times New Roman" w:hAnsi="Times New Roman" w:cs="Times New Roman"/>
                <w:bCs/>
                <w:sz w:val="28"/>
                <w:szCs w:val="28"/>
              </w:rPr>
              <w:t>овладение комплексом минимальных математических знаний и умений, необходимых для повседневной жизни, будущей профессиональной деятельности (которая не требует знаний матем</w:t>
            </w:r>
            <w:r w:rsidRPr="00F567A1">
              <w:rPr>
                <w:rFonts w:ascii="Times New Roman" w:hAnsi="Times New Roman" w:cs="Times New Roman"/>
                <w:bCs/>
                <w:sz w:val="28"/>
                <w:szCs w:val="28"/>
              </w:rPr>
              <w:t>а</w:t>
            </w:r>
            <w:r w:rsidRPr="00F567A1">
              <w:rPr>
                <w:rFonts w:ascii="Times New Roman" w:hAnsi="Times New Roman" w:cs="Times New Roman"/>
                <w:bCs/>
                <w:sz w:val="28"/>
                <w:szCs w:val="28"/>
              </w:rPr>
              <w:t>тики, выходящих за пределы базового курса), продолжения обучения в классах общеобразовательных школ;</w:t>
            </w:r>
          </w:p>
          <w:p w:rsidR="008A662F" w:rsidRPr="00F567A1" w:rsidRDefault="008A662F" w:rsidP="001246CD">
            <w:pPr>
              <w:numPr>
                <w:ilvl w:val="0"/>
                <w:numId w:val="26"/>
              </w:numPr>
              <w:tabs>
                <w:tab w:val="clear" w:pos="720"/>
              </w:tabs>
              <w:ind w:left="0" w:firstLine="709"/>
              <w:jc w:val="both"/>
              <w:rPr>
                <w:rFonts w:ascii="Times New Roman" w:hAnsi="Times New Roman" w:cs="Times New Roman"/>
                <w:bCs/>
                <w:sz w:val="28"/>
                <w:szCs w:val="28"/>
              </w:rPr>
            </w:pPr>
            <w:r w:rsidRPr="00F567A1">
              <w:rPr>
                <w:rFonts w:ascii="Times New Roman" w:hAnsi="Times New Roman" w:cs="Times New Roman"/>
                <w:bCs/>
                <w:sz w:val="28"/>
                <w:szCs w:val="28"/>
              </w:rPr>
              <w:t>развитие логического мышления, пространственного в</w:t>
            </w:r>
            <w:r w:rsidRPr="00F567A1">
              <w:rPr>
                <w:rFonts w:ascii="Times New Roman" w:hAnsi="Times New Roman" w:cs="Times New Roman"/>
                <w:bCs/>
                <w:sz w:val="28"/>
                <w:szCs w:val="28"/>
              </w:rPr>
              <w:t>о</w:t>
            </w:r>
            <w:r w:rsidRPr="00F567A1">
              <w:rPr>
                <w:rFonts w:ascii="Times New Roman" w:hAnsi="Times New Roman" w:cs="Times New Roman"/>
                <w:bCs/>
                <w:sz w:val="28"/>
                <w:szCs w:val="28"/>
              </w:rPr>
              <w:t>ображения и других качеств мышления;</w:t>
            </w:r>
          </w:p>
          <w:p w:rsidR="008A662F" w:rsidRPr="00F567A1" w:rsidRDefault="008A662F" w:rsidP="001246CD">
            <w:pPr>
              <w:numPr>
                <w:ilvl w:val="0"/>
                <w:numId w:val="26"/>
              </w:numPr>
              <w:tabs>
                <w:tab w:val="clear" w:pos="720"/>
              </w:tabs>
              <w:ind w:left="0" w:firstLine="709"/>
              <w:jc w:val="both"/>
              <w:rPr>
                <w:rFonts w:ascii="Times New Roman" w:hAnsi="Times New Roman" w:cs="Times New Roman"/>
                <w:bCs/>
                <w:sz w:val="28"/>
                <w:szCs w:val="28"/>
              </w:rPr>
            </w:pPr>
            <w:r w:rsidRPr="00F567A1">
              <w:rPr>
                <w:rFonts w:ascii="Times New Roman" w:hAnsi="Times New Roman" w:cs="Times New Roman"/>
                <w:bCs/>
                <w:sz w:val="28"/>
                <w:szCs w:val="28"/>
              </w:rPr>
              <w:t xml:space="preserve">формирование предметных основных </w:t>
            </w:r>
            <w:proofErr w:type="spellStart"/>
            <w:r w:rsidRPr="00F567A1">
              <w:rPr>
                <w:rFonts w:ascii="Times New Roman" w:hAnsi="Times New Roman" w:cs="Times New Roman"/>
                <w:bCs/>
                <w:sz w:val="28"/>
                <w:szCs w:val="28"/>
              </w:rPr>
              <w:t>общеучебных</w:t>
            </w:r>
            <w:proofErr w:type="spellEnd"/>
            <w:r w:rsidRPr="00F567A1">
              <w:rPr>
                <w:rFonts w:ascii="Times New Roman" w:hAnsi="Times New Roman" w:cs="Times New Roman"/>
                <w:bCs/>
                <w:sz w:val="28"/>
                <w:szCs w:val="28"/>
              </w:rPr>
              <w:t xml:space="preserve"> ум</w:t>
            </w:r>
            <w:r w:rsidRPr="00F567A1">
              <w:rPr>
                <w:rFonts w:ascii="Times New Roman" w:hAnsi="Times New Roman" w:cs="Times New Roman"/>
                <w:bCs/>
                <w:sz w:val="28"/>
                <w:szCs w:val="28"/>
              </w:rPr>
              <w:t>е</w:t>
            </w:r>
            <w:r w:rsidRPr="00F567A1">
              <w:rPr>
                <w:rFonts w:ascii="Times New Roman" w:hAnsi="Times New Roman" w:cs="Times New Roman"/>
                <w:bCs/>
                <w:sz w:val="28"/>
                <w:szCs w:val="28"/>
              </w:rPr>
              <w:t>ний;</w:t>
            </w:r>
          </w:p>
          <w:p w:rsidR="008A662F" w:rsidRPr="00F567A1" w:rsidRDefault="008A662F" w:rsidP="001246CD">
            <w:pPr>
              <w:numPr>
                <w:ilvl w:val="0"/>
                <w:numId w:val="26"/>
              </w:numPr>
              <w:tabs>
                <w:tab w:val="clear" w:pos="720"/>
              </w:tabs>
              <w:ind w:left="0" w:firstLine="709"/>
              <w:jc w:val="both"/>
              <w:rPr>
                <w:rFonts w:ascii="Times New Roman" w:hAnsi="Times New Roman" w:cs="Times New Roman"/>
                <w:bCs/>
                <w:sz w:val="28"/>
                <w:szCs w:val="28"/>
              </w:rPr>
            </w:pPr>
            <w:r w:rsidRPr="00F567A1">
              <w:rPr>
                <w:rFonts w:ascii="Times New Roman" w:hAnsi="Times New Roman" w:cs="Times New Roman"/>
                <w:bCs/>
                <w:sz w:val="28"/>
                <w:szCs w:val="28"/>
              </w:rPr>
              <w:t>создание условий для социальной адаптации учащихся.</w:t>
            </w:r>
          </w:p>
          <w:p w:rsidR="008A662F" w:rsidRPr="00F567A1" w:rsidRDefault="008A662F" w:rsidP="00FA53D6">
            <w:pPr>
              <w:ind w:firstLine="709"/>
              <w:jc w:val="both"/>
              <w:rPr>
                <w:rFonts w:ascii="Times New Roman" w:hAnsi="Times New Roman" w:cs="Times New Roman"/>
                <w:bCs/>
                <w:sz w:val="28"/>
                <w:szCs w:val="28"/>
              </w:rPr>
            </w:pPr>
            <w:r w:rsidRPr="00F567A1">
              <w:rPr>
                <w:rFonts w:ascii="Times New Roman" w:hAnsi="Times New Roman" w:cs="Times New Roman"/>
                <w:bCs/>
                <w:sz w:val="28"/>
                <w:szCs w:val="28"/>
              </w:rPr>
              <w:t>Как уже отмечалось ранее, основой обучения в классах, где есть дети с ОВЗ, является изучение особенностей личности каждого уч</w:t>
            </w:r>
            <w:r w:rsidRPr="00F567A1">
              <w:rPr>
                <w:rFonts w:ascii="Times New Roman" w:hAnsi="Times New Roman" w:cs="Times New Roman"/>
                <w:bCs/>
                <w:sz w:val="28"/>
                <w:szCs w:val="28"/>
              </w:rPr>
              <w:t>е</w:t>
            </w:r>
            <w:r w:rsidRPr="00F567A1">
              <w:rPr>
                <w:rFonts w:ascii="Times New Roman" w:hAnsi="Times New Roman" w:cs="Times New Roman"/>
                <w:bCs/>
                <w:sz w:val="28"/>
                <w:szCs w:val="28"/>
              </w:rPr>
              <w:t>ника, создание оптимального психологического режима на уроке, в</w:t>
            </w:r>
            <w:r w:rsidRPr="00F567A1">
              <w:rPr>
                <w:rFonts w:ascii="Times New Roman" w:hAnsi="Times New Roman" w:cs="Times New Roman"/>
                <w:bCs/>
                <w:sz w:val="28"/>
                <w:szCs w:val="28"/>
              </w:rPr>
              <w:t>ы</w:t>
            </w:r>
            <w:r w:rsidRPr="00F567A1">
              <w:rPr>
                <w:rFonts w:ascii="Times New Roman" w:hAnsi="Times New Roman" w:cs="Times New Roman"/>
                <w:bCs/>
                <w:sz w:val="28"/>
                <w:szCs w:val="28"/>
              </w:rPr>
              <w:t>явление пробелов в знаниях учащихся и помощь в их ликвидации, включение ученика в активную учебную деятельность, формирование заинтересованности и положительного отношения к учебе.</w:t>
            </w:r>
          </w:p>
          <w:p w:rsidR="008A662F" w:rsidRPr="00F567A1" w:rsidRDefault="008A662F" w:rsidP="00FA53D6">
            <w:pPr>
              <w:jc w:val="both"/>
              <w:rPr>
                <w:rFonts w:ascii="Times New Roman" w:hAnsi="Times New Roman" w:cs="Times New Roman"/>
                <w:bCs/>
                <w:sz w:val="28"/>
                <w:szCs w:val="28"/>
              </w:rPr>
            </w:pPr>
            <w:r w:rsidRPr="00F567A1">
              <w:rPr>
                <w:rFonts w:ascii="Times New Roman" w:hAnsi="Times New Roman" w:cs="Times New Roman"/>
                <w:bCs/>
                <w:sz w:val="28"/>
                <w:szCs w:val="28"/>
              </w:rPr>
              <w:t>Особенности программы следующие:</w:t>
            </w:r>
          </w:p>
          <w:p w:rsidR="008A662F" w:rsidRPr="00F567A1" w:rsidRDefault="008A662F" w:rsidP="001246CD">
            <w:pPr>
              <w:numPr>
                <w:ilvl w:val="0"/>
                <w:numId w:val="27"/>
              </w:numPr>
              <w:jc w:val="both"/>
              <w:rPr>
                <w:rFonts w:ascii="Times New Roman" w:hAnsi="Times New Roman" w:cs="Times New Roman"/>
                <w:bCs/>
                <w:sz w:val="28"/>
                <w:szCs w:val="28"/>
              </w:rPr>
            </w:pPr>
            <w:r w:rsidRPr="00F567A1">
              <w:rPr>
                <w:rFonts w:ascii="Times New Roman" w:hAnsi="Times New Roman" w:cs="Times New Roman"/>
                <w:bCs/>
                <w:sz w:val="28"/>
                <w:szCs w:val="28"/>
              </w:rPr>
              <w:t>в основу положена программа по математике для общеобразов</w:t>
            </w:r>
            <w:r w:rsidRPr="00F567A1">
              <w:rPr>
                <w:rFonts w:ascii="Times New Roman" w:hAnsi="Times New Roman" w:cs="Times New Roman"/>
                <w:bCs/>
                <w:sz w:val="28"/>
                <w:szCs w:val="28"/>
              </w:rPr>
              <w:t>а</w:t>
            </w:r>
            <w:r w:rsidRPr="00F567A1">
              <w:rPr>
                <w:rFonts w:ascii="Times New Roman" w:hAnsi="Times New Roman" w:cs="Times New Roman"/>
                <w:bCs/>
                <w:sz w:val="28"/>
                <w:szCs w:val="28"/>
              </w:rPr>
              <w:t>тельных учреждений;</w:t>
            </w:r>
          </w:p>
          <w:p w:rsidR="008A662F" w:rsidRPr="00F567A1" w:rsidRDefault="008A662F" w:rsidP="001246CD">
            <w:pPr>
              <w:numPr>
                <w:ilvl w:val="0"/>
                <w:numId w:val="27"/>
              </w:numPr>
              <w:jc w:val="both"/>
              <w:rPr>
                <w:rFonts w:ascii="Times New Roman" w:hAnsi="Times New Roman" w:cs="Times New Roman"/>
                <w:bCs/>
                <w:sz w:val="28"/>
                <w:szCs w:val="28"/>
              </w:rPr>
            </w:pPr>
            <w:r w:rsidRPr="00F567A1">
              <w:rPr>
                <w:rFonts w:ascii="Times New Roman" w:hAnsi="Times New Roman" w:cs="Times New Roman"/>
                <w:bCs/>
                <w:sz w:val="28"/>
                <w:szCs w:val="28"/>
              </w:rPr>
              <w:t>проведена корректировка содержания программы в соответс</w:t>
            </w:r>
            <w:r w:rsidRPr="00F567A1">
              <w:rPr>
                <w:rFonts w:ascii="Times New Roman" w:hAnsi="Times New Roman" w:cs="Times New Roman"/>
                <w:bCs/>
                <w:sz w:val="28"/>
                <w:szCs w:val="28"/>
              </w:rPr>
              <w:t>т</w:t>
            </w:r>
            <w:r w:rsidRPr="00F567A1">
              <w:rPr>
                <w:rFonts w:ascii="Times New Roman" w:hAnsi="Times New Roman" w:cs="Times New Roman"/>
                <w:bCs/>
                <w:sz w:val="28"/>
                <w:szCs w:val="28"/>
              </w:rPr>
              <w:t>вии с целями обучения для детей с ОВЗ;</w:t>
            </w:r>
          </w:p>
          <w:p w:rsidR="008A662F" w:rsidRPr="00F567A1" w:rsidRDefault="008A662F" w:rsidP="001246CD">
            <w:pPr>
              <w:numPr>
                <w:ilvl w:val="0"/>
                <w:numId w:val="27"/>
              </w:numPr>
              <w:jc w:val="both"/>
              <w:rPr>
                <w:rFonts w:ascii="Times New Roman" w:hAnsi="Times New Roman" w:cs="Times New Roman"/>
                <w:bCs/>
                <w:sz w:val="28"/>
                <w:szCs w:val="28"/>
              </w:rPr>
            </w:pPr>
            <w:r w:rsidRPr="00F567A1">
              <w:rPr>
                <w:rFonts w:ascii="Times New Roman" w:hAnsi="Times New Roman" w:cs="Times New Roman"/>
                <w:bCs/>
                <w:sz w:val="28"/>
                <w:szCs w:val="28"/>
              </w:rPr>
              <w:t>реализовано систематическое включение блоков повторения изученного материала перед основными темами;</w:t>
            </w:r>
          </w:p>
          <w:p w:rsidR="008A662F" w:rsidRPr="00F567A1" w:rsidRDefault="008A662F" w:rsidP="001246CD">
            <w:pPr>
              <w:numPr>
                <w:ilvl w:val="0"/>
                <w:numId w:val="27"/>
              </w:numPr>
              <w:jc w:val="both"/>
              <w:rPr>
                <w:rFonts w:ascii="Times New Roman" w:hAnsi="Times New Roman" w:cs="Times New Roman"/>
                <w:bCs/>
                <w:sz w:val="28"/>
                <w:szCs w:val="28"/>
              </w:rPr>
            </w:pPr>
            <w:r w:rsidRPr="00F567A1">
              <w:rPr>
                <w:rFonts w:ascii="Times New Roman" w:hAnsi="Times New Roman" w:cs="Times New Roman"/>
                <w:bCs/>
                <w:sz w:val="28"/>
                <w:szCs w:val="28"/>
              </w:rPr>
              <w:t>предусмотрено увеличение времени на итоговое повторение с</w:t>
            </w:r>
            <w:r w:rsidRPr="00F567A1">
              <w:rPr>
                <w:rFonts w:ascii="Times New Roman" w:hAnsi="Times New Roman" w:cs="Times New Roman"/>
                <w:bCs/>
                <w:sz w:val="28"/>
                <w:szCs w:val="28"/>
              </w:rPr>
              <w:t>о</w:t>
            </w:r>
            <w:r w:rsidRPr="00F567A1">
              <w:rPr>
                <w:rFonts w:ascii="Times New Roman" w:hAnsi="Times New Roman" w:cs="Times New Roman"/>
                <w:bCs/>
                <w:sz w:val="28"/>
                <w:szCs w:val="28"/>
              </w:rPr>
              <w:t>держания курса;</w:t>
            </w:r>
          </w:p>
          <w:p w:rsidR="008A662F" w:rsidRPr="00F567A1" w:rsidRDefault="008A662F" w:rsidP="001246CD">
            <w:pPr>
              <w:numPr>
                <w:ilvl w:val="0"/>
                <w:numId w:val="27"/>
              </w:numPr>
              <w:jc w:val="both"/>
              <w:rPr>
                <w:rFonts w:ascii="Times New Roman" w:hAnsi="Times New Roman" w:cs="Times New Roman"/>
                <w:bCs/>
                <w:sz w:val="28"/>
                <w:szCs w:val="28"/>
              </w:rPr>
            </w:pPr>
            <w:r w:rsidRPr="00F567A1">
              <w:rPr>
                <w:rFonts w:ascii="Times New Roman" w:hAnsi="Times New Roman" w:cs="Times New Roman"/>
                <w:bCs/>
                <w:sz w:val="28"/>
                <w:szCs w:val="28"/>
              </w:rPr>
              <w:t>пересмотрены требования к математической подготовке уч</w:t>
            </w:r>
            <w:r w:rsidRPr="00F567A1">
              <w:rPr>
                <w:rFonts w:ascii="Times New Roman" w:hAnsi="Times New Roman" w:cs="Times New Roman"/>
                <w:bCs/>
                <w:sz w:val="28"/>
                <w:szCs w:val="28"/>
              </w:rPr>
              <w:t>а</w:t>
            </w:r>
            <w:r w:rsidRPr="00F567A1">
              <w:rPr>
                <w:rFonts w:ascii="Times New Roman" w:hAnsi="Times New Roman" w:cs="Times New Roman"/>
                <w:bCs/>
                <w:sz w:val="28"/>
                <w:szCs w:val="28"/>
              </w:rPr>
              <w:t>щихся.</w:t>
            </w:r>
          </w:p>
          <w:p w:rsidR="008A662F" w:rsidRPr="00F567A1" w:rsidRDefault="00DB14C3" w:rsidP="00FA53D6">
            <w:pPr>
              <w:ind w:firstLine="709"/>
              <w:jc w:val="both"/>
              <w:rPr>
                <w:rFonts w:ascii="Times New Roman" w:hAnsi="Times New Roman" w:cs="Times New Roman"/>
                <w:bCs/>
                <w:sz w:val="28"/>
                <w:szCs w:val="28"/>
              </w:rPr>
            </w:pPr>
            <w:r>
              <w:rPr>
                <w:rFonts w:ascii="Times New Roman" w:hAnsi="Times New Roman" w:cs="Times New Roman"/>
                <w:bCs/>
                <w:sz w:val="28"/>
                <w:szCs w:val="28"/>
              </w:rPr>
              <w:t>В соответствии с выше</w:t>
            </w:r>
            <w:r w:rsidR="008A662F" w:rsidRPr="00F567A1">
              <w:rPr>
                <w:rFonts w:ascii="Times New Roman" w:hAnsi="Times New Roman" w:cs="Times New Roman"/>
                <w:bCs/>
                <w:sz w:val="28"/>
                <w:szCs w:val="28"/>
              </w:rPr>
              <w:t>указанными особенностями программы я провела следующую корректировку содержания курса математики для 5-9-го классов.</w:t>
            </w:r>
          </w:p>
          <w:p w:rsidR="008A662F" w:rsidRPr="00F567A1" w:rsidRDefault="008A662F" w:rsidP="00FA53D6">
            <w:pPr>
              <w:ind w:firstLine="709"/>
              <w:jc w:val="both"/>
              <w:rPr>
                <w:rFonts w:ascii="Times New Roman" w:hAnsi="Times New Roman" w:cs="Times New Roman"/>
                <w:bCs/>
                <w:sz w:val="28"/>
                <w:szCs w:val="28"/>
              </w:rPr>
            </w:pPr>
            <w:r w:rsidRPr="00F567A1">
              <w:rPr>
                <w:rFonts w:ascii="Times New Roman" w:hAnsi="Times New Roman" w:cs="Times New Roman"/>
                <w:bCs/>
                <w:sz w:val="28"/>
                <w:szCs w:val="28"/>
              </w:rPr>
              <w:t>В 5-м классе в начале учебного года провожу тест за курс н</w:t>
            </w:r>
            <w:r w:rsidRPr="00F567A1">
              <w:rPr>
                <w:rFonts w:ascii="Times New Roman" w:hAnsi="Times New Roman" w:cs="Times New Roman"/>
                <w:bCs/>
                <w:sz w:val="28"/>
                <w:szCs w:val="28"/>
              </w:rPr>
              <w:t>а</w:t>
            </w:r>
            <w:r w:rsidRPr="00F567A1">
              <w:rPr>
                <w:rFonts w:ascii="Times New Roman" w:hAnsi="Times New Roman" w:cs="Times New Roman"/>
                <w:bCs/>
                <w:sz w:val="28"/>
                <w:szCs w:val="28"/>
              </w:rPr>
              <w:t>чальной школы, чтобы выявить пробелы в знаниях учащихся и пр</w:t>
            </w:r>
            <w:r w:rsidRPr="00F567A1">
              <w:rPr>
                <w:rFonts w:ascii="Times New Roman" w:hAnsi="Times New Roman" w:cs="Times New Roman"/>
                <w:bCs/>
                <w:sz w:val="28"/>
                <w:szCs w:val="28"/>
              </w:rPr>
              <w:t>о</w:t>
            </w:r>
            <w:r w:rsidRPr="00F567A1">
              <w:rPr>
                <w:rFonts w:ascii="Times New Roman" w:hAnsi="Times New Roman" w:cs="Times New Roman"/>
                <w:bCs/>
                <w:sz w:val="28"/>
                <w:szCs w:val="28"/>
              </w:rPr>
              <w:t xml:space="preserve">вести интенсивную коррекцию знаний. </w:t>
            </w:r>
          </w:p>
          <w:p w:rsidR="008A662F" w:rsidRPr="00F567A1" w:rsidRDefault="008A662F" w:rsidP="00FA53D6">
            <w:pPr>
              <w:ind w:firstLine="709"/>
              <w:jc w:val="both"/>
              <w:rPr>
                <w:rFonts w:ascii="Times New Roman" w:hAnsi="Times New Roman" w:cs="Times New Roman"/>
                <w:bCs/>
                <w:sz w:val="28"/>
                <w:szCs w:val="28"/>
              </w:rPr>
            </w:pPr>
            <w:r w:rsidRPr="00F567A1">
              <w:rPr>
                <w:rFonts w:ascii="Times New Roman" w:hAnsi="Times New Roman" w:cs="Times New Roman"/>
                <w:bCs/>
                <w:sz w:val="28"/>
                <w:szCs w:val="28"/>
              </w:rPr>
              <w:t>В курсах математики 5-8-х классов исключаю темы, которые даются в плане ознакомления для детей «нормы» (например, «Стол</w:t>
            </w:r>
            <w:r w:rsidRPr="00F567A1">
              <w:rPr>
                <w:rFonts w:ascii="Times New Roman" w:hAnsi="Times New Roman" w:cs="Times New Roman"/>
                <w:bCs/>
                <w:sz w:val="28"/>
                <w:szCs w:val="28"/>
              </w:rPr>
              <w:t>б</w:t>
            </w:r>
            <w:r w:rsidRPr="00F567A1">
              <w:rPr>
                <w:rFonts w:ascii="Times New Roman" w:hAnsi="Times New Roman" w:cs="Times New Roman"/>
                <w:bCs/>
                <w:sz w:val="28"/>
                <w:szCs w:val="28"/>
              </w:rPr>
              <w:t>чатые диаграммы», «Масштаб», «Длина окружности», «Площадь кр</w:t>
            </w:r>
            <w:r w:rsidRPr="00F567A1">
              <w:rPr>
                <w:rFonts w:ascii="Times New Roman" w:hAnsi="Times New Roman" w:cs="Times New Roman"/>
                <w:bCs/>
                <w:sz w:val="28"/>
                <w:szCs w:val="28"/>
              </w:rPr>
              <w:t>у</w:t>
            </w:r>
            <w:r w:rsidRPr="00F567A1">
              <w:rPr>
                <w:rFonts w:ascii="Times New Roman" w:hAnsi="Times New Roman" w:cs="Times New Roman"/>
                <w:bCs/>
                <w:sz w:val="28"/>
                <w:szCs w:val="28"/>
              </w:rPr>
              <w:t>га», «Решение квадратного уравнения выделением квадрата двучл</w:t>
            </w:r>
            <w:r w:rsidRPr="00F567A1">
              <w:rPr>
                <w:rFonts w:ascii="Times New Roman" w:hAnsi="Times New Roman" w:cs="Times New Roman"/>
                <w:bCs/>
                <w:sz w:val="28"/>
                <w:szCs w:val="28"/>
              </w:rPr>
              <w:t>е</w:t>
            </w:r>
            <w:r w:rsidRPr="00F567A1">
              <w:rPr>
                <w:rFonts w:ascii="Times New Roman" w:hAnsi="Times New Roman" w:cs="Times New Roman"/>
                <w:bCs/>
                <w:sz w:val="28"/>
                <w:szCs w:val="28"/>
              </w:rPr>
              <w:t>на»), некоторые темы даю в ознакомительной форме («Теорема Ви</w:t>
            </w:r>
            <w:r w:rsidRPr="00F567A1">
              <w:rPr>
                <w:rFonts w:ascii="Times New Roman" w:hAnsi="Times New Roman" w:cs="Times New Roman"/>
                <w:bCs/>
                <w:sz w:val="28"/>
                <w:szCs w:val="28"/>
              </w:rPr>
              <w:t>е</w:t>
            </w:r>
            <w:r w:rsidRPr="00F567A1">
              <w:rPr>
                <w:rFonts w:ascii="Times New Roman" w:hAnsi="Times New Roman" w:cs="Times New Roman"/>
                <w:bCs/>
                <w:sz w:val="28"/>
                <w:szCs w:val="28"/>
              </w:rPr>
              <w:t>та» в 8 кл</w:t>
            </w:r>
            <w:r w:rsidR="00DB14C3">
              <w:rPr>
                <w:rFonts w:ascii="Times New Roman" w:hAnsi="Times New Roman" w:cs="Times New Roman"/>
                <w:bCs/>
                <w:sz w:val="28"/>
                <w:szCs w:val="28"/>
              </w:rPr>
              <w:t>ассе</w:t>
            </w:r>
            <w:r w:rsidRPr="00F567A1">
              <w:rPr>
                <w:rFonts w:ascii="Times New Roman" w:hAnsi="Times New Roman" w:cs="Times New Roman"/>
                <w:bCs/>
                <w:sz w:val="28"/>
                <w:szCs w:val="28"/>
              </w:rPr>
              <w:t xml:space="preserve">). Не требую с детей с </w:t>
            </w:r>
            <w:r>
              <w:rPr>
                <w:rFonts w:ascii="Times New Roman" w:hAnsi="Times New Roman" w:cs="Times New Roman"/>
                <w:bCs/>
                <w:sz w:val="28"/>
                <w:szCs w:val="28"/>
              </w:rPr>
              <w:t xml:space="preserve">ОВЗ </w:t>
            </w:r>
            <w:r w:rsidRPr="00F567A1">
              <w:rPr>
                <w:rFonts w:ascii="Times New Roman" w:hAnsi="Times New Roman" w:cs="Times New Roman"/>
                <w:bCs/>
                <w:sz w:val="28"/>
                <w:szCs w:val="28"/>
              </w:rPr>
              <w:t>вывод формул, больше реш</w:t>
            </w:r>
            <w:r w:rsidRPr="00F567A1">
              <w:rPr>
                <w:rFonts w:ascii="Times New Roman" w:hAnsi="Times New Roman" w:cs="Times New Roman"/>
                <w:bCs/>
                <w:sz w:val="28"/>
                <w:szCs w:val="28"/>
              </w:rPr>
              <w:t>а</w:t>
            </w:r>
            <w:r w:rsidRPr="00F567A1">
              <w:rPr>
                <w:rFonts w:ascii="Times New Roman" w:hAnsi="Times New Roman" w:cs="Times New Roman"/>
                <w:bCs/>
                <w:sz w:val="28"/>
                <w:szCs w:val="28"/>
              </w:rPr>
              <w:t>ем задач. Освободившиеся часы использую на повторение и изучение тех тем, которые вызывают затруднения у учащихся этой категории.</w:t>
            </w:r>
          </w:p>
          <w:p w:rsidR="008A662F" w:rsidRPr="00F567A1" w:rsidRDefault="008A662F" w:rsidP="00FA53D6">
            <w:pPr>
              <w:ind w:firstLine="709"/>
              <w:jc w:val="both"/>
              <w:rPr>
                <w:rFonts w:ascii="Times New Roman" w:hAnsi="Times New Roman" w:cs="Times New Roman"/>
                <w:bCs/>
                <w:sz w:val="28"/>
                <w:szCs w:val="28"/>
              </w:rPr>
            </w:pPr>
            <w:r w:rsidRPr="00F567A1">
              <w:rPr>
                <w:rFonts w:ascii="Times New Roman" w:hAnsi="Times New Roman" w:cs="Times New Roman"/>
                <w:bCs/>
                <w:sz w:val="28"/>
                <w:szCs w:val="28"/>
              </w:rPr>
              <w:t>При изучении курса геометрии в 7-8-х классах все основные п</w:t>
            </w:r>
            <w:r w:rsidRPr="00F567A1">
              <w:rPr>
                <w:rFonts w:ascii="Times New Roman" w:hAnsi="Times New Roman" w:cs="Times New Roman"/>
                <w:bCs/>
                <w:sz w:val="28"/>
                <w:szCs w:val="28"/>
              </w:rPr>
              <w:t>о</w:t>
            </w:r>
            <w:r w:rsidRPr="00F567A1">
              <w:rPr>
                <w:rFonts w:ascii="Times New Roman" w:hAnsi="Times New Roman" w:cs="Times New Roman"/>
                <w:bCs/>
                <w:sz w:val="28"/>
                <w:szCs w:val="28"/>
              </w:rPr>
              <w:lastRenderedPageBreak/>
              <w:t>нятия ввожу на наглядной основе в процессе практических измерений, через решение задач. Все теоретические положения даю исключ</w:t>
            </w:r>
            <w:r w:rsidRPr="00F567A1">
              <w:rPr>
                <w:rFonts w:ascii="Times New Roman" w:hAnsi="Times New Roman" w:cs="Times New Roman"/>
                <w:bCs/>
                <w:sz w:val="28"/>
                <w:szCs w:val="28"/>
              </w:rPr>
              <w:t>и</w:t>
            </w:r>
            <w:r w:rsidRPr="00F567A1">
              <w:rPr>
                <w:rFonts w:ascii="Times New Roman" w:hAnsi="Times New Roman" w:cs="Times New Roman"/>
                <w:bCs/>
                <w:sz w:val="28"/>
                <w:szCs w:val="28"/>
              </w:rPr>
              <w:t>тельно в ознакомительном плане и опираюсь на наглядные предста</w:t>
            </w:r>
            <w:r w:rsidRPr="00F567A1">
              <w:rPr>
                <w:rFonts w:ascii="Times New Roman" w:hAnsi="Times New Roman" w:cs="Times New Roman"/>
                <w:bCs/>
                <w:sz w:val="28"/>
                <w:szCs w:val="28"/>
              </w:rPr>
              <w:t>в</w:t>
            </w:r>
            <w:r w:rsidRPr="00F567A1">
              <w:rPr>
                <w:rFonts w:ascii="Times New Roman" w:hAnsi="Times New Roman" w:cs="Times New Roman"/>
                <w:bCs/>
                <w:sz w:val="28"/>
                <w:szCs w:val="28"/>
              </w:rPr>
              <w:t>ления учащихся, я исключаю доказательства теорем, оставив для з</w:t>
            </w:r>
            <w:r w:rsidRPr="00F567A1">
              <w:rPr>
                <w:rFonts w:ascii="Times New Roman" w:hAnsi="Times New Roman" w:cs="Times New Roman"/>
                <w:bCs/>
                <w:sz w:val="28"/>
                <w:szCs w:val="28"/>
              </w:rPr>
              <w:t>а</w:t>
            </w:r>
            <w:r w:rsidRPr="00F567A1">
              <w:rPr>
                <w:rFonts w:ascii="Times New Roman" w:hAnsi="Times New Roman" w:cs="Times New Roman"/>
                <w:bCs/>
                <w:sz w:val="28"/>
                <w:szCs w:val="28"/>
              </w:rPr>
              <w:t>учивания лишь формулировки, максимально использую наглядные средства обучения, большое внимание уделяю решению задач.</w:t>
            </w:r>
          </w:p>
          <w:p w:rsidR="008A662F" w:rsidRPr="00F567A1" w:rsidRDefault="008A662F" w:rsidP="00FA53D6">
            <w:pPr>
              <w:ind w:firstLine="709"/>
              <w:jc w:val="both"/>
              <w:rPr>
                <w:rFonts w:ascii="Times New Roman" w:hAnsi="Times New Roman" w:cs="Times New Roman"/>
                <w:bCs/>
                <w:sz w:val="28"/>
                <w:szCs w:val="28"/>
              </w:rPr>
            </w:pPr>
            <w:r w:rsidRPr="00F567A1">
              <w:rPr>
                <w:rFonts w:ascii="Times New Roman" w:hAnsi="Times New Roman" w:cs="Times New Roman"/>
                <w:bCs/>
                <w:sz w:val="28"/>
                <w:szCs w:val="28"/>
              </w:rPr>
              <w:t>В 9-м классе методы изучения ориентируются на дифференци</w:t>
            </w:r>
            <w:r w:rsidRPr="00F567A1">
              <w:rPr>
                <w:rFonts w:ascii="Times New Roman" w:hAnsi="Times New Roman" w:cs="Times New Roman"/>
                <w:bCs/>
                <w:sz w:val="28"/>
                <w:szCs w:val="28"/>
              </w:rPr>
              <w:t>а</w:t>
            </w:r>
            <w:r w:rsidRPr="00F567A1">
              <w:rPr>
                <w:rFonts w:ascii="Times New Roman" w:hAnsi="Times New Roman" w:cs="Times New Roman"/>
                <w:bCs/>
                <w:sz w:val="28"/>
                <w:szCs w:val="28"/>
              </w:rPr>
              <w:t>цию обучения, усиление индивидуализации, на формирование и ра</w:t>
            </w:r>
            <w:r w:rsidRPr="00F567A1">
              <w:rPr>
                <w:rFonts w:ascii="Times New Roman" w:hAnsi="Times New Roman" w:cs="Times New Roman"/>
                <w:bCs/>
                <w:sz w:val="28"/>
                <w:szCs w:val="28"/>
              </w:rPr>
              <w:t>з</w:t>
            </w:r>
            <w:r w:rsidRPr="00F567A1">
              <w:rPr>
                <w:rFonts w:ascii="Times New Roman" w:hAnsi="Times New Roman" w:cs="Times New Roman"/>
                <w:bCs/>
                <w:sz w:val="28"/>
                <w:szCs w:val="28"/>
              </w:rPr>
              <w:t>витие самостоятельной учебной деятельности учащихся, на усиление связи изучаемого материала с личным опытом, практикой учащихся, формирование и развитие навыков контроля и самоконтроля.</w:t>
            </w:r>
          </w:p>
          <w:p w:rsidR="008A662F" w:rsidRPr="00F567A1" w:rsidRDefault="008A662F" w:rsidP="00FA53D6">
            <w:pPr>
              <w:ind w:firstLine="709"/>
              <w:jc w:val="both"/>
              <w:rPr>
                <w:rFonts w:ascii="Times New Roman" w:hAnsi="Times New Roman" w:cs="Times New Roman"/>
                <w:bCs/>
                <w:sz w:val="28"/>
                <w:szCs w:val="28"/>
              </w:rPr>
            </w:pPr>
            <w:r w:rsidRPr="00F567A1">
              <w:rPr>
                <w:rFonts w:ascii="Times New Roman" w:hAnsi="Times New Roman" w:cs="Times New Roman"/>
                <w:bCs/>
                <w:sz w:val="28"/>
                <w:szCs w:val="28"/>
              </w:rPr>
              <w:t>В целях развития правильных геометрических представлений и логического мышления, обучение учащихся геометрии строю на р</w:t>
            </w:r>
            <w:r w:rsidRPr="00F567A1">
              <w:rPr>
                <w:rFonts w:ascii="Times New Roman" w:hAnsi="Times New Roman" w:cs="Times New Roman"/>
                <w:bCs/>
                <w:sz w:val="28"/>
                <w:szCs w:val="28"/>
              </w:rPr>
              <w:t>е</w:t>
            </w:r>
            <w:r w:rsidRPr="00F567A1">
              <w:rPr>
                <w:rFonts w:ascii="Times New Roman" w:hAnsi="Times New Roman" w:cs="Times New Roman"/>
                <w:bCs/>
                <w:sz w:val="28"/>
                <w:szCs w:val="28"/>
              </w:rPr>
              <w:t>шении задач при постоянном обращении к наглядности – рисункам и чертежам. В своей работе я использую задачи на готовых чертежах. В брошюре «Упражнения по планиметрии на готовых чертежах» пре</w:t>
            </w:r>
            <w:r w:rsidRPr="00F567A1">
              <w:rPr>
                <w:rFonts w:ascii="Times New Roman" w:hAnsi="Times New Roman" w:cs="Times New Roman"/>
                <w:bCs/>
                <w:sz w:val="28"/>
                <w:szCs w:val="28"/>
              </w:rPr>
              <w:t>д</w:t>
            </w:r>
            <w:r w:rsidRPr="00F567A1">
              <w:rPr>
                <w:rFonts w:ascii="Times New Roman" w:hAnsi="Times New Roman" w:cs="Times New Roman"/>
                <w:bCs/>
                <w:sz w:val="28"/>
                <w:szCs w:val="28"/>
              </w:rPr>
              <w:t>ставлены задачи по основным темам геометрии за курс 7-9-го классов.</w:t>
            </w:r>
          </w:p>
          <w:p w:rsidR="008A662F" w:rsidRPr="00F567A1" w:rsidRDefault="008A662F" w:rsidP="00FA53D6">
            <w:pPr>
              <w:ind w:firstLine="709"/>
              <w:jc w:val="both"/>
              <w:rPr>
                <w:rFonts w:ascii="Times New Roman" w:hAnsi="Times New Roman" w:cs="Times New Roman"/>
                <w:b/>
                <w:i/>
                <w:iCs/>
                <w:sz w:val="28"/>
                <w:szCs w:val="28"/>
              </w:rPr>
            </w:pPr>
            <w:r w:rsidRPr="00F567A1">
              <w:rPr>
                <w:rFonts w:ascii="Times New Roman" w:hAnsi="Times New Roman" w:cs="Times New Roman"/>
                <w:b/>
                <w:sz w:val="28"/>
                <w:szCs w:val="28"/>
              </w:rPr>
              <w:t>Особенности мониторинга в коррекционной школе</w:t>
            </w:r>
          </w:p>
          <w:p w:rsidR="008A662F" w:rsidRPr="00F567A1" w:rsidRDefault="008A662F" w:rsidP="00FA53D6">
            <w:pPr>
              <w:ind w:firstLine="709"/>
              <w:jc w:val="both"/>
              <w:rPr>
                <w:rFonts w:ascii="Times New Roman" w:hAnsi="Times New Roman" w:cs="Times New Roman"/>
                <w:i/>
                <w:iCs/>
                <w:sz w:val="28"/>
                <w:szCs w:val="28"/>
              </w:rPr>
            </w:pPr>
            <w:r w:rsidRPr="00F567A1">
              <w:rPr>
                <w:rFonts w:ascii="Times New Roman" w:hAnsi="Times New Roman" w:cs="Times New Roman"/>
                <w:sz w:val="28"/>
                <w:szCs w:val="28"/>
              </w:rPr>
              <w:t>Современные тенденции в области образовательной политики влекут изменения в системе специального образования, ориентируя на изменение самой системы и подходов в развитии специальных (ко</w:t>
            </w:r>
            <w:r w:rsidRPr="00F567A1">
              <w:rPr>
                <w:rFonts w:ascii="Times New Roman" w:hAnsi="Times New Roman" w:cs="Times New Roman"/>
                <w:sz w:val="28"/>
                <w:szCs w:val="28"/>
              </w:rPr>
              <w:t>р</w:t>
            </w:r>
            <w:r w:rsidRPr="00F567A1">
              <w:rPr>
                <w:rFonts w:ascii="Times New Roman" w:hAnsi="Times New Roman" w:cs="Times New Roman"/>
                <w:sz w:val="28"/>
                <w:szCs w:val="28"/>
              </w:rPr>
              <w:t>рекционных) образовательных учреждений.</w:t>
            </w:r>
          </w:p>
          <w:p w:rsidR="008A662F" w:rsidRPr="00F567A1" w:rsidRDefault="008A662F" w:rsidP="00FA53D6">
            <w:pPr>
              <w:ind w:firstLine="709"/>
              <w:jc w:val="both"/>
              <w:rPr>
                <w:rFonts w:ascii="Times New Roman" w:hAnsi="Times New Roman" w:cs="Times New Roman"/>
                <w:i/>
                <w:iCs/>
                <w:sz w:val="28"/>
                <w:szCs w:val="28"/>
              </w:rPr>
            </w:pPr>
            <w:proofErr w:type="gramStart"/>
            <w:r w:rsidRPr="00F567A1">
              <w:rPr>
                <w:rFonts w:ascii="Times New Roman" w:hAnsi="Times New Roman" w:cs="Times New Roman"/>
                <w:sz w:val="28"/>
                <w:szCs w:val="28"/>
              </w:rPr>
              <w:t>На фоне создания и внедрения общероссийской системы мон</w:t>
            </w:r>
            <w:r w:rsidRPr="00F567A1">
              <w:rPr>
                <w:rFonts w:ascii="Times New Roman" w:hAnsi="Times New Roman" w:cs="Times New Roman"/>
                <w:sz w:val="28"/>
                <w:szCs w:val="28"/>
              </w:rPr>
              <w:t>и</w:t>
            </w:r>
            <w:r w:rsidRPr="00F567A1">
              <w:rPr>
                <w:rFonts w:ascii="Times New Roman" w:hAnsi="Times New Roman" w:cs="Times New Roman"/>
                <w:sz w:val="28"/>
                <w:szCs w:val="28"/>
              </w:rPr>
              <w:t>торинга и оценки качества образования данная проблема является особо актуальной в системе специального образования, поскольку оценка качества образования в ней в содержательном плане знач</w:t>
            </w:r>
            <w:r w:rsidRPr="00F567A1">
              <w:rPr>
                <w:rFonts w:ascii="Times New Roman" w:hAnsi="Times New Roman" w:cs="Times New Roman"/>
                <w:sz w:val="28"/>
                <w:szCs w:val="28"/>
              </w:rPr>
              <w:t>и</w:t>
            </w:r>
            <w:r w:rsidRPr="00F567A1">
              <w:rPr>
                <w:rFonts w:ascii="Times New Roman" w:hAnsi="Times New Roman" w:cs="Times New Roman"/>
                <w:sz w:val="28"/>
                <w:szCs w:val="28"/>
              </w:rPr>
              <w:t>тельно отличается от принятой в системе массовых образовательных учреждений.</w:t>
            </w:r>
            <w:proofErr w:type="gramEnd"/>
            <w:r w:rsidRPr="00F567A1">
              <w:rPr>
                <w:rFonts w:ascii="Times New Roman" w:hAnsi="Times New Roman" w:cs="Times New Roman"/>
                <w:sz w:val="28"/>
                <w:szCs w:val="28"/>
              </w:rPr>
              <w:t xml:space="preserve"> </w:t>
            </w:r>
            <w:proofErr w:type="gramStart"/>
            <w:r w:rsidRPr="00F567A1">
              <w:rPr>
                <w:rFonts w:ascii="Times New Roman" w:hAnsi="Times New Roman" w:cs="Times New Roman"/>
                <w:sz w:val="28"/>
                <w:szCs w:val="28"/>
              </w:rPr>
              <w:t>Вопрос об измерении качества образования в специал</w:t>
            </w:r>
            <w:r w:rsidRPr="00F567A1">
              <w:rPr>
                <w:rFonts w:ascii="Times New Roman" w:hAnsi="Times New Roman" w:cs="Times New Roman"/>
                <w:sz w:val="28"/>
                <w:szCs w:val="28"/>
              </w:rPr>
              <w:t>ь</w:t>
            </w:r>
            <w:r w:rsidRPr="00F567A1">
              <w:rPr>
                <w:rFonts w:ascii="Times New Roman" w:hAnsi="Times New Roman" w:cs="Times New Roman"/>
                <w:sz w:val="28"/>
                <w:szCs w:val="28"/>
              </w:rPr>
              <w:t>ном (коррекционном) ОУ для обучающихся с интеллектуальной н</w:t>
            </w:r>
            <w:r w:rsidRPr="00F567A1">
              <w:rPr>
                <w:rFonts w:ascii="Times New Roman" w:hAnsi="Times New Roman" w:cs="Times New Roman"/>
                <w:sz w:val="28"/>
                <w:szCs w:val="28"/>
              </w:rPr>
              <w:t>е</w:t>
            </w:r>
            <w:r w:rsidRPr="00F567A1">
              <w:rPr>
                <w:rFonts w:ascii="Times New Roman" w:hAnsi="Times New Roman" w:cs="Times New Roman"/>
                <w:sz w:val="28"/>
                <w:szCs w:val="28"/>
              </w:rPr>
              <w:t>достаточностью требует несколько иных подходов и принципов орг</w:t>
            </w:r>
            <w:r w:rsidRPr="00F567A1">
              <w:rPr>
                <w:rFonts w:ascii="Times New Roman" w:hAnsi="Times New Roman" w:cs="Times New Roman"/>
                <w:sz w:val="28"/>
                <w:szCs w:val="28"/>
              </w:rPr>
              <w:t>а</w:t>
            </w:r>
            <w:r w:rsidRPr="00F567A1">
              <w:rPr>
                <w:rFonts w:ascii="Times New Roman" w:hAnsi="Times New Roman" w:cs="Times New Roman"/>
                <w:sz w:val="28"/>
                <w:szCs w:val="28"/>
              </w:rPr>
              <w:t>низации мониторинга.</w:t>
            </w:r>
            <w:proofErr w:type="gramEnd"/>
            <w:r w:rsidRPr="00F567A1">
              <w:rPr>
                <w:rFonts w:ascii="Times New Roman" w:hAnsi="Times New Roman" w:cs="Times New Roman"/>
                <w:sz w:val="28"/>
                <w:szCs w:val="28"/>
              </w:rPr>
              <w:t xml:space="preserve"> При создании системы оценки и анализа кач</w:t>
            </w:r>
            <w:r w:rsidRPr="00F567A1">
              <w:rPr>
                <w:rFonts w:ascii="Times New Roman" w:hAnsi="Times New Roman" w:cs="Times New Roman"/>
                <w:sz w:val="28"/>
                <w:szCs w:val="28"/>
              </w:rPr>
              <w:t>е</w:t>
            </w:r>
            <w:r w:rsidRPr="00F567A1">
              <w:rPr>
                <w:rFonts w:ascii="Times New Roman" w:hAnsi="Times New Roman" w:cs="Times New Roman"/>
                <w:sz w:val="28"/>
                <w:szCs w:val="28"/>
              </w:rPr>
              <w:t>ства коррекционно-образовательной деятельности педагогов и обр</w:t>
            </w:r>
            <w:r w:rsidRPr="00F567A1">
              <w:rPr>
                <w:rFonts w:ascii="Times New Roman" w:hAnsi="Times New Roman" w:cs="Times New Roman"/>
                <w:sz w:val="28"/>
                <w:szCs w:val="28"/>
              </w:rPr>
              <w:t>а</w:t>
            </w:r>
            <w:r w:rsidRPr="00F567A1">
              <w:rPr>
                <w:rFonts w:ascii="Times New Roman" w:hAnsi="Times New Roman" w:cs="Times New Roman"/>
                <w:sz w:val="28"/>
                <w:szCs w:val="28"/>
              </w:rPr>
              <w:t xml:space="preserve">зовательных </w:t>
            </w:r>
            <w:proofErr w:type="gramStart"/>
            <w:r w:rsidRPr="00F567A1">
              <w:rPr>
                <w:rFonts w:ascii="Times New Roman" w:hAnsi="Times New Roman" w:cs="Times New Roman"/>
                <w:sz w:val="28"/>
                <w:szCs w:val="28"/>
              </w:rPr>
              <w:t>достижений</w:t>
            </w:r>
            <w:proofErr w:type="gramEnd"/>
            <w:r w:rsidRPr="00F567A1">
              <w:rPr>
                <w:rFonts w:ascii="Times New Roman" w:hAnsi="Times New Roman" w:cs="Times New Roman"/>
                <w:sz w:val="28"/>
                <w:szCs w:val="28"/>
              </w:rPr>
              <w:t xml:space="preserve"> обучающихся необходимо учитывать ряд условий:</w:t>
            </w:r>
          </w:p>
          <w:p w:rsidR="008A662F" w:rsidRPr="00F567A1"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t>1) возможности усвоения обучающимися с интеллектуальной недостаточностью учебного материала определяются их индивид</w:t>
            </w:r>
            <w:r w:rsidRPr="00F567A1">
              <w:rPr>
                <w:rFonts w:ascii="Times New Roman" w:hAnsi="Times New Roman" w:cs="Times New Roman"/>
                <w:sz w:val="28"/>
                <w:szCs w:val="28"/>
              </w:rPr>
              <w:t>у</w:t>
            </w:r>
            <w:r w:rsidRPr="00F567A1">
              <w:rPr>
                <w:rFonts w:ascii="Times New Roman" w:hAnsi="Times New Roman" w:cs="Times New Roman"/>
                <w:sz w:val="28"/>
                <w:szCs w:val="28"/>
              </w:rPr>
              <w:t>альными психофизиологическими различиями и особенностями теч</w:t>
            </w:r>
            <w:r w:rsidRPr="00F567A1">
              <w:rPr>
                <w:rFonts w:ascii="Times New Roman" w:hAnsi="Times New Roman" w:cs="Times New Roman"/>
                <w:sz w:val="28"/>
                <w:szCs w:val="28"/>
              </w:rPr>
              <w:t>е</w:t>
            </w:r>
            <w:r w:rsidRPr="00F567A1">
              <w:rPr>
                <w:rFonts w:ascii="Times New Roman" w:hAnsi="Times New Roman" w:cs="Times New Roman"/>
                <w:sz w:val="28"/>
                <w:szCs w:val="28"/>
              </w:rPr>
              <w:t>ния не только основного, но и сопутствующего заболевания;</w:t>
            </w:r>
          </w:p>
          <w:p w:rsidR="008A662F" w:rsidRPr="00F567A1"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t>2) в системе специального образования отсутствует федерал</w:t>
            </w:r>
            <w:r w:rsidRPr="00F567A1">
              <w:rPr>
                <w:rFonts w:ascii="Times New Roman" w:hAnsi="Times New Roman" w:cs="Times New Roman"/>
                <w:sz w:val="28"/>
                <w:szCs w:val="28"/>
              </w:rPr>
              <w:t>ь</w:t>
            </w:r>
            <w:r w:rsidRPr="00F567A1">
              <w:rPr>
                <w:rFonts w:ascii="Times New Roman" w:hAnsi="Times New Roman" w:cs="Times New Roman"/>
                <w:sz w:val="28"/>
                <w:szCs w:val="28"/>
              </w:rPr>
              <w:t>ный государственный образовательный стандарт для школьников с умеренной и тяжелой умственной отсталостью (для школьников с легкой умственной отсталостью имеется проект образовательного стандарта), то есть отсутствует эталон для сравнения результатов об</w:t>
            </w:r>
            <w:r w:rsidRPr="00F567A1">
              <w:rPr>
                <w:rFonts w:ascii="Times New Roman" w:hAnsi="Times New Roman" w:cs="Times New Roman"/>
                <w:sz w:val="28"/>
                <w:szCs w:val="28"/>
              </w:rPr>
              <w:t>у</w:t>
            </w:r>
            <w:r w:rsidRPr="00F567A1">
              <w:rPr>
                <w:rFonts w:ascii="Times New Roman" w:hAnsi="Times New Roman" w:cs="Times New Roman"/>
                <w:sz w:val="28"/>
                <w:szCs w:val="28"/>
              </w:rPr>
              <w:t>чения конкретного школьника;</w:t>
            </w:r>
          </w:p>
          <w:p w:rsidR="008A662F" w:rsidRPr="00F567A1"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t xml:space="preserve">3) особенностями организации образовательного процесса в </w:t>
            </w:r>
            <w:r w:rsidRPr="00F567A1">
              <w:rPr>
                <w:rFonts w:ascii="Times New Roman" w:hAnsi="Times New Roman" w:cs="Times New Roman"/>
                <w:sz w:val="28"/>
                <w:szCs w:val="28"/>
              </w:rPr>
              <w:lastRenderedPageBreak/>
              <w:t>специальной школе являются принципы единства диагностики и ко</w:t>
            </w:r>
            <w:r w:rsidRPr="00F567A1">
              <w:rPr>
                <w:rFonts w:ascii="Times New Roman" w:hAnsi="Times New Roman" w:cs="Times New Roman"/>
                <w:sz w:val="28"/>
                <w:szCs w:val="28"/>
              </w:rPr>
              <w:t>р</w:t>
            </w:r>
            <w:r w:rsidRPr="00F567A1">
              <w:rPr>
                <w:rFonts w:ascii="Times New Roman" w:hAnsi="Times New Roman" w:cs="Times New Roman"/>
                <w:sz w:val="28"/>
                <w:szCs w:val="28"/>
              </w:rPr>
              <w:t>рекции, коррекционной направленности обучения, а основная цель специальной школы заключается в создании условий для социальной адаптации воспитанников.</w:t>
            </w:r>
          </w:p>
          <w:p w:rsidR="008A662F" w:rsidRPr="00F567A1"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t>Качество урока определяется степенью соответствия уровня учебно-воспитательной деятельности педагога, демонстрируемого на уроке, применяемых им в процессе работы коррекционных технол</w:t>
            </w:r>
            <w:r w:rsidRPr="00F567A1">
              <w:rPr>
                <w:rFonts w:ascii="Times New Roman" w:hAnsi="Times New Roman" w:cs="Times New Roman"/>
                <w:sz w:val="28"/>
                <w:szCs w:val="28"/>
              </w:rPr>
              <w:t>о</w:t>
            </w:r>
            <w:r w:rsidRPr="00F567A1">
              <w:rPr>
                <w:rFonts w:ascii="Times New Roman" w:hAnsi="Times New Roman" w:cs="Times New Roman"/>
                <w:sz w:val="28"/>
                <w:szCs w:val="28"/>
              </w:rPr>
              <w:t>гий уровню познавательных способностей обучающихся, который предстоит сформировать в зоне их ближайшего развития. Мониторинг качества образования в специальной (коррекционной) школе является механизмом контроля и оценки качества образования и позволяет в</w:t>
            </w:r>
            <w:r w:rsidRPr="00F567A1">
              <w:rPr>
                <w:rFonts w:ascii="Times New Roman" w:hAnsi="Times New Roman" w:cs="Times New Roman"/>
                <w:sz w:val="28"/>
                <w:szCs w:val="28"/>
              </w:rPr>
              <w:t>ы</w:t>
            </w:r>
            <w:r w:rsidRPr="00F567A1">
              <w:rPr>
                <w:rFonts w:ascii="Times New Roman" w:hAnsi="Times New Roman" w:cs="Times New Roman"/>
                <w:sz w:val="28"/>
                <w:szCs w:val="28"/>
              </w:rPr>
              <w:t>явить тенденции в развитии конкретного образовательного учрежд</w:t>
            </w:r>
            <w:r w:rsidRPr="00F567A1">
              <w:rPr>
                <w:rFonts w:ascii="Times New Roman" w:hAnsi="Times New Roman" w:cs="Times New Roman"/>
                <w:sz w:val="28"/>
                <w:szCs w:val="28"/>
              </w:rPr>
              <w:t>е</w:t>
            </w:r>
            <w:r w:rsidRPr="00F567A1">
              <w:rPr>
                <w:rFonts w:ascii="Times New Roman" w:hAnsi="Times New Roman" w:cs="Times New Roman"/>
                <w:sz w:val="28"/>
                <w:szCs w:val="28"/>
              </w:rPr>
              <w:t>ния, а также получить данные, характеризующие подготовку школ</w:t>
            </w:r>
            <w:r w:rsidRPr="00F567A1">
              <w:rPr>
                <w:rFonts w:ascii="Times New Roman" w:hAnsi="Times New Roman" w:cs="Times New Roman"/>
                <w:sz w:val="28"/>
                <w:szCs w:val="28"/>
              </w:rPr>
              <w:t>ь</w:t>
            </w:r>
            <w:r w:rsidRPr="00F567A1">
              <w:rPr>
                <w:rFonts w:ascii="Times New Roman" w:hAnsi="Times New Roman" w:cs="Times New Roman"/>
                <w:sz w:val="28"/>
                <w:szCs w:val="28"/>
              </w:rPr>
              <w:t>ников на промежуточных и завершающих этапах обязательного школьного образования.</w:t>
            </w:r>
          </w:p>
          <w:p w:rsidR="008A662F" w:rsidRPr="00F567A1"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t>Система двухуровневого мониторинга позволяет выявить фа</w:t>
            </w:r>
            <w:r w:rsidRPr="00F567A1">
              <w:rPr>
                <w:rFonts w:ascii="Times New Roman" w:hAnsi="Times New Roman" w:cs="Times New Roman"/>
                <w:sz w:val="28"/>
                <w:szCs w:val="28"/>
              </w:rPr>
              <w:t>к</w:t>
            </w:r>
            <w:r w:rsidRPr="00F567A1">
              <w:rPr>
                <w:rFonts w:ascii="Times New Roman" w:hAnsi="Times New Roman" w:cs="Times New Roman"/>
                <w:sz w:val="28"/>
                <w:szCs w:val="28"/>
              </w:rPr>
              <w:t>торы, влияющие на качество образования, и принять адекватные пед</w:t>
            </w:r>
            <w:r w:rsidRPr="00F567A1">
              <w:rPr>
                <w:rFonts w:ascii="Times New Roman" w:hAnsi="Times New Roman" w:cs="Times New Roman"/>
                <w:sz w:val="28"/>
                <w:szCs w:val="28"/>
              </w:rPr>
              <w:t>а</w:t>
            </w:r>
            <w:r w:rsidRPr="00F567A1">
              <w:rPr>
                <w:rFonts w:ascii="Times New Roman" w:hAnsi="Times New Roman" w:cs="Times New Roman"/>
                <w:sz w:val="28"/>
                <w:szCs w:val="28"/>
              </w:rPr>
              <w:t>гогические и управленческие решения по коррекции процесса обуч</w:t>
            </w:r>
            <w:r w:rsidRPr="00F567A1">
              <w:rPr>
                <w:rFonts w:ascii="Times New Roman" w:hAnsi="Times New Roman" w:cs="Times New Roman"/>
                <w:sz w:val="28"/>
                <w:szCs w:val="28"/>
              </w:rPr>
              <w:t>е</w:t>
            </w:r>
            <w:r w:rsidRPr="00F567A1">
              <w:rPr>
                <w:rFonts w:ascii="Times New Roman" w:hAnsi="Times New Roman" w:cs="Times New Roman"/>
                <w:sz w:val="28"/>
                <w:szCs w:val="28"/>
              </w:rPr>
              <w:t>ния и созданию условий для совершенствования коррекционно-развивающей образовательной среды.</w:t>
            </w:r>
          </w:p>
          <w:p w:rsidR="008A662F" w:rsidRPr="00F567A1"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t>Методы сбора информации в системе мониторинга в специал</w:t>
            </w:r>
            <w:r w:rsidRPr="00F567A1">
              <w:rPr>
                <w:rFonts w:ascii="Times New Roman" w:hAnsi="Times New Roman" w:cs="Times New Roman"/>
                <w:sz w:val="28"/>
                <w:szCs w:val="28"/>
              </w:rPr>
              <w:t>ь</w:t>
            </w:r>
            <w:r w:rsidRPr="00F567A1">
              <w:rPr>
                <w:rFonts w:ascii="Times New Roman" w:hAnsi="Times New Roman" w:cs="Times New Roman"/>
                <w:sz w:val="28"/>
                <w:szCs w:val="28"/>
              </w:rPr>
              <w:t>ной (коррекционной) школе разнообразны: наблюдение, анализ док</w:t>
            </w:r>
            <w:r w:rsidRPr="00F567A1">
              <w:rPr>
                <w:rFonts w:ascii="Times New Roman" w:hAnsi="Times New Roman" w:cs="Times New Roman"/>
                <w:sz w:val="28"/>
                <w:szCs w:val="28"/>
              </w:rPr>
              <w:t>у</w:t>
            </w:r>
            <w:r w:rsidRPr="00F567A1">
              <w:rPr>
                <w:rFonts w:ascii="Times New Roman" w:hAnsi="Times New Roman" w:cs="Times New Roman"/>
                <w:sz w:val="28"/>
                <w:szCs w:val="28"/>
              </w:rPr>
              <w:t>ментов, посещение уроков, контрольные срезы, анкетирование, тест</w:t>
            </w:r>
            <w:r w:rsidRPr="00F567A1">
              <w:rPr>
                <w:rFonts w:ascii="Times New Roman" w:hAnsi="Times New Roman" w:cs="Times New Roman"/>
                <w:sz w:val="28"/>
                <w:szCs w:val="28"/>
              </w:rPr>
              <w:t>и</w:t>
            </w:r>
            <w:r w:rsidRPr="00F567A1">
              <w:rPr>
                <w:rFonts w:ascii="Times New Roman" w:hAnsi="Times New Roman" w:cs="Times New Roman"/>
                <w:sz w:val="28"/>
                <w:szCs w:val="28"/>
              </w:rPr>
              <w:t>рование, анализ продуктов деятельности обучающихся.</w:t>
            </w:r>
          </w:p>
          <w:p w:rsidR="008A662F" w:rsidRPr="00F567A1"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t>Реализация мониторинга осуществляется на двух уровнях: и</w:t>
            </w:r>
            <w:r w:rsidRPr="00F567A1">
              <w:rPr>
                <w:rFonts w:ascii="Times New Roman" w:hAnsi="Times New Roman" w:cs="Times New Roman"/>
                <w:sz w:val="28"/>
                <w:szCs w:val="28"/>
              </w:rPr>
              <w:t>н</w:t>
            </w:r>
            <w:r w:rsidRPr="00F567A1">
              <w:rPr>
                <w:rFonts w:ascii="Times New Roman" w:hAnsi="Times New Roman" w:cs="Times New Roman"/>
                <w:sz w:val="28"/>
                <w:szCs w:val="28"/>
              </w:rPr>
              <w:t>дивидуальном и административном.</w:t>
            </w:r>
          </w:p>
          <w:p w:rsidR="008A662F" w:rsidRPr="00771E91" w:rsidRDefault="008A662F" w:rsidP="00FA53D6">
            <w:pPr>
              <w:suppressAutoHyphens/>
              <w:autoSpaceDE w:val="0"/>
              <w:autoSpaceDN w:val="0"/>
              <w:adjustRightInd w:val="0"/>
              <w:ind w:firstLine="709"/>
              <w:jc w:val="both"/>
              <w:textAlignment w:val="center"/>
              <w:rPr>
                <w:rFonts w:ascii="Times New Roman" w:eastAsia="Times New Roman" w:hAnsi="Times New Roman" w:cs="Times New Roman"/>
                <w:b/>
                <w:color w:val="000000"/>
                <w:sz w:val="28"/>
                <w:szCs w:val="28"/>
                <w:u w:color="000000"/>
              </w:rPr>
            </w:pPr>
            <w:r w:rsidRPr="00771E91">
              <w:rPr>
                <w:rFonts w:ascii="Times New Roman" w:eastAsia="Times New Roman" w:hAnsi="Times New Roman" w:cs="Times New Roman"/>
                <w:b/>
                <w:color w:val="000000"/>
                <w:sz w:val="28"/>
                <w:szCs w:val="28"/>
                <w:u w:color="000000"/>
              </w:rPr>
              <w:t>Индивидуальный уровень мониторинга</w:t>
            </w:r>
          </w:p>
          <w:p w:rsidR="008A662F" w:rsidRPr="00771E91" w:rsidRDefault="008A662F" w:rsidP="00FA53D6">
            <w:pPr>
              <w:autoSpaceDE w:val="0"/>
              <w:autoSpaceDN w:val="0"/>
              <w:adjustRightInd w:val="0"/>
              <w:ind w:firstLine="709"/>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Индивидуальный уровень мониторинга реализуется учителем в рамках педагоги</w:t>
            </w:r>
            <w:r w:rsidR="00DE6C07">
              <w:rPr>
                <w:rFonts w:ascii="Times New Roman" w:eastAsia="Times New Roman" w:hAnsi="Times New Roman" w:cs="Times New Roman"/>
                <w:color w:val="000000"/>
                <w:sz w:val="28"/>
                <w:szCs w:val="28"/>
              </w:rPr>
              <w:t xml:space="preserve">ческого взаимодействия «учитель </w:t>
            </w:r>
            <w:r w:rsidRPr="00771E91">
              <w:rPr>
                <w:rFonts w:ascii="Times New Roman" w:eastAsia="Times New Roman" w:hAnsi="Times New Roman" w:cs="Times New Roman"/>
                <w:color w:val="000000"/>
                <w:sz w:val="28"/>
                <w:szCs w:val="28"/>
              </w:rPr>
              <w:t>— ученик» и обе</w:t>
            </w:r>
            <w:r w:rsidRPr="00771E91">
              <w:rPr>
                <w:rFonts w:ascii="Times New Roman" w:eastAsia="Times New Roman" w:hAnsi="Times New Roman" w:cs="Times New Roman"/>
                <w:color w:val="000000"/>
                <w:sz w:val="28"/>
                <w:szCs w:val="28"/>
              </w:rPr>
              <w:t>с</w:t>
            </w:r>
            <w:r w:rsidRPr="00771E91">
              <w:rPr>
                <w:rFonts w:ascii="Times New Roman" w:eastAsia="Times New Roman" w:hAnsi="Times New Roman" w:cs="Times New Roman"/>
                <w:color w:val="000000"/>
                <w:sz w:val="28"/>
                <w:szCs w:val="28"/>
              </w:rPr>
              <w:t>печивает отслеживание образовательных достижений и развития и</w:t>
            </w:r>
            <w:r w:rsidRPr="00771E91">
              <w:rPr>
                <w:rFonts w:ascii="Times New Roman" w:eastAsia="Times New Roman" w:hAnsi="Times New Roman" w:cs="Times New Roman"/>
                <w:color w:val="000000"/>
                <w:sz w:val="28"/>
                <w:szCs w:val="28"/>
              </w:rPr>
              <w:t>н</w:t>
            </w:r>
            <w:r w:rsidRPr="00771E91">
              <w:rPr>
                <w:rFonts w:ascii="Times New Roman" w:eastAsia="Times New Roman" w:hAnsi="Times New Roman" w:cs="Times New Roman"/>
                <w:color w:val="000000"/>
                <w:sz w:val="28"/>
                <w:szCs w:val="28"/>
              </w:rPr>
              <w:t>дивидуальных способностей каждого обучающегося. На основе ан</w:t>
            </w:r>
            <w:r w:rsidRPr="00771E91">
              <w:rPr>
                <w:rFonts w:ascii="Times New Roman" w:eastAsia="Times New Roman" w:hAnsi="Times New Roman" w:cs="Times New Roman"/>
                <w:color w:val="000000"/>
                <w:sz w:val="28"/>
                <w:szCs w:val="28"/>
              </w:rPr>
              <w:t>а</w:t>
            </w:r>
            <w:r w:rsidRPr="00771E91">
              <w:rPr>
                <w:rFonts w:ascii="Times New Roman" w:eastAsia="Times New Roman" w:hAnsi="Times New Roman" w:cs="Times New Roman"/>
                <w:color w:val="000000"/>
                <w:sz w:val="28"/>
                <w:szCs w:val="28"/>
              </w:rPr>
              <w:t>лиза результатов индивидуального мониторинга учитель определяет зону актуального и ближайшего развития школьника, подбирает аде</w:t>
            </w:r>
            <w:r w:rsidRPr="00771E91">
              <w:rPr>
                <w:rFonts w:ascii="Times New Roman" w:eastAsia="Times New Roman" w:hAnsi="Times New Roman" w:cs="Times New Roman"/>
                <w:color w:val="000000"/>
                <w:sz w:val="28"/>
                <w:szCs w:val="28"/>
              </w:rPr>
              <w:t>к</w:t>
            </w:r>
            <w:r w:rsidRPr="00771E91">
              <w:rPr>
                <w:rFonts w:ascii="Times New Roman" w:eastAsia="Times New Roman" w:hAnsi="Times New Roman" w:cs="Times New Roman"/>
                <w:color w:val="000000"/>
                <w:sz w:val="28"/>
                <w:szCs w:val="28"/>
              </w:rPr>
              <w:t>ватные методы и приемы коррекции и обучения, помогающие восп</w:t>
            </w:r>
            <w:r w:rsidRPr="00771E91">
              <w:rPr>
                <w:rFonts w:ascii="Times New Roman" w:eastAsia="Times New Roman" w:hAnsi="Times New Roman" w:cs="Times New Roman"/>
                <w:color w:val="000000"/>
                <w:sz w:val="28"/>
                <w:szCs w:val="28"/>
              </w:rPr>
              <w:t>и</w:t>
            </w:r>
            <w:r w:rsidRPr="00771E91">
              <w:rPr>
                <w:rFonts w:ascii="Times New Roman" w:eastAsia="Times New Roman" w:hAnsi="Times New Roman" w:cs="Times New Roman"/>
                <w:color w:val="000000"/>
                <w:sz w:val="28"/>
                <w:szCs w:val="28"/>
              </w:rPr>
              <w:t xml:space="preserve">таннику найти свое поле деятельности и получить возможность </w:t>
            </w:r>
            <w:proofErr w:type="spellStart"/>
            <w:r w:rsidRPr="00771E91">
              <w:rPr>
                <w:rFonts w:ascii="Times New Roman" w:eastAsia="Times New Roman" w:hAnsi="Times New Roman" w:cs="Times New Roman"/>
                <w:color w:val="000000"/>
                <w:sz w:val="28"/>
                <w:szCs w:val="28"/>
              </w:rPr>
              <w:t>сам</w:t>
            </w:r>
            <w:r w:rsidRPr="00771E91">
              <w:rPr>
                <w:rFonts w:ascii="Times New Roman" w:eastAsia="Times New Roman" w:hAnsi="Times New Roman" w:cs="Times New Roman"/>
                <w:color w:val="000000"/>
                <w:sz w:val="28"/>
                <w:szCs w:val="28"/>
              </w:rPr>
              <w:t>о</w:t>
            </w:r>
            <w:r w:rsidRPr="00771E91">
              <w:rPr>
                <w:rFonts w:ascii="Times New Roman" w:eastAsia="Times New Roman" w:hAnsi="Times New Roman" w:cs="Times New Roman"/>
                <w:color w:val="000000"/>
                <w:sz w:val="28"/>
                <w:szCs w:val="28"/>
              </w:rPr>
              <w:t>развиваться</w:t>
            </w:r>
            <w:proofErr w:type="spellEnd"/>
            <w:r w:rsidRPr="00771E91">
              <w:rPr>
                <w:rFonts w:ascii="Times New Roman" w:eastAsia="Times New Roman" w:hAnsi="Times New Roman" w:cs="Times New Roman"/>
                <w:color w:val="000000"/>
                <w:sz w:val="28"/>
                <w:szCs w:val="28"/>
              </w:rPr>
              <w:t xml:space="preserve">, </w:t>
            </w:r>
            <w:proofErr w:type="spellStart"/>
            <w:r w:rsidRPr="00771E91">
              <w:rPr>
                <w:rFonts w:ascii="Times New Roman" w:eastAsia="Times New Roman" w:hAnsi="Times New Roman" w:cs="Times New Roman"/>
                <w:color w:val="000000"/>
                <w:sz w:val="28"/>
                <w:szCs w:val="28"/>
              </w:rPr>
              <w:t>самореализовываться</w:t>
            </w:r>
            <w:proofErr w:type="spellEnd"/>
            <w:r w:rsidRPr="00771E91">
              <w:rPr>
                <w:rFonts w:ascii="Times New Roman" w:eastAsia="Times New Roman" w:hAnsi="Times New Roman" w:cs="Times New Roman"/>
                <w:color w:val="000000"/>
                <w:sz w:val="28"/>
                <w:szCs w:val="28"/>
              </w:rPr>
              <w:t>.</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На первоначальных этапах создания системы мониторинга ка</w:t>
            </w:r>
            <w:r w:rsidRPr="00771E91">
              <w:rPr>
                <w:rFonts w:ascii="Times New Roman" w:eastAsia="Times New Roman" w:hAnsi="Times New Roman" w:cs="Times New Roman"/>
                <w:color w:val="000000"/>
                <w:sz w:val="28"/>
                <w:szCs w:val="28"/>
              </w:rPr>
              <w:t>ж</w:t>
            </w:r>
            <w:r w:rsidRPr="00771E91">
              <w:rPr>
                <w:rFonts w:ascii="Times New Roman" w:eastAsia="Times New Roman" w:hAnsi="Times New Roman" w:cs="Times New Roman"/>
                <w:color w:val="000000"/>
                <w:sz w:val="28"/>
                <w:szCs w:val="28"/>
              </w:rPr>
              <w:t>дый педагог разрабатывает свою программу (технологию) отслежив</w:t>
            </w:r>
            <w:r w:rsidRPr="00771E91">
              <w:rPr>
                <w:rFonts w:ascii="Times New Roman" w:eastAsia="Times New Roman" w:hAnsi="Times New Roman" w:cs="Times New Roman"/>
                <w:color w:val="000000"/>
                <w:sz w:val="28"/>
                <w:szCs w:val="28"/>
              </w:rPr>
              <w:t>а</w:t>
            </w:r>
            <w:r w:rsidRPr="00771E91">
              <w:rPr>
                <w:rFonts w:ascii="Times New Roman" w:eastAsia="Times New Roman" w:hAnsi="Times New Roman" w:cs="Times New Roman"/>
                <w:color w:val="000000"/>
                <w:sz w:val="28"/>
                <w:szCs w:val="28"/>
              </w:rPr>
              <w:t>ния образовательных достижений обучающихся, которая позволяет:</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w:t>
            </w:r>
            <w:r w:rsidR="00DE6C07">
              <w:rPr>
                <w:rFonts w:ascii="Times New Roman" w:eastAsia="Times New Roman" w:hAnsi="Times New Roman" w:cs="Times New Roman"/>
                <w:color w:val="000000"/>
                <w:sz w:val="28"/>
                <w:szCs w:val="28"/>
              </w:rPr>
              <w:t xml:space="preserve"> </w:t>
            </w:r>
            <w:r w:rsidRPr="00771E91">
              <w:rPr>
                <w:rFonts w:ascii="Times New Roman" w:eastAsia="Times New Roman" w:hAnsi="Times New Roman" w:cs="Times New Roman"/>
                <w:color w:val="000000"/>
                <w:sz w:val="28"/>
                <w:szCs w:val="28"/>
              </w:rPr>
              <w:t>выявить уровень освоения темы и рассмотреть динамику усво</w:t>
            </w:r>
            <w:r w:rsidRPr="00771E91">
              <w:rPr>
                <w:rFonts w:ascii="Times New Roman" w:eastAsia="Times New Roman" w:hAnsi="Times New Roman" w:cs="Times New Roman"/>
                <w:color w:val="000000"/>
                <w:sz w:val="28"/>
                <w:szCs w:val="28"/>
              </w:rPr>
              <w:t>е</w:t>
            </w:r>
            <w:r w:rsidRPr="00771E91">
              <w:rPr>
                <w:rFonts w:ascii="Times New Roman" w:eastAsia="Times New Roman" w:hAnsi="Times New Roman" w:cs="Times New Roman"/>
                <w:color w:val="000000"/>
                <w:sz w:val="28"/>
                <w:szCs w:val="28"/>
              </w:rPr>
              <w:t>ния учебного материала;</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 определить типичные ошибки в знаниях и умениях обучающи</w:t>
            </w:r>
            <w:r w:rsidRPr="00771E91">
              <w:rPr>
                <w:rFonts w:ascii="Times New Roman" w:eastAsia="Times New Roman" w:hAnsi="Times New Roman" w:cs="Times New Roman"/>
                <w:color w:val="000000"/>
                <w:sz w:val="28"/>
                <w:szCs w:val="28"/>
              </w:rPr>
              <w:t>х</w:t>
            </w:r>
            <w:r w:rsidRPr="00771E91">
              <w:rPr>
                <w:rFonts w:ascii="Times New Roman" w:eastAsia="Times New Roman" w:hAnsi="Times New Roman" w:cs="Times New Roman"/>
                <w:color w:val="000000"/>
                <w:sz w:val="28"/>
                <w:szCs w:val="28"/>
              </w:rPr>
              <w:t>ся по предмету;</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 скорректировать работу по устранению данных ошибок с целью повышения результативности коррекционно-образовательной работы.</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lastRenderedPageBreak/>
              <w:t>Для отслеживания уровня усвоения программного материала обучающимися с интеллектуальной недостаточностью учителями-дефектологами были разработаны листы мониторинга (бланки), в к</w:t>
            </w:r>
            <w:r w:rsidRPr="00771E91">
              <w:rPr>
                <w:rFonts w:ascii="Times New Roman" w:eastAsia="Times New Roman" w:hAnsi="Times New Roman" w:cs="Times New Roman"/>
                <w:color w:val="000000"/>
                <w:sz w:val="28"/>
                <w:szCs w:val="28"/>
              </w:rPr>
              <w:t>о</w:t>
            </w:r>
            <w:r w:rsidRPr="00771E91">
              <w:rPr>
                <w:rFonts w:ascii="Times New Roman" w:eastAsia="Times New Roman" w:hAnsi="Times New Roman" w:cs="Times New Roman"/>
                <w:color w:val="000000"/>
                <w:sz w:val="28"/>
                <w:szCs w:val="28"/>
              </w:rPr>
              <w:t xml:space="preserve">торых отражаются </w:t>
            </w:r>
            <w:proofErr w:type="spellStart"/>
            <w:r w:rsidRPr="00771E91">
              <w:rPr>
                <w:rFonts w:ascii="Times New Roman" w:eastAsia="Times New Roman" w:hAnsi="Times New Roman" w:cs="Times New Roman"/>
                <w:color w:val="000000"/>
                <w:sz w:val="28"/>
                <w:szCs w:val="28"/>
              </w:rPr>
              <w:t>общеучебные</w:t>
            </w:r>
            <w:proofErr w:type="spellEnd"/>
            <w:r w:rsidRPr="00771E91">
              <w:rPr>
                <w:rFonts w:ascii="Times New Roman" w:eastAsia="Times New Roman" w:hAnsi="Times New Roman" w:cs="Times New Roman"/>
                <w:color w:val="000000"/>
                <w:sz w:val="28"/>
                <w:szCs w:val="28"/>
              </w:rPr>
              <w:t xml:space="preserve"> умения и навыки, параметры (уро</w:t>
            </w:r>
            <w:r w:rsidRPr="00771E91">
              <w:rPr>
                <w:rFonts w:ascii="Times New Roman" w:eastAsia="Times New Roman" w:hAnsi="Times New Roman" w:cs="Times New Roman"/>
                <w:color w:val="000000"/>
                <w:sz w:val="28"/>
                <w:szCs w:val="28"/>
              </w:rPr>
              <w:t>в</w:t>
            </w:r>
            <w:r w:rsidRPr="00771E91">
              <w:rPr>
                <w:rFonts w:ascii="Times New Roman" w:eastAsia="Times New Roman" w:hAnsi="Times New Roman" w:cs="Times New Roman"/>
                <w:color w:val="000000"/>
                <w:sz w:val="28"/>
                <w:szCs w:val="28"/>
              </w:rPr>
              <w:t>ни) их усвоения, динамика обученности школьников в течение уче</w:t>
            </w:r>
            <w:r w:rsidRPr="00771E91">
              <w:rPr>
                <w:rFonts w:ascii="Times New Roman" w:eastAsia="Times New Roman" w:hAnsi="Times New Roman" w:cs="Times New Roman"/>
                <w:color w:val="000000"/>
                <w:sz w:val="28"/>
                <w:szCs w:val="28"/>
              </w:rPr>
              <w:t>б</w:t>
            </w:r>
            <w:r w:rsidRPr="00771E91">
              <w:rPr>
                <w:rFonts w:ascii="Times New Roman" w:eastAsia="Times New Roman" w:hAnsi="Times New Roman" w:cs="Times New Roman"/>
                <w:color w:val="000000"/>
                <w:sz w:val="28"/>
                <w:szCs w:val="28"/>
              </w:rPr>
              <w:t>ного года. В ходе мониторинга своевременно выявляются трудности конкретного ученика, испытываемые им в учебной деятельности, и разрабатываются коррекционные планы.</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Лист мониторинга по основным предметам (математика, русский язык) представлен в виде карты усвоен</w:t>
            </w:r>
            <w:r w:rsidR="004B4423">
              <w:rPr>
                <w:rFonts w:ascii="Times New Roman" w:eastAsia="Times New Roman" w:hAnsi="Times New Roman" w:cs="Times New Roman"/>
                <w:color w:val="000000"/>
                <w:sz w:val="28"/>
                <w:szCs w:val="28"/>
              </w:rPr>
              <w:t>ия учебной программы (</w:t>
            </w:r>
            <w:proofErr w:type="gramStart"/>
            <w:r w:rsidR="004B4423">
              <w:rPr>
                <w:rFonts w:ascii="Times New Roman" w:eastAsia="Times New Roman" w:hAnsi="Times New Roman" w:cs="Times New Roman"/>
                <w:color w:val="000000"/>
                <w:sz w:val="28"/>
                <w:szCs w:val="28"/>
              </w:rPr>
              <w:t>см</w:t>
            </w:r>
            <w:proofErr w:type="gramEnd"/>
            <w:r w:rsidR="004B4423">
              <w:rPr>
                <w:rFonts w:ascii="Times New Roman" w:eastAsia="Times New Roman" w:hAnsi="Times New Roman" w:cs="Times New Roman"/>
                <w:color w:val="000000"/>
                <w:sz w:val="28"/>
                <w:szCs w:val="28"/>
              </w:rPr>
              <w:t xml:space="preserve">. табл. </w:t>
            </w:r>
            <w:r w:rsidRPr="00771E91">
              <w:rPr>
                <w:rFonts w:ascii="Times New Roman" w:eastAsia="Times New Roman" w:hAnsi="Times New Roman" w:cs="Times New Roman"/>
                <w:color w:val="000000"/>
                <w:sz w:val="28"/>
                <w:szCs w:val="28"/>
              </w:rPr>
              <w:t>1). Она заполняется учителем-дефектологом один раз в учебную четверть.</w:t>
            </w:r>
          </w:p>
          <w:p w:rsidR="008A662F" w:rsidRPr="00771E91" w:rsidRDefault="008A662F" w:rsidP="00FA53D6">
            <w:pPr>
              <w:autoSpaceDE w:val="0"/>
              <w:autoSpaceDN w:val="0"/>
              <w:adjustRightInd w:val="0"/>
              <w:ind w:firstLine="567"/>
              <w:textAlignment w:val="center"/>
              <w:rPr>
                <w:rFonts w:ascii="Times New Roman" w:eastAsia="Times New Roman" w:hAnsi="Times New Roman" w:cs="Times New Roman"/>
                <w:color w:val="000000"/>
                <w:sz w:val="28"/>
                <w:szCs w:val="28"/>
              </w:rPr>
            </w:pPr>
          </w:p>
          <w:p w:rsidR="008A662F" w:rsidRPr="00771E91" w:rsidRDefault="008A662F" w:rsidP="004B4423">
            <w:pPr>
              <w:autoSpaceDE w:val="0"/>
              <w:autoSpaceDN w:val="0"/>
              <w:adjustRightInd w:val="0"/>
              <w:ind w:firstLine="567"/>
              <w:jc w:val="both"/>
              <w:textAlignment w:val="center"/>
              <w:rPr>
                <w:rFonts w:ascii="Times New Roman" w:eastAsia="Times New Roman" w:hAnsi="Times New Roman" w:cs="Times New Roman"/>
                <w:b/>
                <w:i/>
                <w:color w:val="000000"/>
                <w:sz w:val="28"/>
                <w:szCs w:val="28"/>
              </w:rPr>
            </w:pPr>
            <w:r w:rsidRPr="00771E91">
              <w:rPr>
                <w:rFonts w:ascii="Times New Roman" w:eastAsia="Times New Roman" w:hAnsi="Times New Roman" w:cs="Times New Roman"/>
                <w:b/>
                <w:i/>
                <w:color w:val="000000"/>
                <w:sz w:val="28"/>
                <w:szCs w:val="28"/>
              </w:rPr>
              <w:t xml:space="preserve">Таблица 1. Карта усвоения учебной программы по </w:t>
            </w:r>
            <w:r>
              <w:rPr>
                <w:rFonts w:ascii="Times New Roman" w:eastAsia="Times New Roman" w:hAnsi="Times New Roman" w:cs="Times New Roman"/>
                <w:b/>
                <w:i/>
                <w:color w:val="000000"/>
                <w:sz w:val="28"/>
                <w:szCs w:val="28"/>
              </w:rPr>
              <w:t>математ</w:t>
            </w:r>
            <w:r>
              <w:rPr>
                <w:rFonts w:ascii="Times New Roman" w:eastAsia="Times New Roman" w:hAnsi="Times New Roman" w:cs="Times New Roman"/>
                <w:b/>
                <w:i/>
                <w:color w:val="000000"/>
                <w:sz w:val="28"/>
                <w:szCs w:val="28"/>
              </w:rPr>
              <w:t>и</w:t>
            </w:r>
            <w:r>
              <w:rPr>
                <w:rFonts w:ascii="Times New Roman" w:eastAsia="Times New Roman" w:hAnsi="Times New Roman" w:cs="Times New Roman"/>
                <w:b/>
                <w:i/>
                <w:color w:val="000000"/>
                <w:sz w:val="28"/>
                <w:szCs w:val="28"/>
              </w:rPr>
              <w:t xml:space="preserve">ке </w:t>
            </w:r>
            <w:r w:rsidRPr="00771E91">
              <w:rPr>
                <w:rFonts w:ascii="Times New Roman" w:eastAsia="Times New Roman" w:hAnsi="Times New Roman" w:cs="Times New Roman"/>
                <w:b/>
                <w:i/>
                <w:color w:val="000000"/>
                <w:sz w:val="28"/>
                <w:szCs w:val="28"/>
              </w:rPr>
              <w:t>за ___</w:t>
            </w:r>
            <w:r w:rsidR="00DE6C07">
              <w:rPr>
                <w:rFonts w:ascii="Times New Roman" w:eastAsia="Times New Roman" w:hAnsi="Times New Roman" w:cs="Times New Roman"/>
                <w:b/>
                <w:i/>
                <w:color w:val="000000"/>
                <w:sz w:val="28"/>
                <w:szCs w:val="28"/>
              </w:rPr>
              <w:t xml:space="preserve"> </w:t>
            </w:r>
            <w:r w:rsidRPr="00771E91">
              <w:rPr>
                <w:rFonts w:ascii="Times New Roman" w:eastAsia="Times New Roman" w:hAnsi="Times New Roman" w:cs="Times New Roman"/>
                <w:b/>
                <w:i/>
                <w:color w:val="000000"/>
                <w:sz w:val="28"/>
                <w:szCs w:val="28"/>
              </w:rPr>
              <w:t>четверть</w:t>
            </w:r>
          </w:p>
          <w:p w:rsidR="008A662F" w:rsidRPr="00771E91" w:rsidRDefault="008A662F" w:rsidP="00FA53D6">
            <w:pPr>
              <w:autoSpaceDE w:val="0"/>
              <w:autoSpaceDN w:val="0"/>
              <w:adjustRightInd w:val="0"/>
              <w:ind w:firstLine="567"/>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 xml:space="preserve">Класс______       </w:t>
            </w:r>
            <w:proofErr w:type="spellStart"/>
            <w:proofErr w:type="gramStart"/>
            <w:r w:rsidRPr="00771E91">
              <w:rPr>
                <w:rFonts w:ascii="Times New Roman" w:eastAsia="Times New Roman" w:hAnsi="Times New Roman" w:cs="Times New Roman"/>
                <w:color w:val="000000"/>
                <w:sz w:val="28"/>
                <w:szCs w:val="28"/>
              </w:rPr>
              <w:t>Учитель-математики</w:t>
            </w:r>
            <w:proofErr w:type="spellEnd"/>
            <w:proofErr w:type="gramEnd"/>
            <w:r w:rsidRPr="00771E91">
              <w:rPr>
                <w:rFonts w:ascii="Times New Roman" w:eastAsia="Times New Roman" w:hAnsi="Times New Roman" w:cs="Times New Roman"/>
                <w:color w:val="000000"/>
                <w:sz w:val="28"/>
                <w:szCs w:val="28"/>
              </w:rPr>
              <w:t xml:space="preserve"> ______________</w:t>
            </w:r>
          </w:p>
          <w:p w:rsidR="008A662F" w:rsidRPr="00771E91" w:rsidRDefault="008A662F" w:rsidP="00FA53D6">
            <w:pPr>
              <w:autoSpaceDE w:val="0"/>
              <w:autoSpaceDN w:val="0"/>
              <w:adjustRightInd w:val="0"/>
              <w:ind w:firstLine="567"/>
              <w:textAlignment w:val="center"/>
              <w:rPr>
                <w:rFonts w:ascii="Times New Roman" w:eastAsia="Times New Roman" w:hAnsi="Times New Roman" w:cs="Times New Roman"/>
                <w:color w:val="000000"/>
                <w:sz w:val="28"/>
                <w:szCs w:val="28"/>
              </w:rPr>
            </w:pPr>
          </w:p>
          <w:tbl>
            <w:tblPr>
              <w:tblW w:w="84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tblPr>
            <w:tblGrid>
              <w:gridCol w:w="1332"/>
              <w:gridCol w:w="482"/>
              <w:gridCol w:w="481"/>
              <w:gridCol w:w="482"/>
              <w:gridCol w:w="481"/>
              <w:gridCol w:w="481"/>
              <w:gridCol w:w="480"/>
              <w:gridCol w:w="481"/>
              <w:gridCol w:w="480"/>
              <w:gridCol w:w="481"/>
              <w:gridCol w:w="480"/>
              <w:gridCol w:w="481"/>
              <w:gridCol w:w="481"/>
              <w:gridCol w:w="480"/>
              <w:gridCol w:w="481"/>
              <w:gridCol w:w="371"/>
            </w:tblGrid>
            <w:tr w:rsidR="008A662F" w:rsidRPr="00DE6C07" w:rsidTr="00FA53D6">
              <w:trPr>
                <w:jc w:val="center"/>
              </w:trPr>
              <w:tc>
                <w:tcPr>
                  <w:tcW w:w="1332" w:type="dxa"/>
                  <w:vMerge w:val="restart"/>
                  <w:tcBorders>
                    <w:top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b/>
                      <w:i/>
                      <w:color w:val="000000"/>
                      <w:sz w:val="24"/>
                      <w:szCs w:val="24"/>
                    </w:rPr>
                  </w:pPr>
                  <w:r w:rsidRPr="00DE6C07">
                    <w:rPr>
                      <w:rFonts w:ascii="Times New Roman" w:eastAsia="Times New Roman" w:hAnsi="Times New Roman" w:cs="Times New Roman"/>
                      <w:b/>
                      <w:i/>
                      <w:color w:val="000000"/>
                      <w:sz w:val="24"/>
                      <w:szCs w:val="24"/>
                    </w:rPr>
                    <w:t>ЗУН по предмету</w:t>
                  </w:r>
                </w:p>
              </w:tc>
              <w:tc>
                <w:tcPr>
                  <w:tcW w:w="2407" w:type="dxa"/>
                  <w:gridSpan w:val="5"/>
                  <w:tcBorders>
                    <w:top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b/>
                      <w:i/>
                      <w:color w:val="000000"/>
                      <w:sz w:val="24"/>
                      <w:szCs w:val="24"/>
                    </w:rPr>
                  </w:pPr>
                  <w:r w:rsidRPr="00DE6C07">
                    <w:rPr>
                      <w:rFonts w:ascii="Times New Roman" w:eastAsia="Times New Roman" w:hAnsi="Times New Roman" w:cs="Times New Roman"/>
                      <w:b/>
                      <w:i/>
                      <w:color w:val="000000"/>
                      <w:sz w:val="24"/>
                      <w:szCs w:val="24"/>
                    </w:rPr>
                    <w:t>Ф.И. ученика</w:t>
                  </w:r>
                </w:p>
              </w:tc>
              <w:tc>
                <w:tcPr>
                  <w:tcW w:w="2402" w:type="dxa"/>
                  <w:gridSpan w:val="5"/>
                  <w:tcBorders>
                    <w:top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b/>
                      <w:i/>
                      <w:color w:val="000000"/>
                      <w:sz w:val="24"/>
                      <w:szCs w:val="24"/>
                    </w:rPr>
                  </w:pPr>
                  <w:r w:rsidRPr="00DE6C07">
                    <w:rPr>
                      <w:rFonts w:ascii="Times New Roman" w:eastAsia="Times New Roman" w:hAnsi="Times New Roman" w:cs="Times New Roman"/>
                      <w:b/>
                      <w:i/>
                      <w:color w:val="000000"/>
                      <w:sz w:val="24"/>
                      <w:szCs w:val="24"/>
                    </w:rPr>
                    <w:t>Ф.И. ученика</w:t>
                  </w:r>
                </w:p>
              </w:tc>
              <w:tc>
                <w:tcPr>
                  <w:tcW w:w="2294" w:type="dxa"/>
                  <w:gridSpan w:val="5"/>
                  <w:tcBorders>
                    <w:top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b/>
                      <w:i/>
                      <w:color w:val="000000"/>
                      <w:sz w:val="24"/>
                      <w:szCs w:val="24"/>
                    </w:rPr>
                  </w:pPr>
                  <w:r w:rsidRPr="00DE6C07">
                    <w:rPr>
                      <w:rFonts w:ascii="Times New Roman" w:eastAsia="Times New Roman" w:hAnsi="Times New Roman" w:cs="Times New Roman"/>
                      <w:b/>
                      <w:i/>
                      <w:color w:val="000000"/>
                      <w:sz w:val="24"/>
                      <w:szCs w:val="24"/>
                    </w:rPr>
                    <w:t>Ф.И. ученика</w:t>
                  </w:r>
                </w:p>
              </w:tc>
            </w:tr>
            <w:tr w:rsidR="008A662F" w:rsidRPr="00DE6C07" w:rsidTr="00FA53D6">
              <w:trPr>
                <w:jc w:val="center"/>
              </w:trPr>
              <w:tc>
                <w:tcPr>
                  <w:tcW w:w="1332" w:type="dxa"/>
                  <w:vMerge/>
                  <w:shd w:val="clear" w:color="auto" w:fill="FFFFFF" w:themeFill="background1"/>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2407" w:type="dxa"/>
                  <w:gridSpan w:val="5"/>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b/>
                      <w:i/>
                      <w:color w:val="000000"/>
                      <w:sz w:val="24"/>
                      <w:szCs w:val="24"/>
                    </w:rPr>
                  </w:pPr>
                  <w:r w:rsidRPr="00DE6C07">
                    <w:rPr>
                      <w:rFonts w:ascii="Times New Roman" w:eastAsia="Times New Roman" w:hAnsi="Times New Roman" w:cs="Times New Roman"/>
                      <w:b/>
                      <w:i/>
                      <w:color w:val="000000"/>
                      <w:sz w:val="24"/>
                      <w:szCs w:val="24"/>
                    </w:rPr>
                    <w:t>Уровень</w:t>
                  </w:r>
                </w:p>
              </w:tc>
              <w:tc>
                <w:tcPr>
                  <w:tcW w:w="2402" w:type="dxa"/>
                  <w:gridSpan w:val="5"/>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b/>
                      <w:i/>
                      <w:color w:val="000000"/>
                      <w:sz w:val="24"/>
                      <w:szCs w:val="24"/>
                    </w:rPr>
                  </w:pPr>
                  <w:r w:rsidRPr="00DE6C07">
                    <w:rPr>
                      <w:rFonts w:ascii="Times New Roman" w:eastAsia="Times New Roman" w:hAnsi="Times New Roman" w:cs="Times New Roman"/>
                      <w:b/>
                      <w:i/>
                      <w:color w:val="000000"/>
                      <w:sz w:val="24"/>
                      <w:szCs w:val="24"/>
                    </w:rPr>
                    <w:t>Уровень</w:t>
                  </w:r>
                </w:p>
              </w:tc>
              <w:tc>
                <w:tcPr>
                  <w:tcW w:w="2294" w:type="dxa"/>
                  <w:gridSpan w:val="5"/>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b/>
                      <w:i/>
                      <w:color w:val="000000"/>
                      <w:sz w:val="24"/>
                      <w:szCs w:val="24"/>
                    </w:rPr>
                  </w:pPr>
                  <w:r w:rsidRPr="00DE6C07">
                    <w:rPr>
                      <w:rFonts w:ascii="Times New Roman" w:eastAsia="Times New Roman" w:hAnsi="Times New Roman" w:cs="Times New Roman"/>
                      <w:b/>
                      <w:i/>
                      <w:color w:val="000000"/>
                      <w:sz w:val="24"/>
                      <w:szCs w:val="24"/>
                    </w:rPr>
                    <w:t>Уровень</w:t>
                  </w:r>
                </w:p>
              </w:tc>
            </w:tr>
            <w:tr w:rsidR="008A662F" w:rsidRPr="00DE6C07" w:rsidTr="00FA53D6">
              <w:trPr>
                <w:jc w:val="center"/>
              </w:trPr>
              <w:tc>
                <w:tcPr>
                  <w:tcW w:w="1332" w:type="dxa"/>
                  <w:vMerge/>
                  <w:shd w:val="clear" w:color="auto" w:fill="FFFFFF" w:themeFill="background1"/>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2"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1</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2</w:t>
                  </w:r>
                </w:p>
              </w:tc>
              <w:tc>
                <w:tcPr>
                  <w:tcW w:w="482"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3</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4</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5</w:t>
                  </w:r>
                </w:p>
              </w:tc>
              <w:tc>
                <w:tcPr>
                  <w:tcW w:w="480"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1</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2</w:t>
                  </w:r>
                </w:p>
              </w:tc>
              <w:tc>
                <w:tcPr>
                  <w:tcW w:w="480"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3</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4</w:t>
                  </w:r>
                </w:p>
              </w:tc>
              <w:tc>
                <w:tcPr>
                  <w:tcW w:w="480"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5</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1</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2</w:t>
                  </w:r>
                </w:p>
              </w:tc>
              <w:tc>
                <w:tcPr>
                  <w:tcW w:w="480"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3</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4</w:t>
                  </w:r>
                </w:p>
              </w:tc>
              <w:tc>
                <w:tcPr>
                  <w:tcW w:w="37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jc w:val="center"/>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5</w:t>
                  </w:r>
                </w:p>
              </w:tc>
            </w:tr>
            <w:tr w:rsidR="008A662F" w:rsidRPr="00DE6C07" w:rsidTr="00FA53D6">
              <w:trPr>
                <w:jc w:val="center"/>
              </w:trPr>
              <w:tc>
                <w:tcPr>
                  <w:tcW w:w="1332"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2"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2"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0"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0"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0"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0"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48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c>
                <w:tcPr>
                  <w:tcW w:w="371" w:type="dxa"/>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ind w:left="57" w:right="57"/>
                    <w:textAlignment w:val="center"/>
                    <w:rPr>
                      <w:rFonts w:ascii="Times New Roman" w:eastAsia="Times New Roman" w:hAnsi="Times New Roman" w:cs="Times New Roman"/>
                      <w:color w:val="000000"/>
                      <w:sz w:val="24"/>
                      <w:szCs w:val="24"/>
                    </w:rPr>
                  </w:pPr>
                  <w:r w:rsidRPr="00DE6C07">
                    <w:rPr>
                      <w:rFonts w:ascii="Times New Roman" w:eastAsia="Times New Roman" w:hAnsi="Times New Roman" w:cs="Times New Roman"/>
                      <w:color w:val="000000"/>
                      <w:sz w:val="24"/>
                      <w:szCs w:val="24"/>
                    </w:rPr>
                    <w:t> </w:t>
                  </w:r>
                </w:p>
              </w:tc>
            </w:tr>
            <w:tr w:rsidR="008A662F" w:rsidRPr="00DE6C07" w:rsidTr="00FA53D6">
              <w:trPr>
                <w:jc w:val="center"/>
              </w:trPr>
              <w:tc>
                <w:tcPr>
                  <w:tcW w:w="1332"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2"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1"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2"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1"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1"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0"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1"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0"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1"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0"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1"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1"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0"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481"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c>
                <w:tcPr>
                  <w:tcW w:w="371"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DE6C07" w:rsidRDefault="008A662F" w:rsidP="00FA53D6">
                  <w:pPr>
                    <w:autoSpaceDE w:val="0"/>
                    <w:autoSpaceDN w:val="0"/>
                    <w:adjustRightInd w:val="0"/>
                    <w:spacing w:after="0" w:line="240" w:lineRule="auto"/>
                    <w:rPr>
                      <w:rFonts w:ascii="Times New Roman" w:eastAsia="Times New Roman" w:hAnsi="Times New Roman" w:cs="Times New Roman"/>
                      <w:color w:val="000000"/>
                      <w:sz w:val="24"/>
                      <w:szCs w:val="24"/>
                    </w:rPr>
                  </w:pPr>
                </w:p>
              </w:tc>
            </w:tr>
          </w:tbl>
          <w:p w:rsidR="008A662F" w:rsidRPr="00771E91" w:rsidRDefault="008A662F" w:rsidP="00FA53D6">
            <w:pPr>
              <w:autoSpaceDE w:val="0"/>
              <w:autoSpaceDN w:val="0"/>
              <w:adjustRightInd w:val="0"/>
              <w:ind w:firstLine="567"/>
              <w:textAlignment w:val="center"/>
              <w:rPr>
                <w:rFonts w:ascii="Times New Roman" w:eastAsia="Times New Roman" w:hAnsi="Times New Roman" w:cs="Times New Roman"/>
                <w:color w:val="000000"/>
                <w:sz w:val="28"/>
                <w:szCs w:val="28"/>
              </w:rPr>
            </w:pP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 xml:space="preserve">В основу мониторинга положен </w:t>
            </w:r>
            <w:proofErr w:type="spellStart"/>
            <w:r w:rsidRPr="00771E91">
              <w:rPr>
                <w:rFonts w:ascii="Times New Roman" w:eastAsia="Times New Roman" w:hAnsi="Times New Roman" w:cs="Times New Roman"/>
                <w:color w:val="000000"/>
                <w:sz w:val="28"/>
                <w:szCs w:val="28"/>
              </w:rPr>
              <w:t>разноуровневый</w:t>
            </w:r>
            <w:proofErr w:type="spellEnd"/>
            <w:r w:rsidRPr="00771E91">
              <w:rPr>
                <w:rFonts w:ascii="Times New Roman" w:eastAsia="Times New Roman" w:hAnsi="Times New Roman" w:cs="Times New Roman"/>
                <w:color w:val="000000"/>
                <w:sz w:val="28"/>
                <w:szCs w:val="28"/>
              </w:rPr>
              <w:t xml:space="preserve"> подход, позв</w:t>
            </w:r>
            <w:r w:rsidRPr="00771E91">
              <w:rPr>
                <w:rFonts w:ascii="Times New Roman" w:eastAsia="Times New Roman" w:hAnsi="Times New Roman" w:cs="Times New Roman"/>
                <w:color w:val="000000"/>
                <w:sz w:val="28"/>
                <w:szCs w:val="28"/>
              </w:rPr>
              <w:t>о</w:t>
            </w:r>
            <w:r w:rsidRPr="00771E91">
              <w:rPr>
                <w:rFonts w:ascii="Times New Roman" w:eastAsia="Times New Roman" w:hAnsi="Times New Roman" w:cs="Times New Roman"/>
                <w:color w:val="000000"/>
                <w:sz w:val="28"/>
                <w:szCs w:val="28"/>
              </w:rPr>
              <w:t>ляющий наиболее точно определить степень самостоятельности об</w:t>
            </w:r>
            <w:r w:rsidRPr="00771E91">
              <w:rPr>
                <w:rFonts w:ascii="Times New Roman" w:eastAsia="Times New Roman" w:hAnsi="Times New Roman" w:cs="Times New Roman"/>
                <w:color w:val="000000"/>
                <w:sz w:val="28"/>
                <w:szCs w:val="28"/>
              </w:rPr>
              <w:t>у</w:t>
            </w:r>
            <w:r w:rsidRPr="00771E91">
              <w:rPr>
                <w:rFonts w:ascii="Times New Roman" w:eastAsia="Times New Roman" w:hAnsi="Times New Roman" w:cs="Times New Roman"/>
                <w:color w:val="000000"/>
                <w:sz w:val="28"/>
                <w:szCs w:val="28"/>
              </w:rPr>
              <w:t>чающегося при выполнении учебных заданий и качество усвоения т</w:t>
            </w:r>
            <w:r w:rsidRPr="00771E91">
              <w:rPr>
                <w:rFonts w:ascii="Times New Roman" w:eastAsia="Times New Roman" w:hAnsi="Times New Roman" w:cs="Times New Roman"/>
                <w:color w:val="000000"/>
                <w:sz w:val="28"/>
                <w:szCs w:val="28"/>
              </w:rPr>
              <w:t>о</w:t>
            </w:r>
            <w:r w:rsidRPr="00771E91">
              <w:rPr>
                <w:rFonts w:ascii="Times New Roman" w:eastAsia="Times New Roman" w:hAnsi="Times New Roman" w:cs="Times New Roman"/>
                <w:color w:val="000000"/>
                <w:sz w:val="28"/>
                <w:szCs w:val="28"/>
              </w:rPr>
              <w:t>го или иного умения. В карту усвоения учебной программы для удо</w:t>
            </w:r>
            <w:r w:rsidRPr="00771E91">
              <w:rPr>
                <w:rFonts w:ascii="Times New Roman" w:eastAsia="Times New Roman" w:hAnsi="Times New Roman" w:cs="Times New Roman"/>
                <w:color w:val="000000"/>
                <w:sz w:val="28"/>
                <w:szCs w:val="28"/>
              </w:rPr>
              <w:t>б</w:t>
            </w:r>
            <w:r w:rsidRPr="00771E91">
              <w:rPr>
                <w:rFonts w:ascii="Times New Roman" w:eastAsia="Times New Roman" w:hAnsi="Times New Roman" w:cs="Times New Roman"/>
                <w:color w:val="000000"/>
                <w:sz w:val="28"/>
                <w:szCs w:val="28"/>
              </w:rPr>
              <w:t>ства вносятся цветовые обозначения того или иного уровня:</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i/>
                <w:iCs/>
                <w:color w:val="000000"/>
                <w:sz w:val="28"/>
                <w:szCs w:val="28"/>
              </w:rPr>
              <w:t>• 5-й уровень</w:t>
            </w:r>
            <w:r w:rsidR="004B4423">
              <w:rPr>
                <w:rFonts w:ascii="Times New Roman" w:eastAsia="Times New Roman" w:hAnsi="Times New Roman" w:cs="Times New Roman"/>
                <w:color w:val="000000"/>
                <w:sz w:val="28"/>
                <w:szCs w:val="28"/>
              </w:rPr>
              <w:t xml:space="preserve"> </w:t>
            </w:r>
            <w:r w:rsidRPr="00771E91">
              <w:rPr>
                <w:rFonts w:ascii="Times New Roman" w:eastAsia="Times New Roman" w:hAnsi="Times New Roman" w:cs="Times New Roman"/>
                <w:color w:val="000000"/>
                <w:sz w:val="28"/>
                <w:szCs w:val="28"/>
              </w:rPr>
              <w:t>— обучающийся выполняет задание после перви</w:t>
            </w:r>
            <w:r w:rsidRPr="00771E91">
              <w:rPr>
                <w:rFonts w:ascii="Times New Roman" w:eastAsia="Times New Roman" w:hAnsi="Times New Roman" w:cs="Times New Roman"/>
                <w:color w:val="000000"/>
                <w:sz w:val="28"/>
                <w:szCs w:val="28"/>
              </w:rPr>
              <w:t>ч</w:t>
            </w:r>
            <w:r w:rsidRPr="00771E91">
              <w:rPr>
                <w:rFonts w:ascii="Times New Roman" w:eastAsia="Times New Roman" w:hAnsi="Times New Roman" w:cs="Times New Roman"/>
                <w:color w:val="000000"/>
                <w:sz w:val="28"/>
                <w:szCs w:val="28"/>
              </w:rPr>
              <w:t>ной инструкции учителя без ошибок или с одной незначительной ошибкой, которую сам исправляет. В помощи не нуждается;</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iCs/>
                <w:color w:val="000000"/>
                <w:sz w:val="28"/>
                <w:szCs w:val="28"/>
              </w:rPr>
              <w:t>•</w:t>
            </w:r>
            <w:r w:rsidRPr="00771E91">
              <w:rPr>
                <w:rFonts w:ascii="Times New Roman" w:eastAsia="Times New Roman" w:hAnsi="Times New Roman" w:cs="Times New Roman"/>
                <w:i/>
                <w:iCs/>
                <w:color w:val="000000"/>
                <w:sz w:val="28"/>
                <w:szCs w:val="28"/>
              </w:rPr>
              <w:t xml:space="preserve"> 4-й уровень</w:t>
            </w:r>
            <w:r w:rsidRPr="00771E91">
              <w:rPr>
                <w:rFonts w:ascii="Times New Roman" w:eastAsia="Times New Roman" w:hAnsi="Times New Roman" w:cs="Times New Roman"/>
                <w:color w:val="000000"/>
                <w:sz w:val="28"/>
                <w:szCs w:val="28"/>
              </w:rPr>
              <w:t xml:space="preserve"> — обучающийся выполняет задание после перви</w:t>
            </w:r>
            <w:r w:rsidRPr="00771E91">
              <w:rPr>
                <w:rFonts w:ascii="Times New Roman" w:eastAsia="Times New Roman" w:hAnsi="Times New Roman" w:cs="Times New Roman"/>
                <w:color w:val="000000"/>
                <w:sz w:val="28"/>
                <w:szCs w:val="28"/>
              </w:rPr>
              <w:t>ч</w:t>
            </w:r>
            <w:r w:rsidRPr="00771E91">
              <w:rPr>
                <w:rFonts w:ascii="Times New Roman" w:eastAsia="Times New Roman" w:hAnsi="Times New Roman" w:cs="Times New Roman"/>
                <w:color w:val="000000"/>
                <w:sz w:val="28"/>
                <w:szCs w:val="28"/>
              </w:rPr>
              <w:t>ной и дополнительной фронтальной инструкции с одной-двумя незн</w:t>
            </w:r>
            <w:r w:rsidRPr="00771E91">
              <w:rPr>
                <w:rFonts w:ascii="Times New Roman" w:eastAsia="Times New Roman" w:hAnsi="Times New Roman" w:cs="Times New Roman"/>
                <w:color w:val="000000"/>
                <w:sz w:val="28"/>
                <w:szCs w:val="28"/>
              </w:rPr>
              <w:t>а</w:t>
            </w:r>
            <w:r w:rsidRPr="00771E91">
              <w:rPr>
                <w:rFonts w:ascii="Times New Roman" w:eastAsia="Times New Roman" w:hAnsi="Times New Roman" w:cs="Times New Roman"/>
                <w:color w:val="000000"/>
                <w:sz w:val="28"/>
                <w:szCs w:val="28"/>
              </w:rPr>
              <w:t>чительными ошибками. Использует незначительную помощь;</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 xml:space="preserve">• </w:t>
            </w:r>
            <w:r w:rsidRPr="00771E91">
              <w:rPr>
                <w:rFonts w:ascii="Times New Roman" w:eastAsia="Times New Roman" w:hAnsi="Times New Roman" w:cs="Times New Roman"/>
                <w:i/>
                <w:iCs/>
                <w:color w:val="000000"/>
                <w:sz w:val="28"/>
                <w:szCs w:val="28"/>
              </w:rPr>
              <w:t>3-й уровень</w:t>
            </w:r>
            <w:r w:rsidRPr="00771E91">
              <w:rPr>
                <w:rFonts w:ascii="Times New Roman" w:eastAsia="Times New Roman" w:hAnsi="Times New Roman" w:cs="Times New Roman"/>
                <w:color w:val="000000"/>
                <w:sz w:val="28"/>
                <w:szCs w:val="28"/>
              </w:rPr>
              <w:t xml:space="preserve"> — обучающийся выполняет задание после </w:t>
            </w:r>
            <w:proofErr w:type="gramStart"/>
            <w:r w:rsidRPr="00771E91">
              <w:rPr>
                <w:rFonts w:ascii="Times New Roman" w:eastAsia="Times New Roman" w:hAnsi="Times New Roman" w:cs="Times New Roman"/>
                <w:color w:val="000000"/>
                <w:sz w:val="28"/>
                <w:szCs w:val="28"/>
              </w:rPr>
              <w:t>перви</w:t>
            </w:r>
            <w:r w:rsidRPr="00771E91">
              <w:rPr>
                <w:rFonts w:ascii="Times New Roman" w:eastAsia="Times New Roman" w:hAnsi="Times New Roman" w:cs="Times New Roman"/>
                <w:color w:val="000000"/>
                <w:sz w:val="28"/>
                <w:szCs w:val="28"/>
              </w:rPr>
              <w:t>ч</w:t>
            </w:r>
            <w:r w:rsidRPr="00771E91">
              <w:rPr>
                <w:rFonts w:ascii="Times New Roman" w:eastAsia="Times New Roman" w:hAnsi="Times New Roman" w:cs="Times New Roman"/>
                <w:color w:val="000000"/>
                <w:sz w:val="28"/>
                <w:szCs w:val="28"/>
              </w:rPr>
              <w:t>ной</w:t>
            </w:r>
            <w:proofErr w:type="gramEnd"/>
            <w:r w:rsidRPr="00771E91">
              <w:rPr>
                <w:rFonts w:ascii="Times New Roman" w:eastAsia="Times New Roman" w:hAnsi="Times New Roman" w:cs="Times New Roman"/>
                <w:color w:val="000000"/>
                <w:sz w:val="28"/>
                <w:szCs w:val="28"/>
              </w:rPr>
              <w:t xml:space="preserve"> и дополнительных фронтальной, групповой инструкций с двумя-тремя ошибками. Нуждается в помощи. Помощь использует, но с ошибками;</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 xml:space="preserve">• </w:t>
            </w:r>
            <w:r w:rsidRPr="00771E91">
              <w:rPr>
                <w:rFonts w:ascii="Times New Roman" w:eastAsia="Times New Roman" w:hAnsi="Times New Roman" w:cs="Times New Roman"/>
                <w:b/>
                <w:i/>
                <w:color w:val="000000"/>
                <w:sz w:val="28"/>
                <w:szCs w:val="28"/>
              </w:rPr>
              <w:t>2</w:t>
            </w:r>
            <w:r w:rsidRPr="00771E91">
              <w:rPr>
                <w:rFonts w:ascii="Times New Roman" w:eastAsia="Times New Roman" w:hAnsi="Times New Roman" w:cs="Times New Roman"/>
                <w:i/>
                <w:iCs/>
                <w:color w:val="000000"/>
                <w:sz w:val="28"/>
                <w:szCs w:val="28"/>
              </w:rPr>
              <w:t>-й уровень</w:t>
            </w:r>
            <w:r w:rsidRPr="00771E91">
              <w:rPr>
                <w:rFonts w:ascii="Times New Roman" w:eastAsia="Times New Roman" w:hAnsi="Times New Roman" w:cs="Times New Roman"/>
                <w:color w:val="000000"/>
                <w:sz w:val="28"/>
                <w:szCs w:val="28"/>
              </w:rPr>
              <w:t xml:space="preserve"> — обучающийся выполняет задание после </w:t>
            </w:r>
            <w:proofErr w:type="gramStart"/>
            <w:r w:rsidRPr="00771E91">
              <w:rPr>
                <w:rFonts w:ascii="Times New Roman" w:eastAsia="Times New Roman" w:hAnsi="Times New Roman" w:cs="Times New Roman"/>
                <w:color w:val="000000"/>
                <w:sz w:val="28"/>
                <w:szCs w:val="28"/>
              </w:rPr>
              <w:t>перви</w:t>
            </w:r>
            <w:r w:rsidRPr="00771E91">
              <w:rPr>
                <w:rFonts w:ascii="Times New Roman" w:eastAsia="Times New Roman" w:hAnsi="Times New Roman" w:cs="Times New Roman"/>
                <w:color w:val="000000"/>
                <w:sz w:val="28"/>
                <w:szCs w:val="28"/>
              </w:rPr>
              <w:t>ч</w:t>
            </w:r>
            <w:r w:rsidRPr="00771E91">
              <w:rPr>
                <w:rFonts w:ascii="Times New Roman" w:eastAsia="Times New Roman" w:hAnsi="Times New Roman" w:cs="Times New Roman"/>
                <w:color w:val="000000"/>
                <w:sz w:val="28"/>
                <w:szCs w:val="28"/>
              </w:rPr>
              <w:t>ной</w:t>
            </w:r>
            <w:proofErr w:type="gramEnd"/>
            <w:r w:rsidRPr="00771E91">
              <w:rPr>
                <w:rFonts w:ascii="Times New Roman" w:eastAsia="Times New Roman" w:hAnsi="Times New Roman" w:cs="Times New Roman"/>
                <w:color w:val="000000"/>
                <w:sz w:val="28"/>
                <w:szCs w:val="28"/>
              </w:rPr>
              <w:t xml:space="preserve"> и дополнительных фронтальной, групповой и индивидуальной инструкций. Нуждается в активной помощи учителя. Помощь испол</w:t>
            </w:r>
            <w:r w:rsidRPr="00771E91">
              <w:rPr>
                <w:rFonts w:ascii="Times New Roman" w:eastAsia="Times New Roman" w:hAnsi="Times New Roman" w:cs="Times New Roman"/>
                <w:color w:val="000000"/>
                <w:sz w:val="28"/>
                <w:szCs w:val="28"/>
              </w:rPr>
              <w:t>ь</w:t>
            </w:r>
            <w:r w:rsidRPr="00771E91">
              <w:rPr>
                <w:rFonts w:ascii="Times New Roman" w:eastAsia="Times New Roman" w:hAnsi="Times New Roman" w:cs="Times New Roman"/>
                <w:color w:val="000000"/>
                <w:sz w:val="28"/>
                <w:szCs w:val="28"/>
              </w:rPr>
              <w:t>зует с трудом, с ошибками;</w:t>
            </w: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 xml:space="preserve">• </w:t>
            </w:r>
            <w:r w:rsidRPr="00771E91">
              <w:rPr>
                <w:rFonts w:ascii="Times New Roman" w:eastAsia="Times New Roman" w:hAnsi="Times New Roman" w:cs="Times New Roman"/>
                <w:b/>
                <w:i/>
                <w:color w:val="000000"/>
                <w:sz w:val="28"/>
                <w:szCs w:val="28"/>
              </w:rPr>
              <w:t>1-й уровень</w:t>
            </w:r>
            <w:r w:rsidRPr="00771E91">
              <w:rPr>
                <w:rFonts w:ascii="Times New Roman" w:eastAsia="Times New Roman" w:hAnsi="Times New Roman" w:cs="Times New Roman"/>
                <w:color w:val="000000"/>
                <w:sz w:val="28"/>
                <w:szCs w:val="28"/>
              </w:rPr>
              <w:t xml:space="preserve"> — обучающийся выполняет задание с большим к</w:t>
            </w:r>
            <w:r w:rsidRPr="00771E91">
              <w:rPr>
                <w:rFonts w:ascii="Times New Roman" w:eastAsia="Times New Roman" w:hAnsi="Times New Roman" w:cs="Times New Roman"/>
                <w:color w:val="000000"/>
                <w:sz w:val="28"/>
                <w:szCs w:val="28"/>
              </w:rPr>
              <w:t>о</w:t>
            </w:r>
            <w:r w:rsidRPr="00771E91">
              <w:rPr>
                <w:rFonts w:ascii="Times New Roman" w:eastAsia="Times New Roman" w:hAnsi="Times New Roman" w:cs="Times New Roman"/>
                <w:color w:val="000000"/>
                <w:sz w:val="28"/>
                <w:szCs w:val="28"/>
              </w:rPr>
              <w:lastRenderedPageBreak/>
              <w:t>личеством ошибок или не выполняет после всех (первичной, фро</w:t>
            </w:r>
            <w:r w:rsidRPr="00771E91">
              <w:rPr>
                <w:rFonts w:ascii="Times New Roman" w:eastAsia="Times New Roman" w:hAnsi="Times New Roman" w:cs="Times New Roman"/>
                <w:color w:val="000000"/>
                <w:sz w:val="28"/>
                <w:szCs w:val="28"/>
              </w:rPr>
              <w:t>н</w:t>
            </w:r>
            <w:r w:rsidRPr="00771E91">
              <w:rPr>
                <w:rFonts w:ascii="Times New Roman" w:eastAsia="Times New Roman" w:hAnsi="Times New Roman" w:cs="Times New Roman"/>
                <w:color w:val="000000"/>
                <w:sz w:val="28"/>
                <w:szCs w:val="28"/>
              </w:rPr>
              <w:t>тальной, групповой, индивидуальной) инструкций. Не может без п</w:t>
            </w:r>
            <w:r w:rsidRPr="00771E91">
              <w:rPr>
                <w:rFonts w:ascii="Times New Roman" w:eastAsia="Times New Roman" w:hAnsi="Times New Roman" w:cs="Times New Roman"/>
                <w:color w:val="000000"/>
                <w:sz w:val="28"/>
                <w:szCs w:val="28"/>
              </w:rPr>
              <w:t>о</w:t>
            </w:r>
            <w:r w:rsidRPr="00771E91">
              <w:rPr>
                <w:rFonts w:ascii="Times New Roman" w:eastAsia="Times New Roman" w:hAnsi="Times New Roman" w:cs="Times New Roman"/>
                <w:color w:val="000000"/>
                <w:sz w:val="28"/>
                <w:szCs w:val="28"/>
              </w:rPr>
              <w:t>мощи выполнить задание или не воспринимает помощь.</w:t>
            </w:r>
          </w:p>
          <w:p w:rsidR="008A662F" w:rsidRPr="00771E91" w:rsidRDefault="008A662F" w:rsidP="00FA53D6">
            <w:pPr>
              <w:suppressAutoHyphens/>
              <w:autoSpaceDE w:val="0"/>
              <w:autoSpaceDN w:val="0"/>
              <w:adjustRightInd w:val="0"/>
              <w:ind w:firstLine="567"/>
              <w:jc w:val="both"/>
              <w:textAlignment w:val="center"/>
              <w:rPr>
                <w:rFonts w:ascii="Times New Roman" w:eastAsia="Times New Roman" w:hAnsi="Times New Roman" w:cs="Times New Roman"/>
                <w:b/>
                <w:color w:val="000000"/>
                <w:sz w:val="28"/>
                <w:szCs w:val="28"/>
                <w:u w:color="000000"/>
              </w:rPr>
            </w:pPr>
            <w:r w:rsidRPr="00771E91">
              <w:rPr>
                <w:rFonts w:ascii="Times New Roman" w:eastAsia="Times New Roman" w:hAnsi="Times New Roman" w:cs="Times New Roman"/>
                <w:b/>
                <w:color w:val="000000"/>
                <w:sz w:val="28"/>
                <w:szCs w:val="28"/>
                <w:u w:color="000000"/>
              </w:rPr>
              <w:t>Административный уровень мониторинга</w:t>
            </w:r>
          </w:p>
          <w:p w:rsidR="008A662F" w:rsidRPr="00771E91" w:rsidRDefault="004B4423"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Второй уровень мониторинга </w:t>
            </w:r>
            <w:r w:rsidR="008A662F" w:rsidRPr="00771E91">
              <w:rPr>
                <w:rFonts w:ascii="Times New Roman" w:eastAsia="Times New Roman" w:hAnsi="Times New Roman" w:cs="Times New Roman"/>
                <w:color w:val="000000"/>
                <w:sz w:val="28"/>
                <w:szCs w:val="28"/>
              </w:rPr>
              <w:t>— административный. Его осущ</w:t>
            </w:r>
            <w:r w:rsidR="008A662F" w:rsidRPr="00771E91">
              <w:rPr>
                <w:rFonts w:ascii="Times New Roman" w:eastAsia="Times New Roman" w:hAnsi="Times New Roman" w:cs="Times New Roman"/>
                <w:color w:val="000000"/>
                <w:sz w:val="28"/>
                <w:szCs w:val="28"/>
              </w:rPr>
              <w:t>е</w:t>
            </w:r>
            <w:r w:rsidR="008A662F" w:rsidRPr="00771E91">
              <w:rPr>
                <w:rFonts w:ascii="Times New Roman" w:eastAsia="Times New Roman" w:hAnsi="Times New Roman" w:cs="Times New Roman"/>
                <w:color w:val="000000"/>
                <w:sz w:val="28"/>
                <w:szCs w:val="28"/>
              </w:rPr>
              <w:t>ствляет администрация школы. На данном уровне она отслеживает динамику развития уровня обученности учеников классов, параллелей и школы в целом по определенным критериям или комплексно по н</w:t>
            </w:r>
            <w:r w:rsidR="008A662F" w:rsidRPr="00771E91">
              <w:rPr>
                <w:rFonts w:ascii="Times New Roman" w:eastAsia="Times New Roman" w:hAnsi="Times New Roman" w:cs="Times New Roman"/>
                <w:color w:val="000000"/>
                <w:sz w:val="28"/>
                <w:szCs w:val="28"/>
              </w:rPr>
              <w:t>е</w:t>
            </w:r>
            <w:r w:rsidR="008A662F" w:rsidRPr="00771E91">
              <w:rPr>
                <w:rFonts w:ascii="Times New Roman" w:eastAsia="Times New Roman" w:hAnsi="Times New Roman" w:cs="Times New Roman"/>
                <w:color w:val="000000"/>
                <w:sz w:val="28"/>
                <w:szCs w:val="28"/>
              </w:rPr>
              <w:t>скольким направлениям и во времени (по учебным четвертям, полуг</w:t>
            </w:r>
            <w:r w:rsidR="008A662F" w:rsidRPr="00771E91">
              <w:rPr>
                <w:rFonts w:ascii="Times New Roman" w:eastAsia="Times New Roman" w:hAnsi="Times New Roman" w:cs="Times New Roman"/>
                <w:color w:val="000000"/>
                <w:sz w:val="28"/>
                <w:szCs w:val="28"/>
              </w:rPr>
              <w:t>о</w:t>
            </w:r>
            <w:r w:rsidR="008A662F" w:rsidRPr="00771E91">
              <w:rPr>
                <w:rFonts w:ascii="Times New Roman" w:eastAsia="Times New Roman" w:hAnsi="Times New Roman" w:cs="Times New Roman"/>
                <w:color w:val="000000"/>
                <w:sz w:val="28"/>
                <w:szCs w:val="28"/>
              </w:rPr>
              <w:t>диям и годам обучения) на основе анализа результатов персонального мониторинга, представленного учителями-дефектологами.</w:t>
            </w:r>
            <w:r w:rsidR="008A662F" w:rsidRPr="00771E91">
              <w:rPr>
                <w:rFonts w:ascii="Times New Roman" w:eastAsia="Times New Roman" w:hAnsi="Times New Roman" w:cs="Times New Roman"/>
                <w:i/>
                <w:iCs/>
                <w:color w:val="000000"/>
                <w:sz w:val="28"/>
                <w:szCs w:val="28"/>
              </w:rPr>
              <w:t xml:space="preserve"> </w:t>
            </w:r>
            <w:r w:rsidR="008A662F" w:rsidRPr="00771E91">
              <w:rPr>
                <w:rFonts w:ascii="Times New Roman" w:eastAsia="Times New Roman" w:hAnsi="Times New Roman" w:cs="Times New Roman"/>
                <w:color w:val="000000"/>
                <w:sz w:val="28"/>
                <w:szCs w:val="28"/>
              </w:rPr>
              <w:t>Для ос</w:t>
            </w:r>
            <w:r w:rsidR="008A662F" w:rsidRPr="00771E91">
              <w:rPr>
                <w:rFonts w:ascii="Times New Roman" w:eastAsia="Times New Roman" w:hAnsi="Times New Roman" w:cs="Times New Roman"/>
                <w:color w:val="000000"/>
                <w:sz w:val="28"/>
                <w:szCs w:val="28"/>
              </w:rPr>
              <w:t>у</w:t>
            </w:r>
            <w:r w:rsidR="008A662F" w:rsidRPr="00771E91">
              <w:rPr>
                <w:rFonts w:ascii="Times New Roman" w:eastAsia="Times New Roman" w:hAnsi="Times New Roman" w:cs="Times New Roman"/>
                <w:color w:val="000000"/>
                <w:sz w:val="28"/>
                <w:szCs w:val="28"/>
              </w:rPr>
              <w:t>ществления диагностики качества образования администрацией шк</w:t>
            </w:r>
            <w:r w:rsidR="008A662F" w:rsidRPr="00771E91">
              <w:rPr>
                <w:rFonts w:ascii="Times New Roman" w:eastAsia="Times New Roman" w:hAnsi="Times New Roman" w:cs="Times New Roman"/>
                <w:color w:val="000000"/>
                <w:sz w:val="28"/>
                <w:szCs w:val="28"/>
              </w:rPr>
              <w:t>о</w:t>
            </w:r>
            <w:r w:rsidR="008A662F" w:rsidRPr="00771E91">
              <w:rPr>
                <w:rFonts w:ascii="Times New Roman" w:eastAsia="Times New Roman" w:hAnsi="Times New Roman" w:cs="Times New Roman"/>
                <w:color w:val="000000"/>
                <w:sz w:val="28"/>
                <w:szCs w:val="28"/>
              </w:rPr>
              <w:t>лы ведется целенаправленный сбор информации о состоянии учебного процесса и факторах, оказывающих на него позитивное и негативное влияние.</w:t>
            </w:r>
          </w:p>
          <w:p w:rsidR="008A662F" w:rsidRPr="00771E91" w:rsidRDefault="008A662F" w:rsidP="00FA53D6">
            <w:pPr>
              <w:autoSpaceDE w:val="0"/>
              <w:autoSpaceDN w:val="0"/>
              <w:adjustRightInd w:val="0"/>
              <w:ind w:firstLine="709"/>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Данные, полученные в результате административного монит</w:t>
            </w:r>
            <w:r w:rsidRPr="00771E91">
              <w:rPr>
                <w:rFonts w:ascii="Times New Roman" w:eastAsia="Times New Roman" w:hAnsi="Times New Roman" w:cs="Times New Roman"/>
                <w:color w:val="000000"/>
                <w:sz w:val="28"/>
                <w:szCs w:val="28"/>
              </w:rPr>
              <w:t>о</w:t>
            </w:r>
            <w:r w:rsidRPr="00771E91">
              <w:rPr>
                <w:rFonts w:ascii="Times New Roman" w:eastAsia="Times New Roman" w:hAnsi="Times New Roman" w:cs="Times New Roman"/>
                <w:color w:val="000000"/>
                <w:sz w:val="28"/>
                <w:szCs w:val="28"/>
              </w:rPr>
              <w:t>ринга, анализируются и интерпретируются по трем направлениям:</w:t>
            </w:r>
          </w:p>
          <w:p w:rsidR="008A662F" w:rsidRPr="00771E91" w:rsidRDefault="008A662F" w:rsidP="00FA53D6">
            <w:pPr>
              <w:autoSpaceDE w:val="0"/>
              <w:autoSpaceDN w:val="0"/>
              <w:adjustRightInd w:val="0"/>
              <w:ind w:firstLine="709"/>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1)</w:t>
            </w:r>
            <w:r w:rsidRPr="00771E91">
              <w:rPr>
                <w:rFonts w:ascii="Times New Roman" w:eastAsia="Times New Roman" w:hAnsi="Times New Roman" w:cs="Times New Roman"/>
                <w:sz w:val="28"/>
                <w:szCs w:val="28"/>
              </w:rPr>
              <w:t xml:space="preserve"> </w:t>
            </w:r>
            <w:r w:rsidRPr="00771E91">
              <w:rPr>
                <w:rFonts w:ascii="Times New Roman" w:eastAsia="Times New Roman" w:hAnsi="Times New Roman" w:cs="Times New Roman"/>
                <w:color w:val="000000"/>
                <w:sz w:val="28"/>
                <w:szCs w:val="28"/>
              </w:rPr>
              <w:t>качество образования обучающихся, выявление причин неу</w:t>
            </w:r>
            <w:r w:rsidRPr="00771E91">
              <w:rPr>
                <w:rFonts w:ascii="Times New Roman" w:eastAsia="Times New Roman" w:hAnsi="Times New Roman" w:cs="Times New Roman"/>
                <w:color w:val="000000"/>
                <w:sz w:val="28"/>
                <w:szCs w:val="28"/>
              </w:rPr>
              <w:t>с</w:t>
            </w:r>
            <w:r w:rsidRPr="00771E91">
              <w:rPr>
                <w:rFonts w:ascii="Times New Roman" w:eastAsia="Times New Roman" w:hAnsi="Times New Roman" w:cs="Times New Roman"/>
                <w:color w:val="000000"/>
                <w:sz w:val="28"/>
                <w:szCs w:val="28"/>
              </w:rPr>
              <w:t>певаемости отдельных учеников;</w:t>
            </w:r>
          </w:p>
          <w:p w:rsidR="008A662F" w:rsidRPr="00771E91" w:rsidRDefault="008A662F" w:rsidP="00FA53D6">
            <w:pPr>
              <w:autoSpaceDE w:val="0"/>
              <w:autoSpaceDN w:val="0"/>
              <w:adjustRightInd w:val="0"/>
              <w:ind w:firstLine="709"/>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2) обеспечение качества образования каждым учителем-дефектологом;</w:t>
            </w:r>
          </w:p>
          <w:p w:rsidR="008A662F" w:rsidRPr="00771E91" w:rsidRDefault="008A662F" w:rsidP="00FA53D6">
            <w:pPr>
              <w:autoSpaceDE w:val="0"/>
              <w:autoSpaceDN w:val="0"/>
              <w:adjustRightInd w:val="0"/>
              <w:ind w:firstLine="709"/>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3) обеспечение качества образования в данном классе, паралл</w:t>
            </w:r>
            <w:r w:rsidRPr="00771E91">
              <w:rPr>
                <w:rFonts w:ascii="Times New Roman" w:eastAsia="Times New Roman" w:hAnsi="Times New Roman" w:cs="Times New Roman"/>
                <w:color w:val="000000"/>
                <w:sz w:val="28"/>
                <w:szCs w:val="28"/>
              </w:rPr>
              <w:t>е</w:t>
            </w:r>
            <w:r w:rsidRPr="00771E91">
              <w:rPr>
                <w:rFonts w:ascii="Times New Roman" w:eastAsia="Times New Roman" w:hAnsi="Times New Roman" w:cs="Times New Roman"/>
                <w:color w:val="000000"/>
                <w:sz w:val="28"/>
                <w:szCs w:val="28"/>
              </w:rPr>
              <w:t>ли, в образовательном учреждении.</w:t>
            </w:r>
          </w:p>
          <w:p w:rsidR="008A662F" w:rsidRPr="00771E91" w:rsidRDefault="008A662F" w:rsidP="00FA53D6">
            <w:pPr>
              <w:autoSpaceDE w:val="0"/>
              <w:autoSpaceDN w:val="0"/>
              <w:adjustRightInd w:val="0"/>
              <w:ind w:firstLine="709"/>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Данные административных контрольных работ, проводимых в течение учебного года по конкретным предметам, обобщают</w:t>
            </w:r>
            <w:r w:rsidR="002342FA">
              <w:rPr>
                <w:rFonts w:ascii="Times New Roman" w:eastAsia="Times New Roman" w:hAnsi="Times New Roman" w:cs="Times New Roman"/>
                <w:color w:val="000000"/>
                <w:sz w:val="28"/>
                <w:szCs w:val="28"/>
              </w:rPr>
              <w:t>ся в сводной таблице (</w:t>
            </w:r>
            <w:proofErr w:type="gramStart"/>
            <w:r w:rsidR="002342FA">
              <w:rPr>
                <w:rFonts w:ascii="Times New Roman" w:eastAsia="Times New Roman" w:hAnsi="Times New Roman" w:cs="Times New Roman"/>
                <w:color w:val="000000"/>
                <w:sz w:val="28"/>
                <w:szCs w:val="28"/>
              </w:rPr>
              <w:t>см</w:t>
            </w:r>
            <w:proofErr w:type="gramEnd"/>
            <w:r w:rsidR="002342FA">
              <w:rPr>
                <w:rFonts w:ascii="Times New Roman" w:eastAsia="Times New Roman" w:hAnsi="Times New Roman" w:cs="Times New Roman"/>
                <w:color w:val="000000"/>
                <w:sz w:val="28"/>
                <w:szCs w:val="28"/>
              </w:rPr>
              <w:t xml:space="preserve">. табл. </w:t>
            </w:r>
            <w:r>
              <w:rPr>
                <w:rFonts w:ascii="Times New Roman" w:eastAsia="Times New Roman" w:hAnsi="Times New Roman" w:cs="Times New Roman"/>
                <w:color w:val="000000"/>
                <w:sz w:val="28"/>
                <w:szCs w:val="28"/>
              </w:rPr>
              <w:t>2</w:t>
            </w:r>
            <w:r w:rsidRPr="00771E91">
              <w:rPr>
                <w:rFonts w:ascii="Times New Roman" w:eastAsia="Times New Roman" w:hAnsi="Times New Roman" w:cs="Times New Roman"/>
                <w:color w:val="000000"/>
                <w:sz w:val="28"/>
                <w:szCs w:val="28"/>
              </w:rPr>
              <w:t>).</w:t>
            </w:r>
          </w:p>
          <w:p w:rsidR="008A662F" w:rsidRPr="00771E91" w:rsidRDefault="008A662F" w:rsidP="00FA53D6">
            <w:pPr>
              <w:autoSpaceDE w:val="0"/>
              <w:autoSpaceDN w:val="0"/>
              <w:adjustRightInd w:val="0"/>
              <w:ind w:firstLine="709"/>
              <w:textAlignment w:val="center"/>
              <w:rPr>
                <w:rFonts w:ascii="Times New Roman" w:eastAsia="Times New Roman" w:hAnsi="Times New Roman" w:cs="Times New Roman"/>
                <w:b/>
                <w:i/>
                <w:color w:val="000000"/>
                <w:sz w:val="28"/>
                <w:szCs w:val="28"/>
              </w:rPr>
            </w:pPr>
            <w:r w:rsidRPr="00771E91">
              <w:rPr>
                <w:rFonts w:ascii="Times New Roman" w:eastAsia="Times New Roman" w:hAnsi="Times New Roman" w:cs="Times New Roman"/>
                <w:b/>
                <w:i/>
                <w:color w:val="000000"/>
                <w:sz w:val="28"/>
                <w:szCs w:val="28"/>
              </w:rPr>
              <w:t xml:space="preserve">Таблица </w:t>
            </w:r>
            <w:r>
              <w:rPr>
                <w:rFonts w:ascii="Times New Roman" w:eastAsia="Times New Roman" w:hAnsi="Times New Roman" w:cs="Times New Roman"/>
                <w:b/>
                <w:i/>
                <w:color w:val="000000"/>
                <w:sz w:val="28"/>
                <w:szCs w:val="28"/>
              </w:rPr>
              <w:t>2</w:t>
            </w:r>
            <w:r w:rsidRPr="00771E91">
              <w:rPr>
                <w:rFonts w:ascii="Times New Roman" w:eastAsia="Times New Roman" w:hAnsi="Times New Roman" w:cs="Times New Roman"/>
                <w:b/>
                <w:i/>
                <w:color w:val="000000"/>
                <w:sz w:val="28"/>
                <w:szCs w:val="28"/>
              </w:rPr>
              <w:t xml:space="preserve">. Сравнительный анализ успеваемости и качества </w:t>
            </w:r>
            <w:proofErr w:type="gramStart"/>
            <w:r w:rsidRPr="00771E91">
              <w:rPr>
                <w:rFonts w:ascii="Times New Roman" w:eastAsia="Times New Roman" w:hAnsi="Times New Roman" w:cs="Times New Roman"/>
                <w:b/>
                <w:i/>
                <w:color w:val="000000"/>
                <w:sz w:val="28"/>
                <w:szCs w:val="28"/>
              </w:rPr>
              <w:t>знаний</w:t>
            </w:r>
            <w:proofErr w:type="gramEnd"/>
            <w:r w:rsidRPr="00771E91">
              <w:rPr>
                <w:rFonts w:ascii="Times New Roman" w:eastAsia="Times New Roman" w:hAnsi="Times New Roman" w:cs="Times New Roman"/>
                <w:b/>
                <w:i/>
                <w:color w:val="000000"/>
                <w:sz w:val="28"/>
                <w:szCs w:val="28"/>
              </w:rPr>
              <w:t xml:space="preserve"> обучающихся по математике в ____ классах в 20__/20__ учебном году</w:t>
            </w:r>
          </w:p>
          <w:p w:rsidR="008A662F" w:rsidRPr="00771E91" w:rsidRDefault="008A662F" w:rsidP="00FA53D6">
            <w:pPr>
              <w:autoSpaceDE w:val="0"/>
              <w:autoSpaceDN w:val="0"/>
              <w:adjustRightInd w:val="0"/>
              <w:ind w:firstLine="567"/>
              <w:textAlignment w:val="center"/>
              <w:rPr>
                <w:rFonts w:ascii="Times New Roman" w:eastAsia="Times New Roman" w:hAnsi="Times New Roman" w:cs="Times New Roman"/>
                <w:color w:val="000000"/>
                <w:sz w:val="28"/>
                <w:szCs w:val="28"/>
              </w:rPr>
            </w:pPr>
          </w:p>
          <w:tbl>
            <w:tblPr>
              <w:tblW w:w="8329" w:type="dxa"/>
              <w:jc w:val="center"/>
              <w:tblInd w:w="326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tblPr>
            <w:tblGrid>
              <w:gridCol w:w="1438"/>
              <w:gridCol w:w="1183"/>
              <w:gridCol w:w="1162"/>
              <w:gridCol w:w="1230"/>
              <w:gridCol w:w="1032"/>
              <w:gridCol w:w="1062"/>
              <w:gridCol w:w="1222"/>
            </w:tblGrid>
            <w:tr w:rsidR="008A662F" w:rsidRPr="00067F87" w:rsidTr="004B4423">
              <w:trPr>
                <w:jc w:val="center"/>
              </w:trPr>
              <w:tc>
                <w:tcPr>
                  <w:tcW w:w="1438" w:type="dxa"/>
                  <w:vMerge w:val="restart"/>
                  <w:tcBorders>
                    <w:top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jc w:val="center"/>
                    <w:textAlignment w:val="center"/>
                    <w:rPr>
                      <w:rFonts w:ascii="Times New Roman" w:eastAsia="Times New Roman" w:hAnsi="Times New Roman" w:cs="Times New Roman"/>
                      <w:b/>
                      <w:i/>
                      <w:color w:val="000000"/>
                      <w:sz w:val="24"/>
                      <w:szCs w:val="24"/>
                    </w:rPr>
                  </w:pPr>
                  <w:r w:rsidRPr="00067F87">
                    <w:rPr>
                      <w:rFonts w:ascii="Times New Roman" w:eastAsia="Times New Roman" w:hAnsi="Times New Roman" w:cs="Times New Roman"/>
                      <w:b/>
                      <w:i/>
                      <w:color w:val="000000"/>
                      <w:sz w:val="24"/>
                      <w:szCs w:val="24"/>
                    </w:rPr>
                    <w:t>Вид ко</w:t>
                  </w:r>
                  <w:r w:rsidRPr="00067F87">
                    <w:rPr>
                      <w:rFonts w:ascii="Times New Roman" w:eastAsia="Times New Roman" w:hAnsi="Times New Roman" w:cs="Times New Roman"/>
                      <w:b/>
                      <w:i/>
                      <w:color w:val="000000"/>
                      <w:sz w:val="24"/>
                      <w:szCs w:val="24"/>
                    </w:rPr>
                    <w:t>н</w:t>
                  </w:r>
                  <w:r w:rsidRPr="00067F87">
                    <w:rPr>
                      <w:rFonts w:ascii="Times New Roman" w:eastAsia="Times New Roman" w:hAnsi="Times New Roman" w:cs="Times New Roman"/>
                      <w:b/>
                      <w:i/>
                      <w:color w:val="000000"/>
                      <w:sz w:val="24"/>
                      <w:szCs w:val="24"/>
                    </w:rPr>
                    <w:t>троля</w:t>
                  </w:r>
                </w:p>
              </w:tc>
              <w:tc>
                <w:tcPr>
                  <w:tcW w:w="3575" w:type="dxa"/>
                  <w:gridSpan w:val="3"/>
                  <w:tcBorders>
                    <w:top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jc w:val="center"/>
                    <w:textAlignment w:val="center"/>
                    <w:rPr>
                      <w:rFonts w:ascii="Times New Roman" w:eastAsia="Times New Roman" w:hAnsi="Times New Roman" w:cs="Times New Roman"/>
                      <w:b/>
                      <w:i/>
                      <w:color w:val="000000"/>
                      <w:sz w:val="24"/>
                      <w:szCs w:val="24"/>
                    </w:rPr>
                  </w:pPr>
                  <w:r w:rsidRPr="00067F87">
                    <w:rPr>
                      <w:rFonts w:ascii="Times New Roman" w:eastAsia="Times New Roman" w:hAnsi="Times New Roman" w:cs="Times New Roman"/>
                      <w:b/>
                      <w:i/>
                      <w:color w:val="000000"/>
                      <w:sz w:val="24"/>
                      <w:szCs w:val="24"/>
                    </w:rPr>
                    <w:t>Класс</w:t>
                  </w:r>
                </w:p>
              </w:tc>
              <w:tc>
                <w:tcPr>
                  <w:tcW w:w="3316" w:type="dxa"/>
                  <w:gridSpan w:val="3"/>
                  <w:tcBorders>
                    <w:top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jc w:val="center"/>
                    <w:textAlignment w:val="center"/>
                    <w:rPr>
                      <w:rFonts w:ascii="Times New Roman" w:eastAsia="Times New Roman" w:hAnsi="Times New Roman" w:cs="Times New Roman"/>
                      <w:b/>
                      <w:i/>
                      <w:color w:val="000000"/>
                      <w:sz w:val="24"/>
                      <w:szCs w:val="24"/>
                    </w:rPr>
                  </w:pPr>
                  <w:r w:rsidRPr="00067F87">
                    <w:rPr>
                      <w:rFonts w:ascii="Times New Roman" w:eastAsia="Times New Roman" w:hAnsi="Times New Roman" w:cs="Times New Roman"/>
                      <w:b/>
                      <w:i/>
                      <w:color w:val="000000"/>
                      <w:sz w:val="24"/>
                      <w:szCs w:val="24"/>
                    </w:rPr>
                    <w:t>Класс</w:t>
                  </w:r>
                </w:p>
              </w:tc>
            </w:tr>
            <w:tr w:rsidR="008A662F" w:rsidRPr="00067F87" w:rsidTr="004B4423">
              <w:trPr>
                <w:jc w:val="center"/>
              </w:trPr>
              <w:tc>
                <w:tcPr>
                  <w:tcW w:w="1438" w:type="dxa"/>
                  <w:vMerge/>
                  <w:shd w:val="clear" w:color="auto" w:fill="FFFFFF" w:themeFill="background1"/>
                </w:tcPr>
                <w:p w:rsidR="008A662F" w:rsidRPr="00067F87" w:rsidRDefault="008A662F" w:rsidP="00FA53D6">
                  <w:pPr>
                    <w:autoSpaceDE w:val="0"/>
                    <w:autoSpaceDN w:val="0"/>
                    <w:adjustRightInd w:val="0"/>
                    <w:spacing w:after="0" w:line="240" w:lineRule="auto"/>
                    <w:jc w:val="center"/>
                    <w:textAlignment w:val="center"/>
                    <w:rPr>
                      <w:rFonts w:ascii="Times New Roman" w:eastAsia="Times New Roman" w:hAnsi="Times New Roman" w:cs="Times New Roman"/>
                      <w:b/>
                      <w:i/>
                      <w:color w:val="000000"/>
                      <w:sz w:val="24"/>
                      <w:szCs w:val="24"/>
                    </w:rPr>
                  </w:pPr>
                </w:p>
              </w:tc>
              <w:tc>
                <w:tcPr>
                  <w:tcW w:w="1183" w:type="dxa"/>
                  <w:shd w:val="clear" w:color="auto" w:fill="FFFFFF" w:themeFill="background1"/>
                  <w:tcMar>
                    <w:top w:w="57" w:type="dxa"/>
                    <w:left w:w="0" w:type="dxa"/>
                    <w:bottom w:w="57" w:type="dxa"/>
                    <w:right w:w="0" w:type="dxa"/>
                  </w:tcMar>
                  <w:vAlign w:val="center"/>
                </w:tcPr>
                <w:p w:rsidR="004B4423" w:rsidRDefault="004B4423" w:rsidP="004B4423">
                  <w:pPr>
                    <w:autoSpaceDE w:val="0"/>
                    <w:autoSpaceDN w:val="0"/>
                    <w:adjustRightInd w:val="0"/>
                    <w:spacing w:after="0" w:line="240" w:lineRule="auto"/>
                    <w:ind w:right="120"/>
                    <w:jc w:val="center"/>
                    <w:textAlignment w:val="center"/>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Кол-</w:t>
                  </w:r>
                  <w:r w:rsidR="008A662F" w:rsidRPr="00067F87">
                    <w:rPr>
                      <w:rFonts w:ascii="Times New Roman" w:eastAsia="Times New Roman" w:hAnsi="Times New Roman" w:cs="Times New Roman"/>
                      <w:b/>
                      <w:i/>
                      <w:color w:val="000000"/>
                      <w:sz w:val="24"/>
                      <w:szCs w:val="24"/>
                    </w:rPr>
                    <w:t xml:space="preserve">во </w:t>
                  </w:r>
                </w:p>
                <w:p w:rsidR="008A662F" w:rsidRPr="00067F87" w:rsidRDefault="004B4423" w:rsidP="004B4423">
                  <w:pPr>
                    <w:autoSpaceDE w:val="0"/>
                    <w:autoSpaceDN w:val="0"/>
                    <w:adjustRightInd w:val="0"/>
                    <w:spacing w:after="0" w:line="240" w:lineRule="auto"/>
                    <w:ind w:right="120"/>
                    <w:jc w:val="center"/>
                    <w:textAlignment w:val="center"/>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уч-ся</w:t>
                  </w:r>
                </w:p>
              </w:tc>
              <w:tc>
                <w:tcPr>
                  <w:tcW w:w="1162" w:type="dxa"/>
                  <w:shd w:val="clear" w:color="auto" w:fill="FFFFFF" w:themeFill="background1"/>
                  <w:tcMar>
                    <w:top w:w="57" w:type="dxa"/>
                    <w:left w:w="0" w:type="dxa"/>
                    <w:bottom w:w="57" w:type="dxa"/>
                    <w:right w:w="0" w:type="dxa"/>
                  </w:tcMar>
                  <w:vAlign w:val="center"/>
                </w:tcPr>
                <w:p w:rsidR="008A662F" w:rsidRPr="00067F87" w:rsidRDefault="008A662F" w:rsidP="00FA53D6">
                  <w:pPr>
                    <w:autoSpaceDE w:val="0"/>
                    <w:autoSpaceDN w:val="0"/>
                    <w:adjustRightInd w:val="0"/>
                    <w:spacing w:after="0" w:line="240" w:lineRule="auto"/>
                    <w:jc w:val="center"/>
                    <w:textAlignment w:val="center"/>
                    <w:rPr>
                      <w:rFonts w:ascii="Times New Roman" w:eastAsia="Times New Roman" w:hAnsi="Times New Roman" w:cs="Times New Roman"/>
                      <w:b/>
                      <w:i/>
                      <w:color w:val="000000"/>
                      <w:sz w:val="24"/>
                      <w:szCs w:val="24"/>
                    </w:rPr>
                  </w:pPr>
                  <w:r w:rsidRPr="00067F87">
                    <w:rPr>
                      <w:rFonts w:ascii="Times New Roman" w:eastAsia="Times New Roman" w:hAnsi="Times New Roman" w:cs="Times New Roman"/>
                      <w:b/>
                      <w:i/>
                      <w:color w:val="000000"/>
                      <w:sz w:val="24"/>
                      <w:szCs w:val="24"/>
                    </w:rPr>
                    <w:t>% усп</w:t>
                  </w:r>
                  <w:r w:rsidRPr="00067F87">
                    <w:rPr>
                      <w:rFonts w:ascii="Times New Roman" w:eastAsia="Times New Roman" w:hAnsi="Times New Roman" w:cs="Times New Roman"/>
                      <w:b/>
                      <w:i/>
                      <w:color w:val="000000"/>
                      <w:sz w:val="24"/>
                      <w:szCs w:val="24"/>
                    </w:rPr>
                    <w:t>е</w:t>
                  </w:r>
                  <w:r w:rsidRPr="00067F87">
                    <w:rPr>
                      <w:rFonts w:ascii="Times New Roman" w:eastAsia="Times New Roman" w:hAnsi="Times New Roman" w:cs="Times New Roman"/>
                      <w:b/>
                      <w:i/>
                      <w:color w:val="000000"/>
                      <w:sz w:val="24"/>
                      <w:szCs w:val="24"/>
                    </w:rPr>
                    <w:t>ваемости</w:t>
                  </w:r>
                </w:p>
              </w:tc>
              <w:tc>
                <w:tcPr>
                  <w:tcW w:w="1230" w:type="dxa"/>
                  <w:shd w:val="clear" w:color="auto" w:fill="FFFFFF" w:themeFill="background1"/>
                  <w:tcMar>
                    <w:top w:w="57" w:type="dxa"/>
                    <w:left w:w="0" w:type="dxa"/>
                    <w:bottom w:w="57" w:type="dxa"/>
                    <w:right w:w="0" w:type="dxa"/>
                  </w:tcMar>
                  <w:vAlign w:val="center"/>
                </w:tcPr>
                <w:p w:rsidR="008A662F" w:rsidRPr="00067F87" w:rsidRDefault="008A662F" w:rsidP="00FA53D6">
                  <w:pPr>
                    <w:autoSpaceDE w:val="0"/>
                    <w:autoSpaceDN w:val="0"/>
                    <w:adjustRightInd w:val="0"/>
                    <w:spacing w:after="0" w:line="240" w:lineRule="auto"/>
                    <w:jc w:val="center"/>
                    <w:textAlignment w:val="center"/>
                    <w:rPr>
                      <w:rFonts w:ascii="Times New Roman" w:eastAsia="Times New Roman" w:hAnsi="Times New Roman" w:cs="Times New Roman"/>
                      <w:b/>
                      <w:i/>
                      <w:color w:val="000000"/>
                      <w:sz w:val="24"/>
                      <w:szCs w:val="24"/>
                    </w:rPr>
                  </w:pPr>
                  <w:r w:rsidRPr="00067F87">
                    <w:rPr>
                      <w:rFonts w:ascii="Times New Roman" w:eastAsia="Times New Roman" w:hAnsi="Times New Roman" w:cs="Times New Roman"/>
                      <w:b/>
                      <w:i/>
                      <w:color w:val="000000"/>
                      <w:sz w:val="24"/>
                      <w:szCs w:val="24"/>
                    </w:rPr>
                    <w:t>% качес</w:t>
                  </w:r>
                  <w:r w:rsidRPr="00067F87">
                    <w:rPr>
                      <w:rFonts w:ascii="Times New Roman" w:eastAsia="Times New Roman" w:hAnsi="Times New Roman" w:cs="Times New Roman"/>
                      <w:b/>
                      <w:i/>
                      <w:color w:val="000000"/>
                      <w:sz w:val="24"/>
                      <w:szCs w:val="24"/>
                    </w:rPr>
                    <w:t>т</w:t>
                  </w:r>
                  <w:r w:rsidRPr="00067F87">
                    <w:rPr>
                      <w:rFonts w:ascii="Times New Roman" w:eastAsia="Times New Roman" w:hAnsi="Times New Roman" w:cs="Times New Roman"/>
                      <w:b/>
                      <w:i/>
                      <w:color w:val="000000"/>
                      <w:sz w:val="24"/>
                      <w:szCs w:val="24"/>
                    </w:rPr>
                    <w:t>ва знаний</w:t>
                  </w:r>
                </w:p>
              </w:tc>
              <w:tc>
                <w:tcPr>
                  <w:tcW w:w="1032" w:type="dxa"/>
                  <w:shd w:val="clear" w:color="auto" w:fill="FFFFFF" w:themeFill="background1"/>
                  <w:tcMar>
                    <w:top w:w="57" w:type="dxa"/>
                    <w:left w:w="0" w:type="dxa"/>
                    <w:bottom w:w="57" w:type="dxa"/>
                    <w:right w:w="0" w:type="dxa"/>
                  </w:tcMar>
                  <w:vAlign w:val="center"/>
                </w:tcPr>
                <w:p w:rsidR="004B4423" w:rsidRDefault="004B4423" w:rsidP="004B4423">
                  <w:pPr>
                    <w:autoSpaceDE w:val="0"/>
                    <w:autoSpaceDN w:val="0"/>
                    <w:adjustRightInd w:val="0"/>
                    <w:spacing w:after="0" w:line="240" w:lineRule="auto"/>
                    <w:ind w:right="120"/>
                    <w:jc w:val="center"/>
                    <w:textAlignment w:val="center"/>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Кол-</w:t>
                  </w:r>
                  <w:r w:rsidRPr="00067F87">
                    <w:rPr>
                      <w:rFonts w:ascii="Times New Roman" w:eastAsia="Times New Roman" w:hAnsi="Times New Roman" w:cs="Times New Roman"/>
                      <w:b/>
                      <w:i/>
                      <w:color w:val="000000"/>
                      <w:sz w:val="24"/>
                      <w:szCs w:val="24"/>
                    </w:rPr>
                    <w:t xml:space="preserve">во </w:t>
                  </w:r>
                </w:p>
                <w:p w:rsidR="008A662F" w:rsidRPr="00067F87" w:rsidRDefault="004B4423" w:rsidP="004B4423">
                  <w:pPr>
                    <w:autoSpaceDE w:val="0"/>
                    <w:autoSpaceDN w:val="0"/>
                    <w:adjustRightInd w:val="0"/>
                    <w:spacing w:after="0" w:line="240" w:lineRule="auto"/>
                    <w:jc w:val="center"/>
                    <w:textAlignment w:val="center"/>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уч-ся</w:t>
                  </w:r>
                </w:p>
              </w:tc>
              <w:tc>
                <w:tcPr>
                  <w:tcW w:w="1062" w:type="dxa"/>
                  <w:shd w:val="clear" w:color="auto" w:fill="FFFFFF" w:themeFill="background1"/>
                  <w:tcMar>
                    <w:top w:w="57" w:type="dxa"/>
                    <w:left w:w="0" w:type="dxa"/>
                    <w:bottom w:w="57" w:type="dxa"/>
                    <w:right w:w="0" w:type="dxa"/>
                  </w:tcMar>
                  <w:vAlign w:val="center"/>
                </w:tcPr>
                <w:p w:rsidR="008A662F" w:rsidRPr="00067F87" w:rsidRDefault="008A662F" w:rsidP="00FA53D6">
                  <w:pPr>
                    <w:autoSpaceDE w:val="0"/>
                    <w:autoSpaceDN w:val="0"/>
                    <w:adjustRightInd w:val="0"/>
                    <w:spacing w:after="0" w:line="240" w:lineRule="auto"/>
                    <w:jc w:val="center"/>
                    <w:textAlignment w:val="center"/>
                    <w:rPr>
                      <w:rFonts w:ascii="Times New Roman" w:eastAsia="Times New Roman" w:hAnsi="Times New Roman" w:cs="Times New Roman"/>
                      <w:b/>
                      <w:i/>
                      <w:color w:val="000000"/>
                      <w:sz w:val="24"/>
                      <w:szCs w:val="24"/>
                    </w:rPr>
                  </w:pPr>
                  <w:r w:rsidRPr="00067F87">
                    <w:rPr>
                      <w:rFonts w:ascii="Times New Roman" w:eastAsia="Times New Roman" w:hAnsi="Times New Roman" w:cs="Times New Roman"/>
                      <w:b/>
                      <w:i/>
                      <w:color w:val="000000"/>
                      <w:sz w:val="24"/>
                      <w:szCs w:val="24"/>
                    </w:rPr>
                    <w:t>% усп</w:t>
                  </w:r>
                  <w:r w:rsidRPr="00067F87">
                    <w:rPr>
                      <w:rFonts w:ascii="Times New Roman" w:eastAsia="Times New Roman" w:hAnsi="Times New Roman" w:cs="Times New Roman"/>
                      <w:b/>
                      <w:i/>
                      <w:color w:val="000000"/>
                      <w:sz w:val="24"/>
                      <w:szCs w:val="24"/>
                    </w:rPr>
                    <w:t>е</w:t>
                  </w:r>
                  <w:r w:rsidRPr="00067F87">
                    <w:rPr>
                      <w:rFonts w:ascii="Times New Roman" w:eastAsia="Times New Roman" w:hAnsi="Times New Roman" w:cs="Times New Roman"/>
                      <w:b/>
                      <w:i/>
                      <w:color w:val="000000"/>
                      <w:sz w:val="24"/>
                      <w:szCs w:val="24"/>
                    </w:rPr>
                    <w:t>ваемости</w:t>
                  </w:r>
                </w:p>
              </w:tc>
              <w:tc>
                <w:tcPr>
                  <w:tcW w:w="1222" w:type="dxa"/>
                  <w:shd w:val="clear" w:color="auto" w:fill="FFFFFF" w:themeFill="background1"/>
                  <w:tcMar>
                    <w:top w:w="57" w:type="dxa"/>
                    <w:left w:w="0" w:type="dxa"/>
                    <w:bottom w:w="57" w:type="dxa"/>
                    <w:right w:w="0" w:type="dxa"/>
                  </w:tcMar>
                  <w:vAlign w:val="center"/>
                </w:tcPr>
                <w:p w:rsidR="008A662F" w:rsidRPr="00067F87" w:rsidRDefault="008A662F" w:rsidP="00FA53D6">
                  <w:pPr>
                    <w:autoSpaceDE w:val="0"/>
                    <w:autoSpaceDN w:val="0"/>
                    <w:adjustRightInd w:val="0"/>
                    <w:spacing w:after="0" w:line="240" w:lineRule="auto"/>
                    <w:jc w:val="center"/>
                    <w:textAlignment w:val="center"/>
                    <w:rPr>
                      <w:rFonts w:ascii="Times New Roman" w:eastAsia="Times New Roman" w:hAnsi="Times New Roman" w:cs="Times New Roman"/>
                      <w:b/>
                      <w:i/>
                      <w:color w:val="000000"/>
                      <w:sz w:val="24"/>
                      <w:szCs w:val="24"/>
                    </w:rPr>
                  </w:pPr>
                  <w:r w:rsidRPr="00067F87">
                    <w:rPr>
                      <w:rFonts w:ascii="Times New Roman" w:eastAsia="Times New Roman" w:hAnsi="Times New Roman" w:cs="Times New Roman"/>
                      <w:b/>
                      <w:i/>
                      <w:color w:val="000000"/>
                      <w:sz w:val="24"/>
                      <w:szCs w:val="24"/>
                    </w:rPr>
                    <w:t>% качес</w:t>
                  </w:r>
                  <w:r w:rsidRPr="00067F87">
                    <w:rPr>
                      <w:rFonts w:ascii="Times New Roman" w:eastAsia="Times New Roman" w:hAnsi="Times New Roman" w:cs="Times New Roman"/>
                      <w:b/>
                      <w:i/>
                      <w:color w:val="000000"/>
                      <w:sz w:val="24"/>
                      <w:szCs w:val="24"/>
                    </w:rPr>
                    <w:t>т</w:t>
                  </w:r>
                  <w:r w:rsidRPr="00067F87">
                    <w:rPr>
                      <w:rFonts w:ascii="Times New Roman" w:eastAsia="Times New Roman" w:hAnsi="Times New Roman" w:cs="Times New Roman"/>
                      <w:b/>
                      <w:i/>
                      <w:color w:val="000000"/>
                      <w:sz w:val="24"/>
                      <w:szCs w:val="24"/>
                    </w:rPr>
                    <w:t>ва знаний</w:t>
                  </w:r>
                </w:p>
              </w:tc>
            </w:tr>
            <w:tr w:rsidR="008A662F" w:rsidRPr="00067F87" w:rsidTr="004B4423">
              <w:trPr>
                <w:jc w:val="center"/>
              </w:trPr>
              <w:tc>
                <w:tcPr>
                  <w:tcW w:w="1438" w:type="dxa"/>
                  <w:tcMar>
                    <w:top w:w="57" w:type="dxa"/>
                    <w:left w:w="57" w:type="dxa"/>
                    <w:bottom w:w="57" w:type="dxa"/>
                    <w:right w:w="57" w:type="dxa"/>
                  </w:tcMar>
                  <w:vAlign w:val="center"/>
                </w:tcPr>
                <w:p w:rsidR="008A662F" w:rsidRPr="00067F87" w:rsidRDefault="008A662F" w:rsidP="004B4423">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Контрол</w:t>
                  </w:r>
                  <w:r w:rsidRPr="00067F87">
                    <w:rPr>
                      <w:rFonts w:ascii="Times New Roman" w:eastAsia="Times New Roman" w:hAnsi="Times New Roman" w:cs="Times New Roman"/>
                      <w:color w:val="000000"/>
                      <w:sz w:val="24"/>
                      <w:szCs w:val="24"/>
                    </w:rPr>
                    <w:t>ь</w:t>
                  </w:r>
                  <w:r w:rsidRPr="00067F87">
                    <w:rPr>
                      <w:rFonts w:ascii="Times New Roman" w:eastAsia="Times New Roman" w:hAnsi="Times New Roman" w:cs="Times New Roman"/>
                      <w:color w:val="000000"/>
                      <w:sz w:val="24"/>
                      <w:szCs w:val="24"/>
                    </w:rPr>
                    <w:t>ная работа за I четверть</w:t>
                  </w:r>
                </w:p>
              </w:tc>
              <w:tc>
                <w:tcPr>
                  <w:tcW w:w="1183"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162"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230"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032"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062"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222"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r>
            <w:tr w:rsidR="008A662F" w:rsidRPr="00067F87" w:rsidTr="004B4423">
              <w:trPr>
                <w:jc w:val="center"/>
              </w:trPr>
              <w:tc>
                <w:tcPr>
                  <w:tcW w:w="1438" w:type="dxa"/>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Контрол</w:t>
                  </w:r>
                  <w:r w:rsidRPr="00067F87">
                    <w:rPr>
                      <w:rFonts w:ascii="Times New Roman" w:eastAsia="Times New Roman" w:hAnsi="Times New Roman" w:cs="Times New Roman"/>
                      <w:color w:val="000000"/>
                      <w:sz w:val="24"/>
                      <w:szCs w:val="24"/>
                    </w:rPr>
                    <w:t>ь</w:t>
                  </w:r>
                  <w:r w:rsidRPr="00067F87">
                    <w:rPr>
                      <w:rFonts w:ascii="Times New Roman" w:eastAsia="Times New Roman" w:hAnsi="Times New Roman" w:cs="Times New Roman"/>
                      <w:color w:val="000000"/>
                      <w:sz w:val="24"/>
                      <w:szCs w:val="24"/>
                    </w:rPr>
                    <w:t xml:space="preserve">ная работа </w:t>
                  </w:r>
                  <w:r w:rsidRPr="00067F87">
                    <w:rPr>
                      <w:rFonts w:ascii="Times New Roman" w:eastAsia="Times New Roman" w:hAnsi="Times New Roman" w:cs="Times New Roman"/>
                      <w:color w:val="000000"/>
                      <w:sz w:val="24"/>
                      <w:szCs w:val="24"/>
                    </w:rPr>
                    <w:br/>
                    <w:t>за II че</w:t>
                  </w:r>
                  <w:r w:rsidRPr="00067F87">
                    <w:rPr>
                      <w:rFonts w:ascii="Times New Roman" w:eastAsia="Times New Roman" w:hAnsi="Times New Roman" w:cs="Times New Roman"/>
                      <w:color w:val="000000"/>
                      <w:sz w:val="24"/>
                      <w:szCs w:val="24"/>
                    </w:rPr>
                    <w:t>т</w:t>
                  </w:r>
                  <w:r w:rsidRPr="00067F87">
                    <w:rPr>
                      <w:rFonts w:ascii="Times New Roman" w:eastAsia="Times New Roman" w:hAnsi="Times New Roman" w:cs="Times New Roman"/>
                      <w:color w:val="000000"/>
                      <w:sz w:val="24"/>
                      <w:szCs w:val="24"/>
                    </w:rPr>
                    <w:t>верть</w:t>
                  </w:r>
                </w:p>
              </w:tc>
              <w:tc>
                <w:tcPr>
                  <w:tcW w:w="1183" w:type="dxa"/>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162" w:type="dxa"/>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230" w:type="dxa"/>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032" w:type="dxa"/>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062" w:type="dxa"/>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222" w:type="dxa"/>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r>
            <w:tr w:rsidR="008A662F" w:rsidRPr="00067F87" w:rsidTr="004B4423">
              <w:trPr>
                <w:jc w:val="center"/>
              </w:trPr>
              <w:tc>
                <w:tcPr>
                  <w:tcW w:w="1438" w:type="dxa"/>
                  <w:tcMar>
                    <w:top w:w="57" w:type="dxa"/>
                    <w:left w:w="57" w:type="dxa"/>
                    <w:bottom w:w="57" w:type="dxa"/>
                    <w:right w:w="57" w:type="dxa"/>
                  </w:tcMar>
                  <w:vAlign w:val="center"/>
                </w:tcPr>
                <w:p w:rsidR="008A662F" w:rsidRPr="00067F87" w:rsidRDefault="008A662F" w:rsidP="004B4423">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Контрол</w:t>
                  </w:r>
                  <w:r w:rsidRPr="00067F87">
                    <w:rPr>
                      <w:rFonts w:ascii="Times New Roman" w:eastAsia="Times New Roman" w:hAnsi="Times New Roman" w:cs="Times New Roman"/>
                      <w:color w:val="000000"/>
                      <w:sz w:val="24"/>
                      <w:szCs w:val="24"/>
                    </w:rPr>
                    <w:t>ь</w:t>
                  </w:r>
                  <w:r w:rsidRPr="00067F87">
                    <w:rPr>
                      <w:rFonts w:ascii="Times New Roman" w:eastAsia="Times New Roman" w:hAnsi="Times New Roman" w:cs="Times New Roman"/>
                      <w:color w:val="000000"/>
                      <w:sz w:val="24"/>
                      <w:szCs w:val="24"/>
                    </w:rPr>
                    <w:t>ная работа за III че</w:t>
                  </w:r>
                  <w:r w:rsidRPr="00067F87">
                    <w:rPr>
                      <w:rFonts w:ascii="Times New Roman" w:eastAsia="Times New Roman" w:hAnsi="Times New Roman" w:cs="Times New Roman"/>
                      <w:color w:val="000000"/>
                      <w:sz w:val="24"/>
                      <w:szCs w:val="24"/>
                    </w:rPr>
                    <w:t>т</w:t>
                  </w:r>
                  <w:r w:rsidRPr="00067F87">
                    <w:rPr>
                      <w:rFonts w:ascii="Times New Roman" w:eastAsia="Times New Roman" w:hAnsi="Times New Roman" w:cs="Times New Roman"/>
                      <w:color w:val="000000"/>
                      <w:sz w:val="24"/>
                      <w:szCs w:val="24"/>
                    </w:rPr>
                    <w:t>верть</w:t>
                  </w:r>
                </w:p>
              </w:tc>
              <w:tc>
                <w:tcPr>
                  <w:tcW w:w="1183"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162"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230"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032"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062"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222" w:type="dxa"/>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r>
            <w:tr w:rsidR="008A662F" w:rsidRPr="00067F87" w:rsidTr="004B4423">
              <w:trPr>
                <w:jc w:val="center"/>
              </w:trPr>
              <w:tc>
                <w:tcPr>
                  <w:tcW w:w="1438"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lastRenderedPageBreak/>
                    <w:t>Итоговая контрольная работа</w:t>
                  </w:r>
                </w:p>
              </w:tc>
              <w:tc>
                <w:tcPr>
                  <w:tcW w:w="1183"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162"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230"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032"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062"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c>
                <w:tcPr>
                  <w:tcW w:w="1222" w:type="dxa"/>
                  <w:tcBorders>
                    <w:bottom w:val="single" w:sz="4" w:space="0" w:color="auto"/>
                  </w:tcBorders>
                  <w:shd w:val="clear" w:color="auto" w:fill="FFFFFF" w:themeFill="background1"/>
                  <w:tcMar>
                    <w:top w:w="57" w:type="dxa"/>
                    <w:left w:w="57" w:type="dxa"/>
                    <w:bottom w:w="57" w:type="dxa"/>
                    <w:right w:w="57" w:type="dxa"/>
                  </w:tcMar>
                  <w:vAlign w:val="center"/>
                </w:tcPr>
                <w:p w:rsidR="008A662F" w:rsidRPr="00067F87" w:rsidRDefault="008A662F" w:rsidP="00FA53D6">
                  <w:pPr>
                    <w:autoSpaceDE w:val="0"/>
                    <w:autoSpaceDN w:val="0"/>
                    <w:adjustRightInd w:val="0"/>
                    <w:spacing w:after="0" w:line="240" w:lineRule="auto"/>
                    <w:textAlignment w:val="center"/>
                    <w:rPr>
                      <w:rFonts w:ascii="Times New Roman" w:eastAsia="Times New Roman" w:hAnsi="Times New Roman" w:cs="Times New Roman"/>
                      <w:color w:val="000000"/>
                      <w:sz w:val="24"/>
                      <w:szCs w:val="24"/>
                    </w:rPr>
                  </w:pPr>
                  <w:r w:rsidRPr="00067F87">
                    <w:rPr>
                      <w:rFonts w:ascii="Times New Roman" w:eastAsia="Times New Roman" w:hAnsi="Times New Roman" w:cs="Times New Roman"/>
                      <w:color w:val="000000"/>
                      <w:sz w:val="24"/>
                      <w:szCs w:val="24"/>
                    </w:rPr>
                    <w:t> </w:t>
                  </w:r>
                </w:p>
              </w:tc>
            </w:tr>
          </w:tbl>
          <w:p w:rsidR="008A662F" w:rsidRPr="00771E91" w:rsidRDefault="008A662F" w:rsidP="00FA53D6">
            <w:pPr>
              <w:autoSpaceDE w:val="0"/>
              <w:autoSpaceDN w:val="0"/>
              <w:adjustRightInd w:val="0"/>
              <w:ind w:firstLine="567"/>
              <w:textAlignment w:val="center"/>
              <w:rPr>
                <w:rFonts w:ascii="Times New Roman" w:eastAsia="Times New Roman" w:hAnsi="Times New Roman" w:cs="Times New Roman"/>
                <w:color w:val="000000"/>
                <w:sz w:val="28"/>
                <w:szCs w:val="28"/>
              </w:rPr>
            </w:pPr>
          </w:p>
          <w:p w:rsidR="008A662F" w:rsidRPr="00771E91" w:rsidRDefault="008A662F" w:rsidP="00FA53D6">
            <w:pPr>
              <w:autoSpaceDE w:val="0"/>
              <w:autoSpaceDN w:val="0"/>
              <w:adjustRightInd w:val="0"/>
              <w:ind w:firstLine="567"/>
              <w:jc w:val="both"/>
              <w:textAlignment w:val="center"/>
              <w:rPr>
                <w:rFonts w:ascii="Times New Roman" w:eastAsia="Times New Roman" w:hAnsi="Times New Roman" w:cs="Times New Roman"/>
                <w:color w:val="000000"/>
                <w:sz w:val="28"/>
                <w:szCs w:val="28"/>
              </w:rPr>
            </w:pPr>
            <w:r w:rsidRPr="00771E91">
              <w:rPr>
                <w:rFonts w:ascii="Times New Roman" w:eastAsia="Times New Roman" w:hAnsi="Times New Roman" w:cs="Times New Roman"/>
                <w:color w:val="000000"/>
                <w:sz w:val="28"/>
                <w:szCs w:val="28"/>
              </w:rPr>
              <w:t>Анализ результатов мониторинга позволяет проследить динамику образовательных достижений обучающихся, с которыми работал уч</w:t>
            </w:r>
            <w:r w:rsidRPr="00771E91">
              <w:rPr>
                <w:rFonts w:ascii="Times New Roman" w:eastAsia="Times New Roman" w:hAnsi="Times New Roman" w:cs="Times New Roman"/>
                <w:color w:val="000000"/>
                <w:sz w:val="28"/>
                <w:szCs w:val="28"/>
              </w:rPr>
              <w:t>и</w:t>
            </w:r>
            <w:r w:rsidRPr="00771E91">
              <w:rPr>
                <w:rFonts w:ascii="Times New Roman" w:eastAsia="Times New Roman" w:hAnsi="Times New Roman" w:cs="Times New Roman"/>
                <w:color w:val="000000"/>
                <w:sz w:val="28"/>
                <w:szCs w:val="28"/>
              </w:rPr>
              <w:t>тель. При этом вполне возможны ситуации, когда абсолютные итог</w:t>
            </w:r>
            <w:r w:rsidRPr="00771E91">
              <w:rPr>
                <w:rFonts w:ascii="Times New Roman" w:eastAsia="Times New Roman" w:hAnsi="Times New Roman" w:cs="Times New Roman"/>
                <w:color w:val="000000"/>
                <w:sz w:val="28"/>
                <w:szCs w:val="28"/>
              </w:rPr>
              <w:t>о</w:t>
            </w:r>
            <w:r w:rsidRPr="00771E91">
              <w:rPr>
                <w:rFonts w:ascii="Times New Roman" w:eastAsia="Times New Roman" w:hAnsi="Times New Roman" w:cs="Times New Roman"/>
                <w:color w:val="000000"/>
                <w:sz w:val="28"/>
                <w:szCs w:val="28"/>
              </w:rPr>
              <w:t>вые показатели обучающихся невысоки, но по сравнению со старт</w:t>
            </w:r>
            <w:r w:rsidRPr="00771E91">
              <w:rPr>
                <w:rFonts w:ascii="Times New Roman" w:eastAsia="Times New Roman" w:hAnsi="Times New Roman" w:cs="Times New Roman"/>
                <w:color w:val="000000"/>
                <w:sz w:val="28"/>
                <w:szCs w:val="28"/>
              </w:rPr>
              <w:t>о</w:t>
            </w:r>
            <w:r w:rsidRPr="00771E91">
              <w:rPr>
                <w:rFonts w:ascii="Times New Roman" w:eastAsia="Times New Roman" w:hAnsi="Times New Roman" w:cs="Times New Roman"/>
                <w:color w:val="000000"/>
                <w:sz w:val="28"/>
                <w:szCs w:val="28"/>
              </w:rPr>
              <w:t xml:space="preserve">выми результатами они свидетельствуют об очевидном прогрессе, что позволяет сделать вывод об оптимальности выбранных учителем средств и методов обучения </w:t>
            </w:r>
          </w:p>
          <w:p w:rsidR="008A662F" w:rsidRPr="00771E91" w:rsidRDefault="008A662F" w:rsidP="00FA53D6">
            <w:pPr>
              <w:widowControl w:val="0"/>
              <w:ind w:firstLine="709"/>
              <w:jc w:val="both"/>
              <w:rPr>
                <w:rFonts w:ascii="Times New Roman" w:eastAsia="Times New Roman" w:hAnsi="Times New Roman" w:cs="Times New Roman"/>
                <w:b/>
                <w:sz w:val="28"/>
                <w:szCs w:val="28"/>
              </w:rPr>
            </w:pPr>
            <w:r w:rsidRPr="00771E91">
              <w:rPr>
                <w:rFonts w:ascii="Times New Roman" w:eastAsia="Times New Roman" w:hAnsi="Times New Roman" w:cs="Times New Roman"/>
                <w:b/>
                <w:sz w:val="28"/>
                <w:szCs w:val="28"/>
              </w:rPr>
              <w:t>Оценка учебных достижений учащихся при обучении мат</w:t>
            </w:r>
            <w:r w:rsidRPr="00771E91">
              <w:rPr>
                <w:rFonts w:ascii="Times New Roman" w:eastAsia="Times New Roman" w:hAnsi="Times New Roman" w:cs="Times New Roman"/>
                <w:b/>
                <w:sz w:val="28"/>
                <w:szCs w:val="28"/>
              </w:rPr>
              <w:t>е</w:t>
            </w:r>
            <w:r w:rsidRPr="00771E91">
              <w:rPr>
                <w:rFonts w:ascii="Times New Roman" w:eastAsia="Times New Roman" w:hAnsi="Times New Roman" w:cs="Times New Roman"/>
                <w:b/>
                <w:sz w:val="28"/>
                <w:szCs w:val="28"/>
              </w:rPr>
              <w:t>матике</w:t>
            </w:r>
          </w:p>
          <w:p w:rsidR="008A662F" w:rsidRPr="00F567A1" w:rsidRDefault="008A662F" w:rsidP="00FA53D6">
            <w:pPr>
              <w:widowControl w:val="0"/>
              <w:ind w:firstLine="709"/>
              <w:jc w:val="both"/>
              <w:rPr>
                <w:rFonts w:ascii="Times New Roman" w:eastAsia="Times New Roman" w:hAnsi="Times New Roman" w:cs="Times New Roman"/>
                <w:sz w:val="28"/>
                <w:szCs w:val="28"/>
              </w:rPr>
            </w:pPr>
            <w:r w:rsidRPr="00F567A1">
              <w:rPr>
                <w:rFonts w:ascii="Times New Roman" w:eastAsia="Times New Roman" w:hAnsi="Times New Roman" w:cs="Times New Roman"/>
                <w:sz w:val="28"/>
                <w:szCs w:val="28"/>
              </w:rPr>
              <w:t>Основными направлениями и целями оценочной деятельности в соответствии с требованиями Стандарта являются оценка образов</w:t>
            </w:r>
            <w:r w:rsidRPr="00F567A1">
              <w:rPr>
                <w:rFonts w:ascii="Times New Roman" w:eastAsia="Times New Roman" w:hAnsi="Times New Roman" w:cs="Times New Roman"/>
                <w:sz w:val="28"/>
                <w:szCs w:val="28"/>
              </w:rPr>
              <w:t>а</w:t>
            </w:r>
            <w:r w:rsidRPr="00F567A1">
              <w:rPr>
                <w:rFonts w:ascii="Times New Roman" w:eastAsia="Times New Roman" w:hAnsi="Times New Roman" w:cs="Times New Roman"/>
                <w:sz w:val="28"/>
                <w:szCs w:val="28"/>
              </w:rPr>
              <w:t>тельных достижений обучающихся и оценка результатов деятельн</w:t>
            </w:r>
            <w:r w:rsidRPr="00F567A1">
              <w:rPr>
                <w:rFonts w:ascii="Times New Roman" w:eastAsia="Times New Roman" w:hAnsi="Times New Roman" w:cs="Times New Roman"/>
                <w:sz w:val="28"/>
                <w:szCs w:val="28"/>
              </w:rPr>
              <w:t>о</w:t>
            </w:r>
            <w:r w:rsidRPr="00F567A1">
              <w:rPr>
                <w:rFonts w:ascii="Times New Roman" w:eastAsia="Times New Roman" w:hAnsi="Times New Roman" w:cs="Times New Roman"/>
                <w:sz w:val="28"/>
                <w:szCs w:val="28"/>
              </w:rPr>
              <w:t>сти образовательных организаций и педагогических кадров. Получе</w:t>
            </w:r>
            <w:r w:rsidRPr="00F567A1">
              <w:rPr>
                <w:rFonts w:ascii="Times New Roman" w:eastAsia="Times New Roman" w:hAnsi="Times New Roman" w:cs="Times New Roman"/>
                <w:sz w:val="28"/>
                <w:szCs w:val="28"/>
              </w:rPr>
              <w:t>н</w:t>
            </w:r>
            <w:r w:rsidRPr="00F567A1">
              <w:rPr>
                <w:rFonts w:ascii="Times New Roman" w:eastAsia="Times New Roman" w:hAnsi="Times New Roman" w:cs="Times New Roman"/>
                <w:sz w:val="28"/>
                <w:szCs w:val="28"/>
              </w:rPr>
              <w:t>ные данные используются для оценки состояния и тенденций разв</w:t>
            </w:r>
            <w:r w:rsidRPr="00F567A1">
              <w:rPr>
                <w:rFonts w:ascii="Times New Roman" w:eastAsia="Times New Roman" w:hAnsi="Times New Roman" w:cs="Times New Roman"/>
                <w:sz w:val="28"/>
                <w:szCs w:val="28"/>
              </w:rPr>
              <w:t>и</w:t>
            </w:r>
            <w:r w:rsidRPr="00F567A1">
              <w:rPr>
                <w:rFonts w:ascii="Times New Roman" w:eastAsia="Times New Roman" w:hAnsi="Times New Roman" w:cs="Times New Roman"/>
                <w:sz w:val="28"/>
                <w:szCs w:val="28"/>
              </w:rPr>
              <w:t>тия системы образования.</w:t>
            </w:r>
          </w:p>
          <w:p w:rsidR="008A662F" w:rsidRPr="00F567A1" w:rsidRDefault="008A662F" w:rsidP="00FA53D6">
            <w:pPr>
              <w:widowControl w:val="0"/>
              <w:ind w:firstLine="709"/>
              <w:jc w:val="both"/>
              <w:rPr>
                <w:rFonts w:ascii="Times New Roman" w:eastAsia="Times New Roman" w:hAnsi="Times New Roman" w:cs="Times New Roman"/>
                <w:sz w:val="28"/>
                <w:szCs w:val="28"/>
              </w:rPr>
            </w:pPr>
            <w:r w:rsidRPr="00F567A1">
              <w:rPr>
                <w:rFonts w:ascii="Times New Roman" w:eastAsia="Times New Roman" w:hAnsi="Times New Roman" w:cs="Times New Roman"/>
                <w:sz w:val="28"/>
                <w:szCs w:val="28"/>
              </w:rPr>
              <w:t>При определении подходов к осуществлению оценки результ</w:t>
            </w:r>
            <w:r w:rsidRPr="00F567A1">
              <w:rPr>
                <w:rFonts w:ascii="Times New Roman" w:eastAsia="Times New Roman" w:hAnsi="Times New Roman" w:cs="Times New Roman"/>
                <w:sz w:val="28"/>
                <w:szCs w:val="28"/>
              </w:rPr>
              <w:t>а</w:t>
            </w:r>
            <w:r w:rsidRPr="00F567A1">
              <w:rPr>
                <w:rFonts w:ascii="Times New Roman" w:eastAsia="Times New Roman" w:hAnsi="Times New Roman" w:cs="Times New Roman"/>
                <w:sz w:val="28"/>
                <w:szCs w:val="28"/>
              </w:rPr>
              <w:t>тов целесообразно опираться на следующие принципы:</w:t>
            </w:r>
          </w:p>
          <w:p w:rsidR="008A662F" w:rsidRPr="00F567A1" w:rsidRDefault="008A662F" w:rsidP="00FA53D6">
            <w:pPr>
              <w:widowControl w:val="0"/>
              <w:ind w:firstLine="709"/>
              <w:jc w:val="both"/>
              <w:rPr>
                <w:rFonts w:ascii="Times New Roman" w:eastAsia="Times New Roman" w:hAnsi="Times New Roman" w:cs="Times New Roman"/>
                <w:sz w:val="28"/>
                <w:szCs w:val="28"/>
              </w:rPr>
            </w:pPr>
            <w:r w:rsidRPr="00F567A1">
              <w:rPr>
                <w:rFonts w:ascii="Times New Roman" w:eastAsia="Times New Roman" w:hAnsi="Times New Roman" w:cs="Times New Roman"/>
                <w:sz w:val="28"/>
                <w:szCs w:val="28"/>
              </w:rPr>
              <w:t>1) дифференциации оценки достижений с учетом типологич</w:t>
            </w:r>
            <w:r w:rsidRPr="00F567A1">
              <w:rPr>
                <w:rFonts w:ascii="Times New Roman" w:eastAsia="Times New Roman" w:hAnsi="Times New Roman" w:cs="Times New Roman"/>
                <w:sz w:val="28"/>
                <w:szCs w:val="28"/>
              </w:rPr>
              <w:t>е</w:t>
            </w:r>
            <w:r w:rsidRPr="00F567A1">
              <w:rPr>
                <w:rFonts w:ascii="Times New Roman" w:eastAsia="Times New Roman" w:hAnsi="Times New Roman" w:cs="Times New Roman"/>
                <w:sz w:val="28"/>
                <w:szCs w:val="28"/>
              </w:rPr>
              <w:t>ских и индивидуальных особенностей развития и особых образов</w:t>
            </w:r>
            <w:r w:rsidRPr="00F567A1">
              <w:rPr>
                <w:rFonts w:ascii="Times New Roman" w:eastAsia="Times New Roman" w:hAnsi="Times New Roman" w:cs="Times New Roman"/>
                <w:sz w:val="28"/>
                <w:szCs w:val="28"/>
              </w:rPr>
              <w:t>а</w:t>
            </w:r>
            <w:r w:rsidRPr="00F567A1">
              <w:rPr>
                <w:rFonts w:ascii="Times New Roman" w:eastAsia="Times New Roman" w:hAnsi="Times New Roman" w:cs="Times New Roman"/>
                <w:sz w:val="28"/>
                <w:szCs w:val="28"/>
              </w:rPr>
              <w:t xml:space="preserve">тельных </w:t>
            </w:r>
            <w:proofErr w:type="gramStart"/>
            <w:r w:rsidRPr="00F567A1">
              <w:rPr>
                <w:rFonts w:ascii="Times New Roman" w:eastAsia="Times New Roman" w:hAnsi="Times New Roman" w:cs="Times New Roman"/>
                <w:sz w:val="28"/>
                <w:szCs w:val="28"/>
              </w:rPr>
              <w:t>потребностей</w:t>
            </w:r>
            <w:proofErr w:type="gramEnd"/>
            <w:r w:rsidRPr="00F567A1">
              <w:rPr>
                <w:rFonts w:ascii="Times New Roman" w:eastAsia="Times New Roman" w:hAnsi="Times New Roman" w:cs="Times New Roman"/>
                <w:sz w:val="28"/>
                <w:szCs w:val="28"/>
              </w:rPr>
              <w:t xml:space="preserve"> обучающихся с умственной отсталостью (и</w:t>
            </w:r>
            <w:r w:rsidRPr="00F567A1">
              <w:rPr>
                <w:rFonts w:ascii="Times New Roman" w:eastAsia="Times New Roman" w:hAnsi="Times New Roman" w:cs="Times New Roman"/>
                <w:sz w:val="28"/>
                <w:szCs w:val="28"/>
              </w:rPr>
              <w:t>н</w:t>
            </w:r>
            <w:r w:rsidRPr="00F567A1">
              <w:rPr>
                <w:rFonts w:ascii="Times New Roman" w:eastAsia="Times New Roman" w:hAnsi="Times New Roman" w:cs="Times New Roman"/>
                <w:sz w:val="28"/>
                <w:szCs w:val="28"/>
              </w:rPr>
              <w:t>теллектуальными нарушениями);</w:t>
            </w:r>
          </w:p>
          <w:p w:rsidR="008A662F" w:rsidRPr="00F567A1" w:rsidRDefault="008A662F" w:rsidP="00FA53D6">
            <w:pPr>
              <w:widowControl w:val="0"/>
              <w:ind w:firstLine="709"/>
              <w:jc w:val="both"/>
              <w:rPr>
                <w:rFonts w:ascii="Times New Roman" w:eastAsia="Times New Roman" w:hAnsi="Times New Roman" w:cs="Times New Roman"/>
                <w:sz w:val="28"/>
                <w:szCs w:val="28"/>
              </w:rPr>
            </w:pPr>
            <w:r w:rsidRPr="00F567A1">
              <w:rPr>
                <w:rFonts w:ascii="Times New Roman" w:eastAsia="Times New Roman" w:hAnsi="Times New Roman" w:cs="Times New Roman"/>
                <w:sz w:val="28"/>
                <w:szCs w:val="28"/>
              </w:rPr>
              <w:t>2) объективности оценки, раскрывающей динамику достижений и качественных изменений в психическом и социальном развитии обучающихся;</w:t>
            </w:r>
          </w:p>
          <w:p w:rsidR="008A662F" w:rsidRPr="00546492" w:rsidRDefault="008A662F" w:rsidP="00FA53D6">
            <w:pPr>
              <w:widowControl w:val="0"/>
              <w:ind w:firstLine="709"/>
              <w:jc w:val="both"/>
              <w:rPr>
                <w:rFonts w:ascii="Times New Roman" w:eastAsia="Times New Roman" w:hAnsi="Times New Roman" w:cs="Times New Roman"/>
                <w:sz w:val="28"/>
                <w:szCs w:val="28"/>
              </w:rPr>
            </w:pPr>
            <w:r w:rsidRPr="00546492">
              <w:rPr>
                <w:rFonts w:ascii="Times New Roman" w:eastAsia="Times New Roman" w:hAnsi="Times New Roman" w:cs="Times New Roman"/>
                <w:sz w:val="28"/>
                <w:szCs w:val="28"/>
              </w:rPr>
              <w:t xml:space="preserve">При выборе форм и методов проверки </w:t>
            </w:r>
            <w:proofErr w:type="gramStart"/>
            <w:r w:rsidRPr="00546492">
              <w:rPr>
                <w:rFonts w:ascii="Times New Roman" w:eastAsia="Times New Roman" w:hAnsi="Times New Roman" w:cs="Times New Roman"/>
                <w:sz w:val="28"/>
                <w:szCs w:val="28"/>
              </w:rPr>
              <w:t>успеваемости</w:t>
            </w:r>
            <w:proofErr w:type="gramEnd"/>
            <w:r w:rsidRPr="00546492">
              <w:rPr>
                <w:rFonts w:ascii="Times New Roman" w:eastAsia="Times New Roman" w:hAnsi="Times New Roman" w:cs="Times New Roman"/>
                <w:sz w:val="28"/>
                <w:szCs w:val="28"/>
              </w:rPr>
              <w:t xml:space="preserve"> обучаемых принципиальное значение имеет достижение ими образовательного минимума содержания образования по математике. Письменный ко</w:t>
            </w:r>
            <w:r w:rsidRPr="00546492">
              <w:rPr>
                <w:rFonts w:ascii="Times New Roman" w:eastAsia="Times New Roman" w:hAnsi="Times New Roman" w:cs="Times New Roman"/>
                <w:sz w:val="28"/>
                <w:szCs w:val="28"/>
              </w:rPr>
              <w:t>н</w:t>
            </w:r>
            <w:r w:rsidRPr="00546492">
              <w:rPr>
                <w:rFonts w:ascii="Times New Roman" w:eastAsia="Times New Roman" w:hAnsi="Times New Roman" w:cs="Times New Roman"/>
                <w:sz w:val="28"/>
                <w:szCs w:val="28"/>
              </w:rPr>
              <w:t>троль позволяет более активно проверить знания учащихся, чем ус</w:t>
            </w:r>
            <w:r w:rsidRPr="00546492">
              <w:rPr>
                <w:rFonts w:ascii="Times New Roman" w:eastAsia="Times New Roman" w:hAnsi="Times New Roman" w:cs="Times New Roman"/>
                <w:sz w:val="28"/>
                <w:szCs w:val="28"/>
              </w:rPr>
              <w:t>т</w:t>
            </w:r>
            <w:r w:rsidRPr="00546492">
              <w:rPr>
                <w:rFonts w:ascii="Times New Roman" w:eastAsia="Times New Roman" w:hAnsi="Times New Roman" w:cs="Times New Roman"/>
                <w:sz w:val="28"/>
                <w:szCs w:val="28"/>
              </w:rPr>
              <w:t>ный, поэтому использую несколько видов организации письменного контроля, придерживаясь общих требований к контролю и оценке знани</w:t>
            </w:r>
            <w:r w:rsidR="00546492">
              <w:rPr>
                <w:rFonts w:ascii="Times New Roman" w:eastAsia="Times New Roman" w:hAnsi="Times New Roman" w:cs="Times New Roman"/>
                <w:sz w:val="28"/>
                <w:szCs w:val="28"/>
              </w:rPr>
              <w:t xml:space="preserve">й и развития учеников: </w:t>
            </w:r>
          </w:p>
          <w:p w:rsidR="008A662F" w:rsidRPr="00546492" w:rsidRDefault="008A662F" w:rsidP="00FA53D6">
            <w:pPr>
              <w:widowControl w:val="0"/>
              <w:ind w:firstLine="709"/>
              <w:jc w:val="both"/>
              <w:rPr>
                <w:rFonts w:ascii="Times New Roman" w:eastAsia="Times New Roman" w:hAnsi="Times New Roman" w:cs="Times New Roman"/>
                <w:sz w:val="28"/>
                <w:szCs w:val="28"/>
              </w:rPr>
            </w:pPr>
            <w:r w:rsidRPr="00546492">
              <w:rPr>
                <w:rFonts w:ascii="Times New Roman" w:eastAsia="Times New Roman" w:hAnsi="Times New Roman" w:cs="Times New Roman"/>
                <w:sz w:val="28"/>
                <w:szCs w:val="28"/>
              </w:rPr>
              <w:t>1. контроль и оценка состояния подготовки по математике должны быть ориентированы на достижение всеми учащимися обяз</w:t>
            </w:r>
            <w:r w:rsidRPr="00546492">
              <w:rPr>
                <w:rFonts w:ascii="Times New Roman" w:eastAsia="Times New Roman" w:hAnsi="Times New Roman" w:cs="Times New Roman"/>
                <w:sz w:val="28"/>
                <w:szCs w:val="28"/>
              </w:rPr>
              <w:t>а</w:t>
            </w:r>
            <w:r w:rsidRPr="00546492">
              <w:rPr>
                <w:rFonts w:ascii="Times New Roman" w:eastAsia="Times New Roman" w:hAnsi="Times New Roman" w:cs="Times New Roman"/>
                <w:sz w:val="28"/>
                <w:szCs w:val="28"/>
              </w:rPr>
              <w:t>тельных результатов обучения;</w:t>
            </w:r>
          </w:p>
          <w:p w:rsidR="008A662F" w:rsidRPr="00546492" w:rsidRDefault="008A662F" w:rsidP="00FA53D6">
            <w:pPr>
              <w:widowControl w:val="0"/>
              <w:ind w:firstLine="709"/>
              <w:jc w:val="both"/>
              <w:rPr>
                <w:rFonts w:ascii="Times New Roman" w:eastAsia="Times New Roman" w:hAnsi="Times New Roman" w:cs="Times New Roman"/>
                <w:sz w:val="28"/>
                <w:szCs w:val="28"/>
              </w:rPr>
            </w:pPr>
            <w:r w:rsidRPr="00546492">
              <w:rPr>
                <w:rFonts w:ascii="Times New Roman" w:eastAsia="Times New Roman" w:hAnsi="Times New Roman" w:cs="Times New Roman"/>
                <w:sz w:val="28"/>
                <w:szCs w:val="28"/>
              </w:rPr>
              <w:t xml:space="preserve">2. контроль и оценка знаний должны проводиться не только по количественным (объём усвоенных знаний, </w:t>
            </w:r>
            <w:proofErr w:type="spellStart"/>
            <w:r w:rsidRPr="00546492">
              <w:rPr>
                <w:rFonts w:ascii="Times New Roman" w:eastAsia="Times New Roman" w:hAnsi="Times New Roman" w:cs="Times New Roman"/>
                <w:sz w:val="28"/>
                <w:szCs w:val="28"/>
              </w:rPr>
              <w:t>сформированность</w:t>
            </w:r>
            <w:proofErr w:type="spellEnd"/>
            <w:r w:rsidRPr="00546492">
              <w:rPr>
                <w:rFonts w:ascii="Times New Roman" w:eastAsia="Times New Roman" w:hAnsi="Times New Roman" w:cs="Times New Roman"/>
                <w:sz w:val="28"/>
                <w:szCs w:val="28"/>
              </w:rPr>
              <w:t xml:space="preserve"> ум</w:t>
            </w:r>
            <w:r w:rsidRPr="00546492">
              <w:rPr>
                <w:rFonts w:ascii="Times New Roman" w:eastAsia="Times New Roman" w:hAnsi="Times New Roman" w:cs="Times New Roman"/>
                <w:sz w:val="28"/>
                <w:szCs w:val="28"/>
              </w:rPr>
              <w:t>е</w:t>
            </w:r>
            <w:r w:rsidRPr="00546492">
              <w:rPr>
                <w:rFonts w:ascii="Times New Roman" w:eastAsia="Times New Roman" w:hAnsi="Times New Roman" w:cs="Times New Roman"/>
                <w:sz w:val="28"/>
                <w:szCs w:val="28"/>
              </w:rPr>
              <w:t>ний и навыков), но и по качественным показателям (</w:t>
            </w:r>
            <w:r w:rsidR="00546492">
              <w:rPr>
                <w:rFonts w:ascii="Times New Roman" w:eastAsia="Times New Roman" w:hAnsi="Times New Roman" w:cs="Times New Roman"/>
                <w:sz w:val="28"/>
                <w:szCs w:val="28"/>
              </w:rPr>
              <w:t>о</w:t>
            </w:r>
            <w:r w:rsidRPr="00546492">
              <w:rPr>
                <w:rFonts w:ascii="Times New Roman" w:eastAsia="Times New Roman" w:hAnsi="Times New Roman" w:cs="Times New Roman"/>
                <w:sz w:val="28"/>
                <w:szCs w:val="28"/>
              </w:rPr>
              <w:t>созна</w:t>
            </w:r>
            <w:r w:rsidR="00546492">
              <w:rPr>
                <w:rFonts w:ascii="Times New Roman" w:eastAsia="Times New Roman" w:hAnsi="Times New Roman" w:cs="Times New Roman"/>
                <w:sz w:val="28"/>
                <w:szCs w:val="28"/>
              </w:rPr>
              <w:t>н</w:t>
            </w:r>
            <w:r w:rsidRPr="00546492">
              <w:rPr>
                <w:rFonts w:ascii="Times New Roman" w:eastAsia="Times New Roman" w:hAnsi="Times New Roman" w:cs="Times New Roman"/>
                <w:sz w:val="28"/>
                <w:szCs w:val="28"/>
              </w:rPr>
              <w:t>ность, глубина, прочность, действенность усвоенных знаний и навыков);</w:t>
            </w:r>
          </w:p>
          <w:p w:rsidR="008A662F" w:rsidRPr="00546492" w:rsidRDefault="008A662F" w:rsidP="00FA53D6">
            <w:pPr>
              <w:widowControl w:val="0"/>
              <w:ind w:firstLine="709"/>
              <w:jc w:val="both"/>
              <w:rPr>
                <w:rFonts w:ascii="Times New Roman" w:eastAsia="Times New Roman" w:hAnsi="Times New Roman" w:cs="Times New Roman"/>
                <w:sz w:val="28"/>
                <w:szCs w:val="28"/>
              </w:rPr>
            </w:pPr>
            <w:r w:rsidRPr="00546492">
              <w:rPr>
                <w:rFonts w:ascii="Times New Roman" w:eastAsia="Times New Roman" w:hAnsi="Times New Roman" w:cs="Times New Roman"/>
                <w:sz w:val="28"/>
                <w:szCs w:val="28"/>
              </w:rPr>
              <w:t>3. контроль и оценка фактических знаний должны сочетаться с контролем и оценкой состояния обученности, обучаемости и развития учащихся;</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lastRenderedPageBreak/>
              <w:t>4. содержание контроля и оценки должно отражать принятый уровневый подход, и ученик должен иметь право выбора обучения и контроля;</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5. результаты контроля должны достоверно отражать реальную картину.</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Следующие формы проверки и контроль знаний учащихся ст</w:t>
            </w:r>
            <w:r w:rsidRPr="00771E91">
              <w:rPr>
                <w:rFonts w:ascii="Times New Roman" w:eastAsia="Times New Roman" w:hAnsi="Times New Roman" w:cs="Times New Roman"/>
                <w:sz w:val="28"/>
                <w:szCs w:val="28"/>
              </w:rPr>
              <w:t>и</w:t>
            </w:r>
            <w:r w:rsidRPr="00771E91">
              <w:rPr>
                <w:rFonts w:ascii="Times New Roman" w:eastAsia="Times New Roman" w:hAnsi="Times New Roman" w:cs="Times New Roman"/>
                <w:sz w:val="28"/>
                <w:szCs w:val="28"/>
              </w:rPr>
              <w:t>мулируют творческие способности, стремление к самостоятельному поиску, формируют интеллектуальные качества:</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 письменная контрольная работа (дифференцированная, ре</w:t>
            </w:r>
            <w:r w:rsidRPr="00771E91">
              <w:rPr>
                <w:rFonts w:ascii="Times New Roman" w:eastAsia="Times New Roman" w:hAnsi="Times New Roman" w:cs="Times New Roman"/>
                <w:sz w:val="28"/>
                <w:szCs w:val="28"/>
              </w:rPr>
              <w:t>й</w:t>
            </w:r>
            <w:r w:rsidRPr="00771E91">
              <w:rPr>
                <w:rFonts w:ascii="Times New Roman" w:eastAsia="Times New Roman" w:hAnsi="Times New Roman" w:cs="Times New Roman"/>
                <w:sz w:val="28"/>
                <w:szCs w:val="28"/>
              </w:rPr>
              <w:t>тинговая);</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 тестовые работы;</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 тематические зачёты;</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 математические диктанты.</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Контроль можно проводить в таких формах:</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 xml:space="preserve">1. </w:t>
            </w:r>
            <w:proofErr w:type="gramStart"/>
            <w:r w:rsidRPr="00771E91">
              <w:rPr>
                <w:rFonts w:ascii="Times New Roman" w:eastAsia="Times New Roman" w:hAnsi="Times New Roman" w:cs="Times New Roman"/>
                <w:sz w:val="28"/>
                <w:szCs w:val="28"/>
              </w:rPr>
              <w:t>Самостоятельные работы: кратковременные (проверка знания формул, определений; математические диктанты); на весь урок (реш</w:t>
            </w:r>
            <w:r w:rsidRPr="00771E91">
              <w:rPr>
                <w:rFonts w:ascii="Times New Roman" w:eastAsia="Times New Roman" w:hAnsi="Times New Roman" w:cs="Times New Roman"/>
                <w:sz w:val="28"/>
                <w:szCs w:val="28"/>
              </w:rPr>
              <w:t>е</w:t>
            </w:r>
            <w:r w:rsidRPr="00771E91">
              <w:rPr>
                <w:rFonts w:ascii="Times New Roman" w:eastAsia="Times New Roman" w:hAnsi="Times New Roman" w:cs="Times New Roman"/>
                <w:sz w:val="28"/>
                <w:szCs w:val="28"/>
              </w:rPr>
              <w:t>ние задач); занимательного характера (решение кроссвордов, отгадка ребусов, охватывающих тему).</w:t>
            </w:r>
            <w:proofErr w:type="gramEnd"/>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2. Контрольные работы: по темам; за четверть; итоговые.</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 xml:space="preserve">3. </w:t>
            </w:r>
            <w:proofErr w:type="gramStart"/>
            <w:r w:rsidRPr="00771E91">
              <w:rPr>
                <w:rFonts w:ascii="Times New Roman" w:eastAsia="Times New Roman" w:hAnsi="Times New Roman" w:cs="Times New Roman"/>
                <w:sz w:val="28"/>
                <w:szCs w:val="28"/>
              </w:rPr>
              <w:t>Зачёты: индивидуальные, командные, парные; устные или письменные; по теории (в старших классах); по решению задач; тест</w:t>
            </w:r>
            <w:r w:rsidRPr="00771E91">
              <w:rPr>
                <w:rFonts w:ascii="Times New Roman" w:eastAsia="Times New Roman" w:hAnsi="Times New Roman" w:cs="Times New Roman"/>
                <w:sz w:val="28"/>
                <w:szCs w:val="28"/>
              </w:rPr>
              <w:t>о</w:t>
            </w:r>
            <w:r w:rsidRPr="00771E91">
              <w:rPr>
                <w:rFonts w:ascii="Times New Roman" w:eastAsia="Times New Roman" w:hAnsi="Times New Roman" w:cs="Times New Roman"/>
                <w:sz w:val="28"/>
                <w:szCs w:val="28"/>
              </w:rPr>
              <w:t>вые; занимательные или с элементами занимательности; в форме с</w:t>
            </w:r>
            <w:r w:rsidRPr="00771E91">
              <w:rPr>
                <w:rFonts w:ascii="Times New Roman" w:eastAsia="Times New Roman" w:hAnsi="Times New Roman" w:cs="Times New Roman"/>
                <w:sz w:val="28"/>
                <w:szCs w:val="28"/>
              </w:rPr>
              <w:t>е</w:t>
            </w:r>
            <w:r w:rsidRPr="00771E91">
              <w:rPr>
                <w:rFonts w:ascii="Times New Roman" w:eastAsia="Times New Roman" w:hAnsi="Times New Roman" w:cs="Times New Roman"/>
                <w:sz w:val="28"/>
                <w:szCs w:val="28"/>
              </w:rPr>
              <w:t>минара.</w:t>
            </w:r>
            <w:proofErr w:type="gramEnd"/>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При проведении зачётов нужно применять дифференцирова</w:t>
            </w:r>
            <w:r w:rsidRPr="00771E91">
              <w:rPr>
                <w:rFonts w:ascii="Times New Roman" w:eastAsia="Times New Roman" w:hAnsi="Times New Roman" w:cs="Times New Roman"/>
                <w:sz w:val="28"/>
                <w:szCs w:val="28"/>
              </w:rPr>
              <w:t>н</w:t>
            </w:r>
            <w:r w:rsidRPr="00771E91">
              <w:rPr>
                <w:rFonts w:ascii="Times New Roman" w:eastAsia="Times New Roman" w:hAnsi="Times New Roman" w:cs="Times New Roman"/>
                <w:sz w:val="28"/>
                <w:szCs w:val="28"/>
              </w:rPr>
              <w:t>ный подход к учащимся.</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Для каждой формы работы подбираются задания трёх уровней:</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1 уровень - на понимание математических понятий, воспроизв</w:t>
            </w:r>
            <w:r w:rsidRPr="00771E91">
              <w:rPr>
                <w:rFonts w:ascii="Times New Roman" w:eastAsia="Times New Roman" w:hAnsi="Times New Roman" w:cs="Times New Roman"/>
                <w:sz w:val="28"/>
                <w:szCs w:val="28"/>
              </w:rPr>
              <w:t>е</w:t>
            </w:r>
            <w:r w:rsidRPr="00771E91">
              <w:rPr>
                <w:rFonts w:ascii="Times New Roman" w:eastAsia="Times New Roman" w:hAnsi="Times New Roman" w:cs="Times New Roman"/>
                <w:sz w:val="28"/>
                <w:szCs w:val="28"/>
              </w:rPr>
              <w:t>дение формул и формулировок.</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2 уровень - на применение типовых заданий в нетиповой, но знакомой ситуации.</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3 уровень – применение типовых заданий в нестандартной и н</w:t>
            </w:r>
            <w:r w:rsidRPr="00771E91">
              <w:rPr>
                <w:rFonts w:ascii="Times New Roman" w:eastAsia="Times New Roman" w:hAnsi="Times New Roman" w:cs="Times New Roman"/>
                <w:sz w:val="28"/>
                <w:szCs w:val="28"/>
              </w:rPr>
              <w:t>е</w:t>
            </w:r>
            <w:r w:rsidRPr="00771E91">
              <w:rPr>
                <w:rFonts w:ascii="Times New Roman" w:eastAsia="Times New Roman" w:hAnsi="Times New Roman" w:cs="Times New Roman"/>
                <w:sz w:val="28"/>
                <w:szCs w:val="28"/>
              </w:rPr>
              <w:t>знакомой ситуации.</w:t>
            </w:r>
          </w:p>
          <w:p w:rsidR="008A662F" w:rsidRPr="00771E91" w:rsidRDefault="00546492" w:rsidP="00FA53D6">
            <w:pPr>
              <w:widowControl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Задания 1 уровня должны выявить</w:t>
            </w:r>
            <w:r w:rsidR="008A662F" w:rsidRPr="00771E91">
              <w:rPr>
                <w:rFonts w:ascii="Times New Roman" w:eastAsia="Times New Roman" w:hAnsi="Times New Roman" w:cs="Times New Roman"/>
                <w:sz w:val="28"/>
                <w:szCs w:val="28"/>
              </w:rPr>
              <w:t xml:space="preserve"> умение воспроизво</w:t>
            </w:r>
            <w:r>
              <w:rPr>
                <w:rFonts w:ascii="Times New Roman" w:eastAsia="Times New Roman" w:hAnsi="Times New Roman" w:cs="Times New Roman"/>
                <w:sz w:val="28"/>
                <w:szCs w:val="28"/>
              </w:rPr>
              <w:t>дить учебную информацию и умение</w:t>
            </w:r>
            <w:r w:rsidR="008A662F" w:rsidRPr="00771E91">
              <w:rPr>
                <w:rFonts w:ascii="Times New Roman" w:eastAsia="Times New Roman" w:hAnsi="Times New Roman" w:cs="Times New Roman"/>
                <w:sz w:val="28"/>
                <w:szCs w:val="28"/>
              </w:rPr>
              <w:t xml:space="preserve"> решать типовые задачи по типовым формулам.</w:t>
            </w:r>
          </w:p>
          <w:p w:rsidR="008A662F" w:rsidRPr="00771E91" w:rsidRDefault="00546492" w:rsidP="00FA53D6">
            <w:pPr>
              <w:widowControl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Задания 2 уровня должны выявить</w:t>
            </w:r>
            <w:r w:rsidR="008A662F" w:rsidRPr="00771E91">
              <w:rPr>
                <w:rFonts w:ascii="Times New Roman" w:eastAsia="Times New Roman" w:hAnsi="Times New Roman" w:cs="Times New Roman"/>
                <w:sz w:val="28"/>
                <w:szCs w:val="28"/>
              </w:rPr>
              <w:t xml:space="preserve"> способность ученика воспр</w:t>
            </w:r>
            <w:r w:rsidR="008A662F" w:rsidRPr="00771E91">
              <w:rPr>
                <w:rFonts w:ascii="Times New Roman" w:eastAsia="Times New Roman" w:hAnsi="Times New Roman" w:cs="Times New Roman"/>
                <w:sz w:val="28"/>
                <w:szCs w:val="28"/>
              </w:rPr>
              <w:t>о</w:t>
            </w:r>
            <w:r w:rsidR="008A662F" w:rsidRPr="00771E91">
              <w:rPr>
                <w:rFonts w:ascii="Times New Roman" w:eastAsia="Times New Roman" w:hAnsi="Times New Roman" w:cs="Times New Roman"/>
                <w:sz w:val="28"/>
                <w:szCs w:val="28"/>
              </w:rPr>
              <w:t>изводить</w:t>
            </w:r>
            <w:r>
              <w:rPr>
                <w:rFonts w:ascii="Times New Roman" w:eastAsia="Times New Roman" w:hAnsi="Times New Roman" w:cs="Times New Roman"/>
                <w:sz w:val="28"/>
                <w:szCs w:val="28"/>
              </w:rPr>
              <w:t>,</w:t>
            </w:r>
            <w:r w:rsidR="008A662F" w:rsidRPr="00771E91">
              <w:rPr>
                <w:rFonts w:ascii="Times New Roman" w:eastAsia="Times New Roman" w:hAnsi="Times New Roman" w:cs="Times New Roman"/>
                <w:sz w:val="28"/>
                <w:szCs w:val="28"/>
              </w:rPr>
              <w:t xml:space="preserve"> преобразовывать усвоенную информацию и применять у</w:t>
            </w:r>
            <w:r w:rsidR="008A662F" w:rsidRPr="00771E91">
              <w:rPr>
                <w:rFonts w:ascii="Times New Roman" w:eastAsia="Times New Roman" w:hAnsi="Times New Roman" w:cs="Times New Roman"/>
                <w:sz w:val="28"/>
                <w:szCs w:val="28"/>
              </w:rPr>
              <w:t>с</w:t>
            </w:r>
            <w:r w:rsidR="008A662F" w:rsidRPr="00771E91">
              <w:rPr>
                <w:rFonts w:ascii="Times New Roman" w:eastAsia="Times New Roman" w:hAnsi="Times New Roman" w:cs="Times New Roman"/>
                <w:sz w:val="28"/>
                <w:szCs w:val="28"/>
              </w:rPr>
              <w:t>военные типовые способы действия в нетипичной, но знакомой с</w:t>
            </w:r>
            <w:r w:rsidR="008A662F" w:rsidRPr="00771E91">
              <w:rPr>
                <w:rFonts w:ascii="Times New Roman" w:eastAsia="Times New Roman" w:hAnsi="Times New Roman" w:cs="Times New Roman"/>
                <w:sz w:val="28"/>
                <w:szCs w:val="28"/>
              </w:rPr>
              <w:t>и</w:t>
            </w:r>
            <w:r w:rsidR="008A662F" w:rsidRPr="00771E91">
              <w:rPr>
                <w:rFonts w:ascii="Times New Roman" w:eastAsia="Times New Roman" w:hAnsi="Times New Roman" w:cs="Times New Roman"/>
                <w:sz w:val="28"/>
                <w:szCs w:val="28"/>
              </w:rPr>
              <w:t>туации. Поэтому предлагаются задания, где необходимо предвар</w:t>
            </w:r>
            <w:r w:rsidR="008A662F" w:rsidRPr="00771E91">
              <w:rPr>
                <w:rFonts w:ascii="Times New Roman" w:eastAsia="Times New Roman" w:hAnsi="Times New Roman" w:cs="Times New Roman"/>
                <w:sz w:val="28"/>
                <w:szCs w:val="28"/>
              </w:rPr>
              <w:t>и</w:t>
            </w:r>
            <w:r w:rsidR="008A662F" w:rsidRPr="00771E91">
              <w:rPr>
                <w:rFonts w:ascii="Times New Roman" w:eastAsia="Times New Roman" w:hAnsi="Times New Roman" w:cs="Times New Roman"/>
                <w:sz w:val="28"/>
                <w:szCs w:val="28"/>
              </w:rPr>
              <w:t>тельное преобразование условия задачи, уточнение ситуации задачи или приспособление методов решения уже известных алгоритмов к ситуации данной задачи.</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Задания 3 уровня должны выявить: творческий уровень усво</w:t>
            </w:r>
            <w:r w:rsidRPr="00771E91">
              <w:rPr>
                <w:rFonts w:ascii="Times New Roman" w:eastAsia="Times New Roman" w:hAnsi="Times New Roman" w:cs="Times New Roman"/>
                <w:sz w:val="28"/>
                <w:szCs w:val="28"/>
              </w:rPr>
              <w:t>е</w:t>
            </w:r>
            <w:r w:rsidRPr="00771E91">
              <w:rPr>
                <w:rFonts w:ascii="Times New Roman" w:eastAsia="Times New Roman" w:hAnsi="Times New Roman" w:cs="Times New Roman"/>
                <w:sz w:val="28"/>
                <w:szCs w:val="28"/>
              </w:rPr>
              <w:t xml:space="preserve">ния, возможности переноса типовых заданий в совершенно новую «задачную» ситуацию, вывод новых формул, незнакомых ученику. Но </w:t>
            </w:r>
            <w:r w:rsidRPr="00771E91">
              <w:rPr>
                <w:rFonts w:ascii="Times New Roman" w:eastAsia="Times New Roman" w:hAnsi="Times New Roman" w:cs="Times New Roman"/>
                <w:sz w:val="28"/>
                <w:szCs w:val="28"/>
              </w:rPr>
              <w:lastRenderedPageBreak/>
              <w:t>такие задачи можно предлагать только во время текущего контроля. А на итоговом контроле ограничиться заданиями, в которых субъекти</w:t>
            </w:r>
            <w:r w:rsidRPr="00771E91">
              <w:rPr>
                <w:rFonts w:ascii="Times New Roman" w:eastAsia="Times New Roman" w:hAnsi="Times New Roman" w:cs="Times New Roman"/>
                <w:sz w:val="28"/>
                <w:szCs w:val="28"/>
              </w:rPr>
              <w:t>в</w:t>
            </w:r>
            <w:r w:rsidRPr="00771E91">
              <w:rPr>
                <w:rFonts w:ascii="Times New Roman" w:eastAsia="Times New Roman" w:hAnsi="Times New Roman" w:cs="Times New Roman"/>
                <w:sz w:val="28"/>
                <w:szCs w:val="28"/>
              </w:rPr>
              <w:t>ная новизна проявляется не в новой для ученика деятельности, а в н</w:t>
            </w:r>
            <w:r w:rsidRPr="00771E91">
              <w:rPr>
                <w:rFonts w:ascii="Times New Roman" w:eastAsia="Times New Roman" w:hAnsi="Times New Roman" w:cs="Times New Roman"/>
                <w:sz w:val="28"/>
                <w:szCs w:val="28"/>
              </w:rPr>
              <w:t>о</w:t>
            </w:r>
            <w:r w:rsidRPr="00771E91">
              <w:rPr>
                <w:rFonts w:ascii="Times New Roman" w:eastAsia="Times New Roman" w:hAnsi="Times New Roman" w:cs="Times New Roman"/>
                <w:sz w:val="28"/>
                <w:szCs w:val="28"/>
              </w:rPr>
              <w:t>вом, ранее не встречавшемся сочетании типовых задач и в новом с</w:t>
            </w:r>
            <w:r w:rsidRPr="00771E91">
              <w:rPr>
                <w:rFonts w:ascii="Times New Roman" w:eastAsia="Times New Roman" w:hAnsi="Times New Roman" w:cs="Times New Roman"/>
                <w:sz w:val="28"/>
                <w:szCs w:val="28"/>
              </w:rPr>
              <w:t>о</w:t>
            </w:r>
            <w:r w:rsidRPr="00771E91">
              <w:rPr>
                <w:rFonts w:ascii="Times New Roman" w:eastAsia="Times New Roman" w:hAnsi="Times New Roman" w:cs="Times New Roman"/>
                <w:sz w:val="28"/>
                <w:szCs w:val="28"/>
              </w:rPr>
              <w:t>четании известных объектов в задаче.</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Фиксация результатов контроля – конечная цель диагностики</w:t>
            </w:r>
            <w:r w:rsidR="00865A05">
              <w:rPr>
                <w:rFonts w:ascii="Times New Roman" w:eastAsia="Times New Roman" w:hAnsi="Times New Roman" w:cs="Times New Roman"/>
                <w:sz w:val="28"/>
                <w:szCs w:val="28"/>
              </w:rPr>
              <w:t>.</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Результатом контроля является определение успешности уч</w:t>
            </w:r>
            <w:r w:rsidRPr="00771E91">
              <w:rPr>
                <w:rFonts w:ascii="Times New Roman" w:eastAsia="Times New Roman" w:hAnsi="Times New Roman" w:cs="Times New Roman"/>
                <w:sz w:val="28"/>
                <w:szCs w:val="28"/>
              </w:rPr>
              <w:t>а</w:t>
            </w:r>
            <w:r w:rsidRPr="00771E91">
              <w:rPr>
                <w:rFonts w:ascii="Times New Roman" w:eastAsia="Times New Roman" w:hAnsi="Times New Roman" w:cs="Times New Roman"/>
                <w:sz w:val="28"/>
                <w:szCs w:val="28"/>
              </w:rPr>
              <w:t>щихся в предме</w:t>
            </w:r>
            <w:r w:rsidR="004B4423">
              <w:rPr>
                <w:rFonts w:ascii="Times New Roman" w:eastAsia="Times New Roman" w:hAnsi="Times New Roman" w:cs="Times New Roman"/>
                <w:sz w:val="28"/>
                <w:szCs w:val="28"/>
              </w:rPr>
              <w:t xml:space="preserve">тной </w:t>
            </w:r>
            <w:proofErr w:type="gramStart"/>
            <w:r w:rsidR="004B4423">
              <w:rPr>
                <w:rFonts w:ascii="Times New Roman" w:eastAsia="Times New Roman" w:hAnsi="Times New Roman" w:cs="Times New Roman"/>
                <w:sz w:val="28"/>
                <w:szCs w:val="28"/>
              </w:rPr>
              <w:t>подготовке</w:t>
            </w:r>
            <w:proofErr w:type="gramEnd"/>
            <w:r w:rsidR="004B4423">
              <w:rPr>
                <w:rFonts w:ascii="Times New Roman" w:eastAsia="Times New Roman" w:hAnsi="Times New Roman" w:cs="Times New Roman"/>
                <w:sz w:val="28"/>
                <w:szCs w:val="28"/>
              </w:rPr>
              <w:t xml:space="preserve"> как в групповом, т</w:t>
            </w:r>
            <w:r w:rsidRPr="00771E91">
              <w:rPr>
                <w:rFonts w:ascii="Times New Roman" w:eastAsia="Times New Roman" w:hAnsi="Times New Roman" w:cs="Times New Roman"/>
                <w:sz w:val="28"/>
                <w:szCs w:val="28"/>
              </w:rPr>
              <w:t>ак и на индивид</w:t>
            </w:r>
            <w:r w:rsidRPr="00771E91">
              <w:rPr>
                <w:rFonts w:ascii="Times New Roman" w:eastAsia="Times New Roman" w:hAnsi="Times New Roman" w:cs="Times New Roman"/>
                <w:sz w:val="28"/>
                <w:szCs w:val="28"/>
              </w:rPr>
              <w:t>у</w:t>
            </w:r>
            <w:r w:rsidRPr="00771E91">
              <w:rPr>
                <w:rFonts w:ascii="Times New Roman" w:eastAsia="Times New Roman" w:hAnsi="Times New Roman" w:cs="Times New Roman"/>
                <w:sz w:val="28"/>
                <w:szCs w:val="28"/>
              </w:rPr>
              <w:t>альном уровне. Индивидуальная оценка позволяет сравнить успе</w:t>
            </w:r>
            <w:r w:rsidRPr="00771E91">
              <w:rPr>
                <w:rFonts w:ascii="Times New Roman" w:eastAsia="Times New Roman" w:hAnsi="Times New Roman" w:cs="Times New Roman"/>
                <w:sz w:val="28"/>
                <w:szCs w:val="28"/>
              </w:rPr>
              <w:t>ш</w:t>
            </w:r>
            <w:r w:rsidR="004B4423">
              <w:rPr>
                <w:rFonts w:ascii="Times New Roman" w:eastAsia="Times New Roman" w:hAnsi="Times New Roman" w:cs="Times New Roman"/>
                <w:sz w:val="28"/>
                <w:szCs w:val="28"/>
              </w:rPr>
              <w:t xml:space="preserve">ность ученика со </w:t>
            </w:r>
            <w:proofErr w:type="spellStart"/>
            <w:r w:rsidR="004B4423">
              <w:rPr>
                <w:rFonts w:ascii="Times New Roman" w:eastAsia="Times New Roman" w:hAnsi="Times New Roman" w:cs="Times New Roman"/>
                <w:sz w:val="28"/>
                <w:szCs w:val="28"/>
              </w:rPr>
              <w:t>средне</w:t>
            </w:r>
            <w:r w:rsidRPr="00771E91">
              <w:rPr>
                <w:rFonts w:ascii="Times New Roman" w:eastAsia="Times New Roman" w:hAnsi="Times New Roman" w:cs="Times New Roman"/>
                <w:sz w:val="28"/>
                <w:szCs w:val="28"/>
              </w:rPr>
              <w:t>групповыми</w:t>
            </w:r>
            <w:proofErr w:type="spellEnd"/>
            <w:r w:rsidRPr="00771E91">
              <w:rPr>
                <w:rFonts w:ascii="Times New Roman" w:eastAsia="Times New Roman" w:hAnsi="Times New Roman" w:cs="Times New Roman"/>
                <w:sz w:val="28"/>
                <w:szCs w:val="28"/>
              </w:rPr>
              <w:t xml:space="preserve"> результатами, определить дин</w:t>
            </w:r>
            <w:r w:rsidRPr="00771E91">
              <w:rPr>
                <w:rFonts w:ascii="Times New Roman" w:eastAsia="Times New Roman" w:hAnsi="Times New Roman" w:cs="Times New Roman"/>
                <w:sz w:val="28"/>
                <w:szCs w:val="28"/>
              </w:rPr>
              <w:t>а</w:t>
            </w:r>
            <w:r w:rsidRPr="00771E91">
              <w:rPr>
                <w:rFonts w:ascii="Times New Roman" w:eastAsia="Times New Roman" w:hAnsi="Times New Roman" w:cs="Times New Roman"/>
                <w:sz w:val="28"/>
                <w:szCs w:val="28"/>
              </w:rPr>
              <w:t>мику его успешности. Контроль, проводимый по нескольким напра</w:t>
            </w:r>
            <w:r w:rsidRPr="00771E91">
              <w:rPr>
                <w:rFonts w:ascii="Times New Roman" w:eastAsia="Times New Roman" w:hAnsi="Times New Roman" w:cs="Times New Roman"/>
                <w:sz w:val="28"/>
                <w:szCs w:val="28"/>
              </w:rPr>
              <w:t>в</w:t>
            </w:r>
            <w:r w:rsidRPr="00771E91">
              <w:rPr>
                <w:rFonts w:ascii="Times New Roman" w:eastAsia="Times New Roman" w:hAnsi="Times New Roman" w:cs="Times New Roman"/>
                <w:sz w:val="28"/>
                <w:szCs w:val="28"/>
              </w:rPr>
              <w:t>лениям, позволяет не только зафиксировать результаты в виде оценок, но и содержательно оценить успешность учеников по этим направл</w:t>
            </w:r>
            <w:r w:rsidRPr="00771E91">
              <w:rPr>
                <w:rFonts w:ascii="Times New Roman" w:eastAsia="Times New Roman" w:hAnsi="Times New Roman" w:cs="Times New Roman"/>
                <w:sz w:val="28"/>
                <w:szCs w:val="28"/>
              </w:rPr>
              <w:t>е</w:t>
            </w:r>
            <w:r w:rsidRPr="00771E91">
              <w:rPr>
                <w:rFonts w:ascii="Times New Roman" w:eastAsia="Times New Roman" w:hAnsi="Times New Roman" w:cs="Times New Roman"/>
                <w:sz w:val="28"/>
                <w:szCs w:val="28"/>
              </w:rPr>
              <w:t>ниям.</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Два первых направления (выявление объёма освоенного соде</w:t>
            </w:r>
            <w:r w:rsidRPr="00771E91">
              <w:rPr>
                <w:rFonts w:ascii="Times New Roman" w:eastAsia="Times New Roman" w:hAnsi="Times New Roman" w:cs="Times New Roman"/>
                <w:sz w:val="28"/>
                <w:szCs w:val="28"/>
              </w:rPr>
              <w:t>р</w:t>
            </w:r>
            <w:r w:rsidRPr="00771E91">
              <w:rPr>
                <w:rFonts w:ascii="Times New Roman" w:eastAsia="Times New Roman" w:hAnsi="Times New Roman" w:cs="Times New Roman"/>
                <w:sz w:val="28"/>
                <w:szCs w:val="28"/>
              </w:rPr>
              <w:t>жания предмета (стандарта) и выявление уровня освоения содержания предмета) представлены во всех контрольных работах. Два других н</w:t>
            </w:r>
            <w:r w:rsidRPr="00771E91">
              <w:rPr>
                <w:rFonts w:ascii="Times New Roman" w:eastAsia="Times New Roman" w:hAnsi="Times New Roman" w:cs="Times New Roman"/>
                <w:sz w:val="28"/>
                <w:szCs w:val="28"/>
              </w:rPr>
              <w:t>а</w:t>
            </w:r>
            <w:r w:rsidRPr="00771E91">
              <w:rPr>
                <w:rFonts w:ascii="Times New Roman" w:eastAsia="Times New Roman" w:hAnsi="Times New Roman" w:cs="Times New Roman"/>
                <w:sz w:val="28"/>
                <w:szCs w:val="28"/>
              </w:rPr>
              <w:t>правления могут быть представлены в зависимости от обозначенных целей контроля. Определение качества предметных достижений уч</w:t>
            </w:r>
            <w:r w:rsidRPr="00771E91">
              <w:rPr>
                <w:rFonts w:ascii="Times New Roman" w:eastAsia="Times New Roman" w:hAnsi="Times New Roman" w:cs="Times New Roman"/>
                <w:sz w:val="28"/>
                <w:szCs w:val="28"/>
              </w:rPr>
              <w:t>а</w:t>
            </w:r>
            <w:r w:rsidRPr="00771E91">
              <w:rPr>
                <w:rFonts w:ascii="Times New Roman" w:eastAsia="Times New Roman" w:hAnsi="Times New Roman" w:cs="Times New Roman"/>
                <w:sz w:val="28"/>
                <w:szCs w:val="28"/>
              </w:rPr>
              <w:t xml:space="preserve">щихся по двум ведущим критериям осуществляется </w:t>
            </w:r>
            <w:proofErr w:type="spellStart"/>
            <w:r w:rsidRPr="00771E91">
              <w:rPr>
                <w:rFonts w:ascii="Times New Roman" w:eastAsia="Times New Roman" w:hAnsi="Times New Roman" w:cs="Times New Roman"/>
                <w:sz w:val="28"/>
                <w:szCs w:val="28"/>
              </w:rPr>
              <w:t>интегрирован</w:t>
            </w:r>
            <w:r w:rsidR="00FD1488">
              <w:rPr>
                <w:rFonts w:ascii="Times New Roman" w:eastAsia="Times New Roman" w:hAnsi="Times New Roman" w:cs="Times New Roman"/>
                <w:sz w:val="28"/>
                <w:szCs w:val="28"/>
              </w:rPr>
              <w:t>н</w:t>
            </w:r>
            <w:r w:rsidRPr="00771E91">
              <w:rPr>
                <w:rFonts w:ascii="Times New Roman" w:eastAsia="Times New Roman" w:hAnsi="Times New Roman" w:cs="Times New Roman"/>
                <w:sz w:val="28"/>
                <w:szCs w:val="28"/>
              </w:rPr>
              <w:t>о</w:t>
            </w:r>
            <w:proofErr w:type="spellEnd"/>
            <w:r w:rsidRPr="00771E91">
              <w:rPr>
                <w:rFonts w:ascii="Times New Roman" w:eastAsia="Times New Roman" w:hAnsi="Times New Roman" w:cs="Times New Roman"/>
                <w:sz w:val="28"/>
                <w:szCs w:val="28"/>
              </w:rPr>
              <w:t>.</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t>Таблица оценки успешности ученика по двум критериям: по о</w:t>
            </w:r>
            <w:r w:rsidRPr="00771E91">
              <w:rPr>
                <w:rFonts w:ascii="Times New Roman" w:eastAsia="Times New Roman" w:hAnsi="Times New Roman" w:cs="Times New Roman"/>
                <w:sz w:val="28"/>
                <w:szCs w:val="28"/>
              </w:rPr>
              <w:t>с</w:t>
            </w:r>
            <w:r w:rsidRPr="00771E91">
              <w:rPr>
                <w:rFonts w:ascii="Times New Roman" w:eastAsia="Times New Roman" w:hAnsi="Times New Roman" w:cs="Times New Roman"/>
                <w:sz w:val="28"/>
                <w:szCs w:val="28"/>
              </w:rPr>
              <w:t>военности содержания предмета (на базовом уровне) и по уровням выполнения заданий.</w:t>
            </w:r>
          </w:p>
          <w:p w:rsidR="008A662F" w:rsidRPr="00771E91" w:rsidRDefault="008A662F" w:rsidP="00FA53D6">
            <w:pPr>
              <w:widowControl w:val="0"/>
              <w:ind w:firstLine="709"/>
              <w:jc w:val="both"/>
              <w:rPr>
                <w:rFonts w:ascii="Times New Roman" w:eastAsia="Times New Roman" w:hAnsi="Times New Roman" w:cs="Times New Roman"/>
                <w:sz w:val="28"/>
                <w:szCs w:val="28"/>
              </w:rPr>
            </w:pPr>
          </w:p>
          <w:tbl>
            <w:tblPr>
              <w:tblStyle w:val="a3"/>
              <w:tblW w:w="8500" w:type="dxa"/>
              <w:tblLayout w:type="fixed"/>
              <w:tblLook w:val="01E0"/>
            </w:tblPr>
            <w:tblGrid>
              <w:gridCol w:w="1555"/>
              <w:gridCol w:w="3402"/>
              <w:gridCol w:w="3543"/>
            </w:tblGrid>
            <w:tr w:rsidR="008A662F" w:rsidRPr="00067F87" w:rsidTr="00FA53D6">
              <w:trPr>
                <w:trHeight w:val="44"/>
              </w:trPr>
              <w:tc>
                <w:tcPr>
                  <w:tcW w:w="1555" w:type="dxa"/>
                  <w:vAlign w:val="center"/>
                </w:tcPr>
                <w:p w:rsidR="008A662F" w:rsidRPr="00067F87" w:rsidRDefault="008A662F" w:rsidP="00FA53D6">
                  <w:pPr>
                    <w:widowControl w:val="0"/>
                    <w:jc w:val="both"/>
                    <w:rPr>
                      <w:rFonts w:ascii="Times New Roman" w:hAnsi="Times New Roman" w:cs="Times New Roman"/>
                      <w:sz w:val="24"/>
                      <w:szCs w:val="24"/>
                    </w:rPr>
                  </w:pPr>
                </w:p>
              </w:tc>
              <w:tc>
                <w:tcPr>
                  <w:tcW w:w="6945" w:type="dxa"/>
                  <w:gridSpan w:val="2"/>
                  <w:vAlign w:val="center"/>
                </w:tcPr>
                <w:p w:rsidR="008A662F" w:rsidRPr="00067F87" w:rsidRDefault="008A662F" w:rsidP="00FA53D6">
                  <w:pPr>
                    <w:widowControl w:val="0"/>
                    <w:jc w:val="center"/>
                    <w:rPr>
                      <w:rFonts w:ascii="Times New Roman" w:hAnsi="Times New Roman" w:cs="Times New Roman"/>
                      <w:sz w:val="24"/>
                      <w:szCs w:val="24"/>
                    </w:rPr>
                  </w:pPr>
                  <w:r w:rsidRPr="00067F87">
                    <w:rPr>
                      <w:rFonts w:ascii="Times New Roman" w:hAnsi="Times New Roman" w:cs="Times New Roman"/>
                      <w:sz w:val="24"/>
                      <w:szCs w:val="24"/>
                    </w:rPr>
                    <w:t>По освоенности содержания предмета</w:t>
                  </w:r>
                </w:p>
              </w:tc>
            </w:tr>
            <w:tr w:rsidR="008A662F" w:rsidRPr="00067F87" w:rsidTr="00FA53D6">
              <w:trPr>
                <w:trHeight w:val="140"/>
              </w:trPr>
              <w:tc>
                <w:tcPr>
                  <w:tcW w:w="1555" w:type="dxa"/>
                  <w:vMerge w:val="restart"/>
                  <w:vAlign w:val="center"/>
                </w:tcPr>
                <w:p w:rsidR="008A662F" w:rsidRPr="00067F87" w:rsidRDefault="008A662F" w:rsidP="00FA53D6">
                  <w:pPr>
                    <w:widowControl w:val="0"/>
                    <w:jc w:val="both"/>
                    <w:rPr>
                      <w:rFonts w:ascii="Times New Roman" w:hAnsi="Times New Roman" w:cs="Times New Roman"/>
                      <w:sz w:val="24"/>
                      <w:szCs w:val="24"/>
                    </w:rPr>
                  </w:pPr>
                  <w:r w:rsidRPr="00067F87">
                    <w:rPr>
                      <w:rFonts w:ascii="Times New Roman" w:hAnsi="Times New Roman" w:cs="Times New Roman"/>
                      <w:sz w:val="24"/>
                      <w:szCs w:val="24"/>
                    </w:rPr>
                    <w:t>По уровням выполнения заданий</w:t>
                  </w:r>
                </w:p>
              </w:tc>
              <w:tc>
                <w:tcPr>
                  <w:tcW w:w="3402" w:type="dxa"/>
                  <w:vAlign w:val="center"/>
                </w:tcPr>
                <w:p w:rsidR="008A662F" w:rsidRPr="00067F87" w:rsidRDefault="008A662F" w:rsidP="00FA53D6">
                  <w:pPr>
                    <w:widowControl w:val="0"/>
                    <w:jc w:val="both"/>
                    <w:rPr>
                      <w:rFonts w:ascii="Times New Roman" w:hAnsi="Times New Roman" w:cs="Times New Roman"/>
                      <w:sz w:val="24"/>
                      <w:szCs w:val="24"/>
                    </w:rPr>
                  </w:pPr>
                  <w:r w:rsidRPr="00067F87">
                    <w:rPr>
                      <w:rFonts w:ascii="Times New Roman" w:hAnsi="Times New Roman" w:cs="Times New Roman"/>
                      <w:sz w:val="24"/>
                      <w:szCs w:val="24"/>
                    </w:rPr>
                    <w:t>Не имеют базовой подготовки, не выполняют задания базов</w:t>
                  </w:r>
                  <w:r w:rsidRPr="00067F87">
                    <w:rPr>
                      <w:rFonts w:ascii="Times New Roman" w:hAnsi="Times New Roman" w:cs="Times New Roman"/>
                      <w:sz w:val="24"/>
                      <w:szCs w:val="24"/>
                    </w:rPr>
                    <w:t>о</w:t>
                  </w:r>
                  <w:r w:rsidRPr="00067F87">
                    <w:rPr>
                      <w:rFonts w:ascii="Times New Roman" w:hAnsi="Times New Roman" w:cs="Times New Roman"/>
                      <w:sz w:val="24"/>
                      <w:szCs w:val="24"/>
                    </w:rPr>
                    <w:t>го уровня (1).</w:t>
                  </w:r>
                </w:p>
              </w:tc>
              <w:tc>
                <w:tcPr>
                  <w:tcW w:w="3543" w:type="dxa"/>
                  <w:vAlign w:val="center"/>
                </w:tcPr>
                <w:p w:rsidR="008A662F" w:rsidRPr="00067F87" w:rsidRDefault="008A662F" w:rsidP="00FA53D6">
                  <w:pPr>
                    <w:widowControl w:val="0"/>
                    <w:jc w:val="both"/>
                    <w:rPr>
                      <w:rFonts w:ascii="Times New Roman" w:hAnsi="Times New Roman" w:cs="Times New Roman"/>
                      <w:sz w:val="24"/>
                      <w:szCs w:val="24"/>
                    </w:rPr>
                  </w:pPr>
                  <w:r w:rsidRPr="00067F87">
                    <w:rPr>
                      <w:rFonts w:ascii="Times New Roman" w:hAnsi="Times New Roman" w:cs="Times New Roman"/>
                      <w:sz w:val="24"/>
                      <w:szCs w:val="24"/>
                    </w:rPr>
                    <w:t>Имеют базовую подготовку, но не выполняют задания базового уровня.</w:t>
                  </w:r>
                </w:p>
              </w:tc>
            </w:tr>
            <w:tr w:rsidR="008A662F" w:rsidRPr="00067F87" w:rsidTr="00FA53D6">
              <w:trPr>
                <w:trHeight w:val="21"/>
              </w:trPr>
              <w:tc>
                <w:tcPr>
                  <w:tcW w:w="1555" w:type="dxa"/>
                  <w:vMerge/>
                  <w:vAlign w:val="center"/>
                </w:tcPr>
                <w:p w:rsidR="008A662F" w:rsidRPr="00067F87" w:rsidRDefault="008A662F" w:rsidP="00FA53D6">
                  <w:pPr>
                    <w:widowControl w:val="0"/>
                    <w:jc w:val="both"/>
                    <w:rPr>
                      <w:rFonts w:ascii="Times New Roman" w:hAnsi="Times New Roman" w:cs="Times New Roman"/>
                      <w:sz w:val="24"/>
                      <w:szCs w:val="24"/>
                    </w:rPr>
                  </w:pPr>
                </w:p>
              </w:tc>
              <w:tc>
                <w:tcPr>
                  <w:tcW w:w="3402" w:type="dxa"/>
                  <w:vAlign w:val="center"/>
                </w:tcPr>
                <w:p w:rsidR="008A662F" w:rsidRPr="00067F87" w:rsidRDefault="008A662F" w:rsidP="00FA53D6">
                  <w:pPr>
                    <w:widowControl w:val="0"/>
                    <w:jc w:val="both"/>
                    <w:rPr>
                      <w:rFonts w:ascii="Times New Roman" w:hAnsi="Times New Roman" w:cs="Times New Roman"/>
                      <w:sz w:val="24"/>
                      <w:szCs w:val="24"/>
                    </w:rPr>
                  </w:pPr>
                  <w:r w:rsidRPr="00067F87">
                    <w:rPr>
                      <w:rFonts w:ascii="Times New Roman" w:hAnsi="Times New Roman" w:cs="Times New Roman"/>
                      <w:sz w:val="24"/>
                      <w:szCs w:val="24"/>
                    </w:rPr>
                    <w:t>Не имеют базовой подготовки, но выполняют задания базов</w:t>
                  </w:r>
                  <w:r w:rsidRPr="00067F87">
                    <w:rPr>
                      <w:rFonts w:ascii="Times New Roman" w:hAnsi="Times New Roman" w:cs="Times New Roman"/>
                      <w:sz w:val="24"/>
                      <w:szCs w:val="24"/>
                    </w:rPr>
                    <w:t>о</w:t>
                  </w:r>
                  <w:r w:rsidRPr="00067F87">
                    <w:rPr>
                      <w:rFonts w:ascii="Times New Roman" w:hAnsi="Times New Roman" w:cs="Times New Roman"/>
                      <w:sz w:val="24"/>
                      <w:szCs w:val="24"/>
                    </w:rPr>
                    <w:t>го уровня</w:t>
                  </w:r>
                </w:p>
              </w:tc>
              <w:tc>
                <w:tcPr>
                  <w:tcW w:w="3543" w:type="dxa"/>
                  <w:vAlign w:val="center"/>
                </w:tcPr>
                <w:p w:rsidR="008A662F" w:rsidRPr="00067F87" w:rsidRDefault="008A662F" w:rsidP="00FA53D6">
                  <w:pPr>
                    <w:widowControl w:val="0"/>
                    <w:jc w:val="both"/>
                    <w:rPr>
                      <w:rFonts w:ascii="Times New Roman" w:hAnsi="Times New Roman" w:cs="Times New Roman"/>
                      <w:sz w:val="24"/>
                      <w:szCs w:val="24"/>
                    </w:rPr>
                  </w:pPr>
                  <w:r w:rsidRPr="00067F87">
                    <w:rPr>
                      <w:rFonts w:ascii="Times New Roman" w:hAnsi="Times New Roman" w:cs="Times New Roman"/>
                      <w:sz w:val="24"/>
                      <w:szCs w:val="24"/>
                    </w:rPr>
                    <w:t>Имеют базовую подготовку и выполняют задания базового уровня (2).</w:t>
                  </w:r>
                </w:p>
              </w:tc>
            </w:tr>
            <w:tr w:rsidR="008A662F" w:rsidRPr="00067F87" w:rsidTr="00FA53D6">
              <w:trPr>
                <w:trHeight w:val="21"/>
              </w:trPr>
              <w:tc>
                <w:tcPr>
                  <w:tcW w:w="1555" w:type="dxa"/>
                  <w:vMerge/>
                  <w:vAlign w:val="center"/>
                </w:tcPr>
                <w:p w:rsidR="008A662F" w:rsidRPr="00067F87" w:rsidRDefault="008A662F" w:rsidP="00FA53D6">
                  <w:pPr>
                    <w:widowControl w:val="0"/>
                    <w:jc w:val="both"/>
                    <w:rPr>
                      <w:rFonts w:ascii="Times New Roman" w:hAnsi="Times New Roman" w:cs="Times New Roman"/>
                      <w:sz w:val="24"/>
                      <w:szCs w:val="24"/>
                    </w:rPr>
                  </w:pPr>
                </w:p>
              </w:tc>
              <w:tc>
                <w:tcPr>
                  <w:tcW w:w="3402" w:type="dxa"/>
                  <w:vAlign w:val="center"/>
                </w:tcPr>
                <w:p w:rsidR="008A662F" w:rsidRPr="00067F87" w:rsidRDefault="008A662F" w:rsidP="00FA53D6">
                  <w:pPr>
                    <w:widowControl w:val="0"/>
                    <w:jc w:val="both"/>
                    <w:rPr>
                      <w:rFonts w:ascii="Times New Roman" w:hAnsi="Times New Roman" w:cs="Times New Roman"/>
                      <w:sz w:val="24"/>
                      <w:szCs w:val="24"/>
                    </w:rPr>
                  </w:pPr>
                  <w:r w:rsidRPr="00067F87">
                    <w:rPr>
                      <w:rFonts w:ascii="Times New Roman" w:hAnsi="Times New Roman" w:cs="Times New Roman"/>
                      <w:sz w:val="24"/>
                      <w:szCs w:val="24"/>
                    </w:rPr>
                    <w:t>Не имеют базовой подготовки, но выполняют задания пов</w:t>
                  </w:r>
                  <w:r w:rsidRPr="00067F87">
                    <w:rPr>
                      <w:rFonts w:ascii="Times New Roman" w:hAnsi="Times New Roman" w:cs="Times New Roman"/>
                      <w:sz w:val="24"/>
                      <w:szCs w:val="24"/>
                    </w:rPr>
                    <w:t>ы</w:t>
                  </w:r>
                  <w:r w:rsidRPr="00067F87">
                    <w:rPr>
                      <w:rFonts w:ascii="Times New Roman" w:hAnsi="Times New Roman" w:cs="Times New Roman"/>
                      <w:sz w:val="24"/>
                      <w:szCs w:val="24"/>
                    </w:rPr>
                    <w:t>шенного уровня (2).</w:t>
                  </w:r>
                </w:p>
              </w:tc>
              <w:tc>
                <w:tcPr>
                  <w:tcW w:w="3543" w:type="dxa"/>
                  <w:vAlign w:val="center"/>
                </w:tcPr>
                <w:p w:rsidR="008A662F" w:rsidRPr="00067F87" w:rsidRDefault="008A662F" w:rsidP="00FA53D6">
                  <w:pPr>
                    <w:widowControl w:val="0"/>
                    <w:jc w:val="both"/>
                    <w:rPr>
                      <w:rFonts w:ascii="Times New Roman" w:hAnsi="Times New Roman" w:cs="Times New Roman"/>
                      <w:sz w:val="24"/>
                      <w:szCs w:val="24"/>
                    </w:rPr>
                  </w:pPr>
                  <w:r w:rsidRPr="00067F87">
                    <w:rPr>
                      <w:rFonts w:ascii="Times New Roman" w:hAnsi="Times New Roman" w:cs="Times New Roman"/>
                      <w:sz w:val="24"/>
                      <w:szCs w:val="24"/>
                    </w:rPr>
                    <w:t>Имеют базовую подготовку и выполняют задания повыше</w:t>
                  </w:r>
                  <w:r w:rsidRPr="00067F87">
                    <w:rPr>
                      <w:rFonts w:ascii="Times New Roman" w:hAnsi="Times New Roman" w:cs="Times New Roman"/>
                      <w:sz w:val="24"/>
                      <w:szCs w:val="24"/>
                    </w:rPr>
                    <w:t>н</w:t>
                  </w:r>
                  <w:r w:rsidRPr="00067F87">
                    <w:rPr>
                      <w:rFonts w:ascii="Times New Roman" w:hAnsi="Times New Roman" w:cs="Times New Roman"/>
                      <w:sz w:val="24"/>
                      <w:szCs w:val="24"/>
                    </w:rPr>
                    <w:t>ного уровня (3).</w:t>
                  </w:r>
                </w:p>
              </w:tc>
            </w:tr>
            <w:tr w:rsidR="008A662F" w:rsidRPr="00067F87" w:rsidTr="00FA53D6">
              <w:trPr>
                <w:trHeight w:val="21"/>
              </w:trPr>
              <w:tc>
                <w:tcPr>
                  <w:tcW w:w="1555" w:type="dxa"/>
                  <w:vMerge/>
                  <w:vAlign w:val="center"/>
                </w:tcPr>
                <w:p w:rsidR="008A662F" w:rsidRPr="00067F87" w:rsidRDefault="008A662F" w:rsidP="00FA53D6">
                  <w:pPr>
                    <w:widowControl w:val="0"/>
                    <w:jc w:val="both"/>
                    <w:rPr>
                      <w:rFonts w:ascii="Times New Roman" w:hAnsi="Times New Roman" w:cs="Times New Roman"/>
                      <w:sz w:val="24"/>
                      <w:szCs w:val="24"/>
                    </w:rPr>
                  </w:pPr>
                </w:p>
              </w:tc>
              <w:tc>
                <w:tcPr>
                  <w:tcW w:w="3402" w:type="dxa"/>
                  <w:vAlign w:val="center"/>
                </w:tcPr>
                <w:p w:rsidR="008A662F" w:rsidRPr="00067F87" w:rsidRDefault="008A662F" w:rsidP="00FA53D6">
                  <w:pPr>
                    <w:widowControl w:val="0"/>
                    <w:jc w:val="both"/>
                    <w:rPr>
                      <w:rFonts w:ascii="Times New Roman" w:hAnsi="Times New Roman" w:cs="Times New Roman"/>
                      <w:sz w:val="24"/>
                      <w:szCs w:val="24"/>
                    </w:rPr>
                  </w:pPr>
                  <w:r w:rsidRPr="00067F87">
                    <w:rPr>
                      <w:rFonts w:ascii="Times New Roman" w:hAnsi="Times New Roman" w:cs="Times New Roman"/>
                      <w:sz w:val="24"/>
                      <w:szCs w:val="24"/>
                    </w:rPr>
                    <w:t>Не имеют базовой подготовки, но выполняют задания выс</w:t>
                  </w:r>
                  <w:r w:rsidRPr="00067F87">
                    <w:rPr>
                      <w:rFonts w:ascii="Times New Roman" w:hAnsi="Times New Roman" w:cs="Times New Roman"/>
                      <w:sz w:val="24"/>
                      <w:szCs w:val="24"/>
                    </w:rPr>
                    <w:t>о</w:t>
                  </w:r>
                  <w:r w:rsidRPr="00067F87">
                    <w:rPr>
                      <w:rFonts w:ascii="Times New Roman" w:hAnsi="Times New Roman" w:cs="Times New Roman"/>
                      <w:sz w:val="24"/>
                      <w:szCs w:val="24"/>
                    </w:rPr>
                    <w:t>кого уровня.</w:t>
                  </w:r>
                </w:p>
              </w:tc>
              <w:tc>
                <w:tcPr>
                  <w:tcW w:w="3543" w:type="dxa"/>
                  <w:vAlign w:val="center"/>
                </w:tcPr>
                <w:p w:rsidR="008A662F" w:rsidRPr="00067F87" w:rsidRDefault="008A662F" w:rsidP="00FA53D6">
                  <w:pPr>
                    <w:widowControl w:val="0"/>
                    <w:jc w:val="both"/>
                    <w:rPr>
                      <w:rFonts w:ascii="Times New Roman" w:hAnsi="Times New Roman" w:cs="Times New Roman"/>
                      <w:sz w:val="24"/>
                      <w:szCs w:val="24"/>
                    </w:rPr>
                  </w:pPr>
                  <w:r w:rsidRPr="00067F87">
                    <w:rPr>
                      <w:rFonts w:ascii="Times New Roman" w:hAnsi="Times New Roman" w:cs="Times New Roman"/>
                      <w:sz w:val="24"/>
                      <w:szCs w:val="24"/>
                    </w:rPr>
                    <w:t>Имеют базовую подготовку и выполняют задания высокого уровня (4).</w:t>
                  </w:r>
                </w:p>
              </w:tc>
            </w:tr>
          </w:tbl>
          <w:p w:rsidR="008A662F" w:rsidRPr="00771E91" w:rsidRDefault="008A662F" w:rsidP="00FA53D6">
            <w:pPr>
              <w:widowControl w:val="0"/>
              <w:ind w:firstLine="709"/>
              <w:jc w:val="both"/>
              <w:rPr>
                <w:rFonts w:ascii="Times New Roman" w:eastAsia="Times New Roman" w:hAnsi="Times New Roman" w:cs="Times New Roman"/>
                <w:sz w:val="28"/>
                <w:szCs w:val="28"/>
              </w:rPr>
            </w:pPr>
          </w:p>
          <w:p w:rsidR="008A662F" w:rsidRPr="00771E91" w:rsidRDefault="00FD1488" w:rsidP="00965F2D">
            <w:pPr>
              <w:widowControl w:v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Успешность ученика по 1</w:t>
            </w:r>
            <w:r w:rsidR="008A662F" w:rsidRPr="00771E91">
              <w:rPr>
                <w:rFonts w:ascii="Times New Roman" w:eastAsia="Times New Roman" w:hAnsi="Times New Roman" w:cs="Times New Roman"/>
                <w:sz w:val="28"/>
                <w:szCs w:val="28"/>
              </w:rPr>
              <w:t>оценочной позиции оценивается оценкой «2».</w:t>
            </w:r>
          </w:p>
          <w:p w:rsidR="008A662F" w:rsidRPr="00771E91" w:rsidRDefault="00FD1488" w:rsidP="00965F2D">
            <w:pPr>
              <w:widowControl w:v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Успешность ученика по 2 </w:t>
            </w:r>
            <w:r w:rsidR="008A662F" w:rsidRPr="00771E91">
              <w:rPr>
                <w:rFonts w:ascii="Times New Roman" w:eastAsia="Times New Roman" w:hAnsi="Times New Roman" w:cs="Times New Roman"/>
                <w:sz w:val="28"/>
                <w:szCs w:val="28"/>
              </w:rPr>
              <w:t>оценочной позиции оценивается оценкой «3».</w:t>
            </w:r>
          </w:p>
          <w:p w:rsidR="008A662F" w:rsidRPr="00771E91" w:rsidRDefault="00FD1488" w:rsidP="00965F2D">
            <w:pPr>
              <w:widowControl w:v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Успешность ученика по 3 </w:t>
            </w:r>
            <w:r w:rsidR="008A662F" w:rsidRPr="00771E91">
              <w:rPr>
                <w:rFonts w:ascii="Times New Roman" w:eastAsia="Times New Roman" w:hAnsi="Times New Roman" w:cs="Times New Roman"/>
                <w:sz w:val="28"/>
                <w:szCs w:val="28"/>
              </w:rPr>
              <w:t>оценочной позиции оценивается оценкой «4».</w:t>
            </w:r>
          </w:p>
          <w:p w:rsidR="008A662F" w:rsidRPr="00771E91" w:rsidRDefault="00FD1488" w:rsidP="00965F2D">
            <w:pPr>
              <w:widowControl w:val="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Успешность ученика по </w:t>
            </w:r>
            <w:r w:rsidR="008A662F" w:rsidRPr="00771E91">
              <w:rPr>
                <w:rFonts w:ascii="Times New Roman" w:eastAsia="Times New Roman" w:hAnsi="Times New Roman" w:cs="Times New Roman"/>
                <w:sz w:val="28"/>
                <w:szCs w:val="28"/>
              </w:rPr>
              <w:t>4</w:t>
            </w:r>
            <w:r>
              <w:rPr>
                <w:rFonts w:ascii="Times New Roman" w:eastAsia="Times New Roman" w:hAnsi="Times New Roman" w:cs="Times New Roman"/>
                <w:sz w:val="28"/>
                <w:szCs w:val="28"/>
              </w:rPr>
              <w:t xml:space="preserve"> </w:t>
            </w:r>
            <w:r w:rsidR="008A662F" w:rsidRPr="00771E91">
              <w:rPr>
                <w:rFonts w:ascii="Times New Roman" w:eastAsia="Times New Roman" w:hAnsi="Times New Roman" w:cs="Times New Roman"/>
                <w:sz w:val="28"/>
                <w:szCs w:val="28"/>
              </w:rPr>
              <w:t>оценочной позиции оценивается оценкой «5».</w:t>
            </w:r>
          </w:p>
          <w:p w:rsidR="008A662F" w:rsidRPr="00771E91" w:rsidRDefault="008A662F" w:rsidP="00FA53D6">
            <w:pPr>
              <w:widowControl w:val="0"/>
              <w:ind w:firstLine="709"/>
              <w:jc w:val="both"/>
              <w:rPr>
                <w:rFonts w:ascii="Times New Roman" w:eastAsia="Times New Roman" w:hAnsi="Times New Roman" w:cs="Times New Roman"/>
                <w:sz w:val="28"/>
                <w:szCs w:val="28"/>
              </w:rPr>
            </w:pPr>
            <w:r w:rsidRPr="00771E91">
              <w:rPr>
                <w:rFonts w:ascii="Times New Roman" w:eastAsia="Times New Roman" w:hAnsi="Times New Roman" w:cs="Times New Roman"/>
                <w:sz w:val="28"/>
                <w:szCs w:val="28"/>
              </w:rPr>
              <w:lastRenderedPageBreak/>
              <w:t>Оценки выставляются на основе диагностированной успешн</w:t>
            </w:r>
            <w:r w:rsidRPr="00771E91">
              <w:rPr>
                <w:rFonts w:ascii="Times New Roman" w:eastAsia="Times New Roman" w:hAnsi="Times New Roman" w:cs="Times New Roman"/>
                <w:sz w:val="28"/>
                <w:szCs w:val="28"/>
              </w:rPr>
              <w:t>о</w:t>
            </w:r>
            <w:r w:rsidRPr="00771E91">
              <w:rPr>
                <w:rFonts w:ascii="Times New Roman" w:eastAsia="Times New Roman" w:hAnsi="Times New Roman" w:cs="Times New Roman"/>
                <w:sz w:val="28"/>
                <w:szCs w:val="28"/>
              </w:rPr>
              <w:t>сти учеников по двум направлениям (первым) и носят интегрирова</w:t>
            </w:r>
            <w:r w:rsidRPr="00771E91">
              <w:rPr>
                <w:rFonts w:ascii="Times New Roman" w:eastAsia="Times New Roman" w:hAnsi="Times New Roman" w:cs="Times New Roman"/>
                <w:sz w:val="28"/>
                <w:szCs w:val="28"/>
              </w:rPr>
              <w:t>н</w:t>
            </w:r>
            <w:r w:rsidRPr="00771E91">
              <w:rPr>
                <w:rFonts w:ascii="Times New Roman" w:eastAsia="Times New Roman" w:hAnsi="Times New Roman" w:cs="Times New Roman"/>
                <w:sz w:val="28"/>
                <w:szCs w:val="28"/>
              </w:rPr>
              <w:t>ный характер. Оценка выставляется по количеству баллов, которые набрал ученик, в зависимости от количества выполненных заданий. Бальная система оценки даёт лучший дифференцирующий результат, более пригодна для рейтинговой оценки успешности ученика, но тр</w:t>
            </w:r>
            <w:r w:rsidRPr="00771E91">
              <w:rPr>
                <w:rFonts w:ascii="Times New Roman" w:eastAsia="Times New Roman" w:hAnsi="Times New Roman" w:cs="Times New Roman"/>
                <w:sz w:val="28"/>
                <w:szCs w:val="28"/>
              </w:rPr>
              <w:t>е</w:t>
            </w:r>
            <w:r w:rsidRPr="00771E91">
              <w:rPr>
                <w:rFonts w:ascii="Times New Roman" w:eastAsia="Times New Roman" w:hAnsi="Times New Roman" w:cs="Times New Roman"/>
                <w:sz w:val="28"/>
                <w:szCs w:val="28"/>
              </w:rPr>
              <w:t>бует перевода в традиционную 5-бал</w:t>
            </w:r>
            <w:r w:rsidR="00B9339B">
              <w:rPr>
                <w:rFonts w:ascii="Times New Roman" w:eastAsia="Times New Roman" w:hAnsi="Times New Roman" w:cs="Times New Roman"/>
                <w:sz w:val="28"/>
                <w:szCs w:val="28"/>
              </w:rPr>
              <w:t>л</w:t>
            </w:r>
            <w:r w:rsidRPr="00771E91">
              <w:rPr>
                <w:rFonts w:ascii="Times New Roman" w:eastAsia="Times New Roman" w:hAnsi="Times New Roman" w:cs="Times New Roman"/>
                <w:sz w:val="28"/>
                <w:szCs w:val="28"/>
              </w:rPr>
              <w:t>ьную систему оценок. Испол</w:t>
            </w:r>
            <w:r w:rsidRPr="00771E91">
              <w:rPr>
                <w:rFonts w:ascii="Times New Roman" w:eastAsia="Times New Roman" w:hAnsi="Times New Roman" w:cs="Times New Roman"/>
                <w:sz w:val="28"/>
                <w:szCs w:val="28"/>
              </w:rPr>
              <w:t>ь</w:t>
            </w:r>
            <w:r w:rsidRPr="00771E91">
              <w:rPr>
                <w:rFonts w:ascii="Times New Roman" w:eastAsia="Times New Roman" w:hAnsi="Times New Roman" w:cs="Times New Roman"/>
                <w:sz w:val="28"/>
                <w:szCs w:val="28"/>
              </w:rPr>
              <w:t>зуя разнообразные формы контроля, по прохождению каждой бол</w:t>
            </w:r>
            <w:r w:rsidRPr="00771E91">
              <w:rPr>
                <w:rFonts w:ascii="Times New Roman" w:eastAsia="Times New Roman" w:hAnsi="Times New Roman" w:cs="Times New Roman"/>
                <w:sz w:val="28"/>
                <w:szCs w:val="28"/>
              </w:rPr>
              <w:t>ь</w:t>
            </w:r>
            <w:r w:rsidRPr="00771E91">
              <w:rPr>
                <w:rFonts w:ascii="Times New Roman" w:eastAsia="Times New Roman" w:hAnsi="Times New Roman" w:cs="Times New Roman"/>
                <w:sz w:val="28"/>
                <w:szCs w:val="28"/>
              </w:rPr>
              <w:t>шой темы (раздела, параграфа) ученик</w:t>
            </w:r>
            <w:r w:rsidR="00B9339B">
              <w:rPr>
                <w:rFonts w:ascii="Times New Roman" w:eastAsia="Times New Roman" w:hAnsi="Times New Roman" w:cs="Times New Roman"/>
                <w:sz w:val="28"/>
                <w:szCs w:val="28"/>
              </w:rPr>
              <w:t>у выставляется средняя оценка  и отмечается на графике,</w:t>
            </w:r>
            <w:r w:rsidRPr="00771E91">
              <w:rPr>
                <w:rFonts w:ascii="Times New Roman" w:eastAsia="Times New Roman" w:hAnsi="Times New Roman" w:cs="Times New Roman"/>
                <w:sz w:val="28"/>
                <w:szCs w:val="28"/>
              </w:rPr>
              <w:t xml:space="preserve"> </w:t>
            </w:r>
            <w:r w:rsidR="00B9339B">
              <w:rPr>
                <w:rFonts w:ascii="Times New Roman" w:eastAsia="Times New Roman" w:hAnsi="Times New Roman" w:cs="Times New Roman"/>
                <w:sz w:val="28"/>
                <w:szCs w:val="28"/>
              </w:rPr>
              <w:t>к</w:t>
            </w:r>
            <w:r w:rsidRPr="00771E91">
              <w:rPr>
                <w:rFonts w:ascii="Times New Roman" w:eastAsia="Times New Roman" w:hAnsi="Times New Roman" w:cs="Times New Roman"/>
                <w:sz w:val="28"/>
                <w:szCs w:val="28"/>
              </w:rPr>
              <w:t>оторый показывает уровень усвоения уч</w:t>
            </w:r>
            <w:r w:rsidRPr="00771E91">
              <w:rPr>
                <w:rFonts w:ascii="Times New Roman" w:eastAsia="Times New Roman" w:hAnsi="Times New Roman" w:cs="Times New Roman"/>
                <w:sz w:val="28"/>
                <w:szCs w:val="28"/>
              </w:rPr>
              <w:t>а</w:t>
            </w:r>
            <w:r w:rsidRPr="00771E91">
              <w:rPr>
                <w:rFonts w:ascii="Times New Roman" w:eastAsia="Times New Roman" w:hAnsi="Times New Roman" w:cs="Times New Roman"/>
                <w:sz w:val="28"/>
                <w:szCs w:val="28"/>
              </w:rPr>
              <w:t>щимися основных тем курса. Такая диагностика наглядно показывает</w:t>
            </w:r>
            <w:r>
              <w:rPr>
                <w:rFonts w:ascii="Times New Roman" w:eastAsia="Times New Roman" w:hAnsi="Times New Roman" w:cs="Times New Roman"/>
                <w:sz w:val="28"/>
                <w:szCs w:val="28"/>
              </w:rPr>
              <w:t>,</w:t>
            </w:r>
            <w:r w:rsidRPr="00771E91">
              <w:rPr>
                <w:rFonts w:ascii="Times New Roman" w:eastAsia="Times New Roman" w:hAnsi="Times New Roman" w:cs="Times New Roman"/>
                <w:sz w:val="28"/>
                <w:szCs w:val="28"/>
              </w:rPr>
              <w:t xml:space="preserve"> какие темы усвоены лучше, какие хуже. Это позволяет более качес</w:t>
            </w:r>
            <w:r w:rsidRPr="00771E91">
              <w:rPr>
                <w:rFonts w:ascii="Times New Roman" w:eastAsia="Times New Roman" w:hAnsi="Times New Roman" w:cs="Times New Roman"/>
                <w:sz w:val="28"/>
                <w:szCs w:val="28"/>
              </w:rPr>
              <w:t>т</w:t>
            </w:r>
            <w:r w:rsidRPr="00771E91">
              <w:rPr>
                <w:rFonts w:ascii="Times New Roman" w:eastAsia="Times New Roman" w:hAnsi="Times New Roman" w:cs="Times New Roman"/>
                <w:sz w:val="28"/>
                <w:szCs w:val="28"/>
              </w:rPr>
              <w:t>венно провести работу по ликвидации пробелов в знаниях учащихся.</w:t>
            </w:r>
          </w:p>
          <w:p w:rsidR="008A662F" w:rsidRPr="00F567A1"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Обеспечение дифференцированной оценки достижений об</w:t>
            </w:r>
            <w:r w:rsidRPr="00F567A1">
              <w:rPr>
                <w:rFonts w:ascii="Times New Roman" w:hAnsi="Times New Roman" w:cs="Times New Roman"/>
                <w:sz w:val="28"/>
                <w:szCs w:val="28"/>
              </w:rPr>
              <w:t>у</w:t>
            </w:r>
            <w:r w:rsidRPr="00F567A1">
              <w:rPr>
                <w:rFonts w:ascii="Times New Roman" w:hAnsi="Times New Roman" w:cs="Times New Roman"/>
                <w:sz w:val="28"/>
                <w:szCs w:val="28"/>
              </w:rPr>
              <w:t>чающихся с умственной отсталостью (интеллектуальными наруш</w:t>
            </w:r>
            <w:r w:rsidRPr="00F567A1">
              <w:rPr>
                <w:rFonts w:ascii="Times New Roman" w:hAnsi="Times New Roman" w:cs="Times New Roman"/>
                <w:sz w:val="28"/>
                <w:szCs w:val="28"/>
              </w:rPr>
              <w:t>е</w:t>
            </w:r>
            <w:r w:rsidRPr="00F567A1">
              <w:rPr>
                <w:rFonts w:ascii="Times New Roman" w:hAnsi="Times New Roman" w:cs="Times New Roman"/>
                <w:sz w:val="28"/>
                <w:szCs w:val="28"/>
              </w:rPr>
              <w:t>ниями) имеет определяющее значение для оценки качества образов</w:t>
            </w:r>
            <w:r w:rsidRPr="00F567A1">
              <w:rPr>
                <w:rFonts w:ascii="Times New Roman" w:hAnsi="Times New Roman" w:cs="Times New Roman"/>
                <w:sz w:val="28"/>
                <w:szCs w:val="28"/>
              </w:rPr>
              <w:t>а</w:t>
            </w:r>
            <w:r w:rsidRPr="00F567A1">
              <w:rPr>
                <w:rFonts w:ascii="Times New Roman" w:hAnsi="Times New Roman" w:cs="Times New Roman"/>
                <w:sz w:val="28"/>
                <w:szCs w:val="28"/>
              </w:rPr>
              <w:t>ния.</w:t>
            </w:r>
          </w:p>
          <w:p w:rsidR="008A662F" w:rsidRPr="00F567A1"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 xml:space="preserve">В соответствии с требования Стандарта для </w:t>
            </w:r>
            <w:proofErr w:type="gramStart"/>
            <w:r w:rsidRPr="00F567A1">
              <w:rPr>
                <w:rFonts w:ascii="Times New Roman" w:hAnsi="Times New Roman" w:cs="Times New Roman"/>
                <w:sz w:val="28"/>
                <w:szCs w:val="28"/>
              </w:rPr>
              <w:t>обучающихся</w:t>
            </w:r>
            <w:proofErr w:type="gramEnd"/>
            <w:r w:rsidRPr="00F567A1">
              <w:rPr>
                <w:rFonts w:ascii="Times New Roman" w:hAnsi="Times New Roman" w:cs="Times New Roman"/>
                <w:sz w:val="28"/>
                <w:szCs w:val="28"/>
              </w:rPr>
              <w:t xml:space="preserve"> с у</w:t>
            </w:r>
            <w:r w:rsidRPr="00F567A1">
              <w:rPr>
                <w:rFonts w:ascii="Times New Roman" w:hAnsi="Times New Roman" w:cs="Times New Roman"/>
                <w:sz w:val="28"/>
                <w:szCs w:val="28"/>
              </w:rPr>
              <w:t>м</w:t>
            </w:r>
            <w:r w:rsidRPr="00F567A1">
              <w:rPr>
                <w:rFonts w:ascii="Times New Roman" w:hAnsi="Times New Roman" w:cs="Times New Roman"/>
                <w:sz w:val="28"/>
                <w:szCs w:val="28"/>
              </w:rPr>
              <w:t>ственной отсталостью (интеллектуальными нарушениями) оценке подлежат личностные и предметные результаты.</w:t>
            </w:r>
          </w:p>
          <w:p w:rsidR="008A662F" w:rsidRPr="00F567A1"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Личностные результаты включают овладение обучающимися социальными (жизненными) компетенциями, необходимыми для р</w:t>
            </w:r>
            <w:r w:rsidRPr="00F567A1">
              <w:rPr>
                <w:rFonts w:ascii="Times New Roman" w:hAnsi="Times New Roman" w:cs="Times New Roman"/>
                <w:sz w:val="28"/>
                <w:szCs w:val="28"/>
              </w:rPr>
              <w:t>е</w:t>
            </w:r>
            <w:r w:rsidRPr="00F567A1">
              <w:rPr>
                <w:rFonts w:ascii="Times New Roman" w:hAnsi="Times New Roman" w:cs="Times New Roman"/>
                <w:sz w:val="28"/>
                <w:szCs w:val="28"/>
              </w:rPr>
              <w:t>шения практико-ориентированных задач и обеспечивающими форм</w:t>
            </w:r>
            <w:r w:rsidRPr="00F567A1">
              <w:rPr>
                <w:rFonts w:ascii="Times New Roman" w:hAnsi="Times New Roman" w:cs="Times New Roman"/>
                <w:sz w:val="28"/>
                <w:szCs w:val="28"/>
              </w:rPr>
              <w:t>и</w:t>
            </w:r>
            <w:r w:rsidRPr="00F567A1">
              <w:rPr>
                <w:rFonts w:ascii="Times New Roman" w:hAnsi="Times New Roman" w:cs="Times New Roman"/>
                <w:sz w:val="28"/>
                <w:szCs w:val="28"/>
              </w:rPr>
              <w:t>рование и развитие социальных отношений обучающихся в различных средах.</w:t>
            </w:r>
          </w:p>
          <w:p w:rsidR="008A662F" w:rsidRPr="00F567A1"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Оценка личностных результатов предполагает, прежде всего, оценку продвижения ребенка в овладении социальными (жизненн</w:t>
            </w:r>
            <w:r w:rsidRPr="00F567A1">
              <w:rPr>
                <w:rFonts w:ascii="Times New Roman" w:hAnsi="Times New Roman" w:cs="Times New Roman"/>
                <w:sz w:val="28"/>
                <w:szCs w:val="28"/>
              </w:rPr>
              <w:t>ы</w:t>
            </w:r>
            <w:r w:rsidRPr="00F567A1">
              <w:rPr>
                <w:rFonts w:ascii="Times New Roman" w:hAnsi="Times New Roman" w:cs="Times New Roman"/>
                <w:sz w:val="28"/>
                <w:szCs w:val="28"/>
              </w:rPr>
              <w:t>ми) компетенциями, которые, в конечном итоге, составляют ос</w:t>
            </w:r>
            <w:r w:rsidR="00B9339B">
              <w:rPr>
                <w:rFonts w:ascii="Times New Roman" w:hAnsi="Times New Roman" w:cs="Times New Roman"/>
                <w:sz w:val="28"/>
                <w:szCs w:val="28"/>
              </w:rPr>
              <w:t>нову этих результатов. При этом</w:t>
            </w:r>
            <w:r w:rsidRPr="00F567A1">
              <w:rPr>
                <w:rFonts w:ascii="Times New Roman" w:hAnsi="Times New Roman" w:cs="Times New Roman"/>
                <w:sz w:val="28"/>
                <w:szCs w:val="28"/>
              </w:rPr>
              <w:t xml:space="preserve"> некоторые личностные результаты (н</w:t>
            </w:r>
            <w:r w:rsidRPr="00F567A1">
              <w:rPr>
                <w:rFonts w:ascii="Times New Roman" w:hAnsi="Times New Roman" w:cs="Times New Roman"/>
                <w:sz w:val="28"/>
                <w:szCs w:val="28"/>
              </w:rPr>
              <w:t>а</w:t>
            </w:r>
            <w:r w:rsidRPr="00F567A1">
              <w:rPr>
                <w:rFonts w:ascii="Times New Roman" w:hAnsi="Times New Roman" w:cs="Times New Roman"/>
                <w:sz w:val="28"/>
                <w:szCs w:val="28"/>
              </w:rPr>
              <w:t>пример, комплекс результатов: «формирования гражданского сам</w:t>
            </w:r>
            <w:r w:rsidRPr="00F567A1">
              <w:rPr>
                <w:rFonts w:ascii="Times New Roman" w:hAnsi="Times New Roman" w:cs="Times New Roman"/>
                <w:sz w:val="28"/>
                <w:szCs w:val="28"/>
              </w:rPr>
              <w:t>о</w:t>
            </w:r>
            <w:r w:rsidRPr="00F567A1">
              <w:rPr>
                <w:rFonts w:ascii="Times New Roman" w:hAnsi="Times New Roman" w:cs="Times New Roman"/>
                <w:sz w:val="28"/>
                <w:szCs w:val="28"/>
              </w:rPr>
              <w:t>сознания») могут быть оценены исключительно качественно.</w:t>
            </w:r>
          </w:p>
          <w:p w:rsidR="008A662F" w:rsidRPr="00F567A1"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Всесторонняя и комплексная оценка овладения обучающимися социальными (жизненными) компетенциями может осуществляться на основании применения метода экспертной оценки, который пре</w:t>
            </w:r>
            <w:r w:rsidRPr="00F567A1">
              <w:rPr>
                <w:rFonts w:ascii="Times New Roman" w:hAnsi="Times New Roman" w:cs="Times New Roman"/>
                <w:sz w:val="28"/>
                <w:szCs w:val="28"/>
              </w:rPr>
              <w:t>д</w:t>
            </w:r>
            <w:r w:rsidRPr="00F567A1">
              <w:rPr>
                <w:rFonts w:ascii="Times New Roman" w:hAnsi="Times New Roman" w:cs="Times New Roman"/>
                <w:sz w:val="28"/>
                <w:szCs w:val="28"/>
              </w:rPr>
              <w:t>ставляет собой процедуру оценки результатов на основе мнений гру</w:t>
            </w:r>
            <w:r w:rsidRPr="00F567A1">
              <w:rPr>
                <w:rFonts w:ascii="Times New Roman" w:hAnsi="Times New Roman" w:cs="Times New Roman"/>
                <w:sz w:val="28"/>
                <w:szCs w:val="28"/>
              </w:rPr>
              <w:t>п</w:t>
            </w:r>
            <w:r w:rsidRPr="00F567A1">
              <w:rPr>
                <w:rFonts w:ascii="Times New Roman" w:hAnsi="Times New Roman" w:cs="Times New Roman"/>
                <w:sz w:val="28"/>
                <w:szCs w:val="28"/>
              </w:rPr>
              <w:t>пы специалистов (экспертов). Состав экспертной группы определяется общеобразовательной организацией и включает педагогических и м</w:t>
            </w:r>
            <w:r w:rsidRPr="00F567A1">
              <w:rPr>
                <w:rFonts w:ascii="Times New Roman" w:hAnsi="Times New Roman" w:cs="Times New Roman"/>
                <w:sz w:val="28"/>
                <w:szCs w:val="28"/>
              </w:rPr>
              <w:t>е</w:t>
            </w:r>
            <w:r w:rsidRPr="00F567A1">
              <w:rPr>
                <w:rFonts w:ascii="Times New Roman" w:hAnsi="Times New Roman" w:cs="Times New Roman"/>
                <w:sz w:val="28"/>
                <w:szCs w:val="28"/>
              </w:rPr>
              <w:t>дицинских работников (учителей, учителей-логопедов, педагогов-психологов, социальных педагогов, врача невролога, психиатра, пед</w:t>
            </w:r>
            <w:r w:rsidRPr="00F567A1">
              <w:rPr>
                <w:rFonts w:ascii="Times New Roman" w:hAnsi="Times New Roman" w:cs="Times New Roman"/>
                <w:sz w:val="28"/>
                <w:szCs w:val="28"/>
              </w:rPr>
              <w:t>и</w:t>
            </w:r>
            <w:r w:rsidRPr="00F567A1">
              <w:rPr>
                <w:rFonts w:ascii="Times New Roman" w:hAnsi="Times New Roman" w:cs="Times New Roman"/>
                <w:sz w:val="28"/>
                <w:szCs w:val="28"/>
              </w:rPr>
              <w:t>атра), которые хорошо знают ученика. Для полноты оценки личнос</w:t>
            </w:r>
            <w:r w:rsidRPr="00F567A1">
              <w:rPr>
                <w:rFonts w:ascii="Times New Roman" w:hAnsi="Times New Roman" w:cs="Times New Roman"/>
                <w:sz w:val="28"/>
                <w:szCs w:val="28"/>
              </w:rPr>
              <w:t>т</w:t>
            </w:r>
            <w:r w:rsidRPr="00F567A1">
              <w:rPr>
                <w:rFonts w:ascii="Times New Roman" w:hAnsi="Times New Roman" w:cs="Times New Roman"/>
                <w:sz w:val="28"/>
                <w:szCs w:val="28"/>
              </w:rPr>
              <w:t>ных результатов освоения обучающимися с умственной отсталостью (интеллектуальными нарушениями) следует учитывать мнение род</w:t>
            </w:r>
            <w:r w:rsidRPr="00F567A1">
              <w:rPr>
                <w:rFonts w:ascii="Times New Roman" w:hAnsi="Times New Roman" w:cs="Times New Roman"/>
                <w:sz w:val="28"/>
                <w:szCs w:val="28"/>
              </w:rPr>
              <w:t>и</w:t>
            </w:r>
            <w:r w:rsidRPr="00F567A1">
              <w:rPr>
                <w:rFonts w:ascii="Times New Roman" w:hAnsi="Times New Roman" w:cs="Times New Roman"/>
                <w:sz w:val="28"/>
                <w:szCs w:val="28"/>
              </w:rPr>
              <w:t xml:space="preserve">телей (законных представителей), поскольку основой оценки служит анализ изменений поведения обучающегося в повседневной жизни в различных социальных средах (школьной и семейной). </w:t>
            </w:r>
          </w:p>
          <w:p w:rsidR="008A662F"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lastRenderedPageBreak/>
              <w:t>Результаты анализа должны быть представлены в форме удо</w:t>
            </w:r>
            <w:r w:rsidRPr="00F567A1">
              <w:rPr>
                <w:rFonts w:ascii="Times New Roman" w:hAnsi="Times New Roman" w:cs="Times New Roman"/>
                <w:sz w:val="28"/>
                <w:szCs w:val="28"/>
              </w:rPr>
              <w:t>б</w:t>
            </w:r>
            <w:r w:rsidRPr="00F567A1">
              <w:rPr>
                <w:rFonts w:ascii="Times New Roman" w:hAnsi="Times New Roman" w:cs="Times New Roman"/>
                <w:sz w:val="28"/>
                <w:szCs w:val="28"/>
              </w:rPr>
              <w:t>ных и понятных всем членам экспертной группы условных единицах: 0 баллов ― нет фиксируемой динамики; 1 балл ― минимальная д</w:t>
            </w:r>
            <w:r w:rsidRPr="00F567A1">
              <w:rPr>
                <w:rFonts w:ascii="Times New Roman" w:hAnsi="Times New Roman" w:cs="Times New Roman"/>
                <w:sz w:val="28"/>
                <w:szCs w:val="28"/>
              </w:rPr>
              <w:t>и</w:t>
            </w:r>
            <w:r w:rsidRPr="00F567A1">
              <w:rPr>
                <w:rFonts w:ascii="Times New Roman" w:hAnsi="Times New Roman" w:cs="Times New Roman"/>
                <w:sz w:val="28"/>
                <w:szCs w:val="28"/>
              </w:rPr>
              <w:t>намика; 2 балла ― удовлетворительная динамика; 3 балла ― знач</w:t>
            </w:r>
            <w:r w:rsidRPr="00F567A1">
              <w:rPr>
                <w:rFonts w:ascii="Times New Roman" w:hAnsi="Times New Roman" w:cs="Times New Roman"/>
                <w:sz w:val="28"/>
                <w:szCs w:val="28"/>
              </w:rPr>
              <w:t>и</w:t>
            </w:r>
            <w:r w:rsidRPr="00F567A1">
              <w:rPr>
                <w:rFonts w:ascii="Times New Roman" w:hAnsi="Times New Roman" w:cs="Times New Roman"/>
                <w:sz w:val="28"/>
                <w:szCs w:val="28"/>
              </w:rPr>
              <w:t xml:space="preserve">тельная динамика. Подобная оценка необходима экспертной группе для выработки ориентиров в описании динамики развития социальной (жизненной) компетенции ребенка. </w:t>
            </w:r>
          </w:p>
          <w:p w:rsidR="008A662F" w:rsidRPr="00F567A1"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t>Для преодоления формального подхода в оценивании предме</w:t>
            </w:r>
            <w:r w:rsidRPr="00F567A1">
              <w:rPr>
                <w:rFonts w:ascii="Times New Roman" w:hAnsi="Times New Roman" w:cs="Times New Roman"/>
                <w:sz w:val="28"/>
                <w:szCs w:val="28"/>
              </w:rPr>
              <w:t>т</w:t>
            </w:r>
            <w:r w:rsidRPr="00F567A1">
              <w:rPr>
                <w:rFonts w:ascii="Times New Roman" w:hAnsi="Times New Roman" w:cs="Times New Roman"/>
                <w:sz w:val="28"/>
                <w:szCs w:val="28"/>
              </w:rPr>
              <w:t>ных результатов освоения обучающимися с умственной отсталостью (интеллектуальными нарушениями) необходимо, чтобы балльная оценка свидетельствовала о качестве усвоенных знаний. В связи с этим основными критериями оценки планируемых результатов явл</w:t>
            </w:r>
            <w:r w:rsidRPr="00F567A1">
              <w:rPr>
                <w:rFonts w:ascii="Times New Roman" w:hAnsi="Times New Roman" w:cs="Times New Roman"/>
                <w:sz w:val="28"/>
                <w:szCs w:val="28"/>
              </w:rPr>
              <w:t>я</w:t>
            </w:r>
            <w:r w:rsidR="00965F2D">
              <w:rPr>
                <w:rFonts w:ascii="Times New Roman" w:hAnsi="Times New Roman" w:cs="Times New Roman"/>
                <w:sz w:val="28"/>
                <w:szCs w:val="28"/>
              </w:rPr>
              <w:t>ются следующие: соответствие/</w:t>
            </w:r>
            <w:r w:rsidRPr="00F567A1">
              <w:rPr>
                <w:rFonts w:ascii="Times New Roman" w:hAnsi="Times New Roman" w:cs="Times New Roman"/>
                <w:sz w:val="28"/>
                <w:szCs w:val="28"/>
              </w:rPr>
              <w:t>несоответствие науке и практике; по</w:t>
            </w:r>
            <w:r w:rsidRPr="00F567A1">
              <w:rPr>
                <w:rFonts w:ascii="Times New Roman" w:hAnsi="Times New Roman" w:cs="Times New Roman"/>
                <w:sz w:val="28"/>
                <w:szCs w:val="28"/>
              </w:rPr>
              <w:t>л</w:t>
            </w:r>
            <w:r w:rsidRPr="00F567A1">
              <w:rPr>
                <w:rFonts w:ascii="Times New Roman" w:hAnsi="Times New Roman" w:cs="Times New Roman"/>
                <w:sz w:val="28"/>
                <w:szCs w:val="28"/>
              </w:rPr>
              <w:t>нота и надежность усвоения; самостоятельность применения усвое</w:t>
            </w:r>
            <w:r w:rsidRPr="00F567A1">
              <w:rPr>
                <w:rFonts w:ascii="Times New Roman" w:hAnsi="Times New Roman" w:cs="Times New Roman"/>
                <w:sz w:val="28"/>
                <w:szCs w:val="28"/>
              </w:rPr>
              <w:t>н</w:t>
            </w:r>
            <w:r w:rsidRPr="00F567A1">
              <w:rPr>
                <w:rFonts w:ascii="Times New Roman" w:hAnsi="Times New Roman" w:cs="Times New Roman"/>
                <w:sz w:val="28"/>
                <w:szCs w:val="28"/>
              </w:rPr>
              <w:t>ных знаний.</w:t>
            </w:r>
          </w:p>
          <w:p w:rsidR="008A662F" w:rsidRPr="00F567A1" w:rsidRDefault="008A662F" w:rsidP="00FA53D6">
            <w:pPr>
              <w:ind w:firstLine="709"/>
              <w:jc w:val="both"/>
              <w:rPr>
                <w:rFonts w:ascii="Times New Roman" w:hAnsi="Times New Roman" w:cs="Times New Roman"/>
                <w:sz w:val="28"/>
                <w:szCs w:val="28"/>
              </w:rPr>
            </w:pPr>
            <w:r w:rsidRPr="00F567A1">
              <w:rPr>
                <w:rFonts w:ascii="Times New Roman" w:hAnsi="Times New Roman" w:cs="Times New Roman"/>
                <w:sz w:val="28"/>
                <w:szCs w:val="28"/>
              </w:rPr>
              <w:t>Таким образом, усвоенные предметные результаты могут быть оценены с точки зрения достоверности как «верные» или «неверные». Критерий «верно» / «неверно» (правильность выполнения задания) свидетельствует о частотности допущения тех или иных ошибок, во</w:t>
            </w:r>
            <w:r w:rsidRPr="00F567A1">
              <w:rPr>
                <w:rFonts w:ascii="Times New Roman" w:hAnsi="Times New Roman" w:cs="Times New Roman"/>
                <w:sz w:val="28"/>
                <w:szCs w:val="28"/>
              </w:rPr>
              <w:t>з</w:t>
            </w:r>
            <w:r w:rsidRPr="00F567A1">
              <w:rPr>
                <w:rFonts w:ascii="Times New Roman" w:hAnsi="Times New Roman" w:cs="Times New Roman"/>
                <w:sz w:val="28"/>
                <w:szCs w:val="28"/>
              </w:rPr>
              <w:t>можных причинах их появления, способах их предупреждения или преодоления. По критерию полноты предметные результаты могут оцениваться как полные, частично полные и неполные.</w:t>
            </w:r>
          </w:p>
          <w:p w:rsidR="008A662F" w:rsidRPr="00F567A1"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Самостоятельность выполнения задани</w:t>
            </w:r>
            <w:r w:rsidR="00834795">
              <w:rPr>
                <w:rFonts w:ascii="Times New Roman" w:hAnsi="Times New Roman" w:cs="Times New Roman"/>
                <w:sz w:val="28"/>
                <w:szCs w:val="28"/>
              </w:rPr>
              <w:t>й оценивается с позиции наличия/</w:t>
            </w:r>
            <w:r w:rsidRPr="00F567A1">
              <w:rPr>
                <w:rFonts w:ascii="Times New Roman" w:hAnsi="Times New Roman" w:cs="Times New Roman"/>
                <w:sz w:val="28"/>
                <w:szCs w:val="28"/>
              </w:rPr>
              <w:t>отсутствия помощи и ее видов: задание выполнено полн</w:t>
            </w:r>
            <w:r w:rsidRPr="00F567A1">
              <w:rPr>
                <w:rFonts w:ascii="Times New Roman" w:hAnsi="Times New Roman" w:cs="Times New Roman"/>
                <w:sz w:val="28"/>
                <w:szCs w:val="28"/>
              </w:rPr>
              <w:t>о</w:t>
            </w:r>
            <w:r w:rsidRPr="00F567A1">
              <w:rPr>
                <w:rFonts w:ascii="Times New Roman" w:hAnsi="Times New Roman" w:cs="Times New Roman"/>
                <w:sz w:val="28"/>
                <w:szCs w:val="28"/>
              </w:rPr>
              <w:t>стью самостоятельно; выполнено по словесной инструкции; выполн</w:t>
            </w:r>
            <w:r w:rsidRPr="00F567A1">
              <w:rPr>
                <w:rFonts w:ascii="Times New Roman" w:hAnsi="Times New Roman" w:cs="Times New Roman"/>
                <w:sz w:val="28"/>
                <w:szCs w:val="28"/>
              </w:rPr>
              <w:t>е</w:t>
            </w:r>
            <w:r w:rsidRPr="00F567A1">
              <w:rPr>
                <w:rFonts w:ascii="Times New Roman" w:hAnsi="Times New Roman" w:cs="Times New Roman"/>
                <w:sz w:val="28"/>
                <w:szCs w:val="28"/>
              </w:rPr>
              <w:t>но с опорой на образец; задание не выполнено при оказании разли</w:t>
            </w:r>
            <w:r w:rsidRPr="00F567A1">
              <w:rPr>
                <w:rFonts w:ascii="Times New Roman" w:hAnsi="Times New Roman" w:cs="Times New Roman"/>
                <w:sz w:val="28"/>
                <w:szCs w:val="28"/>
              </w:rPr>
              <w:t>ч</w:t>
            </w:r>
            <w:r w:rsidRPr="00F567A1">
              <w:rPr>
                <w:rFonts w:ascii="Times New Roman" w:hAnsi="Times New Roman" w:cs="Times New Roman"/>
                <w:sz w:val="28"/>
                <w:szCs w:val="28"/>
              </w:rPr>
              <w:t>ных видов помощи.</w:t>
            </w:r>
          </w:p>
          <w:p w:rsidR="008A662F" w:rsidRPr="00F567A1"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 xml:space="preserve">Результаты овладения выявляются в ходе выполнения </w:t>
            </w:r>
            <w:proofErr w:type="gramStart"/>
            <w:r w:rsidRPr="00F567A1">
              <w:rPr>
                <w:rFonts w:ascii="Times New Roman" w:hAnsi="Times New Roman" w:cs="Times New Roman"/>
                <w:sz w:val="28"/>
                <w:szCs w:val="28"/>
              </w:rPr>
              <w:t>обуча</w:t>
            </w:r>
            <w:r w:rsidRPr="00F567A1">
              <w:rPr>
                <w:rFonts w:ascii="Times New Roman" w:hAnsi="Times New Roman" w:cs="Times New Roman"/>
                <w:sz w:val="28"/>
                <w:szCs w:val="28"/>
              </w:rPr>
              <w:t>ю</w:t>
            </w:r>
            <w:r w:rsidRPr="00F567A1">
              <w:rPr>
                <w:rFonts w:ascii="Times New Roman" w:hAnsi="Times New Roman" w:cs="Times New Roman"/>
                <w:sz w:val="28"/>
                <w:szCs w:val="28"/>
              </w:rPr>
              <w:t>щимися</w:t>
            </w:r>
            <w:proofErr w:type="gramEnd"/>
            <w:r w:rsidRPr="00F567A1">
              <w:rPr>
                <w:rFonts w:ascii="Times New Roman" w:hAnsi="Times New Roman" w:cs="Times New Roman"/>
                <w:sz w:val="28"/>
                <w:szCs w:val="28"/>
              </w:rPr>
              <w:t xml:space="preserve"> разных видов заданий, требующих верного решения:</w:t>
            </w:r>
          </w:p>
          <w:p w:rsidR="008A662F" w:rsidRPr="00F567A1" w:rsidRDefault="008A662F" w:rsidP="00FA53D6">
            <w:pPr>
              <w:jc w:val="both"/>
              <w:rPr>
                <w:rFonts w:ascii="Times New Roman" w:hAnsi="Times New Roman" w:cs="Times New Roman"/>
                <w:sz w:val="28"/>
                <w:szCs w:val="28"/>
              </w:rPr>
            </w:pPr>
            <w:r w:rsidRPr="00F567A1">
              <w:rPr>
                <w:rFonts w:ascii="Times New Roman" w:hAnsi="Times New Roman" w:cs="Times New Roman"/>
                <w:sz w:val="28"/>
                <w:szCs w:val="28"/>
              </w:rPr>
              <w:t>- по способу предъявления (устные, письменные, практические);</w:t>
            </w:r>
          </w:p>
          <w:p w:rsidR="008A662F" w:rsidRPr="00F567A1" w:rsidRDefault="008A662F" w:rsidP="00FA53D6">
            <w:pPr>
              <w:jc w:val="both"/>
              <w:rPr>
                <w:rFonts w:ascii="Times New Roman" w:hAnsi="Times New Roman" w:cs="Times New Roman"/>
                <w:sz w:val="28"/>
                <w:szCs w:val="28"/>
              </w:rPr>
            </w:pPr>
            <w:r w:rsidRPr="00F567A1">
              <w:rPr>
                <w:rFonts w:ascii="Times New Roman" w:hAnsi="Times New Roman" w:cs="Times New Roman"/>
                <w:sz w:val="28"/>
                <w:szCs w:val="28"/>
              </w:rPr>
              <w:t>- по характеру выполнения (репродуктивные, продуктивные, творч</w:t>
            </w:r>
            <w:r w:rsidRPr="00F567A1">
              <w:rPr>
                <w:rFonts w:ascii="Times New Roman" w:hAnsi="Times New Roman" w:cs="Times New Roman"/>
                <w:sz w:val="28"/>
                <w:szCs w:val="28"/>
              </w:rPr>
              <w:t>е</w:t>
            </w:r>
            <w:r w:rsidRPr="00F567A1">
              <w:rPr>
                <w:rFonts w:ascii="Times New Roman" w:hAnsi="Times New Roman" w:cs="Times New Roman"/>
                <w:sz w:val="28"/>
                <w:szCs w:val="28"/>
              </w:rPr>
              <w:t>ские);</w:t>
            </w:r>
          </w:p>
          <w:p w:rsidR="008A662F" w:rsidRPr="00F567A1" w:rsidRDefault="008A662F" w:rsidP="00FA53D6">
            <w:pPr>
              <w:jc w:val="both"/>
              <w:rPr>
                <w:rFonts w:ascii="Times New Roman" w:hAnsi="Times New Roman" w:cs="Times New Roman"/>
                <w:sz w:val="28"/>
                <w:szCs w:val="28"/>
              </w:rPr>
            </w:pPr>
            <w:r w:rsidRPr="00F567A1">
              <w:rPr>
                <w:rFonts w:ascii="Times New Roman" w:hAnsi="Times New Roman" w:cs="Times New Roman"/>
                <w:sz w:val="28"/>
                <w:szCs w:val="28"/>
              </w:rPr>
              <w:t>- по форме контроля (тест, контрольная работа, устный счет, творч</w:t>
            </w:r>
            <w:r w:rsidRPr="00F567A1">
              <w:rPr>
                <w:rFonts w:ascii="Times New Roman" w:hAnsi="Times New Roman" w:cs="Times New Roman"/>
                <w:sz w:val="28"/>
                <w:szCs w:val="28"/>
              </w:rPr>
              <w:t>е</w:t>
            </w:r>
            <w:r w:rsidRPr="00F567A1">
              <w:rPr>
                <w:rFonts w:ascii="Times New Roman" w:hAnsi="Times New Roman" w:cs="Times New Roman"/>
                <w:sz w:val="28"/>
                <w:szCs w:val="28"/>
              </w:rPr>
              <w:t>ская работа).</w:t>
            </w:r>
          </w:p>
          <w:p w:rsidR="008A662F" w:rsidRPr="00F567A1"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Чем больше верно выполненных заданий к общему объему, тем выше показатель надежности полученных результатов, что дает осн</w:t>
            </w:r>
            <w:r w:rsidRPr="00F567A1">
              <w:rPr>
                <w:rFonts w:ascii="Times New Roman" w:hAnsi="Times New Roman" w:cs="Times New Roman"/>
                <w:sz w:val="28"/>
                <w:szCs w:val="28"/>
              </w:rPr>
              <w:t>о</w:t>
            </w:r>
            <w:r w:rsidRPr="00F567A1">
              <w:rPr>
                <w:rFonts w:ascii="Times New Roman" w:hAnsi="Times New Roman" w:cs="Times New Roman"/>
                <w:sz w:val="28"/>
                <w:szCs w:val="28"/>
              </w:rPr>
              <w:t>вание оценивать их как «удовлетворительные», «хорошие», «очень хорошие» (отличные).</w:t>
            </w:r>
          </w:p>
          <w:p w:rsidR="008A662F" w:rsidRPr="00F567A1"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В текущей оценочной деятельности целесообразно соотносить результаты, продемонстрированные учеником, с оценками типа:</w:t>
            </w:r>
          </w:p>
          <w:p w:rsidR="008A662F" w:rsidRPr="00F567A1" w:rsidRDefault="00834795" w:rsidP="00FA53D6">
            <w:pPr>
              <w:jc w:val="both"/>
              <w:rPr>
                <w:rFonts w:ascii="Times New Roman" w:hAnsi="Times New Roman" w:cs="Times New Roman"/>
                <w:sz w:val="28"/>
                <w:szCs w:val="28"/>
              </w:rPr>
            </w:pPr>
            <w:r>
              <w:rPr>
                <w:rFonts w:ascii="Times New Roman" w:hAnsi="Times New Roman" w:cs="Times New Roman"/>
                <w:sz w:val="28"/>
                <w:szCs w:val="28"/>
              </w:rPr>
              <w:t xml:space="preserve">- </w:t>
            </w:r>
            <w:r w:rsidR="008A662F" w:rsidRPr="00F567A1">
              <w:rPr>
                <w:rFonts w:ascii="Times New Roman" w:hAnsi="Times New Roman" w:cs="Times New Roman"/>
                <w:sz w:val="28"/>
                <w:szCs w:val="28"/>
              </w:rPr>
              <w:t>«удовлетворительно» (зачёт), если обучающиеся верно выполняют от 35% до 50% заданий;</w:t>
            </w:r>
          </w:p>
          <w:p w:rsidR="008A662F" w:rsidRPr="00F567A1" w:rsidRDefault="00834795" w:rsidP="00FA53D6">
            <w:pPr>
              <w:jc w:val="both"/>
              <w:rPr>
                <w:rFonts w:ascii="Times New Roman" w:hAnsi="Times New Roman" w:cs="Times New Roman"/>
                <w:sz w:val="28"/>
                <w:szCs w:val="28"/>
              </w:rPr>
            </w:pPr>
            <w:r>
              <w:rPr>
                <w:rFonts w:ascii="Times New Roman" w:hAnsi="Times New Roman" w:cs="Times New Roman"/>
                <w:sz w:val="28"/>
                <w:szCs w:val="28"/>
              </w:rPr>
              <w:t xml:space="preserve">- </w:t>
            </w:r>
            <w:r w:rsidR="008A662F" w:rsidRPr="00F567A1">
              <w:rPr>
                <w:rFonts w:ascii="Times New Roman" w:hAnsi="Times New Roman" w:cs="Times New Roman"/>
                <w:sz w:val="28"/>
                <w:szCs w:val="28"/>
              </w:rPr>
              <w:t>«хорошо» ― от 51% до 65% заданий.</w:t>
            </w:r>
          </w:p>
          <w:p w:rsidR="008A662F" w:rsidRPr="00F567A1" w:rsidRDefault="00834795" w:rsidP="00FA53D6">
            <w:pPr>
              <w:jc w:val="both"/>
              <w:rPr>
                <w:rFonts w:ascii="Times New Roman" w:hAnsi="Times New Roman" w:cs="Times New Roman"/>
                <w:sz w:val="28"/>
                <w:szCs w:val="28"/>
              </w:rPr>
            </w:pPr>
            <w:r>
              <w:rPr>
                <w:rFonts w:ascii="Times New Roman" w:hAnsi="Times New Roman" w:cs="Times New Roman"/>
                <w:sz w:val="28"/>
                <w:szCs w:val="28"/>
              </w:rPr>
              <w:t xml:space="preserve">- </w:t>
            </w:r>
            <w:r w:rsidR="008A662F" w:rsidRPr="00F567A1">
              <w:rPr>
                <w:rFonts w:ascii="Times New Roman" w:hAnsi="Times New Roman" w:cs="Times New Roman"/>
                <w:sz w:val="28"/>
                <w:szCs w:val="28"/>
              </w:rPr>
              <w:t>«очень хорошо» (отлично) свыше 65%.</w:t>
            </w:r>
          </w:p>
          <w:p w:rsidR="008A662F" w:rsidRDefault="008A662F" w:rsidP="00965F2D">
            <w:pPr>
              <w:ind w:firstLine="709"/>
              <w:jc w:val="both"/>
              <w:rPr>
                <w:rFonts w:ascii="Times New Roman" w:hAnsi="Times New Roman" w:cs="Times New Roman"/>
                <w:sz w:val="28"/>
                <w:szCs w:val="28"/>
              </w:rPr>
            </w:pPr>
            <w:r w:rsidRPr="00F567A1">
              <w:rPr>
                <w:rFonts w:ascii="Times New Roman" w:hAnsi="Times New Roman" w:cs="Times New Roman"/>
                <w:sz w:val="28"/>
                <w:szCs w:val="28"/>
              </w:rPr>
              <w:t>Такой подход не исключает возможности использования трад</w:t>
            </w:r>
            <w:r w:rsidRPr="00F567A1">
              <w:rPr>
                <w:rFonts w:ascii="Times New Roman" w:hAnsi="Times New Roman" w:cs="Times New Roman"/>
                <w:sz w:val="28"/>
                <w:szCs w:val="28"/>
              </w:rPr>
              <w:t>и</w:t>
            </w:r>
            <w:r w:rsidR="00834795">
              <w:rPr>
                <w:rFonts w:ascii="Times New Roman" w:hAnsi="Times New Roman" w:cs="Times New Roman"/>
                <w:sz w:val="28"/>
                <w:szCs w:val="28"/>
              </w:rPr>
              <w:lastRenderedPageBreak/>
              <w:t>ционной системы отметок по 5-</w:t>
            </w:r>
            <w:r w:rsidRPr="00F567A1">
              <w:rPr>
                <w:rFonts w:ascii="Times New Roman" w:hAnsi="Times New Roman" w:cs="Times New Roman"/>
                <w:sz w:val="28"/>
                <w:szCs w:val="28"/>
              </w:rPr>
              <w:t>балльной шкале, однако требует уто</w:t>
            </w:r>
            <w:r w:rsidRPr="00F567A1">
              <w:rPr>
                <w:rFonts w:ascii="Times New Roman" w:hAnsi="Times New Roman" w:cs="Times New Roman"/>
                <w:sz w:val="28"/>
                <w:szCs w:val="28"/>
              </w:rPr>
              <w:t>ч</w:t>
            </w:r>
            <w:r w:rsidRPr="00F567A1">
              <w:rPr>
                <w:rFonts w:ascii="Times New Roman" w:hAnsi="Times New Roman" w:cs="Times New Roman"/>
                <w:sz w:val="28"/>
                <w:szCs w:val="28"/>
              </w:rPr>
              <w:t>нения и переосмысления их наполнения. В любом случае, при оценке итоговых предметных результатов следует из всего спектра оценок выбирать такие, которые стимулировали бы учебную и практическую деятельность обучающегося, оказывали бы положительное влияние на формирование жизненных компетенций.</w:t>
            </w:r>
          </w:p>
          <w:p w:rsidR="008A662F" w:rsidRDefault="008A662F" w:rsidP="00965F2D">
            <w:pPr>
              <w:ind w:firstLine="709"/>
              <w:jc w:val="both"/>
              <w:rPr>
                <w:rFonts w:ascii="Times New Roman" w:hAnsi="Times New Roman" w:cs="Times New Roman"/>
                <w:sz w:val="28"/>
                <w:szCs w:val="28"/>
              </w:rPr>
            </w:pPr>
            <w:r w:rsidRPr="009D7FCA">
              <w:rPr>
                <w:rFonts w:ascii="Times New Roman" w:hAnsi="Times New Roman" w:cs="Times New Roman"/>
                <w:sz w:val="28"/>
                <w:szCs w:val="28"/>
              </w:rPr>
              <w:t>Источник: chip.chernykh.net</w:t>
            </w:r>
          </w:p>
          <w:p w:rsidR="008A662F" w:rsidRDefault="008A662F" w:rsidP="00FA53D6">
            <w:pPr>
              <w:jc w:val="both"/>
              <w:rPr>
                <w:rFonts w:ascii="Times New Roman" w:hAnsi="Times New Roman" w:cs="Times New Roman"/>
                <w:sz w:val="28"/>
                <w:szCs w:val="28"/>
              </w:rPr>
            </w:pPr>
            <w:r w:rsidRPr="009D7FCA">
              <w:rPr>
                <w:rFonts w:ascii="Times New Roman" w:hAnsi="Times New Roman" w:cs="Times New Roman"/>
                <w:sz w:val="28"/>
                <w:szCs w:val="28"/>
              </w:rPr>
              <w:tab/>
            </w:r>
            <w:proofErr w:type="spellStart"/>
            <w:r w:rsidRPr="009D7FCA">
              <w:rPr>
                <w:rFonts w:ascii="Times New Roman" w:hAnsi="Times New Roman" w:cs="Times New Roman"/>
                <w:sz w:val="28"/>
                <w:szCs w:val="28"/>
              </w:rPr>
              <w:t>Гомозова</w:t>
            </w:r>
            <w:proofErr w:type="spellEnd"/>
            <w:r w:rsidRPr="009D7FCA">
              <w:rPr>
                <w:rFonts w:ascii="Times New Roman" w:hAnsi="Times New Roman" w:cs="Times New Roman"/>
                <w:sz w:val="28"/>
                <w:szCs w:val="28"/>
              </w:rPr>
              <w:t xml:space="preserve"> И.В., Фролова С.Н., Алексеева Т.Н. Система оценки достижений планируемых результатов ОП НОО в соответствии с о</w:t>
            </w:r>
            <w:r w:rsidRPr="009D7FCA">
              <w:rPr>
                <w:rFonts w:ascii="Times New Roman" w:hAnsi="Times New Roman" w:cs="Times New Roman"/>
                <w:sz w:val="28"/>
                <w:szCs w:val="28"/>
              </w:rPr>
              <w:t>б</w:t>
            </w:r>
            <w:r w:rsidRPr="009D7FCA">
              <w:rPr>
                <w:rFonts w:ascii="Times New Roman" w:hAnsi="Times New Roman" w:cs="Times New Roman"/>
                <w:sz w:val="28"/>
                <w:szCs w:val="28"/>
              </w:rPr>
              <w:t>разовательной программой// Методист. 2013. №9. С.60-68.</w:t>
            </w:r>
          </w:p>
          <w:p w:rsidR="008A662F" w:rsidRPr="00CE74FD" w:rsidRDefault="008A662F" w:rsidP="00FA53D6">
            <w:pPr>
              <w:jc w:val="both"/>
              <w:rPr>
                <w:rFonts w:ascii="Times New Roman" w:hAnsi="Times New Roman" w:cs="Times New Roman"/>
                <w:sz w:val="28"/>
                <w:szCs w:val="28"/>
              </w:rPr>
            </w:pPr>
            <w:r w:rsidRPr="009D7FCA">
              <w:rPr>
                <w:rFonts w:ascii="Times New Roman" w:hAnsi="Times New Roman" w:cs="Times New Roman"/>
                <w:sz w:val="28"/>
                <w:szCs w:val="28"/>
              </w:rPr>
              <w:tab/>
              <w:t>Оценка без отметки. Под редакцией Г.А.</w:t>
            </w:r>
            <w:r w:rsidR="00965F2D">
              <w:rPr>
                <w:rFonts w:ascii="Times New Roman" w:hAnsi="Times New Roman" w:cs="Times New Roman"/>
                <w:sz w:val="28"/>
                <w:szCs w:val="28"/>
              </w:rPr>
              <w:t xml:space="preserve"> </w:t>
            </w:r>
            <w:proofErr w:type="spellStart"/>
            <w:r w:rsidRPr="009D7FCA">
              <w:rPr>
                <w:rFonts w:ascii="Times New Roman" w:hAnsi="Times New Roman" w:cs="Times New Roman"/>
                <w:sz w:val="28"/>
                <w:szCs w:val="28"/>
              </w:rPr>
              <w:t>Цукерман</w:t>
            </w:r>
            <w:proofErr w:type="spellEnd"/>
            <w:r w:rsidRPr="009D7FCA">
              <w:rPr>
                <w:rFonts w:ascii="Times New Roman" w:hAnsi="Times New Roman" w:cs="Times New Roman"/>
                <w:sz w:val="28"/>
                <w:szCs w:val="28"/>
              </w:rPr>
              <w:t>, 1999</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Pr="008139BA" w:rsidRDefault="008A662F" w:rsidP="00FA53D6">
            <w:pPr>
              <w:ind w:right="-1"/>
              <w:contextualSpacing/>
              <w:jc w:val="right"/>
              <w:rPr>
                <w:rFonts w:ascii="Times New Roman" w:hAnsi="Times New Roman" w:cs="Times New Roman"/>
                <w:i/>
                <w:sz w:val="28"/>
                <w:szCs w:val="28"/>
                <w:shd w:val="clear" w:color="auto" w:fill="FFFFFF"/>
              </w:rPr>
            </w:pPr>
            <w:r w:rsidRPr="008139BA">
              <w:rPr>
                <w:rFonts w:ascii="Times New Roman" w:hAnsi="Times New Roman" w:cs="Times New Roman"/>
                <w:i/>
                <w:sz w:val="28"/>
                <w:szCs w:val="28"/>
                <w:shd w:val="clear" w:color="auto" w:fill="FFFFFF"/>
              </w:rPr>
              <w:t xml:space="preserve">Учитель географии МБОУ СОШ №8 </w:t>
            </w:r>
          </w:p>
          <w:p w:rsidR="008A662F" w:rsidRPr="00F2179B" w:rsidRDefault="008A662F" w:rsidP="00FA53D6">
            <w:pPr>
              <w:ind w:right="-1"/>
              <w:contextualSpacing/>
              <w:jc w:val="right"/>
              <w:rPr>
                <w:rFonts w:ascii="Times New Roman" w:hAnsi="Times New Roman" w:cs="Times New Roman"/>
                <w:i/>
                <w:sz w:val="28"/>
                <w:szCs w:val="28"/>
              </w:rPr>
            </w:pPr>
            <w:proofErr w:type="spellStart"/>
            <w:r w:rsidRPr="008139BA">
              <w:rPr>
                <w:rFonts w:ascii="Times New Roman" w:hAnsi="Times New Roman" w:cs="Times New Roman"/>
                <w:i/>
                <w:sz w:val="28"/>
                <w:szCs w:val="28"/>
                <w:shd w:val="clear" w:color="auto" w:fill="FFFFFF"/>
              </w:rPr>
              <w:t>Черухина</w:t>
            </w:r>
            <w:proofErr w:type="spellEnd"/>
            <w:r w:rsidRPr="008139BA">
              <w:rPr>
                <w:rFonts w:ascii="Times New Roman" w:hAnsi="Times New Roman" w:cs="Times New Roman"/>
                <w:i/>
                <w:sz w:val="28"/>
                <w:szCs w:val="28"/>
                <w:shd w:val="clear" w:color="auto" w:fill="FFFFFF"/>
              </w:rPr>
              <w:t xml:space="preserve"> Ирина Александровна</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RPr="00F2179B" w:rsidTr="00FA53D6">
        <w:tc>
          <w:tcPr>
            <w:tcW w:w="8720" w:type="dxa"/>
          </w:tcPr>
          <w:p w:rsidR="00965F2D" w:rsidRPr="00186CD0" w:rsidRDefault="00965F2D" w:rsidP="00FA53D6">
            <w:pPr>
              <w:pStyle w:val="a7"/>
              <w:jc w:val="center"/>
              <w:rPr>
                <w:rFonts w:ascii="Times New Roman" w:hAnsi="Times New Roman" w:cs="Times New Roman"/>
                <w:b/>
                <w:sz w:val="28"/>
                <w:szCs w:val="28"/>
                <w:shd w:val="clear" w:color="auto" w:fill="FFFFFF"/>
              </w:rPr>
            </w:pPr>
            <w:r w:rsidRPr="00186CD0">
              <w:rPr>
                <w:rFonts w:ascii="Times New Roman" w:hAnsi="Times New Roman" w:cs="Times New Roman"/>
                <w:b/>
                <w:sz w:val="28"/>
                <w:szCs w:val="28"/>
                <w:shd w:val="clear" w:color="auto" w:fill="FFFFFF"/>
              </w:rPr>
              <w:t xml:space="preserve">КАК ЭФФЕКТИВНО ПОДГОТОВИТЬ УЧАЩИХСЯ </w:t>
            </w:r>
          </w:p>
          <w:p w:rsidR="008A662F" w:rsidRPr="00186CD0" w:rsidRDefault="00965F2D" w:rsidP="00FA53D6">
            <w:pPr>
              <w:pStyle w:val="a7"/>
              <w:jc w:val="center"/>
              <w:rPr>
                <w:rFonts w:ascii="Times New Roman" w:hAnsi="Times New Roman" w:cs="Times New Roman"/>
                <w:b/>
                <w:sz w:val="28"/>
                <w:szCs w:val="28"/>
                <w:shd w:val="clear" w:color="auto" w:fill="FFFFFF"/>
              </w:rPr>
            </w:pPr>
            <w:r w:rsidRPr="00186CD0">
              <w:rPr>
                <w:rFonts w:ascii="Times New Roman" w:hAnsi="Times New Roman" w:cs="Times New Roman"/>
                <w:b/>
                <w:sz w:val="28"/>
                <w:szCs w:val="28"/>
                <w:shd w:val="clear" w:color="auto" w:fill="FFFFFF"/>
              </w:rPr>
              <w:t>К СДАЧЕ ОГЭ ПО ГЕОГРАФИИ</w:t>
            </w:r>
          </w:p>
          <w:p w:rsidR="008A662F" w:rsidRPr="00186CD0" w:rsidRDefault="008A662F" w:rsidP="00FA53D6">
            <w:pPr>
              <w:pStyle w:val="a7"/>
              <w:jc w:val="right"/>
              <w:rPr>
                <w:rFonts w:ascii="Times New Roman" w:hAnsi="Times New Roman" w:cs="Times New Roman"/>
                <w:sz w:val="28"/>
                <w:szCs w:val="28"/>
                <w:shd w:val="clear" w:color="auto" w:fill="FFFFFF"/>
              </w:rPr>
            </w:pPr>
          </w:p>
          <w:p w:rsidR="008A662F" w:rsidRPr="00186CD0" w:rsidRDefault="008A662F" w:rsidP="00FA53D6">
            <w:pPr>
              <w:pStyle w:val="a7"/>
              <w:ind w:firstLine="709"/>
              <w:jc w:val="both"/>
              <w:rPr>
                <w:rFonts w:ascii="Times New Roman" w:hAnsi="Times New Roman" w:cs="Times New Roman"/>
                <w:sz w:val="28"/>
                <w:szCs w:val="28"/>
                <w:shd w:val="clear" w:color="auto" w:fill="FFFFFF"/>
              </w:rPr>
            </w:pPr>
            <w:r w:rsidRPr="00186CD0">
              <w:rPr>
                <w:rFonts w:ascii="Times New Roman" w:hAnsi="Times New Roman" w:cs="Times New Roman"/>
                <w:sz w:val="28"/>
                <w:szCs w:val="28"/>
                <w:shd w:val="clear" w:color="auto" w:fill="FFFFFF"/>
              </w:rPr>
              <w:t>Экзаменационная работа по географии в форме ГИА позволяет с достаточной степенью объективности оценить качество общеобраз</w:t>
            </w:r>
            <w:r w:rsidRPr="00186CD0">
              <w:rPr>
                <w:rFonts w:ascii="Times New Roman" w:hAnsi="Times New Roman" w:cs="Times New Roman"/>
                <w:sz w:val="28"/>
                <w:szCs w:val="28"/>
                <w:shd w:val="clear" w:color="auto" w:fill="FFFFFF"/>
              </w:rPr>
              <w:t>о</w:t>
            </w:r>
            <w:r w:rsidRPr="00186CD0">
              <w:rPr>
                <w:rFonts w:ascii="Times New Roman" w:hAnsi="Times New Roman" w:cs="Times New Roman"/>
                <w:sz w:val="28"/>
                <w:szCs w:val="28"/>
                <w:shd w:val="clear" w:color="auto" w:fill="FFFFFF"/>
              </w:rPr>
              <w:t>вательной подготовки по предмету. Содержание экзаменационной р</w:t>
            </w:r>
            <w:r w:rsidRPr="00186CD0">
              <w:rPr>
                <w:rFonts w:ascii="Times New Roman" w:hAnsi="Times New Roman" w:cs="Times New Roman"/>
                <w:sz w:val="28"/>
                <w:szCs w:val="28"/>
                <w:shd w:val="clear" w:color="auto" w:fill="FFFFFF"/>
              </w:rPr>
              <w:t>а</w:t>
            </w:r>
            <w:r w:rsidRPr="00186CD0">
              <w:rPr>
                <w:rFonts w:ascii="Times New Roman" w:hAnsi="Times New Roman" w:cs="Times New Roman"/>
                <w:sz w:val="28"/>
                <w:szCs w:val="28"/>
                <w:shd w:val="clear" w:color="auto" w:fill="FFFFFF"/>
              </w:rPr>
              <w:t>боты определяется на основе Федерального компонента государс</w:t>
            </w:r>
            <w:r w:rsidRPr="00186CD0">
              <w:rPr>
                <w:rFonts w:ascii="Times New Roman" w:hAnsi="Times New Roman" w:cs="Times New Roman"/>
                <w:sz w:val="28"/>
                <w:szCs w:val="28"/>
                <w:shd w:val="clear" w:color="auto" w:fill="FFFFFF"/>
              </w:rPr>
              <w:t>т</w:t>
            </w:r>
            <w:r w:rsidRPr="00186CD0">
              <w:rPr>
                <w:rFonts w:ascii="Times New Roman" w:hAnsi="Times New Roman" w:cs="Times New Roman"/>
                <w:sz w:val="28"/>
                <w:szCs w:val="28"/>
                <w:shd w:val="clear" w:color="auto" w:fill="FFFFFF"/>
              </w:rPr>
              <w:t>венного стандарта основного общего образования в соответствии с требованиями к уровню подготовки учащихся.</w:t>
            </w:r>
          </w:p>
          <w:p w:rsidR="008A662F" w:rsidRPr="00186CD0" w:rsidRDefault="008A662F" w:rsidP="00FA53D6">
            <w:pPr>
              <w:pStyle w:val="a7"/>
              <w:ind w:firstLine="709"/>
              <w:jc w:val="both"/>
              <w:rPr>
                <w:rFonts w:ascii="Times New Roman" w:hAnsi="Times New Roman" w:cs="Times New Roman"/>
                <w:sz w:val="28"/>
                <w:szCs w:val="28"/>
                <w:shd w:val="clear" w:color="auto" w:fill="FFFFFF"/>
              </w:rPr>
            </w:pPr>
            <w:r w:rsidRPr="00186CD0">
              <w:rPr>
                <w:rFonts w:ascii="Times New Roman" w:hAnsi="Times New Roman" w:cs="Times New Roman"/>
                <w:sz w:val="28"/>
                <w:szCs w:val="28"/>
                <w:shd w:val="clear" w:color="auto" w:fill="FFFFFF"/>
              </w:rPr>
              <w:t>Она проверяет умения анализировать и обобщать географич</w:t>
            </w:r>
            <w:r w:rsidRPr="00186CD0">
              <w:rPr>
                <w:rFonts w:ascii="Times New Roman" w:hAnsi="Times New Roman" w:cs="Times New Roman"/>
                <w:sz w:val="28"/>
                <w:szCs w:val="28"/>
                <w:shd w:val="clear" w:color="auto" w:fill="FFFFFF"/>
              </w:rPr>
              <w:t>е</w:t>
            </w:r>
            <w:r w:rsidRPr="00186CD0">
              <w:rPr>
                <w:rFonts w:ascii="Times New Roman" w:hAnsi="Times New Roman" w:cs="Times New Roman"/>
                <w:sz w:val="28"/>
                <w:szCs w:val="28"/>
                <w:shd w:val="clear" w:color="auto" w:fill="FFFFFF"/>
              </w:rPr>
              <w:t>скую информацию, соотносить знания и умения из различных курсов школьной географии с жизненным опытом, применять полученные в школе географические знания и умения в практической деятельности.</w:t>
            </w:r>
          </w:p>
          <w:p w:rsidR="008A662F" w:rsidRPr="00186CD0" w:rsidRDefault="008A662F" w:rsidP="00FA53D6">
            <w:pPr>
              <w:pStyle w:val="a7"/>
              <w:ind w:firstLine="709"/>
              <w:jc w:val="both"/>
              <w:rPr>
                <w:rFonts w:ascii="Times New Roman" w:hAnsi="Times New Roman" w:cs="Times New Roman"/>
                <w:sz w:val="28"/>
                <w:szCs w:val="28"/>
              </w:rPr>
            </w:pPr>
            <w:r w:rsidRPr="00186CD0">
              <w:rPr>
                <w:rFonts w:ascii="Times New Roman" w:hAnsi="Times New Roman" w:cs="Times New Roman"/>
                <w:sz w:val="28"/>
                <w:szCs w:val="28"/>
              </w:rPr>
              <w:t>Я свою работу по подготовке к ОГЭ начинаю с того</w:t>
            </w:r>
            <w:r w:rsidR="00965F2D" w:rsidRPr="00186CD0">
              <w:rPr>
                <w:rFonts w:ascii="Times New Roman" w:hAnsi="Times New Roman" w:cs="Times New Roman"/>
                <w:sz w:val="28"/>
                <w:szCs w:val="28"/>
              </w:rPr>
              <w:t>,</w:t>
            </w:r>
            <w:r w:rsidRPr="00186CD0">
              <w:rPr>
                <w:rFonts w:ascii="Times New Roman" w:hAnsi="Times New Roman" w:cs="Times New Roman"/>
                <w:sz w:val="28"/>
                <w:szCs w:val="28"/>
              </w:rPr>
              <w:t xml:space="preserve"> что зн</w:t>
            </w:r>
            <w:r w:rsidRPr="00186CD0">
              <w:rPr>
                <w:rFonts w:ascii="Times New Roman" w:hAnsi="Times New Roman" w:cs="Times New Roman"/>
                <w:sz w:val="28"/>
                <w:szCs w:val="28"/>
              </w:rPr>
              <w:t>а</w:t>
            </w:r>
            <w:r w:rsidRPr="00186CD0">
              <w:rPr>
                <w:rFonts w:ascii="Times New Roman" w:hAnsi="Times New Roman" w:cs="Times New Roman"/>
                <w:sz w:val="28"/>
                <w:szCs w:val="28"/>
              </w:rPr>
              <w:t>комлю учеников со спецификацией и кодификатором КИМ. Затем ученики выполняют входную работу (как правило</w:t>
            </w:r>
            <w:r w:rsidR="00965F2D" w:rsidRPr="00186CD0">
              <w:rPr>
                <w:rFonts w:ascii="Times New Roman" w:hAnsi="Times New Roman" w:cs="Times New Roman"/>
                <w:sz w:val="28"/>
                <w:szCs w:val="28"/>
              </w:rPr>
              <w:t>,</w:t>
            </w:r>
            <w:r w:rsidRPr="00186CD0">
              <w:rPr>
                <w:rFonts w:ascii="Times New Roman" w:hAnsi="Times New Roman" w:cs="Times New Roman"/>
                <w:sz w:val="28"/>
                <w:szCs w:val="28"/>
              </w:rPr>
              <w:t xml:space="preserve"> это пробная версия ОГЭ).</w:t>
            </w:r>
          </w:p>
          <w:p w:rsidR="008A662F" w:rsidRPr="009D4474" w:rsidRDefault="008A662F" w:rsidP="00FA53D6">
            <w:pPr>
              <w:pStyle w:val="a7"/>
              <w:ind w:firstLine="709"/>
              <w:jc w:val="both"/>
              <w:rPr>
                <w:rFonts w:ascii="Times New Roman" w:hAnsi="Times New Roman" w:cs="Times New Roman"/>
                <w:sz w:val="28"/>
                <w:szCs w:val="28"/>
              </w:rPr>
            </w:pPr>
            <w:r w:rsidRPr="00186CD0">
              <w:rPr>
                <w:rFonts w:ascii="Times New Roman" w:hAnsi="Times New Roman" w:cs="Times New Roman"/>
                <w:sz w:val="28"/>
                <w:szCs w:val="28"/>
              </w:rPr>
              <w:t xml:space="preserve">Эта работа даёт возможность определить </w:t>
            </w:r>
            <w:r w:rsidR="00186CD0">
              <w:rPr>
                <w:rFonts w:ascii="Times New Roman" w:hAnsi="Times New Roman" w:cs="Times New Roman"/>
                <w:sz w:val="28"/>
                <w:szCs w:val="28"/>
              </w:rPr>
              <w:t>каков уровень знаний ученика,</w:t>
            </w:r>
            <w:r w:rsidRPr="00186CD0">
              <w:rPr>
                <w:rFonts w:ascii="Times New Roman" w:hAnsi="Times New Roman" w:cs="Times New Roman"/>
                <w:sz w:val="28"/>
                <w:szCs w:val="28"/>
              </w:rPr>
              <w:t xml:space="preserve"> </w:t>
            </w:r>
            <w:r w:rsidR="00186CD0">
              <w:rPr>
                <w:rFonts w:ascii="Times New Roman" w:hAnsi="Times New Roman" w:cs="Times New Roman"/>
                <w:sz w:val="28"/>
                <w:szCs w:val="28"/>
              </w:rPr>
              <w:t>по</w:t>
            </w:r>
            <w:r w:rsidRPr="00186CD0">
              <w:rPr>
                <w:rFonts w:ascii="Times New Roman" w:hAnsi="Times New Roman" w:cs="Times New Roman"/>
                <w:sz w:val="28"/>
                <w:szCs w:val="28"/>
              </w:rPr>
              <w:t xml:space="preserve">нять, что умеет учащийся, </w:t>
            </w:r>
            <w:r w:rsidRPr="009D4474">
              <w:rPr>
                <w:rFonts w:ascii="Times New Roman" w:hAnsi="Times New Roman" w:cs="Times New Roman"/>
                <w:sz w:val="28"/>
                <w:szCs w:val="28"/>
              </w:rPr>
              <w:t>какие пробелы в знаниях есть, на какие задания обратить особенное внимание.</w:t>
            </w:r>
          </w:p>
          <w:p w:rsidR="008A662F" w:rsidRPr="009D4474" w:rsidRDefault="008A662F" w:rsidP="00FA53D6">
            <w:pPr>
              <w:pStyle w:val="a7"/>
              <w:ind w:firstLine="709"/>
              <w:jc w:val="both"/>
              <w:rPr>
                <w:rFonts w:ascii="Times New Roman" w:hAnsi="Times New Roman" w:cs="Times New Roman"/>
                <w:sz w:val="28"/>
                <w:szCs w:val="28"/>
                <w:shd w:val="clear" w:color="auto" w:fill="FFFFFF"/>
              </w:rPr>
            </w:pPr>
            <w:proofErr w:type="gramStart"/>
            <w:r w:rsidRPr="009D4474">
              <w:rPr>
                <w:rFonts w:ascii="Times New Roman" w:hAnsi="Times New Roman" w:cs="Times New Roman"/>
                <w:sz w:val="28"/>
                <w:szCs w:val="28"/>
              </w:rPr>
              <w:t>Ва</w:t>
            </w:r>
            <w:r w:rsidR="00186CD0">
              <w:rPr>
                <w:rFonts w:ascii="Times New Roman" w:hAnsi="Times New Roman" w:cs="Times New Roman"/>
                <w:sz w:val="28"/>
                <w:szCs w:val="28"/>
              </w:rPr>
              <w:t>жное значение</w:t>
            </w:r>
            <w:proofErr w:type="gramEnd"/>
            <w:r w:rsidR="00186CD0">
              <w:rPr>
                <w:rFonts w:ascii="Times New Roman" w:hAnsi="Times New Roman" w:cs="Times New Roman"/>
                <w:sz w:val="28"/>
                <w:szCs w:val="28"/>
              </w:rPr>
              <w:t xml:space="preserve"> имеет диагностика</w:t>
            </w:r>
            <w:r w:rsidRPr="009D4474">
              <w:rPr>
                <w:rFonts w:ascii="Times New Roman" w:hAnsi="Times New Roman" w:cs="Times New Roman"/>
                <w:sz w:val="28"/>
                <w:szCs w:val="28"/>
              </w:rPr>
              <w:t>. Первая и последующие работы позволяют проследить динамику усвоения знаний, умений и навыков учащихся. Я провожу диагностику и затем выстраиваю гр</w:t>
            </w:r>
            <w:r w:rsidRPr="009D4474">
              <w:rPr>
                <w:rFonts w:ascii="Times New Roman" w:hAnsi="Times New Roman" w:cs="Times New Roman"/>
                <w:sz w:val="28"/>
                <w:szCs w:val="28"/>
              </w:rPr>
              <w:t>а</w:t>
            </w:r>
            <w:r w:rsidRPr="009D4474">
              <w:rPr>
                <w:rFonts w:ascii="Times New Roman" w:hAnsi="Times New Roman" w:cs="Times New Roman"/>
                <w:sz w:val="28"/>
                <w:szCs w:val="28"/>
              </w:rPr>
              <w:t>фик, который наглядно показывает, какое количество баллов было н</w:t>
            </w:r>
            <w:r w:rsidRPr="009D4474">
              <w:rPr>
                <w:rFonts w:ascii="Times New Roman" w:hAnsi="Times New Roman" w:cs="Times New Roman"/>
                <w:sz w:val="28"/>
                <w:szCs w:val="28"/>
              </w:rPr>
              <w:t>а</w:t>
            </w:r>
            <w:r w:rsidRPr="009D4474">
              <w:rPr>
                <w:rFonts w:ascii="Times New Roman" w:hAnsi="Times New Roman" w:cs="Times New Roman"/>
                <w:sz w:val="28"/>
                <w:szCs w:val="28"/>
              </w:rPr>
              <w:t>брано учеником за 1, 2 и последующие работы.</w:t>
            </w:r>
            <w:r>
              <w:rPr>
                <w:rFonts w:ascii="Times New Roman" w:hAnsi="Times New Roman" w:cs="Times New Roman"/>
                <w:sz w:val="28"/>
                <w:szCs w:val="28"/>
              </w:rPr>
              <w:t xml:space="preserve"> </w:t>
            </w:r>
            <w:r w:rsidRPr="009D4474">
              <w:rPr>
                <w:rFonts w:ascii="Times New Roman" w:hAnsi="Times New Roman" w:cs="Times New Roman"/>
                <w:sz w:val="28"/>
                <w:szCs w:val="28"/>
                <w:shd w:val="clear" w:color="auto" w:fill="FFFFFF"/>
              </w:rPr>
              <w:t>Данный график даёт возможность увидеть не только</w:t>
            </w:r>
            <w:r w:rsidR="00965F2D">
              <w:rPr>
                <w:rFonts w:ascii="Times New Roman" w:hAnsi="Times New Roman" w:cs="Times New Roman"/>
                <w:sz w:val="28"/>
                <w:szCs w:val="28"/>
                <w:shd w:val="clear" w:color="auto" w:fill="FFFFFF"/>
              </w:rPr>
              <w:t>,</w:t>
            </w:r>
            <w:r w:rsidRPr="009D4474">
              <w:rPr>
                <w:rFonts w:ascii="Times New Roman" w:hAnsi="Times New Roman" w:cs="Times New Roman"/>
                <w:sz w:val="28"/>
                <w:szCs w:val="28"/>
                <w:shd w:val="clear" w:color="auto" w:fill="FFFFFF"/>
              </w:rPr>
              <w:t xml:space="preserve"> сколько баллов заработал ученик той или иной работой</w:t>
            </w:r>
            <w:r>
              <w:rPr>
                <w:rFonts w:ascii="Times New Roman" w:hAnsi="Times New Roman" w:cs="Times New Roman"/>
                <w:sz w:val="28"/>
                <w:szCs w:val="28"/>
                <w:shd w:val="clear" w:color="auto" w:fill="FFFFFF"/>
              </w:rPr>
              <w:t xml:space="preserve">, </w:t>
            </w:r>
            <w:r w:rsidRPr="009D4474">
              <w:rPr>
                <w:rFonts w:ascii="Times New Roman" w:hAnsi="Times New Roman" w:cs="Times New Roman"/>
                <w:sz w:val="28"/>
                <w:szCs w:val="28"/>
                <w:shd w:val="clear" w:color="auto" w:fill="FFFFFF"/>
              </w:rPr>
              <w:t>но и какие задания у него не получаются. Что даёт возможность ещё раз проработать проблемные вопросы. С помощью графика мы показываем учащимся и их родителям объективную ка</w:t>
            </w:r>
            <w:r w:rsidRPr="009D4474">
              <w:rPr>
                <w:rFonts w:ascii="Times New Roman" w:hAnsi="Times New Roman" w:cs="Times New Roman"/>
                <w:sz w:val="28"/>
                <w:szCs w:val="28"/>
                <w:shd w:val="clear" w:color="auto" w:fill="FFFFFF"/>
              </w:rPr>
              <w:t>р</w:t>
            </w:r>
            <w:r w:rsidRPr="009D4474">
              <w:rPr>
                <w:rFonts w:ascii="Times New Roman" w:hAnsi="Times New Roman" w:cs="Times New Roman"/>
                <w:sz w:val="28"/>
                <w:szCs w:val="28"/>
                <w:shd w:val="clear" w:color="auto" w:fill="FFFFFF"/>
              </w:rPr>
              <w:t xml:space="preserve">тину подготовки к ОГЭ. Что даёт </w:t>
            </w:r>
            <w:r>
              <w:rPr>
                <w:rFonts w:ascii="Times New Roman" w:hAnsi="Times New Roman" w:cs="Times New Roman"/>
                <w:sz w:val="28"/>
                <w:szCs w:val="28"/>
                <w:shd w:val="clear" w:color="auto" w:fill="FFFFFF"/>
              </w:rPr>
              <w:t>д</w:t>
            </w:r>
            <w:r w:rsidRPr="009D4474">
              <w:rPr>
                <w:rFonts w:ascii="Times New Roman" w:hAnsi="Times New Roman" w:cs="Times New Roman"/>
                <w:sz w:val="28"/>
                <w:szCs w:val="28"/>
                <w:shd w:val="clear" w:color="auto" w:fill="FFFFFF"/>
              </w:rPr>
              <w:t>ополнительный стимул к дальне</w:t>
            </w:r>
            <w:r w:rsidRPr="009D4474">
              <w:rPr>
                <w:rFonts w:ascii="Times New Roman" w:hAnsi="Times New Roman" w:cs="Times New Roman"/>
                <w:sz w:val="28"/>
                <w:szCs w:val="28"/>
                <w:shd w:val="clear" w:color="auto" w:fill="FFFFFF"/>
              </w:rPr>
              <w:t>й</w:t>
            </w:r>
            <w:r w:rsidRPr="009D4474">
              <w:rPr>
                <w:rFonts w:ascii="Times New Roman" w:hAnsi="Times New Roman" w:cs="Times New Roman"/>
                <w:sz w:val="28"/>
                <w:szCs w:val="28"/>
                <w:shd w:val="clear" w:color="auto" w:fill="FFFFFF"/>
              </w:rPr>
              <w:lastRenderedPageBreak/>
              <w:t>шей работе по предмету.</w:t>
            </w:r>
          </w:p>
          <w:p w:rsidR="008A662F" w:rsidRPr="009D4474" w:rsidRDefault="008A662F" w:rsidP="00FA53D6">
            <w:pPr>
              <w:pStyle w:val="a7"/>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9D4474">
              <w:rPr>
                <w:rFonts w:ascii="Times New Roman" w:hAnsi="Times New Roman" w:cs="Times New Roman"/>
                <w:sz w:val="28"/>
                <w:szCs w:val="28"/>
                <w:shd w:val="clear" w:color="auto" w:fill="FFFFFF"/>
              </w:rPr>
              <w:t xml:space="preserve">Карта – альфа и омега географии», сказал Н. </w:t>
            </w:r>
            <w:proofErr w:type="spellStart"/>
            <w:r w:rsidRPr="009D4474">
              <w:rPr>
                <w:rFonts w:ascii="Times New Roman" w:hAnsi="Times New Roman" w:cs="Times New Roman"/>
                <w:sz w:val="28"/>
                <w:szCs w:val="28"/>
                <w:shd w:val="clear" w:color="auto" w:fill="FFFFFF"/>
              </w:rPr>
              <w:t>Баранский</w:t>
            </w:r>
            <w:proofErr w:type="spellEnd"/>
            <w:r w:rsidRPr="009D4474">
              <w:rPr>
                <w:rFonts w:ascii="Times New Roman" w:hAnsi="Times New Roman" w:cs="Times New Roman"/>
                <w:sz w:val="28"/>
                <w:szCs w:val="28"/>
                <w:shd w:val="clear" w:color="auto" w:fill="FFFFFF"/>
              </w:rPr>
              <w:t>, кла</w:t>
            </w:r>
            <w:r w:rsidRPr="009D4474">
              <w:rPr>
                <w:rFonts w:ascii="Times New Roman" w:hAnsi="Times New Roman" w:cs="Times New Roman"/>
                <w:sz w:val="28"/>
                <w:szCs w:val="28"/>
                <w:shd w:val="clear" w:color="auto" w:fill="FFFFFF"/>
              </w:rPr>
              <w:t>с</w:t>
            </w:r>
            <w:r w:rsidRPr="009D4474">
              <w:rPr>
                <w:rFonts w:ascii="Times New Roman" w:hAnsi="Times New Roman" w:cs="Times New Roman"/>
                <w:sz w:val="28"/>
                <w:szCs w:val="28"/>
                <w:shd w:val="clear" w:color="auto" w:fill="FFFFFF"/>
              </w:rPr>
              <w:t xml:space="preserve">сик отечественной географической науки. Поэтому необходимо чтобы учащиеся знали карту </w:t>
            </w:r>
            <w:r w:rsidR="00186CD0">
              <w:rPr>
                <w:rFonts w:ascii="Times New Roman" w:hAnsi="Times New Roman" w:cs="Times New Roman"/>
                <w:sz w:val="28"/>
                <w:szCs w:val="28"/>
                <w:shd w:val="clear" w:color="auto" w:fill="FFFFFF"/>
              </w:rPr>
              <w:t>очень хорошо,</w:t>
            </w:r>
            <w:r w:rsidRPr="009D4474">
              <w:rPr>
                <w:rFonts w:ascii="Times New Roman" w:hAnsi="Times New Roman" w:cs="Times New Roman"/>
                <w:sz w:val="28"/>
                <w:szCs w:val="28"/>
                <w:shd w:val="clear" w:color="auto" w:fill="FFFFFF"/>
              </w:rPr>
              <w:t xml:space="preserve"> </w:t>
            </w:r>
            <w:r w:rsidR="00186CD0">
              <w:rPr>
                <w:rFonts w:ascii="Times New Roman" w:hAnsi="Times New Roman" w:cs="Times New Roman"/>
                <w:sz w:val="28"/>
                <w:szCs w:val="28"/>
                <w:shd w:val="clear" w:color="auto" w:fill="FFFFFF"/>
              </w:rPr>
              <w:t>т</w:t>
            </w:r>
            <w:r w:rsidRPr="009D4474">
              <w:rPr>
                <w:rFonts w:ascii="Times New Roman" w:hAnsi="Times New Roman" w:cs="Times New Roman"/>
                <w:sz w:val="28"/>
                <w:szCs w:val="28"/>
                <w:shd w:val="clear" w:color="auto" w:fill="FFFFFF"/>
              </w:rPr>
              <w:t>ем более что на ОГЭ по геогр</w:t>
            </w:r>
            <w:r w:rsidRPr="009D4474">
              <w:rPr>
                <w:rFonts w:ascii="Times New Roman" w:hAnsi="Times New Roman" w:cs="Times New Roman"/>
                <w:sz w:val="28"/>
                <w:szCs w:val="28"/>
                <w:shd w:val="clear" w:color="auto" w:fill="FFFFFF"/>
              </w:rPr>
              <w:t>а</w:t>
            </w:r>
            <w:r w:rsidRPr="009D4474">
              <w:rPr>
                <w:rFonts w:ascii="Times New Roman" w:hAnsi="Times New Roman" w:cs="Times New Roman"/>
                <w:sz w:val="28"/>
                <w:szCs w:val="28"/>
                <w:shd w:val="clear" w:color="auto" w:fill="FFFFFF"/>
              </w:rPr>
              <w:t>фии разрешено пользоваться атласами 7, 8, 9 класса. Поэтому при подготовке я даю тренировочные задания</w:t>
            </w:r>
            <w:r>
              <w:rPr>
                <w:rFonts w:ascii="Times New Roman" w:hAnsi="Times New Roman" w:cs="Times New Roman"/>
                <w:sz w:val="28"/>
                <w:szCs w:val="28"/>
                <w:shd w:val="clear" w:color="auto" w:fill="FFFFFF"/>
              </w:rPr>
              <w:t>,</w:t>
            </w:r>
            <w:r w:rsidR="00186CD0">
              <w:rPr>
                <w:rFonts w:ascii="Times New Roman" w:hAnsi="Times New Roman" w:cs="Times New Roman"/>
                <w:sz w:val="28"/>
                <w:szCs w:val="28"/>
                <w:shd w:val="clear" w:color="auto" w:fill="FFFFFF"/>
              </w:rPr>
              <w:t xml:space="preserve"> которые требуют умения</w:t>
            </w:r>
            <w:r w:rsidRPr="009D4474">
              <w:rPr>
                <w:rFonts w:ascii="Times New Roman" w:hAnsi="Times New Roman" w:cs="Times New Roman"/>
                <w:sz w:val="28"/>
                <w:szCs w:val="28"/>
                <w:shd w:val="clear" w:color="auto" w:fill="FFFFFF"/>
              </w:rPr>
              <w:t xml:space="preserve"> пользоваться несколькими картами одновременно «способом налож</w:t>
            </w:r>
            <w:r w:rsidRPr="009D4474">
              <w:rPr>
                <w:rFonts w:ascii="Times New Roman" w:hAnsi="Times New Roman" w:cs="Times New Roman"/>
                <w:sz w:val="28"/>
                <w:szCs w:val="28"/>
                <w:shd w:val="clear" w:color="auto" w:fill="FFFFFF"/>
              </w:rPr>
              <w:t>е</w:t>
            </w:r>
            <w:r w:rsidRPr="009D4474">
              <w:rPr>
                <w:rFonts w:ascii="Times New Roman" w:hAnsi="Times New Roman" w:cs="Times New Roman"/>
                <w:sz w:val="28"/>
                <w:szCs w:val="28"/>
                <w:shd w:val="clear" w:color="auto" w:fill="FFFFFF"/>
              </w:rPr>
              <w:t>ния». Для закрепления знаний также использую контурные карты (н</w:t>
            </w:r>
            <w:r w:rsidRPr="009D4474">
              <w:rPr>
                <w:rFonts w:ascii="Times New Roman" w:hAnsi="Times New Roman" w:cs="Times New Roman"/>
                <w:sz w:val="28"/>
                <w:szCs w:val="28"/>
                <w:shd w:val="clear" w:color="auto" w:fill="FFFFFF"/>
              </w:rPr>
              <w:t>а</w:t>
            </w:r>
            <w:r w:rsidRPr="009D4474">
              <w:rPr>
                <w:rFonts w:ascii="Times New Roman" w:hAnsi="Times New Roman" w:cs="Times New Roman"/>
                <w:sz w:val="28"/>
                <w:szCs w:val="28"/>
                <w:shd w:val="clear" w:color="auto" w:fill="FFFFFF"/>
              </w:rPr>
              <w:t>пример</w:t>
            </w:r>
            <w:r w:rsidR="00186CD0">
              <w:rPr>
                <w:rFonts w:ascii="Times New Roman" w:hAnsi="Times New Roman" w:cs="Times New Roman"/>
                <w:sz w:val="28"/>
                <w:szCs w:val="28"/>
                <w:shd w:val="clear" w:color="auto" w:fill="FFFFFF"/>
              </w:rPr>
              <w:t>,</w:t>
            </w:r>
            <w:r w:rsidRPr="009D4474">
              <w:rPr>
                <w:rFonts w:ascii="Times New Roman" w:hAnsi="Times New Roman" w:cs="Times New Roman"/>
                <w:sz w:val="28"/>
                <w:szCs w:val="28"/>
                <w:shd w:val="clear" w:color="auto" w:fill="FFFFFF"/>
              </w:rPr>
              <w:t xml:space="preserve"> страны – соседи 1 порядка) (№2).</w:t>
            </w:r>
          </w:p>
          <w:p w:rsidR="008A662F" w:rsidRPr="009D4474" w:rsidRDefault="008A662F" w:rsidP="00FA53D6">
            <w:pPr>
              <w:pStyle w:val="a7"/>
              <w:ind w:firstLine="709"/>
              <w:jc w:val="both"/>
              <w:rPr>
                <w:rFonts w:ascii="Times New Roman" w:hAnsi="Times New Roman" w:cs="Times New Roman"/>
                <w:sz w:val="28"/>
                <w:szCs w:val="28"/>
              </w:rPr>
            </w:pPr>
            <w:r w:rsidRPr="009D4474">
              <w:rPr>
                <w:rFonts w:ascii="Times New Roman" w:hAnsi="Times New Roman" w:cs="Times New Roman"/>
                <w:sz w:val="28"/>
                <w:szCs w:val="28"/>
              </w:rPr>
              <w:t>На некоторые темы</w:t>
            </w:r>
            <w:r w:rsidR="00965F2D">
              <w:rPr>
                <w:rFonts w:ascii="Times New Roman" w:hAnsi="Times New Roman" w:cs="Times New Roman"/>
                <w:sz w:val="28"/>
                <w:szCs w:val="28"/>
              </w:rPr>
              <w:t>,</w:t>
            </w:r>
            <w:r w:rsidRPr="009D4474">
              <w:rPr>
                <w:rFonts w:ascii="Times New Roman" w:hAnsi="Times New Roman" w:cs="Times New Roman"/>
                <w:sz w:val="28"/>
                <w:szCs w:val="28"/>
              </w:rPr>
              <w:t xml:space="preserve"> например</w:t>
            </w:r>
            <w:r w:rsidR="00965F2D">
              <w:rPr>
                <w:rFonts w:ascii="Times New Roman" w:hAnsi="Times New Roman" w:cs="Times New Roman"/>
                <w:sz w:val="28"/>
                <w:szCs w:val="28"/>
              </w:rPr>
              <w:t>,</w:t>
            </w:r>
            <w:r w:rsidRPr="009D4474">
              <w:rPr>
                <w:rFonts w:ascii="Times New Roman" w:hAnsi="Times New Roman" w:cs="Times New Roman"/>
                <w:sz w:val="28"/>
                <w:szCs w:val="28"/>
              </w:rPr>
              <w:t xml:space="preserve"> «Топографическая карта» (№18,19,20), «Синоптическая карта» (№ 10)</w:t>
            </w:r>
            <w:r w:rsidR="00965F2D">
              <w:rPr>
                <w:rFonts w:ascii="Times New Roman" w:hAnsi="Times New Roman" w:cs="Times New Roman"/>
                <w:sz w:val="28"/>
                <w:szCs w:val="28"/>
              </w:rPr>
              <w:t>,</w:t>
            </w:r>
            <w:r w:rsidRPr="009D4474">
              <w:rPr>
                <w:rFonts w:ascii="Times New Roman" w:hAnsi="Times New Roman" w:cs="Times New Roman"/>
                <w:sz w:val="28"/>
                <w:szCs w:val="28"/>
              </w:rPr>
              <w:t xml:space="preserve"> я использую пошаговую инструкцию.</w:t>
            </w:r>
          </w:p>
          <w:p w:rsidR="008A662F" w:rsidRPr="009D4474" w:rsidRDefault="008A662F" w:rsidP="00FA53D6">
            <w:pPr>
              <w:pStyle w:val="a7"/>
              <w:ind w:firstLine="709"/>
              <w:jc w:val="both"/>
              <w:rPr>
                <w:rFonts w:ascii="Times New Roman" w:hAnsi="Times New Roman" w:cs="Times New Roman"/>
                <w:sz w:val="28"/>
                <w:szCs w:val="28"/>
              </w:rPr>
            </w:pPr>
            <w:r w:rsidRPr="009D4474">
              <w:rPr>
                <w:rFonts w:ascii="Times New Roman" w:hAnsi="Times New Roman" w:cs="Times New Roman"/>
                <w:sz w:val="28"/>
                <w:szCs w:val="28"/>
              </w:rPr>
              <w:t>Задание: Найди все города</w:t>
            </w:r>
            <w:r w:rsidR="00965F2D">
              <w:rPr>
                <w:rFonts w:ascii="Times New Roman" w:hAnsi="Times New Roman" w:cs="Times New Roman"/>
                <w:sz w:val="28"/>
                <w:szCs w:val="28"/>
              </w:rPr>
              <w:t>,</w:t>
            </w:r>
            <w:r w:rsidRPr="009D4474">
              <w:rPr>
                <w:rFonts w:ascii="Times New Roman" w:hAnsi="Times New Roman" w:cs="Times New Roman"/>
                <w:sz w:val="28"/>
                <w:szCs w:val="28"/>
              </w:rPr>
              <w:t xml:space="preserve"> где действует циклон (антициклон)</w:t>
            </w:r>
            <w:r w:rsidR="00965F2D">
              <w:rPr>
                <w:rFonts w:ascii="Times New Roman" w:hAnsi="Times New Roman" w:cs="Times New Roman"/>
                <w:sz w:val="28"/>
                <w:szCs w:val="28"/>
              </w:rPr>
              <w:t>,</w:t>
            </w:r>
            <w:r w:rsidRPr="009D4474">
              <w:rPr>
                <w:rFonts w:ascii="Times New Roman" w:hAnsi="Times New Roman" w:cs="Times New Roman"/>
                <w:sz w:val="28"/>
                <w:szCs w:val="28"/>
              </w:rPr>
              <w:t xml:space="preserve"> наличие теплого и холодного фронта.</w:t>
            </w:r>
            <w:r>
              <w:rPr>
                <w:rFonts w:ascii="Times New Roman" w:hAnsi="Times New Roman" w:cs="Times New Roman"/>
                <w:sz w:val="28"/>
                <w:szCs w:val="28"/>
              </w:rPr>
              <w:t xml:space="preserve"> </w:t>
            </w:r>
            <w:r w:rsidRPr="009D4474">
              <w:rPr>
                <w:rFonts w:ascii="Times New Roman" w:hAnsi="Times New Roman" w:cs="Times New Roman"/>
                <w:sz w:val="28"/>
                <w:szCs w:val="28"/>
              </w:rPr>
              <w:t>Прохождение тёплого и холо</w:t>
            </w:r>
            <w:r w:rsidRPr="009D4474">
              <w:rPr>
                <w:rFonts w:ascii="Times New Roman" w:hAnsi="Times New Roman" w:cs="Times New Roman"/>
                <w:sz w:val="28"/>
                <w:szCs w:val="28"/>
              </w:rPr>
              <w:t>д</w:t>
            </w:r>
            <w:r w:rsidRPr="009D4474">
              <w:rPr>
                <w:rFonts w:ascii="Times New Roman" w:hAnsi="Times New Roman" w:cs="Times New Roman"/>
                <w:sz w:val="28"/>
                <w:szCs w:val="28"/>
              </w:rPr>
              <w:t>ного фронта.</w:t>
            </w:r>
          </w:p>
          <w:p w:rsidR="008A662F" w:rsidRPr="009D4474" w:rsidRDefault="008A662F" w:rsidP="00FA53D6">
            <w:pPr>
              <w:pStyle w:val="a7"/>
              <w:ind w:firstLine="709"/>
              <w:jc w:val="both"/>
              <w:rPr>
                <w:rFonts w:ascii="Times New Roman" w:hAnsi="Times New Roman" w:cs="Times New Roman"/>
                <w:sz w:val="28"/>
                <w:szCs w:val="28"/>
              </w:rPr>
            </w:pPr>
            <w:r w:rsidRPr="009D4474">
              <w:rPr>
                <w:rFonts w:ascii="Times New Roman" w:hAnsi="Times New Roman" w:cs="Times New Roman"/>
                <w:sz w:val="28"/>
                <w:szCs w:val="28"/>
              </w:rPr>
              <w:t>Тёплый фронт</w:t>
            </w:r>
            <w:r w:rsidR="00965F2D">
              <w:rPr>
                <w:rFonts w:ascii="Times New Roman" w:hAnsi="Times New Roman" w:cs="Times New Roman"/>
                <w:sz w:val="28"/>
                <w:szCs w:val="28"/>
              </w:rPr>
              <w:t xml:space="preserve"> </w:t>
            </w:r>
            <w:r w:rsidRPr="009D4474">
              <w:rPr>
                <w:rFonts w:ascii="Times New Roman" w:hAnsi="Times New Roman" w:cs="Times New Roman"/>
                <w:sz w:val="28"/>
                <w:szCs w:val="28"/>
              </w:rPr>
              <w:t>-</w:t>
            </w:r>
            <w:r w:rsidR="00965F2D">
              <w:rPr>
                <w:rFonts w:ascii="Times New Roman" w:hAnsi="Times New Roman" w:cs="Times New Roman"/>
                <w:sz w:val="28"/>
                <w:szCs w:val="28"/>
              </w:rPr>
              <w:t xml:space="preserve"> </w:t>
            </w:r>
            <w:r w:rsidRPr="009D4474">
              <w:rPr>
                <w:rFonts w:ascii="Times New Roman" w:hAnsi="Times New Roman" w:cs="Times New Roman"/>
                <w:sz w:val="28"/>
                <w:szCs w:val="28"/>
              </w:rPr>
              <w:t>потепление, холодный фронт – похолодание. Задание: найди все города</w:t>
            </w:r>
            <w:r w:rsidR="00965F2D">
              <w:rPr>
                <w:rFonts w:ascii="Times New Roman" w:hAnsi="Times New Roman" w:cs="Times New Roman"/>
                <w:sz w:val="28"/>
                <w:szCs w:val="28"/>
              </w:rPr>
              <w:t>,</w:t>
            </w:r>
            <w:r w:rsidRPr="009D4474">
              <w:rPr>
                <w:rFonts w:ascii="Times New Roman" w:hAnsi="Times New Roman" w:cs="Times New Roman"/>
                <w:sz w:val="28"/>
                <w:szCs w:val="28"/>
              </w:rPr>
              <w:t xml:space="preserve"> в которых ожидается потепление (или п</w:t>
            </w:r>
            <w:r w:rsidRPr="009D4474">
              <w:rPr>
                <w:rFonts w:ascii="Times New Roman" w:hAnsi="Times New Roman" w:cs="Times New Roman"/>
                <w:sz w:val="28"/>
                <w:szCs w:val="28"/>
              </w:rPr>
              <w:t>о</w:t>
            </w:r>
            <w:r w:rsidRPr="009D4474">
              <w:rPr>
                <w:rFonts w:ascii="Times New Roman" w:hAnsi="Times New Roman" w:cs="Times New Roman"/>
                <w:sz w:val="28"/>
                <w:szCs w:val="28"/>
              </w:rPr>
              <w:t>холодание).</w:t>
            </w:r>
          </w:p>
          <w:p w:rsidR="008A662F" w:rsidRPr="009D4474" w:rsidRDefault="008A662F" w:rsidP="00FA53D6">
            <w:pPr>
              <w:pStyle w:val="a7"/>
              <w:jc w:val="center"/>
              <w:rPr>
                <w:rFonts w:ascii="Times New Roman" w:hAnsi="Times New Roman" w:cs="Times New Roman"/>
                <w:sz w:val="28"/>
                <w:szCs w:val="28"/>
              </w:rPr>
            </w:pPr>
            <w:r w:rsidRPr="009D4474">
              <w:rPr>
                <w:rFonts w:ascii="Times New Roman" w:hAnsi="Times New Roman" w:cs="Times New Roman"/>
                <w:noProof/>
                <w:sz w:val="28"/>
                <w:szCs w:val="28"/>
                <w:lang w:eastAsia="ru-RU"/>
              </w:rPr>
              <w:drawing>
                <wp:inline distT="0" distB="0" distL="0" distR="0">
                  <wp:extent cx="5221460" cy="3149453"/>
                  <wp:effectExtent l="19050" t="0" r="0" b="0"/>
                  <wp:docPr id="2" name="Рисунок 2" descr="C:\Documents and Settings\Администратор.COMP\Рабочий стол\фро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Администратор.COMP\Рабочий стол\фронт.jpg"/>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8005" cy="3147369"/>
                          </a:xfrm>
                          <a:prstGeom prst="rect">
                            <a:avLst/>
                          </a:prstGeom>
                          <a:noFill/>
                          <a:ln>
                            <a:noFill/>
                          </a:ln>
                        </pic:spPr>
                      </pic:pic>
                    </a:graphicData>
                  </a:graphic>
                </wp:inline>
              </w:drawing>
            </w:r>
          </w:p>
          <w:p w:rsidR="008A662F" w:rsidRPr="009D4474" w:rsidRDefault="008A662F" w:rsidP="00FA53D6">
            <w:pPr>
              <w:pStyle w:val="a7"/>
              <w:ind w:firstLine="709"/>
              <w:jc w:val="both"/>
              <w:rPr>
                <w:rFonts w:ascii="Times New Roman" w:hAnsi="Times New Roman" w:cs="Times New Roman"/>
                <w:sz w:val="28"/>
                <w:szCs w:val="28"/>
              </w:rPr>
            </w:pPr>
            <w:r w:rsidRPr="009D4474">
              <w:rPr>
                <w:rFonts w:ascii="Times New Roman" w:hAnsi="Times New Roman" w:cs="Times New Roman"/>
                <w:sz w:val="28"/>
                <w:szCs w:val="28"/>
              </w:rPr>
              <w:t>Топографическая карта</w:t>
            </w:r>
          </w:p>
          <w:p w:rsidR="008A662F" w:rsidRPr="009D4474" w:rsidRDefault="008A662F" w:rsidP="00FA53D6">
            <w:pPr>
              <w:pStyle w:val="a7"/>
              <w:ind w:firstLine="709"/>
              <w:jc w:val="both"/>
              <w:rPr>
                <w:rFonts w:ascii="Times New Roman" w:hAnsi="Times New Roman" w:cs="Times New Roman"/>
                <w:sz w:val="28"/>
                <w:szCs w:val="28"/>
              </w:rPr>
            </w:pPr>
            <w:r w:rsidRPr="009D4474">
              <w:rPr>
                <w:rFonts w:ascii="Times New Roman" w:hAnsi="Times New Roman" w:cs="Times New Roman"/>
                <w:sz w:val="28"/>
                <w:szCs w:val="28"/>
              </w:rPr>
              <w:t>1. Берем линейку и измеряем расстояние по прямой от</w:t>
            </w:r>
            <w:proofErr w:type="gramStart"/>
            <w:r w:rsidRPr="009D4474">
              <w:rPr>
                <w:rFonts w:ascii="Times New Roman" w:hAnsi="Times New Roman" w:cs="Times New Roman"/>
                <w:sz w:val="28"/>
                <w:szCs w:val="28"/>
              </w:rPr>
              <w:t xml:space="preserve"> А</w:t>
            </w:r>
            <w:proofErr w:type="gramEnd"/>
            <w:r w:rsidRPr="009D4474">
              <w:rPr>
                <w:rFonts w:ascii="Times New Roman" w:hAnsi="Times New Roman" w:cs="Times New Roman"/>
                <w:sz w:val="28"/>
                <w:szCs w:val="28"/>
              </w:rPr>
              <w:t xml:space="preserve"> до Б – 10 см.</w:t>
            </w:r>
          </w:p>
          <w:p w:rsidR="008A662F" w:rsidRDefault="008A662F" w:rsidP="00FA53D6">
            <w:pPr>
              <w:pStyle w:val="a7"/>
              <w:ind w:firstLine="709"/>
              <w:jc w:val="both"/>
              <w:rPr>
                <w:rFonts w:ascii="Times New Roman" w:hAnsi="Times New Roman" w:cs="Times New Roman"/>
                <w:sz w:val="28"/>
                <w:szCs w:val="28"/>
              </w:rPr>
            </w:pPr>
            <w:r w:rsidRPr="009D4474">
              <w:rPr>
                <w:rFonts w:ascii="Times New Roman" w:hAnsi="Times New Roman" w:cs="Times New Roman"/>
                <w:sz w:val="28"/>
                <w:szCs w:val="28"/>
              </w:rPr>
              <w:t>2. Известно, что в 1 см на карте 100 м в действительности. Зн</w:t>
            </w:r>
            <w:r w:rsidRPr="009D4474">
              <w:rPr>
                <w:rFonts w:ascii="Times New Roman" w:hAnsi="Times New Roman" w:cs="Times New Roman"/>
                <w:sz w:val="28"/>
                <w:szCs w:val="28"/>
              </w:rPr>
              <w:t>а</w:t>
            </w:r>
            <w:r w:rsidR="00186CD0">
              <w:rPr>
                <w:rFonts w:ascii="Times New Roman" w:hAnsi="Times New Roman" w:cs="Times New Roman"/>
                <w:sz w:val="28"/>
                <w:szCs w:val="28"/>
              </w:rPr>
              <w:t>чит, что</w:t>
            </w:r>
            <w:r w:rsidRPr="009D4474">
              <w:rPr>
                <w:rFonts w:ascii="Times New Roman" w:hAnsi="Times New Roman" w:cs="Times New Roman"/>
                <w:sz w:val="28"/>
                <w:szCs w:val="28"/>
              </w:rPr>
              <w:t>бы найти расстояние</w:t>
            </w:r>
            <w:r w:rsidR="00186CD0">
              <w:rPr>
                <w:rFonts w:ascii="Times New Roman" w:hAnsi="Times New Roman" w:cs="Times New Roman"/>
                <w:sz w:val="28"/>
                <w:szCs w:val="28"/>
              </w:rPr>
              <w:t>,</w:t>
            </w:r>
            <w:r w:rsidRPr="009D4474">
              <w:rPr>
                <w:rFonts w:ascii="Times New Roman" w:hAnsi="Times New Roman" w:cs="Times New Roman"/>
                <w:sz w:val="28"/>
                <w:szCs w:val="28"/>
              </w:rPr>
              <w:t xml:space="preserve"> надо 100 м * на 10 см. = 1000 м или 1 км. Ответ: 1км.</w:t>
            </w:r>
          </w:p>
          <w:p w:rsidR="008A662F" w:rsidRPr="009D4474" w:rsidRDefault="008A662F" w:rsidP="00FA53D6">
            <w:pPr>
              <w:pStyle w:val="a7"/>
              <w:ind w:firstLine="709"/>
              <w:jc w:val="both"/>
              <w:rPr>
                <w:rFonts w:ascii="Times New Roman" w:hAnsi="Times New Roman" w:cs="Times New Roman"/>
                <w:sz w:val="28"/>
                <w:szCs w:val="28"/>
              </w:rPr>
            </w:pPr>
            <w:r>
              <w:rPr>
                <w:rFonts w:ascii="Times New Roman" w:hAnsi="Times New Roman" w:cs="Times New Roman"/>
                <w:sz w:val="28"/>
                <w:szCs w:val="28"/>
              </w:rPr>
              <w:t xml:space="preserve">Часто масштаб рисунка </w:t>
            </w:r>
            <w:proofErr w:type="gramStart"/>
            <w:r>
              <w:rPr>
                <w:rFonts w:ascii="Times New Roman" w:hAnsi="Times New Roman" w:cs="Times New Roman"/>
                <w:sz w:val="28"/>
                <w:szCs w:val="28"/>
              </w:rPr>
              <w:t>бывает</w:t>
            </w:r>
            <w:proofErr w:type="gramEnd"/>
            <w:r>
              <w:rPr>
                <w:rFonts w:ascii="Times New Roman" w:hAnsi="Times New Roman" w:cs="Times New Roman"/>
                <w:sz w:val="28"/>
                <w:szCs w:val="28"/>
              </w:rPr>
              <w:t xml:space="preserve"> искажен</w:t>
            </w:r>
            <w:r w:rsidR="00965F2D">
              <w:rPr>
                <w:rFonts w:ascii="Times New Roman" w:hAnsi="Times New Roman" w:cs="Times New Roman"/>
                <w:sz w:val="28"/>
                <w:szCs w:val="28"/>
              </w:rPr>
              <w:t>,</w:t>
            </w:r>
            <w:r>
              <w:rPr>
                <w:rFonts w:ascii="Times New Roman" w:hAnsi="Times New Roman" w:cs="Times New Roman"/>
                <w:sz w:val="28"/>
                <w:szCs w:val="28"/>
              </w:rPr>
              <w:t xml:space="preserve"> и тогда я учу ребят пользоваться линейным масштабом.</w:t>
            </w:r>
          </w:p>
          <w:p w:rsidR="008A662F" w:rsidRPr="009D4474" w:rsidRDefault="008A662F" w:rsidP="00FA53D6">
            <w:pPr>
              <w:pStyle w:val="a7"/>
              <w:jc w:val="center"/>
              <w:rPr>
                <w:rFonts w:ascii="Times New Roman" w:hAnsi="Times New Roman" w:cs="Times New Roman"/>
                <w:sz w:val="28"/>
                <w:szCs w:val="28"/>
              </w:rPr>
            </w:pPr>
            <w:r w:rsidRPr="009D4474">
              <w:rPr>
                <w:rFonts w:ascii="Times New Roman" w:hAnsi="Times New Roman" w:cs="Times New Roman"/>
                <w:noProof/>
                <w:sz w:val="28"/>
                <w:szCs w:val="28"/>
                <w:lang w:eastAsia="ru-RU"/>
              </w:rPr>
              <w:lastRenderedPageBreak/>
              <w:drawing>
                <wp:inline distT="0" distB="0" distL="0" distR="0">
                  <wp:extent cx="4860311" cy="3127402"/>
                  <wp:effectExtent l="19050" t="0" r="0" b="0"/>
                  <wp:docPr id="5" name="Рисунок 3" descr="C:\Documents and Settings\Администратор.COMP\Рабочий стол\топо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COMP\Рабочий стол\топокарта.jpg"/>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2258" cy="3135089"/>
                          </a:xfrm>
                          <a:prstGeom prst="rect">
                            <a:avLst/>
                          </a:prstGeom>
                          <a:noFill/>
                          <a:ln>
                            <a:noFill/>
                          </a:ln>
                        </pic:spPr>
                      </pic:pic>
                    </a:graphicData>
                  </a:graphic>
                </wp:inline>
              </w:drawing>
            </w:r>
          </w:p>
          <w:p w:rsidR="008A662F" w:rsidRDefault="008A662F" w:rsidP="00FA53D6">
            <w:pPr>
              <w:pStyle w:val="a7"/>
              <w:ind w:firstLine="709"/>
              <w:jc w:val="both"/>
              <w:rPr>
                <w:rFonts w:ascii="Times New Roman" w:hAnsi="Times New Roman" w:cs="Times New Roman"/>
                <w:sz w:val="28"/>
                <w:szCs w:val="28"/>
                <w:shd w:val="clear" w:color="auto" w:fill="FFFFFF"/>
              </w:rPr>
            </w:pPr>
            <w:r w:rsidRPr="009D4474">
              <w:rPr>
                <w:rFonts w:ascii="Times New Roman" w:hAnsi="Times New Roman" w:cs="Times New Roman"/>
                <w:sz w:val="28"/>
                <w:szCs w:val="28"/>
                <w:shd w:val="clear" w:color="auto" w:fill="FFFFFF"/>
              </w:rPr>
              <w:t>В заданиях КИМ есть вопросы</w:t>
            </w:r>
            <w:r>
              <w:rPr>
                <w:rFonts w:ascii="Times New Roman" w:hAnsi="Times New Roman" w:cs="Times New Roman"/>
                <w:sz w:val="28"/>
                <w:szCs w:val="28"/>
                <w:shd w:val="clear" w:color="auto" w:fill="FFFFFF"/>
              </w:rPr>
              <w:t>,</w:t>
            </w:r>
            <w:r w:rsidRPr="009D4474">
              <w:rPr>
                <w:rFonts w:ascii="Times New Roman" w:hAnsi="Times New Roman" w:cs="Times New Roman"/>
                <w:sz w:val="28"/>
                <w:szCs w:val="28"/>
                <w:shd w:val="clear" w:color="auto" w:fill="FFFFFF"/>
              </w:rPr>
              <w:t xml:space="preserve"> которые можно отрабатывать на уроках в 9 классе. Это важно</w:t>
            </w:r>
            <w:r w:rsidR="00186CD0">
              <w:rPr>
                <w:rFonts w:ascii="Times New Roman" w:hAnsi="Times New Roman" w:cs="Times New Roman"/>
                <w:sz w:val="28"/>
                <w:szCs w:val="28"/>
                <w:shd w:val="clear" w:color="auto" w:fill="FFFFFF"/>
              </w:rPr>
              <w:t>,</w:t>
            </w:r>
            <w:r w:rsidRPr="009D4474">
              <w:rPr>
                <w:rFonts w:ascii="Times New Roman" w:hAnsi="Times New Roman" w:cs="Times New Roman"/>
                <w:sz w:val="28"/>
                <w:szCs w:val="28"/>
                <w:shd w:val="clear" w:color="auto" w:fill="FFFFFF"/>
              </w:rPr>
              <w:t xml:space="preserve"> потому что некоторые учащиеся выб</w:t>
            </w:r>
            <w:r w:rsidRPr="009D4474">
              <w:rPr>
                <w:rFonts w:ascii="Times New Roman" w:hAnsi="Times New Roman" w:cs="Times New Roman"/>
                <w:sz w:val="28"/>
                <w:szCs w:val="28"/>
                <w:shd w:val="clear" w:color="auto" w:fill="FFFFFF"/>
              </w:rPr>
              <w:t>и</w:t>
            </w:r>
            <w:r w:rsidRPr="009D4474">
              <w:rPr>
                <w:rFonts w:ascii="Times New Roman" w:hAnsi="Times New Roman" w:cs="Times New Roman"/>
                <w:sz w:val="28"/>
                <w:szCs w:val="28"/>
                <w:shd w:val="clear" w:color="auto" w:fill="FFFFFF"/>
              </w:rPr>
              <w:t>рают географию практически в последний момент и времени на по</w:t>
            </w:r>
            <w:r w:rsidRPr="009D4474">
              <w:rPr>
                <w:rFonts w:ascii="Times New Roman" w:hAnsi="Times New Roman" w:cs="Times New Roman"/>
                <w:sz w:val="28"/>
                <w:szCs w:val="28"/>
                <w:shd w:val="clear" w:color="auto" w:fill="FFFFFF"/>
              </w:rPr>
              <w:t>д</w:t>
            </w:r>
            <w:r w:rsidRPr="009D4474">
              <w:rPr>
                <w:rFonts w:ascii="Times New Roman" w:hAnsi="Times New Roman" w:cs="Times New Roman"/>
                <w:sz w:val="28"/>
                <w:szCs w:val="28"/>
                <w:shd w:val="clear" w:color="auto" w:fill="FFFFFF"/>
              </w:rPr>
              <w:t xml:space="preserve">готовку к ОГЭ очень мало. Что можно отработать на уроках: </w:t>
            </w:r>
          </w:p>
          <w:p w:rsidR="008A662F" w:rsidRDefault="008A662F" w:rsidP="00FA53D6">
            <w:pPr>
              <w:pStyle w:val="a7"/>
              <w:ind w:firstLine="709"/>
              <w:jc w:val="both"/>
              <w:rPr>
                <w:rFonts w:ascii="Times New Roman" w:hAnsi="Times New Roman" w:cs="Times New Roman"/>
                <w:sz w:val="28"/>
                <w:szCs w:val="28"/>
                <w:shd w:val="clear" w:color="auto" w:fill="FFFFFF"/>
              </w:rPr>
            </w:pPr>
            <w:r w:rsidRPr="009D4474">
              <w:rPr>
                <w:rFonts w:ascii="Times New Roman" w:hAnsi="Times New Roman" w:cs="Times New Roman"/>
                <w:sz w:val="28"/>
                <w:szCs w:val="28"/>
                <w:shd w:val="clear" w:color="auto" w:fill="FFFFFF"/>
              </w:rPr>
              <w:t>1. Координаты (например</w:t>
            </w:r>
            <w:r w:rsidR="00186CD0">
              <w:rPr>
                <w:rFonts w:ascii="Times New Roman" w:hAnsi="Times New Roman" w:cs="Times New Roman"/>
                <w:sz w:val="28"/>
                <w:szCs w:val="28"/>
                <w:shd w:val="clear" w:color="auto" w:fill="FFFFFF"/>
              </w:rPr>
              <w:t>,</w:t>
            </w:r>
            <w:r w:rsidRPr="009D4474">
              <w:rPr>
                <w:rFonts w:ascii="Times New Roman" w:hAnsi="Times New Roman" w:cs="Times New Roman"/>
                <w:sz w:val="28"/>
                <w:szCs w:val="28"/>
                <w:shd w:val="clear" w:color="auto" w:fill="FFFFFF"/>
              </w:rPr>
              <w:t xml:space="preserve"> определить координаты городов Ф</w:t>
            </w:r>
            <w:r w:rsidRPr="009D4474">
              <w:rPr>
                <w:rFonts w:ascii="Times New Roman" w:hAnsi="Times New Roman" w:cs="Times New Roman"/>
                <w:sz w:val="28"/>
                <w:szCs w:val="28"/>
                <w:shd w:val="clear" w:color="auto" w:fill="FFFFFF"/>
              </w:rPr>
              <w:t>е</w:t>
            </w:r>
            <w:r w:rsidRPr="009D4474">
              <w:rPr>
                <w:rFonts w:ascii="Times New Roman" w:hAnsi="Times New Roman" w:cs="Times New Roman"/>
                <w:sz w:val="28"/>
                <w:szCs w:val="28"/>
                <w:shd w:val="clear" w:color="auto" w:fill="FFFFFF"/>
              </w:rPr>
              <w:t xml:space="preserve">дерального значения) (№17) </w:t>
            </w:r>
          </w:p>
          <w:p w:rsidR="008A662F" w:rsidRPr="009D4474" w:rsidRDefault="008A662F" w:rsidP="00FA53D6">
            <w:pPr>
              <w:pStyle w:val="a7"/>
              <w:ind w:firstLine="709"/>
              <w:jc w:val="both"/>
              <w:rPr>
                <w:rFonts w:ascii="Times New Roman" w:hAnsi="Times New Roman" w:cs="Times New Roman"/>
                <w:sz w:val="28"/>
                <w:szCs w:val="28"/>
                <w:shd w:val="clear" w:color="auto" w:fill="FFFFFF"/>
              </w:rPr>
            </w:pPr>
            <w:r w:rsidRPr="009D4474">
              <w:rPr>
                <w:rFonts w:ascii="Times New Roman" w:hAnsi="Times New Roman" w:cs="Times New Roman"/>
                <w:sz w:val="28"/>
                <w:szCs w:val="28"/>
                <w:shd w:val="clear" w:color="auto" w:fill="FFFFFF"/>
              </w:rPr>
              <w:t>2.</w:t>
            </w:r>
            <w:r w:rsidR="00186CD0">
              <w:rPr>
                <w:rFonts w:ascii="Times New Roman" w:hAnsi="Times New Roman" w:cs="Times New Roman"/>
                <w:sz w:val="28"/>
                <w:szCs w:val="28"/>
                <w:shd w:val="clear" w:color="auto" w:fill="FFFFFF"/>
              </w:rPr>
              <w:t xml:space="preserve"> </w:t>
            </w:r>
            <w:r w:rsidRPr="009D4474">
              <w:rPr>
                <w:rFonts w:ascii="Times New Roman" w:hAnsi="Times New Roman" w:cs="Times New Roman"/>
                <w:sz w:val="28"/>
                <w:szCs w:val="28"/>
                <w:shd w:val="clear" w:color="auto" w:fill="FFFFFF"/>
              </w:rPr>
              <w:t>Факторы размещения промышленных предприятий. (№23,</w:t>
            </w:r>
            <w:r w:rsidR="009407EE">
              <w:rPr>
                <w:rFonts w:ascii="Times New Roman" w:hAnsi="Times New Roman" w:cs="Times New Roman"/>
                <w:sz w:val="28"/>
                <w:szCs w:val="28"/>
                <w:shd w:val="clear" w:color="auto" w:fill="FFFFFF"/>
              </w:rPr>
              <w:t xml:space="preserve"> </w:t>
            </w:r>
            <w:r w:rsidRPr="009D4474">
              <w:rPr>
                <w:rFonts w:ascii="Times New Roman" w:hAnsi="Times New Roman" w:cs="Times New Roman"/>
                <w:sz w:val="28"/>
                <w:szCs w:val="28"/>
                <w:shd w:val="clear" w:color="auto" w:fill="FFFFFF"/>
              </w:rPr>
              <w:t>№5)</w:t>
            </w:r>
          </w:p>
          <w:p w:rsidR="008A662F" w:rsidRPr="009D4474" w:rsidRDefault="00186CD0" w:rsidP="00FA53D6">
            <w:pPr>
              <w:pStyle w:val="a7"/>
              <w:ind w:firstLine="709"/>
              <w:jc w:val="both"/>
              <w:rPr>
                <w:rFonts w:ascii="Times New Roman" w:hAnsi="Times New Roman" w:cs="Times New Roman"/>
                <w:sz w:val="28"/>
                <w:szCs w:val="28"/>
              </w:rPr>
            </w:pPr>
            <w:r>
              <w:rPr>
                <w:rFonts w:ascii="Times New Roman" w:hAnsi="Times New Roman" w:cs="Times New Roman"/>
                <w:sz w:val="28"/>
                <w:szCs w:val="28"/>
              </w:rPr>
              <w:t>3.Циклоны, Антициклоны</w:t>
            </w:r>
            <w:r w:rsidR="008A662F">
              <w:rPr>
                <w:rFonts w:ascii="Times New Roman" w:hAnsi="Times New Roman" w:cs="Times New Roman"/>
                <w:sz w:val="28"/>
                <w:szCs w:val="28"/>
              </w:rPr>
              <w:t xml:space="preserve"> </w:t>
            </w:r>
            <w:r w:rsidR="008A662F" w:rsidRPr="009D4474">
              <w:rPr>
                <w:rFonts w:ascii="Times New Roman" w:hAnsi="Times New Roman" w:cs="Times New Roman"/>
                <w:sz w:val="28"/>
                <w:szCs w:val="28"/>
              </w:rPr>
              <w:t>(при изучении природы отдельных районов). (№10,</w:t>
            </w:r>
            <w:r>
              <w:rPr>
                <w:rFonts w:ascii="Times New Roman" w:hAnsi="Times New Roman" w:cs="Times New Roman"/>
                <w:sz w:val="28"/>
                <w:szCs w:val="28"/>
              </w:rPr>
              <w:t xml:space="preserve"> </w:t>
            </w:r>
            <w:r w:rsidR="008A662F" w:rsidRPr="009D4474">
              <w:rPr>
                <w:rFonts w:ascii="Times New Roman" w:hAnsi="Times New Roman" w:cs="Times New Roman"/>
                <w:sz w:val="28"/>
                <w:szCs w:val="28"/>
              </w:rPr>
              <w:t>№11)</w:t>
            </w:r>
          </w:p>
          <w:p w:rsidR="008A662F" w:rsidRPr="009D4474" w:rsidRDefault="00186CD0" w:rsidP="00FA53D6">
            <w:pPr>
              <w:pStyle w:val="a7"/>
              <w:ind w:firstLine="709"/>
              <w:jc w:val="both"/>
              <w:rPr>
                <w:rFonts w:ascii="Times New Roman" w:hAnsi="Times New Roman" w:cs="Times New Roman"/>
                <w:sz w:val="28"/>
                <w:szCs w:val="28"/>
              </w:rPr>
            </w:pPr>
            <w:r>
              <w:rPr>
                <w:rFonts w:ascii="Times New Roman" w:hAnsi="Times New Roman" w:cs="Times New Roman"/>
                <w:sz w:val="28"/>
                <w:szCs w:val="28"/>
              </w:rPr>
              <w:t>4. Рельеф, стихийные явления</w:t>
            </w:r>
            <w:r w:rsidR="008A662F" w:rsidRPr="009D4474">
              <w:rPr>
                <w:rFonts w:ascii="Times New Roman" w:hAnsi="Times New Roman" w:cs="Times New Roman"/>
                <w:sz w:val="28"/>
                <w:szCs w:val="28"/>
              </w:rPr>
              <w:t xml:space="preserve"> (при изучении природы отдел</w:t>
            </w:r>
            <w:r w:rsidR="008A662F" w:rsidRPr="009D4474">
              <w:rPr>
                <w:rFonts w:ascii="Times New Roman" w:hAnsi="Times New Roman" w:cs="Times New Roman"/>
                <w:sz w:val="28"/>
                <w:szCs w:val="28"/>
              </w:rPr>
              <w:t>ь</w:t>
            </w:r>
            <w:r w:rsidR="008A662F" w:rsidRPr="009D4474">
              <w:rPr>
                <w:rFonts w:ascii="Times New Roman" w:hAnsi="Times New Roman" w:cs="Times New Roman"/>
                <w:sz w:val="28"/>
                <w:szCs w:val="28"/>
              </w:rPr>
              <w:t>ных районов). (№14,</w:t>
            </w:r>
            <w:r>
              <w:rPr>
                <w:rFonts w:ascii="Times New Roman" w:hAnsi="Times New Roman" w:cs="Times New Roman"/>
                <w:sz w:val="28"/>
                <w:szCs w:val="28"/>
              </w:rPr>
              <w:t xml:space="preserve"> </w:t>
            </w:r>
            <w:r w:rsidR="008A662F" w:rsidRPr="009D4474">
              <w:rPr>
                <w:rFonts w:ascii="Times New Roman" w:hAnsi="Times New Roman" w:cs="Times New Roman"/>
                <w:sz w:val="28"/>
                <w:szCs w:val="28"/>
              </w:rPr>
              <w:t>№15,</w:t>
            </w:r>
            <w:r>
              <w:rPr>
                <w:rFonts w:ascii="Times New Roman" w:hAnsi="Times New Roman" w:cs="Times New Roman"/>
                <w:sz w:val="28"/>
                <w:szCs w:val="28"/>
              </w:rPr>
              <w:t xml:space="preserve"> </w:t>
            </w:r>
            <w:r w:rsidR="008A662F" w:rsidRPr="009D4474">
              <w:rPr>
                <w:rFonts w:ascii="Times New Roman" w:hAnsi="Times New Roman" w:cs="Times New Roman"/>
                <w:sz w:val="28"/>
                <w:szCs w:val="28"/>
              </w:rPr>
              <w:t>№4,</w:t>
            </w:r>
            <w:r>
              <w:rPr>
                <w:rFonts w:ascii="Times New Roman" w:hAnsi="Times New Roman" w:cs="Times New Roman"/>
                <w:sz w:val="28"/>
                <w:szCs w:val="28"/>
              </w:rPr>
              <w:t xml:space="preserve"> </w:t>
            </w:r>
            <w:r w:rsidR="008A662F" w:rsidRPr="009D4474">
              <w:rPr>
                <w:rFonts w:ascii="Times New Roman" w:hAnsi="Times New Roman" w:cs="Times New Roman"/>
                <w:sz w:val="28"/>
                <w:szCs w:val="28"/>
              </w:rPr>
              <w:t>№24)</w:t>
            </w:r>
          </w:p>
          <w:p w:rsidR="008A662F" w:rsidRPr="008139BA" w:rsidRDefault="008A662F" w:rsidP="009407EE">
            <w:pPr>
              <w:pStyle w:val="a7"/>
              <w:ind w:firstLine="709"/>
              <w:jc w:val="both"/>
              <w:rPr>
                <w:rFonts w:ascii="Times New Roman" w:hAnsi="Times New Roman" w:cs="Times New Roman"/>
                <w:sz w:val="28"/>
                <w:szCs w:val="28"/>
              </w:rPr>
            </w:pPr>
            <w:r w:rsidRPr="009D4474">
              <w:rPr>
                <w:rFonts w:ascii="Times New Roman" w:hAnsi="Times New Roman" w:cs="Times New Roman"/>
                <w:sz w:val="28"/>
                <w:szCs w:val="28"/>
              </w:rPr>
              <w:t>5. Города – миллионеры (при изучении состава районов)(№16)</w:t>
            </w:r>
            <w:r>
              <w:rPr>
                <w:rFonts w:ascii="Times New Roman" w:hAnsi="Times New Roman" w:cs="Times New Roman"/>
                <w:sz w:val="28"/>
                <w:szCs w:val="28"/>
              </w:rPr>
              <w:t>.</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Pr="0029505E" w:rsidRDefault="008A662F" w:rsidP="00FA53D6">
            <w:pPr>
              <w:jc w:val="right"/>
              <w:rPr>
                <w:rFonts w:ascii="Times New Roman" w:hAnsi="Times New Roman"/>
                <w:i/>
                <w:sz w:val="28"/>
                <w:szCs w:val="28"/>
              </w:rPr>
            </w:pPr>
            <w:r w:rsidRPr="0029505E">
              <w:rPr>
                <w:rFonts w:ascii="Times New Roman" w:hAnsi="Times New Roman"/>
                <w:i/>
                <w:sz w:val="28"/>
                <w:szCs w:val="28"/>
              </w:rPr>
              <w:t>Учитель начальных классов МБОУ СОШ№11</w:t>
            </w:r>
          </w:p>
          <w:p w:rsidR="008A662F" w:rsidRDefault="00965F2D" w:rsidP="00965F2D">
            <w:pPr>
              <w:ind w:right="-1"/>
              <w:contextualSpacing/>
              <w:jc w:val="right"/>
              <w:rPr>
                <w:rFonts w:ascii="Times New Roman" w:hAnsi="Times New Roman" w:cs="Times New Roman"/>
                <w:sz w:val="28"/>
                <w:szCs w:val="28"/>
              </w:rPr>
            </w:pPr>
            <w:r>
              <w:rPr>
                <w:rFonts w:ascii="Times New Roman" w:hAnsi="Times New Roman"/>
                <w:i/>
                <w:sz w:val="28"/>
                <w:szCs w:val="28"/>
              </w:rPr>
              <w:t>Семенищева Светлана</w:t>
            </w:r>
            <w:r w:rsidR="008A662F" w:rsidRPr="0029505E">
              <w:rPr>
                <w:rFonts w:ascii="Times New Roman" w:hAnsi="Times New Roman"/>
                <w:i/>
                <w:sz w:val="28"/>
                <w:szCs w:val="28"/>
              </w:rPr>
              <w:t xml:space="preserve"> Владимировн</w:t>
            </w:r>
            <w:r>
              <w:rPr>
                <w:rFonts w:ascii="Times New Roman" w:hAnsi="Times New Roman"/>
                <w:i/>
                <w:sz w:val="28"/>
                <w:szCs w:val="28"/>
              </w:rPr>
              <w:t>а</w:t>
            </w:r>
            <w:r w:rsidR="008A662F">
              <w:rPr>
                <w:rFonts w:ascii="Times New Roman" w:hAnsi="Times New Roman"/>
                <w:sz w:val="28"/>
                <w:szCs w:val="28"/>
              </w:rPr>
              <w:t xml:space="preserve"> </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RPr="00F2179B" w:rsidTr="00FA53D6">
        <w:tc>
          <w:tcPr>
            <w:tcW w:w="8720" w:type="dxa"/>
          </w:tcPr>
          <w:p w:rsidR="00DB2BE9" w:rsidRDefault="00DB2BE9" w:rsidP="00FA53D6">
            <w:pPr>
              <w:jc w:val="center"/>
              <w:rPr>
                <w:rFonts w:ascii="Times New Roman" w:hAnsi="Times New Roman"/>
                <w:b/>
                <w:bCs/>
                <w:sz w:val="28"/>
                <w:szCs w:val="28"/>
              </w:rPr>
            </w:pPr>
            <w:r w:rsidRPr="00B545D3">
              <w:rPr>
                <w:rFonts w:ascii="Times New Roman" w:hAnsi="Times New Roman"/>
                <w:b/>
                <w:bCs/>
                <w:sz w:val="28"/>
                <w:szCs w:val="28"/>
              </w:rPr>
              <w:t>ДЕЯТЕЛЬНОСТЬ УЧИТЕЛЯ ПО</w:t>
            </w:r>
            <w:r>
              <w:rPr>
                <w:rFonts w:ascii="Times New Roman" w:hAnsi="Times New Roman"/>
                <w:b/>
                <w:bCs/>
                <w:sz w:val="28"/>
                <w:szCs w:val="28"/>
              </w:rPr>
              <w:t xml:space="preserve"> ОЦЕНИВАНИЮ </w:t>
            </w:r>
          </w:p>
          <w:p w:rsidR="008A662F" w:rsidRPr="00B545D3" w:rsidRDefault="00DB2BE9" w:rsidP="00FA53D6">
            <w:pPr>
              <w:jc w:val="center"/>
              <w:rPr>
                <w:rFonts w:ascii="Times New Roman" w:hAnsi="Times New Roman"/>
                <w:b/>
                <w:bCs/>
                <w:sz w:val="28"/>
                <w:szCs w:val="28"/>
              </w:rPr>
            </w:pPr>
            <w:r>
              <w:rPr>
                <w:rFonts w:ascii="Times New Roman" w:hAnsi="Times New Roman"/>
                <w:b/>
                <w:bCs/>
                <w:sz w:val="28"/>
                <w:szCs w:val="28"/>
              </w:rPr>
              <w:t>СОВРЕМЕННОГО УРОКА</w:t>
            </w:r>
          </w:p>
          <w:p w:rsidR="00DB2BE9" w:rsidRDefault="00DB2BE9" w:rsidP="00FA53D6">
            <w:pPr>
              <w:ind w:firstLine="709"/>
              <w:jc w:val="both"/>
              <w:rPr>
                <w:rFonts w:ascii="Times New Roman" w:hAnsi="Times New Roman"/>
                <w:sz w:val="28"/>
                <w:szCs w:val="28"/>
              </w:rPr>
            </w:pPr>
          </w:p>
          <w:p w:rsidR="008A662F" w:rsidRDefault="008A662F" w:rsidP="00FA53D6">
            <w:pPr>
              <w:ind w:firstLine="709"/>
              <w:jc w:val="both"/>
              <w:rPr>
                <w:b/>
                <w:bCs/>
              </w:rPr>
            </w:pPr>
            <w:r w:rsidRPr="00B545D3">
              <w:rPr>
                <w:rFonts w:ascii="Times New Roman" w:hAnsi="Times New Roman"/>
                <w:sz w:val="28"/>
                <w:szCs w:val="28"/>
              </w:rPr>
              <w:t>Оценивание на современном уроке претерпевает большие изм</w:t>
            </w:r>
            <w:r w:rsidRPr="00B545D3">
              <w:rPr>
                <w:rFonts w:ascii="Times New Roman" w:hAnsi="Times New Roman"/>
                <w:sz w:val="28"/>
                <w:szCs w:val="28"/>
              </w:rPr>
              <w:t>е</w:t>
            </w:r>
            <w:r w:rsidRPr="00B545D3">
              <w:rPr>
                <w:rFonts w:ascii="Times New Roman" w:hAnsi="Times New Roman"/>
                <w:sz w:val="28"/>
                <w:szCs w:val="28"/>
              </w:rPr>
              <w:t>нения, которые обусловлены требованиями к результатам обучения, освоения образовательных программ</w:t>
            </w:r>
            <w:r>
              <w:rPr>
                <w:rFonts w:ascii="Times New Roman" w:hAnsi="Times New Roman"/>
                <w:sz w:val="28"/>
                <w:szCs w:val="28"/>
              </w:rPr>
              <w:t>.</w:t>
            </w:r>
          </w:p>
          <w:p w:rsidR="008A662F" w:rsidRPr="008B4C82" w:rsidRDefault="008A662F" w:rsidP="00FA53D6">
            <w:pPr>
              <w:ind w:firstLine="709"/>
              <w:jc w:val="both"/>
              <w:rPr>
                <w:rFonts w:ascii="Times New Roman" w:hAnsi="Times New Roman" w:cs="Times New Roman"/>
                <w:color w:val="000000"/>
                <w:sz w:val="28"/>
                <w:szCs w:val="28"/>
              </w:rPr>
            </w:pPr>
            <w:r w:rsidRPr="008B4C82">
              <w:rPr>
                <w:rFonts w:ascii="Times New Roman" w:hAnsi="Times New Roman" w:cs="Times New Roman"/>
                <w:color w:val="000000"/>
                <w:sz w:val="28"/>
                <w:szCs w:val="28"/>
              </w:rPr>
              <w:t>На сегодняшний день эта тема актуальна в связи с внедрением стандартов второго поколения при формировании УУД (личностных, регулятивных, коммуникативных).</w:t>
            </w:r>
          </w:p>
          <w:p w:rsidR="008A662F" w:rsidRPr="00B545D3" w:rsidRDefault="008A662F" w:rsidP="00FA53D6">
            <w:pPr>
              <w:pStyle w:val="a4"/>
              <w:shd w:val="clear" w:color="auto" w:fill="FFFFFF"/>
              <w:spacing w:before="0" w:beforeAutospacing="0" w:after="0" w:afterAutospacing="0"/>
              <w:ind w:firstLine="709"/>
              <w:contextualSpacing/>
              <w:jc w:val="both"/>
              <w:rPr>
                <w:color w:val="000000"/>
                <w:sz w:val="28"/>
                <w:szCs w:val="28"/>
              </w:rPr>
            </w:pPr>
            <w:r w:rsidRPr="00B545D3">
              <w:rPr>
                <w:color w:val="000000"/>
                <w:sz w:val="28"/>
                <w:szCs w:val="28"/>
              </w:rPr>
              <w:t xml:space="preserve">Традиционный взгляд на школу состоит в том, что она должна давать прочные знания. Но в современных условиях, когда количество новой информации постоянно возрастает, такой </w:t>
            </w:r>
            <w:r w:rsidR="00DB2BE9">
              <w:rPr>
                <w:color w:val="000000"/>
                <w:sz w:val="28"/>
                <w:szCs w:val="28"/>
              </w:rPr>
              <w:t xml:space="preserve">подход становится </w:t>
            </w:r>
            <w:r w:rsidR="00DB2BE9">
              <w:rPr>
                <w:color w:val="000000"/>
                <w:sz w:val="28"/>
                <w:szCs w:val="28"/>
              </w:rPr>
              <w:lastRenderedPageBreak/>
              <w:t>ограниченным.</w:t>
            </w:r>
          </w:p>
          <w:p w:rsidR="008A662F" w:rsidRPr="00A64E7C" w:rsidRDefault="009407EE" w:rsidP="009407EE">
            <w:pPr>
              <w:contextualSpacing/>
              <w:jc w:val="center"/>
              <w:rPr>
                <w:rFonts w:ascii="Times New Roman" w:hAnsi="Times New Roman"/>
                <w:bCs/>
                <w:sz w:val="28"/>
                <w:szCs w:val="28"/>
              </w:rPr>
            </w:pPr>
            <w:r w:rsidRPr="00A64E7C">
              <w:rPr>
                <w:rFonts w:ascii="Times New Roman" w:hAnsi="Times New Roman"/>
                <w:bCs/>
                <w:sz w:val="28"/>
                <w:szCs w:val="28"/>
              </w:rPr>
              <w:t xml:space="preserve">Признаки </w:t>
            </w:r>
            <w:r w:rsidR="008A662F" w:rsidRPr="00A64E7C">
              <w:rPr>
                <w:rFonts w:ascii="Times New Roman" w:hAnsi="Times New Roman"/>
                <w:bCs/>
                <w:sz w:val="28"/>
                <w:szCs w:val="28"/>
              </w:rPr>
              <w:t>современного урока.</w:t>
            </w:r>
          </w:p>
          <w:p w:rsidR="008A662F" w:rsidRPr="00A64E7C" w:rsidRDefault="008A662F" w:rsidP="00FA53D6">
            <w:pPr>
              <w:pStyle w:val="a6"/>
              <w:ind w:left="709"/>
              <w:jc w:val="both"/>
              <w:rPr>
                <w:sz w:val="28"/>
                <w:szCs w:val="28"/>
              </w:rPr>
            </w:pPr>
            <w:r w:rsidRPr="00A64E7C">
              <w:rPr>
                <w:bCs/>
                <w:sz w:val="28"/>
                <w:szCs w:val="28"/>
              </w:rPr>
              <w:t xml:space="preserve">1. Ученик – равноправный субъект </w:t>
            </w:r>
            <w:r w:rsidRPr="00A64E7C">
              <w:rPr>
                <w:sz w:val="28"/>
                <w:szCs w:val="28"/>
              </w:rPr>
              <w:t xml:space="preserve">учебной деятельности. </w:t>
            </w:r>
          </w:p>
          <w:p w:rsidR="008A662F" w:rsidRPr="00A64E7C" w:rsidRDefault="008A662F" w:rsidP="00FA53D6">
            <w:pPr>
              <w:pStyle w:val="a6"/>
              <w:ind w:left="709"/>
              <w:jc w:val="both"/>
              <w:rPr>
                <w:bCs/>
                <w:sz w:val="28"/>
                <w:szCs w:val="28"/>
              </w:rPr>
            </w:pPr>
            <w:r w:rsidRPr="00A64E7C">
              <w:rPr>
                <w:sz w:val="28"/>
                <w:szCs w:val="28"/>
              </w:rPr>
              <w:t>2. Функция учителя на уроке меняется</w:t>
            </w:r>
            <w:r w:rsidRPr="00A64E7C">
              <w:rPr>
                <w:bCs/>
                <w:sz w:val="28"/>
                <w:szCs w:val="28"/>
              </w:rPr>
              <w:t xml:space="preserve"> </w:t>
            </w:r>
            <w:r w:rsidRPr="00A64E7C">
              <w:rPr>
                <w:sz w:val="28"/>
                <w:szCs w:val="28"/>
              </w:rPr>
              <w:t>с</w:t>
            </w:r>
            <w:r w:rsidRPr="00A64E7C">
              <w:rPr>
                <w:bCs/>
                <w:sz w:val="28"/>
                <w:szCs w:val="28"/>
              </w:rPr>
              <w:t xml:space="preserve"> управляющей на </w:t>
            </w:r>
            <w:proofErr w:type="gramStart"/>
            <w:r w:rsidRPr="00A64E7C">
              <w:rPr>
                <w:bCs/>
                <w:sz w:val="28"/>
                <w:szCs w:val="28"/>
              </w:rPr>
              <w:t>орг</w:t>
            </w:r>
            <w:r w:rsidRPr="00A64E7C">
              <w:rPr>
                <w:bCs/>
                <w:sz w:val="28"/>
                <w:szCs w:val="28"/>
              </w:rPr>
              <w:t>а</w:t>
            </w:r>
            <w:r w:rsidRPr="00A64E7C">
              <w:rPr>
                <w:bCs/>
                <w:sz w:val="28"/>
                <w:szCs w:val="28"/>
              </w:rPr>
              <w:t>низующую</w:t>
            </w:r>
            <w:proofErr w:type="gramEnd"/>
            <w:r w:rsidRPr="00A64E7C">
              <w:rPr>
                <w:bCs/>
                <w:sz w:val="28"/>
                <w:szCs w:val="28"/>
              </w:rPr>
              <w:t>.</w:t>
            </w:r>
          </w:p>
          <w:p w:rsidR="008A662F" w:rsidRPr="00A64E7C" w:rsidRDefault="008A662F" w:rsidP="00FA53D6">
            <w:pPr>
              <w:ind w:firstLine="709"/>
              <w:contextualSpacing/>
              <w:jc w:val="both"/>
              <w:rPr>
                <w:rFonts w:ascii="Times New Roman" w:hAnsi="Times New Roman"/>
                <w:sz w:val="28"/>
                <w:szCs w:val="28"/>
              </w:rPr>
            </w:pPr>
            <w:r w:rsidRPr="00A64E7C">
              <w:rPr>
                <w:rFonts w:ascii="Times New Roman" w:hAnsi="Times New Roman"/>
                <w:sz w:val="28"/>
                <w:szCs w:val="28"/>
              </w:rPr>
              <w:t>3.</w:t>
            </w:r>
            <w:r w:rsidR="00DB2BE9" w:rsidRPr="00A64E7C">
              <w:rPr>
                <w:rFonts w:ascii="Times New Roman" w:hAnsi="Times New Roman"/>
                <w:sz w:val="28"/>
                <w:szCs w:val="28"/>
              </w:rPr>
              <w:t xml:space="preserve"> </w:t>
            </w:r>
            <w:r w:rsidRPr="00A64E7C">
              <w:rPr>
                <w:rFonts w:ascii="Times New Roman" w:hAnsi="Times New Roman"/>
                <w:sz w:val="28"/>
                <w:szCs w:val="28"/>
              </w:rPr>
              <w:t xml:space="preserve">Предоставляемая учащимся </w:t>
            </w:r>
            <w:r w:rsidRPr="00A64E7C">
              <w:rPr>
                <w:rFonts w:ascii="Times New Roman" w:hAnsi="Times New Roman"/>
                <w:b/>
                <w:bCs/>
                <w:sz w:val="28"/>
                <w:szCs w:val="28"/>
              </w:rPr>
              <w:t xml:space="preserve">свобода выбора </w:t>
            </w:r>
            <w:r w:rsidRPr="00A64E7C">
              <w:rPr>
                <w:rFonts w:ascii="Times New Roman" w:hAnsi="Times New Roman"/>
                <w:sz w:val="28"/>
                <w:szCs w:val="28"/>
              </w:rPr>
              <w:t>учебных дейс</w:t>
            </w:r>
            <w:r w:rsidRPr="00A64E7C">
              <w:rPr>
                <w:rFonts w:ascii="Times New Roman" w:hAnsi="Times New Roman"/>
                <w:sz w:val="28"/>
                <w:szCs w:val="28"/>
              </w:rPr>
              <w:t>т</w:t>
            </w:r>
            <w:r w:rsidRPr="00A64E7C">
              <w:rPr>
                <w:rFonts w:ascii="Times New Roman" w:hAnsi="Times New Roman"/>
                <w:sz w:val="28"/>
                <w:szCs w:val="28"/>
              </w:rPr>
              <w:t>вий и источников информации.</w:t>
            </w:r>
          </w:p>
          <w:p w:rsidR="008A662F" w:rsidRPr="00A64E7C" w:rsidRDefault="008A662F" w:rsidP="00FA53D6">
            <w:pPr>
              <w:ind w:firstLine="709"/>
              <w:contextualSpacing/>
              <w:jc w:val="both"/>
              <w:rPr>
                <w:rFonts w:ascii="Times New Roman" w:hAnsi="Times New Roman"/>
                <w:sz w:val="28"/>
                <w:szCs w:val="28"/>
              </w:rPr>
            </w:pPr>
            <w:r w:rsidRPr="00A64E7C">
              <w:rPr>
                <w:rFonts w:ascii="Times New Roman" w:hAnsi="Times New Roman"/>
                <w:sz w:val="28"/>
                <w:szCs w:val="28"/>
              </w:rPr>
              <w:t xml:space="preserve">4. Система оценивания на уроке направлена на </w:t>
            </w:r>
            <w:proofErr w:type="spellStart"/>
            <w:r w:rsidRPr="00A64E7C">
              <w:rPr>
                <w:rFonts w:ascii="Times New Roman" w:hAnsi="Times New Roman"/>
                <w:b/>
                <w:bCs/>
                <w:sz w:val="28"/>
                <w:szCs w:val="28"/>
              </w:rPr>
              <w:t>критериальную</w:t>
            </w:r>
            <w:proofErr w:type="spellEnd"/>
            <w:r w:rsidRPr="00A64E7C">
              <w:rPr>
                <w:rFonts w:ascii="Times New Roman" w:hAnsi="Times New Roman"/>
                <w:b/>
                <w:bCs/>
                <w:sz w:val="28"/>
                <w:szCs w:val="28"/>
              </w:rPr>
              <w:t xml:space="preserve"> оценку результатов достижения </w:t>
            </w:r>
            <w:r w:rsidRPr="00A64E7C">
              <w:rPr>
                <w:rFonts w:ascii="Times New Roman" w:hAnsi="Times New Roman"/>
                <w:sz w:val="28"/>
                <w:szCs w:val="28"/>
              </w:rPr>
              <w:t>учащимися учебных целей (а не оценку личности ученика).</w:t>
            </w:r>
          </w:p>
          <w:p w:rsidR="008A662F" w:rsidRPr="00A64E7C" w:rsidRDefault="008A662F" w:rsidP="00FA53D6">
            <w:pPr>
              <w:ind w:firstLine="709"/>
              <w:contextualSpacing/>
              <w:jc w:val="both"/>
              <w:rPr>
                <w:rFonts w:ascii="Times New Roman" w:hAnsi="Times New Roman"/>
                <w:b/>
                <w:bCs/>
                <w:sz w:val="28"/>
                <w:szCs w:val="28"/>
              </w:rPr>
            </w:pPr>
            <w:r w:rsidRPr="00A64E7C">
              <w:rPr>
                <w:rFonts w:ascii="Times New Roman" w:hAnsi="Times New Roman"/>
                <w:b/>
                <w:bCs/>
                <w:sz w:val="28"/>
                <w:szCs w:val="28"/>
              </w:rPr>
              <w:t>Нестандартные виды оценивания.</w:t>
            </w:r>
          </w:p>
          <w:p w:rsidR="008A662F" w:rsidRPr="00A64E7C" w:rsidRDefault="008A662F" w:rsidP="001246CD">
            <w:pPr>
              <w:pStyle w:val="a6"/>
              <w:numPr>
                <w:ilvl w:val="0"/>
                <w:numId w:val="28"/>
              </w:numPr>
              <w:ind w:left="0" w:firstLine="709"/>
              <w:jc w:val="both"/>
              <w:rPr>
                <w:bCs/>
                <w:sz w:val="28"/>
                <w:szCs w:val="28"/>
              </w:rPr>
            </w:pPr>
            <w:r w:rsidRPr="00A64E7C">
              <w:rPr>
                <w:bCs/>
                <w:sz w:val="28"/>
                <w:szCs w:val="28"/>
              </w:rPr>
              <w:t>Проекты</w:t>
            </w:r>
            <w:r w:rsidR="0058513B">
              <w:rPr>
                <w:bCs/>
                <w:sz w:val="28"/>
                <w:szCs w:val="28"/>
              </w:rPr>
              <w:t>.</w:t>
            </w:r>
          </w:p>
          <w:p w:rsidR="008A662F" w:rsidRPr="00A64E7C" w:rsidRDefault="008A662F" w:rsidP="001246CD">
            <w:pPr>
              <w:pStyle w:val="a6"/>
              <w:numPr>
                <w:ilvl w:val="0"/>
                <w:numId w:val="28"/>
              </w:numPr>
              <w:tabs>
                <w:tab w:val="left" w:pos="284"/>
              </w:tabs>
              <w:ind w:left="0" w:firstLine="709"/>
              <w:jc w:val="both"/>
              <w:rPr>
                <w:sz w:val="28"/>
                <w:szCs w:val="28"/>
              </w:rPr>
            </w:pPr>
            <w:r w:rsidRPr="00A64E7C">
              <w:rPr>
                <w:bCs/>
                <w:sz w:val="28"/>
                <w:szCs w:val="28"/>
              </w:rPr>
              <w:t>Практические работы</w:t>
            </w:r>
            <w:r w:rsidR="0058513B">
              <w:rPr>
                <w:bCs/>
                <w:sz w:val="28"/>
                <w:szCs w:val="28"/>
              </w:rPr>
              <w:t>.</w:t>
            </w:r>
          </w:p>
          <w:p w:rsidR="008A662F" w:rsidRPr="00A64E7C" w:rsidRDefault="008A662F" w:rsidP="001246CD">
            <w:pPr>
              <w:pStyle w:val="a6"/>
              <w:numPr>
                <w:ilvl w:val="0"/>
                <w:numId w:val="28"/>
              </w:numPr>
              <w:tabs>
                <w:tab w:val="left" w:pos="284"/>
              </w:tabs>
              <w:ind w:left="0" w:firstLine="709"/>
              <w:jc w:val="both"/>
              <w:rPr>
                <w:sz w:val="28"/>
                <w:szCs w:val="28"/>
              </w:rPr>
            </w:pPr>
            <w:r w:rsidRPr="00A64E7C">
              <w:rPr>
                <w:bCs/>
                <w:sz w:val="28"/>
                <w:szCs w:val="28"/>
              </w:rPr>
              <w:t>Творческие работы</w:t>
            </w:r>
            <w:r w:rsidR="0058513B">
              <w:rPr>
                <w:bCs/>
                <w:sz w:val="28"/>
                <w:szCs w:val="28"/>
              </w:rPr>
              <w:t>.</w:t>
            </w:r>
          </w:p>
          <w:p w:rsidR="008A662F" w:rsidRPr="00A64E7C" w:rsidRDefault="008A662F" w:rsidP="001246CD">
            <w:pPr>
              <w:pStyle w:val="a6"/>
              <w:numPr>
                <w:ilvl w:val="0"/>
                <w:numId w:val="28"/>
              </w:numPr>
              <w:tabs>
                <w:tab w:val="left" w:pos="284"/>
              </w:tabs>
              <w:ind w:left="0" w:firstLine="709"/>
              <w:jc w:val="both"/>
              <w:rPr>
                <w:sz w:val="28"/>
                <w:szCs w:val="28"/>
              </w:rPr>
            </w:pPr>
            <w:r w:rsidRPr="00A64E7C">
              <w:rPr>
                <w:bCs/>
                <w:sz w:val="28"/>
                <w:szCs w:val="28"/>
              </w:rPr>
              <w:t>Исследовательские работы</w:t>
            </w:r>
            <w:r w:rsidR="0058513B">
              <w:rPr>
                <w:bCs/>
                <w:sz w:val="28"/>
                <w:szCs w:val="28"/>
              </w:rPr>
              <w:t>.</w:t>
            </w:r>
          </w:p>
          <w:p w:rsidR="008A662F" w:rsidRPr="00A64E7C" w:rsidRDefault="008A662F" w:rsidP="001246CD">
            <w:pPr>
              <w:pStyle w:val="a6"/>
              <w:numPr>
                <w:ilvl w:val="0"/>
                <w:numId w:val="28"/>
              </w:numPr>
              <w:tabs>
                <w:tab w:val="left" w:pos="284"/>
              </w:tabs>
              <w:ind w:left="0" w:firstLine="709"/>
              <w:jc w:val="both"/>
              <w:rPr>
                <w:sz w:val="28"/>
                <w:szCs w:val="28"/>
              </w:rPr>
            </w:pPr>
            <w:proofErr w:type="spellStart"/>
            <w:r w:rsidRPr="00A64E7C">
              <w:rPr>
                <w:bCs/>
                <w:sz w:val="28"/>
                <w:szCs w:val="28"/>
              </w:rPr>
              <w:t>Портфолио</w:t>
            </w:r>
            <w:proofErr w:type="spellEnd"/>
            <w:r w:rsidR="0058513B">
              <w:rPr>
                <w:bCs/>
                <w:sz w:val="28"/>
                <w:szCs w:val="28"/>
              </w:rPr>
              <w:t>.</w:t>
            </w:r>
          </w:p>
          <w:p w:rsidR="008A662F" w:rsidRPr="00B545D3" w:rsidRDefault="008A662F" w:rsidP="00FA53D6">
            <w:pPr>
              <w:ind w:firstLine="709"/>
              <w:contextualSpacing/>
              <w:jc w:val="both"/>
              <w:rPr>
                <w:rFonts w:ascii="Times New Roman" w:hAnsi="Times New Roman"/>
                <w:sz w:val="28"/>
                <w:szCs w:val="28"/>
              </w:rPr>
            </w:pPr>
            <w:r w:rsidRPr="00A64E7C">
              <w:rPr>
                <w:rFonts w:ascii="Times New Roman" w:hAnsi="Times New Roman"/>
                <w:sz w:val="28"/>
                <w:szCs w:val="28"/>
              </w:rPr>
              <w:t>Приоритетной целью современной образовательной концепции стало развитие личности, готовой к самообразованию, самовоспит</w:t>
            </w:r>
            <w:r w:rsidRPr="00A64E7C">
              <w:rPr>
                <w:rFonts w:ascii="Times New Roman" w:hAnsi="Times New Roman"/>
                <w:sz w:val="28"/>
                <w:szCs w:val="28"/>
              </w:rPr>
              <w:t>а</w:t>
            </w:r>
            <w:r w:rsidRPr="00A64E7C">
              <w:rPr>
                <w:rFonts w:ascii="Times New Roman" w:hAnsi="Times New Roman"/>
                <w:sz w:val="28"/>
                <w:szCs w:val="28"/>
              </w:rPr>
              <w:t>нию и саморазвитию. В свя</w:t>
            </w:r>
            <w:r w:rsidRPr="00B545D3">
              <w:rPr>
                <w:rFonts w:ascii="Times New Roman" w:hAnsi="Times New Roman"/>
                <w:sz w:val="28"/>
                <w:szCs w:val="28"/>
              </w:rPr>
              <w:t>зи с этим одной из задач начальной школы является формирование у ребенка способности к рефлексивному ко</w:t>
            </w:r>
            <w:r w:rsidRPr="00B545D3">
              <w:rPr>
                <w:rFonts w:ascii="Times New Roman" w:hAnsi="Times New Roman"/>
                <w:sz w:val="28"/>
                <w:szCs w:val="28"/>
              </w:rPr>
              <w:t>н</w:t>
            </w:r>
            <w:r w:rsidRPr="00B545D3">
              <w:rPr>
                <w:rFonts w:ascii="Times New Roman" w:hAnsi="Times New Roman"/>
                <w:sz w:val="28"/>
                <w:szCs w:val="28"/>
              </w:rPr>
              <w:t>тролю своей деятельности как источника мотива и умения учиться, познавательных интересов и готовности к обучению в основном зв</w:t>
            </w:r>
            <w:r w:rsidRPr="00B545D3">
              <w:rPr>
                <w:rFonts w:ascii="Times New Roman" w:hAnsi="Times New Roman"/>
                <w:sz w:val="28"/>
                <w:szCs w:val="28"/>
              </w:rPr>
              <w:t>е</w:t>
            </w:r>
            <w:r w:rsidRPr="00B545D3">
              <w:rPr>
                <w:rFonts w:ascii="Times New Roman" w:hAnsi="Times New Roman"/>
                <w:sz w:val="28"/>
                <w:szCs w:val="28"/>
              </w:rPr>
              <w:t>не.</w:t>
            </w:r>
            <w:r w:rsidRPr="00B545D3">
              <w:rPr>
                <w:rFonts w:ascii="Times New Roman" w:hAnsi="Times New Roman"/>
                <w:color w:val="000000"/>
                <w:sz w:val="28"/>
                <w:szCs w:val="28"/>
              </w:rPr>
              <w:t xml:space="preserve"> </w:t>
            </w:r>
            <w:r w:rsidRPr="00B545D3">
              <w:rPr>
                <w:rFonts w:ascii="Times New Roman" w:hAnsi="Times New Roman"/>
                <w:sz w:val="28"/>
                <w:szCs w:val="28"/>
              </w:rPr>
              <w:t>Поэтому в начальной школе целесообразно обучать школьников рефлексивной деятельности. Младший школьный возраст – это пер</w:t>
            </w:r>
            <w:r w:rsidRPr="00B545D3">
              <w:rPr>
                <w:rFonts w:ascii="Times New Roman" w:hAnsi="Times New Roman"/>
                <w:sz w:val="28"/>
                <w:szCs w:val="28"/>
              </w:rPr>
              <w:t>и</w:t>
            </w:r>
            <w:r w:rsidRPr="00B545D3">
              <w:rPr>
                <w:rFonts w:ascii="Times New Roman" w:hAnsi="Times New Roman"/>
                <w:sz w:val="28"/>
                <w:szCs w:val="28"/>
              </w:rPr>
              <w:t>од осознания ребёнком самого себя, своих поступков. Это самый бл</w:t>
            </w:r>
            <w:r w:rsidRPr="00B545D3">
              <w:rPr>
                <w:rFonts w:ascii="Times New Roman" w:hAnsi="Times New Roman"/>
                <w:sz w:val="28"/>
                <w:szCs w:val="28"/>
              </w:rPr>
              <w:t>а</w:t>
            </w:r>
            <w:r w:rsidRPr="00B545D3">
              <w:rPr>
                <w:rFonts w:ascii="Times New Roman" w:hAnsi="Times New Roman"/>
                <w:sz w:val="28"/>
                <w:szCs w:val="28"/>
              </w:rPr>
              <w:t>гоприятный период для формирования основ адекватной самооценки любой деятельности ребенка, в том числе и учебной.</w:t>
            </w:r>
          </w:p>
          <w:p w:rsidR="008A662F" w:rsidRPr="00B545D3" w:rsidRDefault="008A662F" w:rsidP="00FA53D6">
            <w:pPr>
              <w:ind w:firstLine="709"/>
              <w:jc w:val="both"/>
              <w:rPr>
                <w:rFonts w:ascii="Times New Roman" w:hAnsi="Times New Roman"/>
                <w:sz w:val="28"/>
                <w:szCs w:val="28"/>
              </w:rPr>
            </w:pPr>
            <w:r w:rsidRPr="00B545D3">
              <w:rPr>
                <w:rFonts w:ascii="Times New Roman" w:hAnsi="Times New Roman"/>
                <w:b/>
                <w:bCs/>
                <w:sz w:val="28"/>
                <w:szCs w:val="28"/>
              </w:rPr>
              <w:t>Формы рефлексии</w:t>
            </w:r>
          </w:p>
          <w:p w:rsidR="008A662F" w:rsidRPr="00B545D3" w:rsidRDefault="008A662F" w:rsidP="00FA53D6">
            <w:pPr>
              <w:ind w:firstLine="709"/>
              <w:jc w:val="both"/>
              <w:rPr>
                <w:rFonts w:ascii="Times New Roman" w:hAnsi="Times New Roman"/>
                <w:sz w:val="28"/>
                <w:szCs w:val="28"/>
              </w:rPr>
            </w:pPr>
            <w:r w:rsidRPr="00B545D3">
              <w:rPr>
                <w:rFonts w:ascii="Times New Roman" w:hAnsi="Times New Roman"/>
                <w:b/>
                <w:bCs/>
                <w:sz w:val="28"/>
                <w:szCs w:val="28"/>
              </w:rPr>
              <w:t>1.</w:t>
            </w:r>
            <w:r>
              <w:rPr>
                <w:rFonts w:ascii="Times New Roman" w:hAnsi="Times New Roman"/>
                <w:b/>
                <w:bCs/>
                <w:sz w:val="28"/>
                <w:szCs w:val="28"/>
              </w:rPr>
              <w:t xml:space="preserve"> </w:t>
            </w:r>
            <w:r w:rsidRPr="00B545D3">
              <w:rPr>
                <w:rFonts w:ascii="Times New Roman" w:hAnsi="Times New Roman"/>
                <w:b/>
                <w:bCs/>
                <w:sz w:val="28"/>
                <w:szCs w:val="28"/>
              </w:rPr>
              <w:t xml:space="preserve">Индивидуальная – </w:t>
            </w:r>
            <w:r w:rsidRPr="00B545D3">
              <w:rPr>
                <w:rFonts w:ascii="Times New Roman" w:hAnsi="Times New Roman"/>
                <w:sz w:val="28"/>
                <w:szCs w:val="28"/>
              </w:rPr>
              <w:t>формирование реальной самооценки (за что ты можешь оценить свою работу)</w:t>
            </w:r>
          </w:p>
          <w:p w:rsidR="008A662F" w:rsidRPr="00B545D3" w:rsidRDefault="008A662F" w:rsidP="00FA53D6">
            <w:pPr>
              <w:ind w:firstLine="709"/>
              <w:jc w:val="both"/>
              <w:rPr>
                <w:rFonts w:ascii="Times New Roman" w:hAnsi="Times New Roman"/>
                <w:sz w:val="28"/>
                <w:szCs w:val="28"/>
              </w:rPr>
            </w:pPr>
            <w:r w:rsidRPr="00B545D3">
              <w:rPr>
                <w:rFonts w:ascii="Times New Roman" w:hAnsi="Times New Roman"/>
                <w:b/>
                <w:bCs/>
                <w:sz w:val="28"/>
                <w:szCs w:val="28"/>
              </w:rPr>
              <w:t>2.</w:t>
            </w:r>
            <w:r>
              <w:rPr>
                <w:rFonts w:ascii="Times New Roman" w:hAnsi="Times New Roman"/>
                <w:b/>
                <w:bCs/>
                <w:sz w:val="28"/>
                <w:szCs w:val="28"/>
              </w:rPr>
              <w:t xml:space="preserve"> </w:t>
            </w:r>
            <w:proofErr w:type="gramStart"/>
            <w:r w:rsidRPr="00B545D3">
              <w:rPr>
                <w:rFonts w:ascii="Times New Roman" w:hAnsi="Times New Roman"/>
                <w:b/>
                <w:bCs/>
                <w:sz w:val="28"/>
                <w:szCs w:val="28"/>
              </w:rPr>
              <w:t xml:space="preserve">Групповая – </w:t>
            </w:r>
            <w:r w:rsidRPr="00B545D3">
              <w:rPr>
                <w:rFonts w:ascii="Times New Roman" w:hAnsi="Times New Roman"/>
                <w:sz w:val="28"/>
                <w:szCs w:val="28"/>
              </w:rPr>
              <w:t>акцентирование ценности деятельности каждого члена группы для достижения результата в решении поставленной з</w:t>
            </w:r>
            <w:r w:rsidRPr="00B545D3">
              <w:rPr>
                <w:rFonts w:ascii="Times New Roman" w:hAnsi="Times New Roman"/>
                <w:sz w:val="28"/>
                <w:szCs w:val="28"/>
              </w:rPr>
              <w:t>а</w:t>
            </w:r>
            <w:r w:rsidRPr="00B545D3">
              <w:rPr>
                <w:rFonts w:ascii="Times New Roman" w:hAnsi="Times New Roman"/>
                <w:sz w:val="28"/>
                <w:szCs w:val="28"/>
              </w:rPr>
              <w:t>дачи (какую помощь в работе оказал (имя)</w:t>
            </w:r>
            <w:r w:rsidR="0058513B">
              <w:rPr>
                <w:rFonts w:ascii="Times New Roman" w:hAnsi="Times New Roman"/>
                <w:sz w:val="28"/>
                <w:szCs w:val="28"/>
              </w:rPr>
              <w:t>.</w:t>
            </w:r>
            <w:proofErr w:type="gramEnd"/>
          </w:p>
          <w:p w:rsidR="008A662F" w:rsidRPr="00B545D3" w:rsidRDefault="008A662F" w:rsidP="00FA53D6">
            <w:pPr>
              <w:ind w:firstLine="709"/>
              <w:contextualSpacing/>
              <w:jc w:val="both"/>
              <w:rPr>
                <w:rFonts w:ascii="Times New Roman" w:hAnsi="Times New Roman"/>
                <w:b/>
                <w:bCs/>
                <w:sz w:val="28"/>
                <w:szCs w:val="28"/>
              </w:rPr>
            </w:pPr>
            <w:r w:rsidRPr="00B545D3">
              <w:rPr>
                <w:rFonts w:ascii="Times New Roman" w:hAnsi="Times New Roman"/>
                <w:b/>
                <w:bCs/>
                <w:sz w:val="28"/>
                <w:szCs w:val="28"/>
              </w:rPr>
              <w:t>Способы обучения рефлексии:</w:t>
            </w:r>
          </w:p>
          <w:p w:rsidR="008A662F" w:rsidRPr="00911377" w:rsidRDefault="008A662F" w:rsidP="001246CD">
            <w:pPr>
              <w:numPr>
                <w:ilvl w:val="0"/>
                <w:numId w:val="29"/>
              </w:numPr>
              <w:ind w:left="0" w:firstLine="709"/>
              <w:contextualSpacing/>
              <w:jc w:val="both"/>
              <w:rPr>
                <w:rFonts w:ascii="Times New Roman" w:hAnsi="Times New Roman"/>
                <w:sz w:val="28"/>
                <w:szCs w:val="28"/>
              </w:rPr>
            </w:pPr>
            <w:r w:rsidRPr="00911377">
              <w:rPr>
                <w:rFonts w:ascii="Times New Roman" w:hAnsi="Times New Roman"/>
                <w:bCs/>
                <w:sz w:val="28"/>
                <w:szCs w:val="28"/>
              </w:rPr>
              <w:t>Устное обсуждение.</w:t>
            </w:r>
          </w:p>
          <w:p w:rsidR="008A662F" w:rsidRPr="00911377" w:rsidRDefault="008A662F" w:rsidP="001246CD">
            <w:pPr>
              <w:numPr>
                <w:ilvl w:val="0"/>
                <w:numId w:val="29"/>
              </w:numPr>
              <w:ind w:left="0" w:firstLine="709"/>
              <w:contextualSpacing/>
              <w:jc w:val="both"/>
              <w:rPr>
                <w:rFonts w:ascii="Times New Roman" w:hAnsi="Times New Roman"/>
                <w:sz w:val="28"/>
                <w:szCs w:val="28"/>
              </w:rPr>
            </w:pPr>
            <w:r w:rsidRPr="00911377">
              <w:rPr>
                <w:rFonts w:ascii="Times New Roman" w:hAnsi="Times New Roman"/>
                <w:bCs/>
                <w:sz w:val="28"/>
                <w:szCs w:val="28"/>
              </w:rPr>
              <w:t>Рисуночное или графическое изображение изменений, происходящих с учеником в течение урока.</w:t>
            </w:r>
          </w:p>
          <w:p w:rsidR="008A662F" w:rsidRPr="00911377" w:rsidRDefault="008A662F" w:rsidP="001246CD">
            <w:pPr>
              <w:numPr>
                <w:ilvl w:val="0"/>
                <w:numId w:val="29"/>
              </w:numPr>
              <w:ind w:left="0" w:firstLine="709"/>
              <w:contextualSpacing/>
              <w:jc w:val="both"/>
              <w:rPr>
                <w:rFonts w:ascii="Times New Roman" w:hAnsi="Times New Roman"/>
                <w:sz w:val="28"/>
                <w:szCs w:val="28"/>
              </w:rPr>
            </w:pPr>
            <w:r w:rsidRPr="00911377">
              <w:rPr>
                <w:rFonts w:ascii="Times New Roman" w:hAnsi="Times New Roman"/>
                <w:bCs/>
                <w:sz w:val="28"/>
                <w:szCs w:val="28"/>
              </w:rPr>
              <w:t>Письменное анкетирование.</w:t>
            </w:r>
          </w:p>
          <w:p w:rsidR="008A662F" w:rsidRPr="00B545D3" w:rsidRDefault="008A662F" w:rsidP="00FA53D6">
            <w:pPr>
              <w:ind w:firstLine="709"/>
              <w:contextualSpacing/>
              <w:jc w:val="both"/>
              <w:rPr>
                <w:rFonts w:ascii="Times New Roman" w:hAnsi="Times New Roman"/>
                <w:sz w:val="28"/>
                <w:szCs w:val="28"/>
              </w:rPr>
            </w:pPr>
            <w:r w:rsidRPr="00B545D3">
              <w:rPr>
                <w:rFonts w:ascii="Times New Roman" w:hAnsi="Times New Roman"/>
                <w:sz w:val="28"/>
                <w:szCs w:val="28"/>
              </w:rPr>
              <w:t>Обязательным условием создания развивающей среды на уроке является этап рефлексии. Организация рефлексивной деятельности на уроке позволяет ученику осознавать свою уникальность и индивид</w:t>
            </w:r>
            <w:r w:rsidRPr="00B545D3">
              <w:rPr>
                <w:rFonts w:ascii="Times New Roman" w:hAnsi="Times New Roman"/>
                <w:sz w:val="28"/>
                <w:szCs w:val="28"/>
              </w:rPr>
              <w:t>у</w:t>
            </w:r>
            <w:r w:rsidRPr="00B545D3">
              <w:rPr>
                <w:rFonts w:ascii="Times New Roman" w:hAnsi="Times New Roman"/>
                <w:sz w:val="28"/>
                <w:szCs w:val="28"/>
              </w:rPr>
              <w:t>альность, потому что каждый ребёнок проявляет себя в тех способах деятельности, которые свойственны его индивидуальности. При этом очень важно помнить о том, что организация рефлексивной деятел</w:t>
            </w:r>
            <w:r w:rsidRPr="00B545D3">
              <w:rPr>
                <w:rFonts w:ascii="Times New Roman" w:hAnsi="Times New Roman"/>
                <w:sz w:val="28"/>
                <w:szCs w:val="28"/>
              </w:rPr>
              <w:t>ь</w:t>
            </w:r>
            <w:r w:rsidRPr="00B545D3">
              <w:rPr>
                <w:rFonts w:ascii="Times New Roman" w:hAnsi="Times New Roman"/>
                <w:sz w:val="28"/>
                <w:szCs w:val="28"/>
              </w:rPr>
              <w:t>ности на уроке – не самоцель, а подготовка к сознательной внутре</w:t>
            </w:r>
            <w:r w:rsidRPr="00B545D3">
              <w:rPr>
                <w:rFonts w:ascii="Times New Roman" w:hAnsi="Times New Roman"/>
                <w:sz w:val="28"/>
                <w:szCs w:val="28"/>
              </w:rPr>
              <w:t>н</w:t>
            </w:r>
            <w:r w:rsidRPr="00B545D3">
              <w:rPr>
                <w:rFonts w:ascii="Times New Roman" w:hAnsi="Times New Roman"/>
                <w:sz w:val="28"/>
                <w:szCs w:val="28"/>
              </w:rPr>
              <w:lastRenderedPageBreak/>
              <w:t>ней рефлексии, к  развитию необходимых современной личности к</w:t>
            </w:r>
            <w:r w:rsidRPr="00B545D3">
              <w:rPr>
                <w:rFonts w:ascii="Times New Roman" w:hAnsi="Times New Roman"/>
                <w:sz w:val="28"/>
                <w:szCs w:val="28"/>
              </w:rPr>
              <w:t>а</w:t>
            </w:r>
            <w:r w:rsidRPr="00B545D3">
              <w:rPr>
                <w:rFonts w:ascii="Times New Roman" w:hAnsi="Times New Roman"/>
                <w:sz w:val="28"/>
                <w:szCs w:val="28"/>
              </w:rPr>
              <w:t>честв: самостоятельности, предприимчивости и конкурентоспособн</w:t>
            </w:r>
            <w:r w:rsidRPr="00B545D3">
              <w:rPr>
                <w:rFonts w:ascii="Times New Roman" w:hAnsi="Times New Roman"/>
                <w:sz w:val="28"/>
                <w:szCs w:val="28"/>
              </w:rPr>
              <w:t>о</w:t>
            </w:r>
            <w:r w:rsidRPr="00B545D3">
              <w:rPr>
                <w:rFonts w:ascii="Times New Roman" w:hAnsi="Times New Roman"/>
                <w:sz w:val="28"/>
                <w:szCs w:val="28"/>
              </w:rPr>
              <w:t>сти.</w:t>
            </w:r>
          </w:p>
          <w:p w:rsidR="008A662F" w:rsidRPr="00B545D3" w:rsidRDefault="008A662F" w:rsidP="00FA53D6">
            <w:pPr>
              <w:ind w:firstLine="709"/>
              <w:jc w:val="both"/>
              <w:rPr>
                <w:rFonts w:ascii="Times New Roman" w:hAnsi="Times New Roman"/>
                <w:sz w:val="28"/>
                <w:szCs w:val="28"/>
              </w:rPr>
            </w:pPr>
            <w:r w:rsidRPr="00B545D3">
              <w:rPr>
                <w:rFonts w:ascii="Times New Roman" w:hAnsi="Times New Roman"/>
                <w:sz w:val="28"/>
                <w:szCs w:val="28"/>
              </w:rPr>
              <w:t>Исходя из функций рефлексии</w:t>
            </w:r>
            <w:r w:rsidR="00DB2BE9">
              <w:rPr>
                <w:rFonts w:ascii="Times New Roman" w:hAnsi="Times New Roman"/>
                <w:sz w:val="28"/>
                <w:szCs w:val="28"/>
              </w:rPr>
              <w:t>,</w:t>
            </w:r>
            <w:r w:rsidRPr="00B545D3">
              <w:rPr>
                <w:rFonts w:ascii="Times New Roman" w:hAnsi="Times New Roman"/>
                <w:sz w:val="28"/>
                <w:szCs w:val="28"/>
              </w:rPr>
              <w:t xml:space="preserve"> предлагается следующая кла</w:t>
            </w:r>
            <w:r w:rsidRPr="00B545D3">
              <w:rPr>
                <w:rFonts w:ascii="Times New Roman" w:hAnsi="Times New Roman"/>
                <w:sz w:val="28"/>
                <w:szCs w:val="28"/>
              </w:rPr>
              <w:t>с</w:t>
            </w:r>
            <w:r w:rsidRPr="00B545D3">
              <w:rPr>
                <w:rFonts w:ascii="Times New Roman" w:hAnsi="Times New Roman"/>
                <w:sz w:val="28"/>
                <w:szCs w:val="28"/>
              </w:rPr>
              <w:t>сификация:</w:t>
            </w:r>
          </w:p>
          <w:p w:rsidR="008A662F" w:rsidRPr="00B545D3" w:rsidRDefault="008A662F" w:rsidP="00FA53D6">
            <w:pPr>
              <w:ind w:firstLine="709"/>
              <w:jc w:val="both"/>
              <w:rPr>
                <w:rFonts w:ascii="Times New Roman" w:hAnsi="Times New Roman"/>
                <w:sz w:val="28"/>
                <w:szCs w:val="28"/>
              </w:rPr>
            </w:pPr>
            <w:r w:rsidRPr="00B545D3">
              <w:rPr>
                <w:rFonts w:ascii="Times New Roman" w:hAnsi="Times New Roman"/>
                <w:b/>
                <w:bCs/>
                <w:sz w:val="28"/>
                <w:szCs w:val="28"/>
                <w:u w:val="single"/>
              </w:rPr>
              <w:t>Рефлексия настроения и эмоционального состояния</w:t>
            </w:r>
          </w:p>
          <w:p w:rsidR="008A662F" w:rsidRPr="00B545D3" w:rsidRDefault="008A662F" w:rsidP="00FA53D6">
            <w:pPr>
              <w:ind w:firstLine="709"/>
              <w:jc w:val="both"/>
              <w:rPr>
                <w:rFonts w:ascii="Times New Roman" w:hAnsi="Times New Roman"/>
                <w:sz w:val="28"/>
                <w:szCs w:val="28"/>
              </w:rPr>
            </w:pPr>
            <w:r w:rsidRPr="00B545D3">
              <w:rPr>
                <w:rFonts w:ascii="Times New Roman" w:hAnsi="Times New Roman"/>
                <w:sz w:val="28"/>
                <w:szCs w:val="28"/>
              </w:rPr>
              <w:t xml:space="preserve">Целесообразно проводить в начале урока с целью установления эмоционального контакта </w:t>
            </w:r>
            <w:proofErr w:type="spellStart"/>
            <w:r w:rsidRPr="00B545D3">
              <w:rPr>
                <w:rFonts w:ascii="Times New Roman" w:hAnsi="Times New Roman"/>
                <w:sz w:val="28"/>
                <w:szCs w:val="28"/>
              </w:rPr>
              <w:t>c</w:t>
            </w:r>
            <w:proofErr w:type="spellEnd"/>
            <w:r w:rsidRPr="00B545D3">
              <w:rPr>
                <w:rFonts w:ascii="Times New Roman" w:hAnsi="Times New Roman"/>
                <w:sz w:val="28"/>
                <w:szCs w:val="28"/>
              </w:rPr>
              <w:t xml:space="preserve"> классом или в конце деятельности  </w:t>
            </w:r>
          </w:p>
          <w:p w:rsidR="008A662F" w:rsidRPr="00B545D3" w:rsidRDefault="008A662F" w:rsidP="00FA53D6">
            <w:pPr>
              <w:ind w:firstLine="709"/>
              <w:jc w:val="both"/>
              <w:rPr>
                <w:rFonts w:ascii="Times New Roman" w:hAnsi="Times New Roman"/>
                <w:sz w:val="28"/>
                <w:szCs w:val="28"/>
              </w:rPr>
            </w:pPr>
            <w:r w:rsidRPr="00B545D3">
              <w:rPr>
                <w:rFonts w:ascii="Times New Roman" w:hAnsi="Times New Roman"/>
                <w:sz w:val="28"/>
                <w:szCs w:val="28"/>
              </w:rPr>
              <w:t>Что можно применять?</w:t>
            </w:r>
          </w:p>
          <w:p w:rsidR="008A662F" w:rsidRPr="00B545D3" w:rsidRDefault="008A662F" w:rsidP="001246CD">
            <w:pPr>
              <w:numPr>
                <w:ilvl w:val="0"/>
                <w:numId w:val="30"/>
              </w:numPr>
              <w:spacing w:after="160" w:line="259" w:lineRule="auto"/>
              <w:ind w:left="0" w:firstLine="709"/>
              <w:jc w:val="both"/>
              <w:rPr>
                <w:rFonts w:ascii="Times New Roman" w:hAnsi="Times New Roman"/>
                <w:sz w:val="28"/>
                <w:szCs w:val="28"/>
              </w:rPr>
            </w:pPr>
            <w:r w:rsidRPr="00B545D3">
              <w:rPr>
                <w:rFonts w:ascii="Times New Roman" w:hAnsi="Times New Roman"/>
                <w:i/>
                <w:iCs/>
                <w:sz w:val="28"/>
                <w:szCs w:val="28"/>
              </w:rPr>
              <w:t>Карточки с изображением лица (грустного, веселого); п</w:t>
            </w:r>
            <w:r w:rsidRPr="00B545D3">
              <w:rPr>
                <w:rFonts w:ascii="Times New Roman" w:hAnsi="Times New Roman"/>
                <w:i/>
                <w:iCs/>
                <w:sz w:val="28"/>
                <w:szCs w:val="28"/>
              </w:rPr>
              <w:t>о</w:t>
            </w:r>
            <w:r w:rsidRPr="00B545D3">
              <w:rPr>
                <w:rFonts w:ascii="Times New Roman" w:hAnsi="Times New Roman"/>
                <w:i/>
                <w:iCs/>
                <w:sz w:val="28"/>
                <w:szCs w:val="28"/>
              </w:rPr>
              <w:t>каз большого пальца вверх или вниз.</w:t>
            </w:r>
          </w:p>
          <w:p w:rsidR="008A662F" w:rsidRPr="00B545D3" w:rsidRDefault="008A662F" w:rsidP="00DB2BE9">
            <w:pPr>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1061085" cy="1052195"/>
                  <wp:effectExtent l="19050" t="0" r="5715" b="0"/>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srcRect/>
                          <a:stretch>
                            <a:fillRect/>
                          </a:stretch>
                        </pic:blipFill>
                        <pic:spPr bwMode="auto">
                          <a:xfrm>
                            <a:off x="0" y="0"/>
                            <a:ext cx="1061085" cy="1052195"/>
                          </a:xfrm>
                          <a:prstGeom prst="rect">
                            <a:avLst/>
                          </a:prstGeom>
                          <a:gradFill rotWithShape="0">
                            <a:gsLst>
                              <a:gs pos="0">
                                <a:srgbClr val="FF3399"/>
                              </a:gs>
                              <a:gs pos="25000">
                                <a:srgbClr val="FF6633"/>
                              </a:gs>
                              <a:gs pos="50000">
                                <a:srgbClr val="FFFF00"/>
                              </a:gs>
                              <a:gs pos="75000">
                                <a:srgbClr val="01A78F"/>
                              </a:gs>
                              <a:gs pos="100000">
                                <a:srgbClr val="3366FF"/>
                              </a:gs>
                            </a:gsLst>
                            <a:lin ang="5400000" scaled="1"/>
                          </a:gradFill>
                          <a:ln w="9525">
                            <a:noFill/>
                            <a:miter lim="800000"/>
                            <a:headEnd/>
                            <a:tailEnd/>
                          </a:ln>
                        </pic:spPr>
                      </pic:pic>
                    </a:graphicData>
                  </a:graphic>
                </wp:inline>
              </w:drawing>
            </w:r>
            <w:r>
              <w:rPr>
                <w:rFonts w:ascii="Times New Roman" w:hAnsi="Times New Roman"/>
                <w:noProof/>
                <w:sz w:val="28"/>
                <w:szCs w:val="28"/>
                <w:lang w:eastAsia="ru-RU"/>
              </w:rPr>
              <w:drawing>
                <wp:inline distT="0" distB="0" distL="0" distR="0">
                  <wp:extent cx="991870" cy="897255"/>
                  <wp:effectExtent l="19050" t="0" r="0" b="0"/>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srcRect/>
                          <a:stretch>
                            <a:fillRect/>
                          </a:stretch>
                        </pic:blipFill>
                        <pic:spPr bwMode="auto">
                          <a:xfrm>
                            <a:off x="0" y="0"/>
                            <a:ext cx="991870" cy="897255"/>
                          </a:xfrm>
                          <a:prstGeom prst="rect">
                            <a:avLst/>
                          </a:prstGeom>
                          <a:noFill/>
                          <a:ln w="9525">
                            <a:noFill/>
                            <a:miter lim="800000"/>
                            <a:headEnd/>
                            <a:tailEnd/>
                          </a:ln>
                        </pic:spPr>
                      </pic:pic>
                    </a:graphicData>
                  </a:graphic>
                </wp:inline>
              </w:drawing>
            </w:r>
            <w:r>
              <w:rPr>
                <w:rFonts w:ascii="Times New Roman" w:hAnsi="Times New Roman"/>
                <w:noProof/>
                <w:sz w:val="28"/>
                <w:szCs w:val="28"/>
                <w:lang w:eastAsia="ru-RU"/>
              </w:rPr>
              <w:drawing>
                <wp:inline distT="0" distB="0" distL="0" distR="0">
                  <wp:extent cx="957580" cy="862330"/>
                  <wp:effectExtent l="19050" t="0" r="0"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srcRect/>
                          <a:stretch>
                            <a:fillRect/>
                          </a:stretch>
                        </pic:blipFill>
                        <pic:spPr bwMode="auto">
                          <a:xfrm>
                            <a:off x="0" y="0"/>
                            <a:ext cx="957580" cy="862330"/>
                          </a:xfrm>
                          <a:prstGeom prst="rect">
                            <a:avLst/>
                          </a:prstGeom>
                          <a:noFill/>
                          <a:ln w="9525">
                            <a:noFill/>
                            <a:miter lim="800000"/>
                            <a:headEnd/>
                            <a:tailEnd/>
                          </a:ln>
                        </pic:spPr>
                      </pic:pic>
                    </a:graphicData>
                  </a:graphic>
                </wp:inline>
              </w:drawing>
            </w:r>
          </w:p>
          <w:p w:rsidR="008A662F" w:rsidRPr="00B545D3" w:rsidRDefault="008A662F" w:rsidP="001246CD">
            <w:pPr>
              <w:numPr>
                <w:ilvl w:val="0"/>
                <w:numId w:val="30"/>
              </w:numPr>
              <w:ind w:left="0" w:firstLine="709"/>
              <w:contextualSpacing/>
              <w:jc w:val="both"/>
              <w:rPr>
                <w:rFonts w:ascii="Times New Roman" w:hAnsi="Times New Roman"/>
                <w:noProof/>
                <w:sz w:val="28"/>
                <w:szCs w:val="28"/>
                <w:lang w:eastAsia="ru-RU"/>
              </w:rPr>
            </w:pPr>
            <w:r w:rsidRPr="00B545D3">
              <w:rPr>
                <w:rFonts w:ascii="Times New Roman" w:hAnsi="Times New Roman"/>
                <w:i/>
                <w:iCs/>
                <w:noProof/>
                <w:sz w:val="28"/>
                <w:szCs w:val="28"/>
                <w:lang w:eastAsia="ru-RU"/>
              </w:rPr>
              <w:t>«Солнышко» – мне всё удалось, «солнышко и тучка» – мне не всё удалось, «тучка» – у меня ничего не получилось.</w:t>
            </w:r>
          </w:p>
          <w:p w:rsidR="008A662F" w:rsidRPr="00911377" w:rsidRDefault="008A662F" w:rsidP="001246CD">
            <w:pPr>
              <w:numPr>
                <w:ilvl w:val="0"/>
                <w:numId w:val="30"/>
              </w:numPr>
              <w:ind w:left="0" w:firstLine="709"/>
              <w:contextualSpacing/>
              <w:jc w:val="both"/>
              <w:rPr>
                <w:rFonts w:ascii="Times New Roman" w:hAnsi="Times New Roman"/>
                <w:noProof/>
                <w:sz w:val="28"/>
                <w:szCs w:val="28"/>
                <w:lang w:eastAsia="ru-RU"/>
              </w:rPr>
            </w:pPr>
            <w:r w:rsidRPr="00911377">
              <w:rPr>
                <w:rFonts w:ascii="Times New Roman" w:hAnsi="Times New Roman"/>
                <w:bCs/>
                <w:noProof/>
                <w:sz w:val="28"/>
                <w:szCs w:val="28"/>
                <w:lang w:eastAsia="ru-RU"/>
              </w:rPr>
              <w:t>Если чувствую себя хорошо, комфортно, то вешаю на дерево яблоки(цветы) красного цвета, если нет, зелёного.</w:t>
            </w:r>
          </w:p>
          <w:p w:rsidR="008A662F" w:rsidRPr="00B545D3" w:rsidRDefault="008A662F" w:rsidP="00DB2BE9">
            <w:pPr>
              <w:ind w:firstLine="709"/>
              <w:jc w:val="center"/>
              <w:rPr>
                <w:rFonts w:ascii="Times New Roman" w:hAnsi="Times New Roman"/>
                <w:noProof/>
                <w:sz w:val="28"/>
                <w:szCs w:val="28"/>
                <w:lang w:eastAsia="ru-RU"/>
              </w:rPr>
            </w:pPr>
            <w:r>
              <w:rPr>
                <w:rFonts w:ascii="Times New Roman" w:hAnsi="Times New Roman"/>
                <w:noProof/>
                <w:sz w:val="28"/>
                <w:szCs w:val="28"/>
                <w:lang w:eastAsia="ru-RU"/>
              </w:rPr>
              <w:drawing>
                <wp:inline distT="0" distB="0" distL="0" distR="0">
                  <wp:extent cx="405130" cy="431165"/>
                  <wp:effectExtent l="19050" t="0" r="0" b="0"/>
                  <wp:docPr id="27" name="Picture 2" descr="yantai very sweet fuji apple products,China yantai very sweet fuji apple supp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ntai very sweet fuji apple products,China yantai very sweet fuji apple supplier"/>
                          <pic:cNvPicPr>
                            <a:picLocks noChangeAspect="1" noChangeArrowheads="1"/>
                          </pic:cNvPicPr>
                        </pic:nvPicPr>
                        <pic:blipFill>
                          <a:blip r:embed="rId61" cstate="print"/>
                          <a:srcRect/>
                          <a:stretch>
                            <a:fillRect/>
                          </a:stretch>
                        </pic:blipFill>
                        <pic:spPr bwMode="auto">
                          <a:xfrm>
                            <a:off x="0" y="0"/>
                            <a:ext cx="405130" cy="431165"/>
                          </a:xfrm>
                          <a:prstGeom prst="rect">
                            <a:avLst/>
                          </a:prstGeom>
                          <a:noFill/>
                          <a:ln w="9525">
                            <a:noFill/>
                            <a:miter lim="800000"/>
                            <a:headEnd/>
                            <a:tailEnd/>
                          </a:ln>
                        </pic:spPr>
                      </pic:pic>
                    </a:graphicData>
                  </a:graphic>
                </wp:inline>
              </w:drawing>
            </w:r>
            <w:r>
              <w:rPr>
                <w:rFonts w:ascii="Times New Roman" w:hAnsi="Times New Roman"/>
                <w:noProof/>
                <w:sz w:val="28"/>
                <w:szCs w:val="28"/>
                <w:lang w:eastAsia="ru-RU"/>
              </w:rPr>
              <w:drawing>
                <wp:inline distT="0" distB="0" distL="0" distR="0">
                  <wp:extent cx="2251710" cy="2355215"/>
                  <wp:effectExtent l="19050" t="0" r="0" b="0"/>
                  <wp:docPr id="28" name="Объект 3" descr="Vector silhouette of summer season tree - Stock Vector LoopAll #5783441"/>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0" name="Объект 3" descr="Vector silhouette of summer season tree - Stock Vector LoopAll #5783441"/>
                          <pic:cNvPicPr>
                            <a:picLocks noGrp="1" noChangeArrowheads="1"/>
                          </pic:cNvPicPr>
                        </pic:nvPicPr>
                        <pic:blipFill>
                          <a:blip r:embed="rId62" cstate="print"/>
                          <a:srcRect/>
                          <a:stretch>
                            <a:fillRect/>
                          </a:stretch>
                        </pic:blipFill>
                        <pic:spPr bwMode="auto">
                          <a:xfrm>
                            <a:off x="0" y="0"/>
                            <a:ext cx="2251710" cy="2355215"/>
                          </a:xfrm>
                          <a:prstGeom prst="rect">
                            <a:avLst/>
                          </a:prstGeom>
                          <a:noFill/>
                          <a:ln w="9525">
                            <a:noFill/>
                            <a:miter lim="800000"/>
                            <a:headEnd/>
                            <a:tailEnd/>
                          </a:ln>
                        </pic:spPr>
                      </pic:pic>
                    </a:graphicData>
                  </a:graphic>
                </wp:inline>
              </w:drawing>
            </w:r>
            <w:r>
              <w:rPr>
                <w:rFonts w:ascii="Times New Roman" w:hAnsi="Times New Roman"/>
                <w:noProof/>
                <w:sz w:val="28"/>
                <w:szCs w:val="28"/>
                <w:lang w:eastAsia="ru-RU"/>
              </w:rPr>
              <w:drawing>
                <wp:inline distT="0" distB="0" distL="0" distR="0">
                  <wp:extent cx="457200" cy="491490"/>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3" cstate="print"/>
                          <a:srcRect/>
                          <a:stretch>
                            <a:fillRect/>
                          </a:stretch>
                        </pic:blipFill>
                        <pic:spPr bwMode="auto">
                          <a:xfrm>
                            <a:off x="0" y="0"/>
                            <a:ext cx="457200" cy="491490"/>
                          </a:xfrm>
                          <a:prstGeom prst="rect">
                            <a:avLst/>
                          </a:prstGeom>
                          <a:noFill/>
                          <a:ln w="9525">
                            <a:noFill/>
                            <a:miter lim="800000"/>
                            <a:headEnd/>
                            <a:tailEnd/>
                          </a:ln>
                        </pic:spPr>
                      </pic:pic>
                    </a:graphicData>
                  </a:graphic>
                </wp:inline>
              </w:drawing>
            </w:r>
          </w:p>
          <w:p w:rsidR="008A662F" w:rsidRDefault="008A662F" w:rsidP="00FA53D6">
            <w:pPr>
              <w:ind w:firstLine="709"/>
              <w:rPr>
                <w:rFonts w:ascii="Times New Roman" w:hAnsi="Times New Roman"/>
                <w:b/>
                <w:bCs/>
                <w:noProof/>
                <w:sz w:val="28"/>
                <w:szCs w:val="28"/>
                <w:u w:val="single"/>
                <w:lang w:eastAsia="ru-RU"/>
              </w:rPr>
            </w:pPr>
            <w:r w:rsidRPr="00B545D3">
              <w:rPr>
                <w:rFonts w:ascii="Times New Roman" w:hAnsi="Times New Roman"/>
                <w:b/>
                <w:bCs/>
                <w:noProof/>
                <w:sz w:val="28"/>
                <w:szCs w:val="28"/>
                <w:u w:val="single"/>
                <w:lang w:eastAsia="ru-RU"/>
              </w:rPr>
              <w:t>Рефлексия деятельности </w:t>
            </w:r>
          </w:p>
          <w:p w:rsidR="008A662F" w:rsidRPr="00B545D3" w:rsidRDefault="008A662F" w:rsidP="00FA53D6">
            <w:pPr>
              <w:ind w:firstLine="709"/>
              <w:jc w:val="both"/>
              <w:rPr>
                <w:rFonts w:ascii="Times New Roman" w:hAnsi="Times New Roman"/>
                <w:noProof/>
                <w:sz w:val="28"/>
                <w:szCs w:val="28"/>
                <w:lang w:eastAsia="ru-RU"/>
              </w:rPr>
            </w:pPr>
            <w:r w:rsidRPr="00B545D3">
              <w:rPr>
                <w:rFonts w:ascii="Times New Roman" w:hAnsi="Times New Roman"/>
                <w:noProof/>
                <w:sz w:val="28"/>
                <w:szCs w:val="28"/>
                <w:lang w:eastAsia="ru-RU"/>
              </w:rPr>
              <w:t>Следующий вид – рефлексия деятельности.</w:t>
            </w:r>
          </w:p>
          <w:p w:rsidR="008A662F" w:rsidRPr="00B545D3" w:rsidRDefault="008A662F" w:rsidP="00FA53D6">
            <w:pPr>
              <w:ind w:firstLine="709"/>
              <w:jc w:val="both"/>
              <w:rPr>
                <w:rFonts w:ascii="Times New Roman" w:hAnsi="Times New Roman"/>
                <w:noProof/>
                <w:sz w:val="28"/>
                <w:szCs w:val="28"/>
                <w:lang w:eastAsia="ru-RU"/>
              </w:rPr>
            </w:pPr>
            <w:r w:rsidRPr="00B545D3">
              <w:rPr>
                <w:rFonts w:ascii="Times New Roman" w:hAnsi="Times New Roman"/>
                <w:noProof/>
                <w:sz w:val="28"/>
                <w:szCs w:val="28"/>
                <w:lang w:eastAsia="ru-RU"/>
              </w:rPr>
              <w:t>Современные технологии предполагают, что ученик должен не только осознать содержание материала, но и осмыслить способы и приёмы своей работы, уметь</w:t>
            </w:r>
            <w:r w:rsidR="000A7501">
              <w:rPr>
                <w:rFonts w:ascii="Times New Roman" w:hAnsi="Times New Roman"/>
                <w:noProof/>
                <w:sz w:val="28"/>
                <w:szCs w:val="28"/>
                <w:lang w:eastAsia="ru-RU"/>
              </w:rPr>
              <w:t xml:space="preserve"> выбрать наиболее рациональные. </w:t>
            </w:r>
            <w:r w:rsidRPr="00B545D3">
              <w:rPr>
                <w:rFonts w:ascii="Times New Roman" w:hAnsi="Times New Roman"/>
                <w:noProof/>
                <w:sz w:val="28"/>
                <w:szCs w:val="28"/>
                <w:lang w:eastAsia="ru-RU"/>
              </w:rPr>
              <w:t>Этот вид рефлексии приемлем на этапе проверки домашнего задания, защите проектных работ. Применение данной рефлексии в конце урока даёт возможность оценить активность каждого на разных этапах урока.</w:t>
            </w:r>
          </w:p>
          <w:p w:rsidR="008A662F" w:rsidRDefault="008A662F" w:rsidP="0058513B">
            <w:pPr>
              <w:pStyle w:val="a6"/>
              <w:numPr>
                <w:ilvl w:val="1"/>
                <w:numId w:val="5"/>
              </w:numPr>
              <w:jc w:val="both"/>
              <w:rPr>
                <w:noProof/>
                <w:sz w:val="28"/>
                <w:szCs w:val="28"/>
              </w:rPr>
            </w:pPr>
            <w:r w:rsidRPr="0058513B">
              <w:rPr>
                <w:b/>
                <w:noProof/>
                <w:sz w:val="28"/>
                <w:szCs w:val="28"/>
              </w:rPr>
              <w:t>Выберите шарик</w:t>
            </w:r>
            <w:r w:rsidRPr="0058513B">
              <w:rPr>
                <w:noProof/>
                <w:sz w:val="28"/>
                <w:szCs w:val="28"/>
              </w:rPr>
              <w:t xml:space="preserve"> с</w:t>
            </w:r>
            <w:r w:rsidR="00DB2BE9" w:rsidRPr="0058513B">
              <w:rPr>
                <w:noProof/>
                <w:sz w:val="28"/>
                <w:szCs w:val="28"/>
              </w:rPr>
              <w:t xml:space="preserve"> таким фразеологизмом, который </w:t>
            </w:r>
            <w:r w:rsidRPr="0058513B">
              <w:rPr>
                <w:noProof/>
                <w:sz w:val="28"/>
                <w:szCs w:val="28"/>
              </w:rPr>
              <w:t>больше подходит к вашей работе</w:t>
            </w:r>
          </w:p>
          <w:p w:rsidR="000A7501" w:rsidRPr="000A7501" w:rsidRDefault="000A7501" w:rsidP="000A7501">
            <w:pPr>
              <w:ind w:left="1080"/>
              <w:jc w:val="both"/>
              <w:rPr>
                <w:noProof/>
                <w:sz w:val="28"/>
                <w:szCs w:val="28"/>
              </w:rPr>
            </w:pPr>
          </w:p>
          <w:p w:rsidR="0058513B" w:rsidRPr="0058513B" w:rsidRDefault="0058513B" w:rsidP="0058513B">
            <w:pPr>
              <w:pStyle w:val="a6"/>
              <w:numPr>
                <w:ilvl w:val="1"/>
                <w:numId w:val="5"/>
              </w:numPr>
              <w:jc w:val="both"/>
              <w:rPr>
                <w:noProof/>
                <w:sz w:val="28"/>
                <w:szCs w:val="28"/>
              </w:rPr>
            </w:pPr>
          </w:p>
          <w:p w:rsidR="008A662F" w:rsidRPr="00B545D3" w:rsidRDefault="008109AC" w:rsidP="00FA53D6">
            <w:pPr>
              <w:ind w:firstLine="709"/>
              <w:jc w:val="both"/>
              <w:rPr>
                <w:rFonts w:ascii="Times New Roman" w:hAnsi="Times New Roman"/>
                <w:noProof/>
                <w:sz w:val="28"/>
                <w:szCs w:val="28"/>
                <w:lang w:eastAsia="ru-RU"/>
              </w:rPr>
            </w:pPr>
            <w:r>
              <w:rPr>
                <w:rFonts w:ascii="Times New Roman" w:hAnsi="Times New Roman"/>
                <w:noProof/>
                <w:sz w:val="28"/>
                <w:szCs w:val="28"/>
              </w:rPr>
              <w:pict>
                <v:oval id="Овал 3" o:spid="_x0000_s1039" style="position:absolute;left:0;text-align:left;margin-left:3.3pt;margin-top:11.15pt;width:101.05pt;height:89.55pt;z-index:25167872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" fillcolor="#12b2eb" strokecolor="#1c2b68" strokeweight="1.25pt">
                  <v:textbox style="mso-next-textbox:#Овал 3">
                    <w:txbxContent>
                      <w:p w:rsidR="00C8128D" w:rsidRDefault="00C8128D" w:rsidP="008A662F">
                        <w:pPr>
                          <w:pStyle w:val="a4"/>
                          <w:spacing w:before="0" w:beforeAutospacing="0" w:after="0" w:afterAutospacing="0"/>
                          <w:jc w:val="center"/>
                          <w:rPr>
                            <w:rFonts w:eastAsia="+mn-ea"/>
                            <w:color w:val="FFFFFF"/>
                            <w:kern w:val="24"/>
                            <w:sz w:val="28"/>
                            <w:szCs w:val="28"/>
                          </w:rPr>
                        </w:pPr>
                        <w:r w:rsidRPr="00897A22">
                          <w:rPr>
                            <w:rFonts w:eastAsia="+mn-ea"/>
                            <w:color w:val="FFFFFF"/>
                            <w:kern w:val="24"/>
                            <w:sz w:val="28"/>
                            <w:szCs w:val="28"/>
                          </w:rPr>
                          <w:t>сложа</w:t>
                        </w:r>
                      </w:p>
                      <w:p w:rsidR="00C8128D" w:rsidRPr="00897A22" w:rsidRDefault="00C8128D" w:rsidP="008A662F">
                        <w:pPr>
                          <w:pStyle w:val="a4"/>
                          <w:spacing w:before="0" w:beforeAutospacing="0" w:after="0" w:afterAutospacing="0"/>
                          <w:jc w:val="center"/>
                          <w:rPr>
                            <w:sz w:val="28"/>
                            <w:szCs w:val="28"/>
                          </w:rPr>
                        </w:pPr>
                        <w:r w:rsidRPr="00897A22">
                          <w:rPr>
                            <w:rFonts w:eastAsia="+mn-ea"/>
                            <w:color w:val="FFFFFF"/>
                            <w:kern w:val="24"/>
                            <w:sz w:val="28"/>
                            <w:szCs w:val="28"/>
                          </w:rPr>
                          <w:t>руки</w:t>
                        </w:r>
                      </w:p>
                    </w:txbxContent>
                  </v:textbox>
                  <w10:wrap anchorx="margin"/>
                </v:oval>
              </w:pict>
            </w:r>
            <w:r>
              <w:rPr>
                <w:rFonts w:ascii="Times New Roman" w:hAnsi="Times New Roman"/>
                <w:noProof/>
                <w:sz w:val="28"/>
                <w:szCs w:val="28"/>
              </w:rPr>
              <w:pict>
                <v:oval id="Овал 10" o:spid="_x0000_s1045" style="position:absolute;left:0;text-align:left;margin-left:214.5pt;margin-top:11.15pt;width:91.9pt;height:89.55pt;z-index:251684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" fillcolor="#c3260c" strokecolor="#1c2b68" strokeweight="1.25pt">
                  <v:textbox style="mso-next-textbox:#Овал 10">
                    <w:txbxContent>
                      <w:p w:rsidR="00C8128D" w:rsidRDefault="00C8128D" w:rsidP="008A662F">
                        <w:pPr>
                          <w:pStyle w:val="a4"/>
                          <w:spacing w:before="0" w:beforeAutospacing="0" w:after="0" w:afterAutospacing="0"/>
                          <w:jc w:val="center"/>
                          <w:rPr>
                            <w:rFonts w:eastAsia="+mn-ea"/>
                            <w:color w:val="FFFFFF"/>
                            <w:kern w:val="24"/>
                            <w:sz w:val="28"/>
                            <w:szCs w:val="28"/>
                          </w:rPr>
                        </w:pPr>
                        <w:r w:rsidRPr="00897A22">
                          <w:rPr>
                            <w:rFonts w:eastAsia="+mn-ea"/>
                            <w:color w:val="FFFFFF"/>
                            <w:kern w:val="24"/>
                            <w:sz w:val="28"/>
                            <w:szCs w:val="28"/>
                          </w:rPr>
                          <w:t xml:space="preserve">считал </w:t>
                        </w:r>
                      </w:p>
                      <w:p w:rsidR="00C8128D" w:rsidRPr="00897A22" w:rsidRDefault="00C8128D" w:rsidP="008A662F">
                        <w:pPr>
                          <w:pStyle w:val="a4"/>
                          <w:spacing w:before="0" w:beforeAutospacing="0" w:after="0" w:afterAutospacing="0"/>
                          <w:jc w:val="center"/>
                          <w:rPr>
                            <w:sz w:val="28"/>
                            <w:szCs w:val="28"/>
                          </w:rPr>
                        </w:pPr>
                        <w:r w:rsidRPr="00897A22">
                          <w:rPr>
                            <w:rFonts w:eastAsia="+mn-ea"/>
                            <w:color w:val="FFFFFF"/>
                            <w:kern w:val="24"/>
                            <w:sz w:val="28"/>
                            <w:szCs w:val="28"/>
                          </w:rPr>
                          <w:t>ворон</w:t>
                        </w:r>
                      </w:p>
                    </w:txbxContent>
                  </v:textbox>
                </v:oval>
              </w:pict>
            </w:r>
            <w:r>
              <w:rPr>
                <w:rFonts w:ascii="Times New Roman" w:hAnsi="Times New Roman"/>
                <w:noProof/>
                <w:sz w:val="28"/>
                <w:szCs w:val="28"/>
              </w:rPr>
              <w:pict>
                <v:oval id="Овал 5" o:spid="_x0000_s1043" style="position:absolute;left:0;text-align:left;margin-left:108.55pt;margin-top:5.95pt;width:96.8pt;height:90.55pt;z-index:25168281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" fillcolor="#f14124" strokecolor="#1c2b68" strokeweight="1.25pt">
                  <v:textbox>
                    <w:txbxContent>
                      <w:p w:rsidR="00C8128D" w:rsidRDefault="00C8128D" w:rsidP="008A662F">
                        <w:pPr>
                          <w:pStyle w:val="a4"/>
                          <w:spacing w:before="0" w:beforeAutospacing="0" w:after="0" w:afterAutospacing="0"/>
                          <w:jc w:val="center"/>
                          <w:rPr>
                            <w:rFonts w:eastAsia="+mn-ea"/>
                            <w:color w:val="FFFFFF"/>
                            <w:kern w:val="24"/>
                            <w:sz w:val="28"/>
                            <w:szCs w:val="28"/>
                          </w:rPr>
                        </w:pPr>
                        <w:r>
                          <w:rPr>
                            <w:rFonts w:eastAsia="+mn-ea"/>
                            <w:color w:val="FFFFFF"/>
                            <w:kern w:val="24"/>
                            <w:sz w:val="28"/>
                            <w:szCs w:val="28"/>
                          </w:rPr>
                          <w:t xml:space="preserve">мотал </w:t>
                        </w:r>
                      </w:p>
                      <w:p w:rsidR="00C8128D" w:rsidRPr="00897A22" w:rsidRDefault="00C8128D" w:rsidP="008A662F">
                        <w:pPr>
                          <w:pStyle w:val="a4"/>
                          <w:spacing w:before="0" w:beforeAutospacing="0" w:after="0" w:afterAutospacing="0"/>
                          <w:jc w:val="center"/>
                          <w:rPr>
                            <w:sz w:val="28"/>
                            <w:szCs w:val="28"/>
                          </w:rPr>
                        </w:pPr>
                        <w:r w:rsidRPr="00897A22">
                          <w:rPr>
                            <w:rFonts w:eastAsia="+mn-ea"/>
                            <w:color w:val="FFFFFF"/>
                            <w:kern w:val="24"/>
                            <w:sz w:val="28"/>
                            <w:szCs w:val="28"/>
                          </w:rPr>
                          <w:t>на ус</w:t>
                        </w:r>
                      </w:p>
                    </w:txbxContent>
                  </v:textbox>
                  <w10:wrap anchorx="margin"/>
                </v:oval>
              </w:pict>
            </w:r>
          </w:p>
          <w:p w:rsidR="008A662F" w:rsidRPr="00B545D3" w:rsidRDefault="008A662F" w:rsidP="00FA53D6">
            <w:pPr>
              <w:ind w:firstLine="709"/>
              <w:jc w:val="both"/>
              <w:rPr>
                <w:rFonts w:ascii="Times New Roman" w:hAnsi="Times New Roman"/>
                <w:noProof/>
                <w:sz w:val="28"/>
                <w:szCs w:val="28"/>
                <w:lang w:eastAsia="ru-RU"/>
              </w:rPr>
            </w:pPr>
          </w:p>
          <w:p w:rsidR="008A662F" w:rsidRPr="00B545D3" w:rsidRDefault="008A662F" w:rsidP="00FA53D6">
            <w:pPr>
              <w:tabs>
                <w:tab w:val="left" w:pos="8204"/>
              </w:tabs>
              <w:ind w:firstLine="709"/>
              <w:jc w:val="both"/>
              <w:rPr>
                <w:rFonts w:ascii="Times New Roman" w:hAnsi="Times New Roman"/>
                <w:sz w:val="28"/>
                <w:szCs w:val="28"/>
              </w:rPr>
            </w:pPr>
            <w:r w:rsidRPr="00B545D3">
              <w:rPr>
                <w:rFonts w:ascii="Times New Roman" w:hAnsi="Times New Roman"/>
                <w:sz w:val="28"/>
                <w:szCs w:val="28"/>
              </w:rPr>
              <w:tab/>
            </w:r>
          </w:p>
          <w:p w:rsidR="008A662F" w:rsidRPr="00B545D3" w:rsidRDefault="008A662F" w:rsidP="00FA53D6">
            <w:pPr>
              <w:tabs>
                <w:tab w:val="left" w:pos="7599"/>
              </w:tabs>
              <w:ind w:firstLine="709"/>
              <w:jc w:val="both"/>
              <w:rPr>
                <w:rFonts w:ascii="Times New Roman" w:hAnsi="Times New Roman"/>
                <w:sz w:val="28"/>
                <w:szCs w:val="28"/>
              </w:rPr>
            </w:pPr>
            <w:r w:rsidRPr="00B545D3">
              <w:rPr>
                <w:rFonts w:ascii="Times New Roman" w:hAnsi="Times New Roman"/>
                <w:sz w:val="28"/>
                <w:szCs w:val="28"/>
              </w:rPr>
              <w:tab/>
            </w:r>
          </w:p>
          <w:p w:rsidR="008A662F" w:rsidRPr="00B545D3" w:rsidRDefault="008109AC" w:rsidP="00FA53D6">
            <w:pPr>
              <w:ind w:firstLine="709"/>
              <w:jc w:val="both"/>
              <w:rPr>
                <w:rFonts w:ascii="Times New Roman" w:hAnsi="Times New Roman"/>
                <w:sz w:val="28"/>
                <w:szCs w:val="28"/>
              </w:rPr>
            </w:pPr>
            <w:r>
              <w:rPr>
                <w:rFonts w:ascii="Times New Roman" w:hAnsi="Times New Roman"/>
                <w:noProof/>
                <w:sz w:val="28"/>
                <w:szCs w:val="28"/>
              </w:rPr>
              <w:pict>
                <v:oval id="Овал 4" o:spid="_x0000_s1044" style="position:absolute;left:0;text-align:left;margin-left:319.85pt;margin-top:2.45pt;width:94.85pt;height:91.35pt;z-index:25168384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" fillcolor="yellow" strokecolor="#1c2b68" strokeweight="1.25pt">
                  <v:textbox>
                    <w:txbxContent>
                      <w:p w:rsidR="00C8128D" w:rsidRDefault="00C8128D" w:rsidP="008A662F">
                        <w:pPr>
                          <w:pStyle w:val="a4"/>
                          <w:spacing w:before="0" w:beforeAutospacing="0" w:after="0" w:afterAutospacing="0"/>
                          <w:jc w:val="center"/>
                          <w:rPr>
                            <w:rFonts w:eastAsia="+mn-ea"/>
                            <w:color w:val="000000"/>
                            <w:kern w:val="24"/>
                            <w:sz w:val="28"/>
                            <w:szCs w:val="28"/>
                          </w:rPr>
                        </w:pPr>
                        <w:r w:rsidRPr="00897A22">
                          <w:rPr>
                            <w:rFonts w:eastAsia="+mn-ea"/>
                            <w:color w:val="000000"/>
                            <w:kern w:val="24"/>
                            <w:sz w:val="28"/>
                            <w:szCs w:val="28"/>
                          </w:rPr>
                          <w:t>смот</w:t>
                        </w:r>
                        <w:r>
                          <w:rPr>
                            <w:rFonts w:eastAsia="+mn-ea"/>
                            <w:color w:val="000000"/>
                            <w:kern w:val="24"/>
                            <w:sz w:val="28"/>
                            <w:szCs w:val="28"/>
                          </w:rPr>
                          <w:t>рел</w:t>
                        </w:r>
                        <w:r w:rsidRPr="00897A22">
                          <w:rPr>
                            <w:rFonts w:eastAsia="+mn-ea"/>
                            <w:color w:val="000000"/>
                            <w:kern w:val="24"/>
                            <w:sz w:val="28"/>
                            <w:szCs w:val="28"/>
                          </w:rPr>
                          <w:t xml:space="preserve"> </w:t>
                        </w:r>
                      </w:p>
                      <w:p w:rsidR="00C8128D" w:rsidRDefault="00C8128D" w:rsidP="008A662F">
                        <w:pPr>
                          <w:pStyle w:val="a4"/>
                          <w:spacing w:before="0" w:beforeAutospacing="0" w:after="0" w:afterAutospacing="0"/>
                          <w:jc w:val="center"/>
                          <w:rPr>
                            <w:rFonts w:eastAsia="+mn-ea"/>
                            <w:color w:val="000000"/>
                            <w:kern w:val="24"/>
                            <w:sz w:val="40"/>
                            <w:szCs w:val="40"/>
                          </w:rPr>
                        </w:pPr>
                        <w:r w:rsidRPr="00897A22">
                          <w:rPr>
                            <w:rFonts w:eastAsia="+mn-ea"/>
                            <w:color w:val="000000"/>
                            <w:kern w:val="24"/>
                            <w:sz w:val="28"/>
                            <w:szCs w:val="28"/>
                          </w:rPr>
                          <w:t>во все</w:t>
                        </w:r>
                        <w:r w:rsidRPr="00897A22">
                          <w:rPr>
                            <w:rFonts w:eastAsia="+mn-ea"/>
                            <w:color w:val="000000"/>
                            <w:kern w:val="24"/>
                            <w:sz w:val="40"/>
                            <w:szCs w:val="40"/>
                          </w:rPr>
                          <w:t xml:space="preserve"> </w:t>
                        </w:r>
                      </w:p>
                      <w:p w:rsidR="00C8128D" w:rsidRPr="00897A22" w:rsidRDefault="00C8128D" w:rsidP="008A662F">
                        <w:pPr>
                          <w:pStyle w:val="a4"/>
                          <w:spacing w:before="0" w:beforeAutospacing="0" w:after="0" w:afterAutospacing="0"/>
                          <w:jc w:val="center"/>
                          <w:rPr>
                            <w:sz w:val="28"/>
                            <w:szCs w:val="28"/>
                          </w:rPr>
                        </w:pPr>
                        <w:r w:rsidRPr="00897A22">
                          <w:rPr>
                            <w:rFonts w:eastAsia="+mn-ea"/>
                            <w:color w:val="000000"/>
                            <w:kern w:val="24"/>
                            <w:sz w:val="28"/>
                            <w:szCs w:val="28"/>
                          </w:rPr>
                          <w:t>глаза</w:t>
                        </w:r>
                      </w:p>
                      <w:p w:rsidR="00C8128D" w:rsidRDefault="00C8128D" w:rsidP="008A662F"/>
                    </w:txbxContent>
                  </v:textbox>
                  <w10:wrap anchorx="margin"/>
                </v:oval>
              </w:pict>
            </w:r>
          </w:p>
          <w:p w:rsidR="008A662F" w:rsidRPr="00B545D3" w:rsidRDefault="008A662F" w:rsidP="00FA53D6">
            <w:pPr>
              <w:tabs>
                <w:tab w:val="left" w:pos="3872"/>
              </w:tabs>
              <w:ind w:firstLine="709"/>
              <w:jc w:val="both"/>
              <w:rPr>
                <w:rFonts w:ascii="Times New Roman" w:hAnsi="Times New Roman"/>
                <w:sz w:val="28"/>
                <w:szCs w:val="28"/>
              </w:rPr>
            </w:pPr>
            <w:r w:rsidRPr="00B545D3">
              <w:rPr>
                <w:rFonts w:ascii="Times New Roman" w:hAnsi="Times New Roman"/>
                <w:sz w:val="28"/>
                <w:szCs w:val="28"/>
              </w:rPr>
              <w:tab/>
            </w:r>
          </w:p>
          <w:p w:rsidR="008A662F" w:rsidRPr="00B545D3" w:rsidRDefault="008A662F" w:rsidP="00FA53D6">
            <w:pPr>
              <w:ind w:firstLine="709"/>
              <w:jc w:val="both"/>
              <w:rPr>
                <w:rFonts w:ascii="Times New Roman" w:hAnsi="Times New Roman"/>
                <w:sz w:val="28"/>
                <w:szCs w:val="28"/>
              </w:rPr>
            </w:pPr>
          </w:p>
          <w:p w:rsidR="008A662F" w:rsidRDefault="008109AC" w:rsidP="00FA53D6">
            <w:pPr>
              <w:ind w:firstLine="709"/>
              <w:jc w:val="both"/>
              <w:rPr>
                <w:rFonts w:ascii="Times New Roman" w:hAnsi="Times New Roman"/>
                <w:sz w:val="28"/>
                <w:szCs w:val="28"/>
              </w:rPr>
            </w:pPr>
            <w:r>
              <w:rPr>
                <w:rFonts w:ascii="Times New Roman" w:hAnsi="Times New Roman"/>
                <w:noProof/>
                <w:sz w:val="28"/>
                <w:szCs w:val="28"/>
              </w:rPr>
              <w:pict>
                <v:oval id="Овал 8" o:spid="_x0000_s1041" style="position:absolute;left:0;text-align:left;margin-left:3.3pt;margin-top:-.45pt;width:97.4pt;height:86.5pt;z-index:25168076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" fillcolor="#4e67c8" strokecolor="#1c2b68" strokeweight="1.25pt">
                  <v:textbox>
                    <w:txbxContent>
                      <w:p w:rsidR="00C8128D" w:rsidRPr="00897A22" w:rsidRDefault="00C8128D" w:rsidP="008A662F">
                        <w:pPr>
                          <w:pStyle w:val="a4"/>
                          <w:spacing w:before="0" w:beforeAutospacing="0" w:after="0" w:afterAutospacing="0"/>
                          <w:jc w:val="center"/>
                          <w:rPr>
                            <w:sz w:val="28"/>
                            <w:szCs w:val="28"/>
                          </w:rPr>
                        </w:pPr>
                        <w:r>
                          <w:rPr>
                            <w:rFonts w:eastAsia="+mn-ea"/>
                            <w:color w:val="FFFFFF"/>
                            <w:kern w:val="24"/>
                            <w:sz w:val="28"/>
                            <w:szCs w:val="28"/>
                          </w:rPr>
                          <w:t>не</w:t>
                        </w:r>
                        <w:r w:rsidRPr="00897A22">
                          <w:rPr>
                            <w:rFonts w:eastAsia="+mn-ea"/>
                            <w:color w:val="FFFFFF"/>
                            <w:kern w:val="24"/>
                            <w:sz w:val="28"/>
                            <w:szCs w:val="28"/>
                          </w:rPr>
                          <w:t xml:space="preserve"> п</w:t>
                        </w:r>
                        <w:r w:rsidRPr="00897A22">
                          <w:rPr>
                            <w:rFonts w:eastAsia="+mn-ea"/>
                            <w:color w:val="FFFFFF"/>
                            <w:kern w:val="24"/>
                            <w:sz w:val="28"/>
                            <w:szCs w:val="28"/>
                          </w:rPr>
                          <w:t>о</w:t>
                        </w:r>
                        <w:r w:rsidRPr="00897A22">
                          <w:rPr>
                            <w:rFonts w:eastAsia="+mn-ea"/>
                            <w:color w:val="FFFFFF"/>
                            <w:kern w:val="24"/>
                            <w:sz w:val="28"/>
                            <w:szCs w:val="28"/>
                          </w:rPr>
                          <w:t>кладая</w:t>
                        </w:r>
                        <w:r>
                          <w:rPr>
                            <w:rFonts w:ascii="Trebuchet MS" w:eastAsia="+mn-ea" w:hAnsi="Trebuchet MS" w:cs="+mn-cs"/>
                            <w:color w:val="FFFFFF"/>
                            <w:kern w:val="24"/>
                            <w:sz w:val="40"/>
                            <w:szCs w:val="40"/>
                          </w:rPr>
                          <w:t xml:space="preserve"> </w:t>
                        </w:r>
                        <w:r w:rsidRPr="00897A22">
                          <w:rPr>
                            <w:rFonts w:eastAsia="+mn-ea"/>
                            <w:color w:val="FFFFFF"/>
                            <w:kern w:val="24"/>
                            <w:sz w:val="28"/>
                            <w:szCs w:val="28"/>
                          </w:rPr>
                          <w:t>рук</w:t>
                        </w:r>
                      </w:p>
                    </w:txbxContent>
                  </v:textbox>
                  <w10:wrap anchorx="margin"/>
                </v:oval>
              </w:pict>
            </w:r>
            <w:r>
              <w:rPr>
                <w:rFonts w:ascii="Times New Roman" w:hAnsi="Times New Roman"/>
                <w:noProof/>
                <w:sz w:val="28"/>
                <w:szCs w:val="28"/>
              </w:rPr>
              <w:pict>
                <v:oval id="Овал 9" o:spid="_x0000_s1040" style="position:absolute;left:0;text-align:left;margin-left:112.8pt;margin-top:-.45pt;width:92.55pt;height:86.5pt;z-index:251679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" fillcolor="#7030a0" strokecolor="#1c2b68" strokeweight="1.25pt">
                  <v:textbox>
                    <w:txbxContent>
                      <w:p w:rsidR="00C8128D" w:rsidRPr="00897A22" w:rsidRDefault="00C8128D" w:rsidP="008A662F">
                        <w:pPr>
                          <w:pStyle w:val="a4"/>
                          <w:spacing w:before="0" w:beforeAutospacing="0" w:after="0" w:afterAutospacing="0"/>
                          <w:jc w:val="center"/>
                          <w:rPr>
                            <w:sz w:val="28"/>
                            <w:szCs w:val="28"/>
                          </w:rPr>
                        </w:pPr>
                        <w:r w:rsidRPr="00897A22">
                          <w:rPr>
                            <w:rFonts w:eastAsia="+mn-ea"/>
                            <w:color w:val="DFF5FD"/>
                            <w:kern w:val="24"/>
                            <w:sz w:val="28"/>
                            <w:szCs w:val="28"/>
                          </w:rPr>
                          <w:t>ловил мух</w:t>
                        </w:r>
                      </w:p>
                    </w:txbxContent>
                  </v:textbox>
                </v:oval>
              </w:pict>
            </w:r>
            <w:r>
              <w:rPr>
                <w:rFonts w:ascii="Times New Roman" w:hAnsi="Times New Roman"/>
                <w:noProof/>
                <w:sz w:val="28"/>
                <w:szCs w:val="28"/>
              </w:rPr>
              <w:pict>
                <v:oval id="Овал 6" o:spid="_x0000_s1042" style="position:absolute;left:0;text-align:left;margin-left:214.5pt;margin-top:-.45pt;width:91.9pt;height:86.5pt;z-index:25168179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" fillcolor="#d85c00" strokecolor="#5968b0" strokeweight="1.25pt">
                  <v:textbox>
                    <w:txbxContent>
                      <w:p w:rsidR="00C8128D" w:rsidRPr="00897A22" w:rsidRDefault="00C8128D" w:rsidP="008A662F">
                        <w:pPr>
                          <w:pStyle w:val="a4"/>
                          <w:spacing w:before="0" w:beforeAutospacing="0" w:after="0" w:afterAutospacing="0"/>
                          <w:jc w:val="center"/>
                          <w:rPr>
                            <w:sz w:val="28"/>
                            <w:szCs w:val="28"/>
                          </w:rPr>
                        </w:pPr>
                        <w:r w:rsidRPr="00897A22">
                          <w:rPr>
                            <w:rFonts w:eastAsia="+mn-ea"/>
                            <w:color w:val="FFFFFF"/>
                            <w:kern w:val="24"/>
                            <w:sz w:val="28"/>
                            <w:szCs w:val="28"/>
                          </w:rPr>
                          <w:t>засучив рукава</w:t>
                        </w:r>
                      </w:p>
                    </w:txbxContent>
                  </v:textbox>
                  <w10:wrap anchorx="margin"/>
                </v:oval>
              </w:pict>
            </w:r>
          </w:p>
          <w:p w:rsidR="008A662F" w:rsidRDefault="008A662F" w:rsidP="00FA53D6">
            <w:pPr>
              <w:ind w:firstLine="709"/>
              <w:jc w:val="both"/>
              <w:rPr>
                <w:rFonts w:ascii="Times New Roman" w:hAnsi="Times New Roman"/>
                <w:sz w:val="28"/>
                <w:szCs w:val="28"/>
              </w:rPr>
            </w:pPr>
          </w:p>
          <w:p w:rsidR="008A662F" w:rsidRDefault="008A662F" w:rsidP="00FA53D6">
            <w:pPr>
              <w:ind w:firstLine="709"/>
              <w:jc w:val="both"/>
              <w:rPr>
                <w:rFonts w:ascii="Times New Roman" w:hAnsi="Times New Roman"/>
                <w:sz w:val="28"/>
                <w:szCs w:val="28"/>
              </w:rPr>
            </w:pPr>
          </w:p>
          <w:p w:rsidR="008A662F" w:rsidRDefault="008A662F" w:rsidP="00FA53D6">
            <w:pPr>
              <w:ind w:firstLine="709"/>
              <w:jc w:val="both"/>
              <w:rPr>
                <w:rFonts w:ascii="Times New Roman" w:hAnsi="Times New Roman"/>
                <w:sz w:val="28"/>
                <w:szCs w:val="28"/>
              </w:rPr>
            </w:pPr>
          </w:p>
          <w:p w:rsidR="008A662F" w:rsidRPr="00B545D3" w:rsidRDefault="008A662F" w:rsidP="00FA53D6">
            <w:pPr>
              <w:ind w:firstLine="709"/>
              <w:jc w:val="both"/>
              <w:rPr>
                <w:rFonts w:ascii="Times New Roman" w:hAnsi="Times New Roman"/>
                <w:sz w:val="28"/>
                <w:szCs w:val="28"/>
              </w:rPr>
            </w:pPr>
          </w:p>
          <w:p w:rsidR="008A662F" w:rsidRPr="00B545D3" w:rsidRDefault="008A662F" w:rsidP="00FA53D6">
            <w:pPr>
              <w:ind w:firstLine="709"/>
              <w:jc w:val="both"/>
              <w:rPr>
                <w:rFonts w:ascii="Times New Roman" w:hAnsi="Times New Roman"/>
                <w:sz w:val="28"/>
                <w:szCs w:val="28"/>
              </w:rPr>
            </w:pPr>
          </w:p>
          <w:p w:rsidR="008A662F" w:rsidRPr="00B545D3" w:rsidRDefault="008A662F" w:rsidP="00FA53D6">
            <w:pPr>
              <w:pStyle w:val="a6"/>
              <w:tabs>
                <w:tab w:val="left" w:pos="7974"/>
              </w:tabs>
              <w:ind w:left="0" w:firstLine="709"/>
              <w:jc w:val="both"/>
              <w:rPr>
                <w:sz w:val="28"/>
                <w:szCs w:val="28"/>
              </w:rPr>
            </w:pPr>
            <w:r w:rsidRPr="00B545D3">
              <w:rPr>
                <w:b/>
                <w:bCs/>
                <w:sz w:val="28"/>
                <w:szCs w:val="28"/>
              </w:rPr>
              <w:t xml:space="preserve">Самооценка </w:t>
            </w:r>
          </w:p>
          <w:p w:rsidR="008A662F" w:rsidRDefault="00DB2BE9" w:rsidP="00FA53D6">
            <w:pPr>
              <w:pStyle w:val="a6"/>
              <w:tabs>
                <w:tab w:val="left" w:pos="7974"/>
              </w:tabs>
              <w:ind w:left="0" w:firstLine="709"/>
              <w:jc w:val="both"/>
              <w:rPr>
                <w:bCs/>
                <w:sz w:val="28"/>
                <w:szCs w:val="28"/>
              </w:rPr>
            </w:pPr>
            <w:r>
              <w:rPr>
                <w:bCs/>
                <w:sz w:val="28"/>
                <w:szCs w:val="28"/>
              </w:rPr>
              <w:t xml:space="preserve">Пометки на полях (маркировка) </w:t>
            </w:r>
          </w:p>
          <w:p w:rsidR="008A662F" w:rsidRDefault="00DB2BE9" w:rsidP="00FA53D6">
            <w:pPr>
              <w:pStyle w:val="a6"/>
              <w:tabs>
                <w:tab w:val="left" w:pos="7974"/>
              </w:tabs>
              <w:ind w:left="0" w:firstLine="709"/>
              <w:jc w:val="both"/>
              <w:rPr>
                <w:bCs/>
                <w:sz w:val="28"/>
                <w:szCs w:val="28"/>
              </w:rPr>
            </w:pPr>
            <w:r>
              <w:rPr>
                <w:bCs/>
                <w:sz w:val="28"/>
                <w:szCs w:val="28"/>
              </w:rPr>
              <w:t xml:space="preserve">«+» - знал, </w:t>
            </w:r>
          </w:p>
          <w:p w:rsidR="008A662F" w:rsidRDefault="00DB2BE9" w:rsidP="00FA53D6">
            <w:pPr>
              <w:pStyle w:val="a6"/>
              <w:tabs>
                <w:tab w:val="left" w:pos="7974"/>
              </w:tabs>
              <w:ind w:left="0" w:firstLine="709"/>
              <w:jc w:val="both"/>
              <w:rPr>
                <w:bCs/>
                <w:sz w:val="28"/>
                <w:szCs w:val="28"/>
              </w:rPr>
            </w:pPr>
            <w:r>
              <w:rPr>
                <w:bCs/>
                <w:sz w:val="28"/>
                <w:szCs w:val="28"/>
              </w:rPr>
              <w:t xml:space="preserve">«!» - новый материал (узнал) </w:t>
            </w:r>
          </w:p>
          <w:p w:rsidR="008A662F" w:rsidRPr="00B545D3" w:rsidRDefault="008A662F" w:rsidP="00FA53D6">
            <w:pPr>
              <w:pStyle w:val="a6"/>
              <w:tabs>
                <w:tab w:val="left" w:pos="7974"/>
              </w:tabs>
              <w:ind w:left="0" w:firstLine="709"/>
              <w:jc w:val="both"/>
              <w:rPr>
                <w:bCs/>
                <w:sz w:val="28"/>
                <w:szCs w:val="28"/>
              </w:rPr>
            </w:pPr>
            <w:r w:rsidRPr="00B545D3">
              <w:rPr>
                <w:bCs/>
                <w:sz w:val="28"/>
                <w:szCs w:val="28"/>
              </w:rPr>
              <w:t>«?» - хочу узнать.</w:t>
            </w:r>
          </w:p>
          <w:p w:rsidR="008A662F" w:rsidRPr="00B545D3" w:rsidRDefault="008A662F" w:rsidP="00FA53D6">
            <w:pPr>
              <w:pStyle w:val="a6"/>
              <w:tabs>
                <w:tab w:val="left" w:pos="7974"/>
              </w:tabs>
              <w:ind w:left="0" w:firstLine="709"/>
              <w:jc w:val="both"/>
              <w:rPr>
                <w:b/>
                <w:bCs/>
                <w:sz w:val="28"/>
                <w:szCs w:val="28"/>
              </w:rPr>
            </w:pPr>
            <w:r w:rsidRPr="00B545D3">
              <w:rPr>
                <w:b/>
                <w:bCs/>
                <w:sz w:val="28"/>
                <w:szCs w:val="28"/>
              </w:rPr>
              <w:t>Игровые моменты:</w:t>
            </w:r>
          </w:p>
          <w:p w:rsidR="008A662F" w:rsidRDefault="00DB2BE9" w:rsidP="00FA53D6">
            <w:pPr>
              <w:pStyle w:val="a6"/>
              <w:tabs>
                <w:tab w:val="left" w:pos="7974"/>
              </w:tabs>
              <w:ind w:left="0" w:firstLine="709"/>
              <w:jc w:val="both"/>
              <w:rPr>
                <w:bCs/>
                <w:sz w:val="28"/>
                <w:szCs w:val="28"/>
              </w:rPr>
            </w:pPr>
            <w:r>
              <w:rPr>
                <w:bCs/>
                <w:sz w:val="28"/>
                <w:szCs w:val="28"/>
              </w:rPr>
              <w:t>Пчелиный улей.</w:t>
            </w:r>
          </w:p>
          <w:p w:rsidR="008A662F" w:rsidRDefault="008A662F" w:rsidP="00FA53D6">
            <w:pPr>
              <w:pStyle w:val="a6"/>
              <w:tabs>
                <w:tab w:val="left" w:pos="7974"/>
              </w:tabs>
              <w:ind w:left="0" w:firstLine="709"/>
              <w:jc w:val="both"/>
              <w:rPr>
                <w:bCs/>
                <w:sz w:val="28"/>
                <w:szCs w:val="28"/>
              </w:rPr>
            </w:pPr>
            <w:r w:rsidRPr="00B545D3">
              <w:rPr>
                <w:bCs/>
                <w:sz w:val="28"/>
                <w:szCs w:val="28"/>
              </w:rPr>
              <w:t xml:space="preserve">Мудрые совы. </w:t>
            </w:r>
          </w:p>
          <w:p w:rsidR="008A662F" w:rsidRDefault="008A662F" w:rsidP="00FA53D6">
            <w:pPr>
              <w:pStyle w:val="a6"/>
              <w:tabs>
                <w:tab w:val="left" w:pos="7974"/>
              </w:tabs>
              <w:ind w:left="0" w:firstLine="709"/>
              <w:jc w:val="both"/>
              <w:rPr>
                <w:bCs/>
                <w:sz w:val="28"/>
                <w:szCs w:val="28"/>
              </w:rPr>
            </w:pPr>
            <w:r w:rsidRPr="00B545D3">
              <w:rPr>
                <w:bCs/>
                <w:sz w:val="28"/>
                <w:szCs w:val="28"/>
              </w:rPr>
              <w:t>Известное и неизвестное.</w:t>
            </w:r>
          </w:p>
          <w:p w:rsidR="008A662F" w:rsidRDefault="008A662F" w:rsidP="00FA53D6">
            <w:pPr>
              <w:pStyle w:val="a6"/>
              <w:tabs>
                <w:tab w:val="left" w:pos="7974"/>
              </w:tabs>
              <w:ind w:left="0" w:firstLine="709"/>
              <w:jc w:val="both"/>
              <w:rPr>
                <w:bCs/>
                <w:sz w:val="28"/>
                <w:szCs w:val="28"/>
              </w:rPr>
            </w:pPr>
            <w:r w:rsidRPr="00B545D3">
              <w:rPr>
                <w:bCs/>
                <w:sz w:val="28"/>
                <w:szCs w:val="28"/>
              </w:rPr>
              <w:t>Поучительный вывод</w:t>
            </w:r>
            <w:r w:rsidR="00DB2BE9">
              <w:rPr>
                <w:bCs/>
                <w:sz w:val="28"/>
                <w:szCs w:val="28"/>
              </w:rPr>
              <w:t>.</w:t>
            </w:r>
          </w:p>
          <w:p w:rsidR="008A662F" w:rsidRPr="00B545D3" w:rsidRDefault="008A662F" w:rsidP="00FA53D6">
            <w:pPr>
              <w:pStyle w:val="a6"/>
              <w:tabs>
                <w:tab w:val="left" w:pos="7974"/>
              </w:tabs>
              <w:ind w:left="0" w:firstLine="709"/>
              <w:jc w:val="both"/>
              <w:rPr>
                <w:sz w:val="28"/>
                <w:szCs w:val="28"/>
              </w:rPr>
            </w:pPr>
            <w:r w:rsidRPr="00B545D3">
              <w:rPr>
                <w:bCs/>
                <w:sz w:val="28"/>
                <w:szCs w:val="28"/>
              </w:rPr>
              <w:t>Главная жизненная мудрость</w:t>
            </w:r>
            <w:r w:rsidRPr="00B545D3">
              <w:rPr>
                <w:sz w:val="28"/>
                <w:szCs w:val="28"/>
              </w:rPr>
              <w:t>.</w:t>
            </w:r>
          </w:p>
          <w:p w:rsidR="008A662F" w:rsidRPr="00B545D3" w:rsidRDefault="008A662F" w:rsidP="00FA53D6">
            <w:pPr>
              <w:pStyle w:val="a6"/>
              <w:tabs>
                <w:tab w:val="left" w:pos="7974"/>
              </w:tabs>
              <w:ind w:left="0" w:firstLine="709"/>
              <w:jc w:val="both"/>
              <w:rPr>
                <w:b/>
                <w:bCs/>
                <w:sz w:val="28"/>
                <w:szCs w:val="28"/>
                <w:u w:val="single"/>
              </w:rPr>
            </w:pPr>
            <w:r w:rsidRPr="00B545D3">
              <w:rPr>
                <w:b/>
                <w:bCs/>
                <w:sz w:val="28"/>
                <w:szCs w:val="28"/>
                <w:u w:val="single"/>
              </w:rPr>
              <w:t>Рефлексия содержания учебного материала</w:t>
            </w:r>
          </w:p>
          <w:p w:rsidR="008A662F" w:rsidRPr="00B545D3" w:rsidRDefault="008A662F" w:rsidP="00FA53D6">
            <w:pPr>
              <w:pStyle w:val="a6"/>
              <w:tabs>
                <w:tab w:val="left" w:pos="7974"/>
              </w:tabs>
              <w:ind w:left="0" w:firstLine="709"/>
              <w:jc w:val="both"/>
              <w:rPr>
                <w:bCs/>
                <w:sz w:val="28"/>
                <w:szCs w:val="28"/>
              </w:rPr>
            </w:pPr>
            <w:r w:rsidRPr="00B545D3">
              <w:rPr>
                <w:bCs/>
                <w:sz w:val="28"/>
                <w:szCs w:val="28"/>
              </w:rPr>
              <w:t>Используется для выявления уровня осознания содержания пройденного.</w:t>
            </w:r>
          </w:p>
          <w:p w:rsidR="008A662F" w:rsidRPr="00B545D3" w:rsidRDefault="008A662F" w:rsidP="00FA53D6">
            <w:pPr>
              <w:pStyle w:val="a6"/>
              <w:tabs>
                <w:tab w:val="left" w:pos="7974"/>
              </w:tabs>
              <w:ind w:left="0" w:firstLine="709"/>
              <w:jc w:val="both"/>
              <w:rPr>
                <w:bCs/>
                <w:sz w:val="28"/>
                <w:szCs w:val="28"/>
              </w:rPr>
            </w:pPr>
            <w:r w:rsidRPr="00B545D3">
              <w:rPr>
                <w:bCs/>
                <w:sz w:val="28"/>
                <w:szCs w:val="28"/>
              </w:rPr>
              <w:t>Обычно в конце урока подводятся его итоги, обсуждение того, что узнали, и того, как работали</w:t>
            </w:r>
            <w:r w:rsidR="000A7501">
              <w:rPr>
                <w:bCs/>
                <w:sz w:val="28"/>
                <w:szCs w:val="28"/>
              </w:rPr>
              <w:t>,</w:t>
            </w:r>
            <w:r w:rsidRPr="00B545D3">
              <w:rPr>
                <w:bCs/>
                <w:sz w:val="28"/>
                <w:szCs w:val="28"/>
              </w:rPr>
              <w:t xml:space="preserve"> – т.е. каждый оценивает свой вклад в достижение поставленных в начале урока целей, свою активность, эффективность работы класса, увлекательность и полезность выбра</w:t>
            </w:r>
            <w:r w:rsidRPr="00B545D3">
              <w:rPr>
                <w:bCs/>
                <w:sz w:val="28"/>
                <w:szCs w:val="28"/>
              </w:rPr>
              <w:t>н</w:t>
            </w:r>
            <w:r w:rsidRPr="00B545D3">
              <w:rPr>
                <w:bCs/>
                <w:sz w:val="28"/>
                <w:szCs w:val="28"/>
              </w:rPr>
              <w:t>ных форм работы. Ребята по кругу высказываются одним предлож</w:t>
            </w:r>
            <w:r w:rsidRPr="00B545D3">
              <w:rPr>
                <w:bCs/>
                <w:sz w:val="28"/>
                <w:szCs w:val="28"/>
              </w:rPr>
              <w:t>е</w:t>
            </w:r>
            <w:r w:rsidRPr="00B545D3">
              <w:rPr>
                <w:bCs/>
                <w:sz w:val="28"/>
                <w:szCs w:val="28"/>
              </w:rPr>
              <w:t>нием, выбирая начало</w:t>
            </w:r>
            <w:r>
              <w:rPr>
                <w:bCs/>
                <w:sz w:val="28"/>
                <w:szCs w:val="28"/>
              </w:rPr>
              <w:t xml:space="preserve"> </w:t>
            </w:r>
            <w:r w:rsidRPr="00B56E64">
              <w:rPr>
                <w:b/>
                <w:bCs/>
                <w:iCs/>
                <w:sz w:val="28"/>
                <w:szCs w:val="28"/>
              </w:rPr>
              <w:t>фразы из рефлексивного экрана</w:t>
            </w:r>
            <w:r w:rsidR="000A7501">
              <w:rPr>
                <w:bCs/>
                <w:sz w:val="28"/>
                <w:szCs w:val="28"/>
              </w:rPr>
              <w:t xml:space="preserve"> </w:t>
            </w:r>
            <w:r w:rsidRPr="00B545D3">
              <w:rPr>
                <w:bCs/>
                <w:sz w:val="28"/>
                <w:szCs w:val="28"/>
              </w:rPr>
              <w:t>на доске:</w:t>
            </w:r>
          </w:p>
          <w:p w:rsidR="008A662F" w:rsidRPr="00B56E64" w:rsidRDefault="008A662F" w:rsidP="00FA53D6">
            <w:pPr>
              <w:pStyle w:val="a6"/>
              <w:tabs>
                <w:tab w:val="left" w:pos="7974"/>
              </w:tabs>
              <w:spacing w:after="160" w:line="259" w:lineRule="auto"/>
              <w:ind w:left="0" w:firstLine="709"/>
              <w:jc w:val="both"/>
              <w:rPr>
                <w:sz w:val="28"/>
                <w:szCs w:val="28"/>
              </w:rPr>
            </w:pPr>
            <w:r w:rsidRPr="00B56E64">
              <w:rPr>
                <w:bCs/>
                <w:sz w:val="28"/>
                <w:szCs w:val="28"/>
              </w:rPr>
              <w:t>Было интересно…</w:t>
            </w:r>
          </w:p>
          <w:p w:rsidR="008A662F" w:rsidRPr="00B56E64" w:rsidRDefault="008A662F" w:rsidP="00FA53D6">
            <w:pPr>
              <w:pStyle w:val="a6"/>
              <w:tabs>
                <w:tab w:val="left" w:pos="7974"/>
              </w:tabs>
              <w:spacing w:after="160" w:line="259" w:lineRule="auto"/>
              <w:ind w:left="0" w:firstLine="709"/>
              <w:jc w:val="both"/>
              <w:rPr>
                <w:sz w:val="28"/>
                <w:szCs w:val="28"/>
              </w:rPr>
            </w:pPr>
            <w:r w:rsidRPr="00B56E64">
              <w:rPr>
                <w:bCs/>
                <w:sz w:val="28"/>
                <w:szCs w:val="28"/>
              </w:rPr>
              <w:t>Меня удивило…</w:t>
            </w:r>
          </w:p>
          <w:p w:rsidR="008A662F" w:rsidRPr="00B56E64" w:rsidRDefault="008A662F" w:rsidP="00FA53D6">
            <w:pPr>
              <w:pStyle w:val="a6"/>
              <w:tabs>
                <w:tab w:val="left" w:pos="7974"/>
              </w:tabs>
              <w:spacing w:after="160" w:line="259" w:lineRule="auto"/>
              <w:ind w:left="0" w:firstLine="709"/>
              <w:jc w:val="both"/>
              <w:rPr>
                <w:sz w:val="28"/>
                <w:szCs w:val="28"/>
              </w:rPr>
            </w:pPr>
            <w:r w:rsidRPr="00B56E64">
              <w:rPr>
                <w:bCs/>
                <w:sz w:val="28"/>
                <w:szCs w:val="28"/>
              </w:rPr>
              <w:t>Материал урока мне был…</w:t>
            </w:r>
          </w:p>
          <w:p w:rsidR="008A662F" w:rsidRPr="00B56E64" w:rsidRDefault="008A662F" w:rsidP="00FA53D6">
            <w:pPr>
              <w:pStyle w:val="a6"/>
              <w:tabs>
                <w:tab w:val="left" w:pos="7974"/>
              </w:tabs>
              <w:spacing w:after="160" w:line="259" w:lineRule="auto"/>
              <w:ind w:left="0" w:firstLine="709"/>
              <w:jc w:val="both"/>
              <w:rPr>
                <w:sz w:val="28"/>
                <w:szCs w:val="28"/>
              </w:rPr>
            </w:pPr>
            <w:r w:rsidRPr="00B56E64">
              <w:rPr>
                <w:bCs/>
                <w:sz w:val="28"/>
                <w:szCs w:val="28"/>
              </w:rPr>
              <w:t>Мне больше всего уд</w:t>
            </w:r>
            <w:r w:rsidRPr="00B56E64">
              <w:rPr>
                <w:bCs/>
                <w:sz w:val="28"/>
                <w:szCs w:val="28"/>
              </w:rPr>
              <w:t>а</w:t>
            </w:r>
            <w:r w:rsidRPr="00B56E64">
              <w:rPr>
                <w:bCs/>
                <w:sz w:val="28"/>
                <w:szCs w:val="28"/>
              </w:rPr>
              <w:t>лось…</w:t>
            </w:r>
          </w:p>
          <w:p w:rsidR="008A662F" w:rsidRPr="00B56E64" w:rsidRDefault="008A662F" w:rsidP="00FA53D6">
            <w:pPr>
              <w:pStyle w:val="a6"/>
              <w:tabs>
                <w:tab w:val="left" w:pos="7974"/>
              </w:tabs>
              <w:spacing w:after="160" w:line="259" w:lineRule="auto"/>
              <w:ind w:left="0" w:firstLine="709"/>
              <w:jc w:val="both"/>
              <w:rPr>
                <w:sz w:val="28"/>
                <w:szCs w:val="28"/>
              </w:rPr>
            </w:pPr>
            <w:r w:rsidRPr="00B56E64">
              <w:rPr>
                <w:bCs/>
                <w:sz w:val="28"/>
                <w:szCs w:val="28"/>
              </w:rPr>
              <w:t>Моё настроение…</w:t>
            </w:r>
          </w:p>
          <w:p w:rsidR="008A662F" w:rsidRPr="00B56E64" w:rsidRDefault="008A662F" w:rsidP="00FA53D6">
            <w:pPr>
              <w:pStyle w:val="a6"/>
              <w:tabs>
                <w:tab w:val="left" w:pos="7974"/>
              </w:tabs>
              <w:spacing w:after="160" w:line="259" w:lineRule="auto"/>
              <w:ind w:left="0" w:firstLine="709"/>
              <w:jc w:val="both"/>
              <w:rPr>
                <w:sz w:val="28"/>
                <w:szCs w:val="28"/>
              </w:rPr>
            </w:pPr>
            <w:r w:rsidRPr="00B56E64">
              <w:rPr>
                <w:bCs/>
                <w:sz w:val="28"/>
                <w:szCs w:val="28"/>
              </w:rPr>
              <w:t xml:space="preserve">Могу похвалить своих одноклассников… </w:t>
            </w:r>
          </w:p>
          <w:p w:rsidR="008A662F" w:rsidRPr="00CF1602" w:rsidRDefault="008A662F" w:rsidP="000A7501">
            <w:pPr>
              <w:pStyle w:val="a6"/>
              <w:spacing w:after="160" w:line="259" w:lineRule="auto"/>
              <w:ind w:left="2629"/>
              <w:jc w:val="both"/>
              <w:rPr>
                <w:b/>
                <w:sz w:val="28"/>
                <w:szCs w:val="28"/>
              </w:rPr>
            </w:pPr>
            <w:r w:rsidRPr="00B56E64">
              <w:rPr>
                <w:b/>
                <w:bCs/>
                <w:sz w:val="28"/>
                <w:szCs w:val="28"/>
              </w:rPr>
              <w:t>«М</w:t>
            </w:r>
            <w:r w:rsidRPr="00B56E64">
              <w:rPr>
                <w:b/>
                <w:bCs/>
                <w:sz w:val="28"/>
                <w:szCs w:val="28"/>
              </w:rPr>
              <w:t>и</w:t>
            </w:r>
            <w:r w:rsidRPr="00B56E64">
              <w:rPr>
                <w:b/>
                <w:bCs/>
                <w:sz w:val="28"/>
                <w:szCs w:val="28"/>
              </w:rPr>
              <w:t>шень»</w:t>
            </w:r>
          </w:p>
          <w:p w:rsidR="008A662F" w:rsidRPr="00B545D3" w:rsidRDefault="008A662F" w:rsidP="00FA53D6">
            <w:pPr>
              <w:pStyle w:val="a6"/>
              <w:tabs>
                <w:tab w:val="left" w:pos="7974"/>
              </w:tabs>
              <w:ind w:left="0" w:firstLine="709"/>
              <w:jc w:val="right"/>
              <w:rPr>
                <w:sz w:val="28"/>
                <w:szCs w:val="28"/>
              </w:rPr>
            </w:pPr>
            <w:r>
              <w:rPr>
                <w:noProof/>
                <w:sz w:val="28"/>
                <w:szCs w:val="28"/>
              </w:rPr>
              <w:drawing>
                <wp:inline distT="0" distB="0" distL="0" distR="0">
                  <wp:extent cx="483235" cy="387985"/>
                  <wp:effectExtent l="0" t="0" r="0" b="0"/>
                  <wp:docPr id="3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4" cstate="print"/>
                          <a:srcRect/>
                          <a:stretch>
                            <a:fillRect/>
                          </a:stretch>
                        </pic:blipFill>
                        <pic:spPr bwMode="auto">
                          <a:xfrm>
                            <a:off x="0" y="0"/>
                            <a:ext cx="483235" cy="387985"/>
                          </a:xfrm>
                          <a:prstGeom prst="rect">
                            <a:avLst/>
                          </a:prstGeom>
                          <a:noFill/>
                          <a:ln w="9525">
                            <a:noFill/>
                            <a:miter lim="800000"/>
                            <a:headEnd/>
                            <a:tailEnd/>
                          </a:ln>
                        </pic:spPr>
                      </pic:pic>
                    </a:graphicData>
                  </a:graphic>
                </wp:inline>
              </w:drawing>
            </w:r>
            <w:r>
              <w:rPr>
                <w:noProof/>
                <w:sz w:val="28"/>
                <w:szCs w:val="28"/>
              </w:rPr>
              <w:drawing>
                <wp:inline distT="0" distB="0" distL="0" distR="0">
                  <wp:extent cx="509270" cy="414020"/>
                  <wp:effectExtent l="0" t="0" r="0" b="0"/>
                  <wp:docPr id="3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5" cstate="print"/>
                          <a:srcRect/>
                          <a:stretch>
                            <a:fillRect/>
                          </a:stretch>
                        </pic:blipFill>
                        <pic:spPr bwMode="auto">
                          <a:xfrm>
                            <a:off x="0" y="0"/>
                            <a:ext cx="509270" cy="414020"/>
                          </a:xfrm>
                          <a:prstGeom prst="rect">
                            <a:avLst/>
                          </a:prstGeom>
                          <a:noFill/>
                          <a:ln w="9525">
                            <a:noFill/>
                            <a:miter lim="800000"/>
                            <a:headEnd/>
                            <a:tailEnd/>
                          </a:ln>
                        </pic:spPr>
                      </pic:pic>
                    </a:graphicData>
                  </a:graphic>
                </wp:inline>
              </w:drawing>
            </w:r>
          </w:p>
          <w:p w:rsidR="008A662F" w:rsidRPr="00B545D3" w:rsidRDefault="008A662F" w:rsidP="00FA53D6">
            <w:pPr>
              <w:pStyle w:val="a6"/>
              <w:tabs>
                <w:tab w:val="left" w:pos="7974"/>
              </w:tabs>
              <w:ind w:left="0" w:firstLine="709"/>
              <w:jc w:val="both"/>
              <w:rPr>
                <w:sz w:val="28"/>
                <w:szCs w:val="28"/>
              </w:rPr>
            </w:pPr>
            <w:r>
              <w:rPr>
                <w:b/>
                <w:bCs/>
                <w:i/>
                <w:iCs/>
                <w:noProof/>
                <w:sz w:val="28"/>
                <w:szCs w:val="28"/>
              </w:rPr>
              <w:lastRenderedPageBreak/>
              <w:drawing>
                <wp:anchor distT="0" distB="0" distL="114300" distR="114300" simplePos="0" relativeHeight="251686912" behindDoc="0" locked="0" layoutInCell="1" allowOverlap="1">
                  <wp:simplePos x="0" y="0"/>
                  <wp:positionH relativeFrom="column">
                    <wp:posOffset>2553335</wp:posOffset>
                  </wp:positionH>
                  <wp:positionV relativeFrom="paragraph">
                    <wp:posOffset>-409575</wp:posOffset>
                  </wp:positionV>
                  <wp:extent cx="2809875" cy="2155825"/>
                  <wp:effectExtent l="19050" t="0" r="9525" b="0"/>
                  <wp:wrapSquare wrapText="bothSides"/>
                  <wp:docPr id="3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66" cstate="print"/>
                          <a:srcRect/>
                          <a:stretch>
                            <a:fillRect/>
                          </a:stretch>
                        </pic:blipFill>
                        <pic:spPr bwMode="auto">
                          <a:xfrm>
                            <a:off x="0" y="0"/>
                            <a:ext cx="2809875" cy="2155825"/>
                          </a:xfrm>
                          <a:prstGeom prst="rect">
                            <a:avLst/>
                          </a:prstGeom>
                          <a:noFill/>
                          <a:ln w="9525">
                            <a:noFill/>
                            <a:miter lim="800000"/>
                            <a:headEnd/>
                            <a:tailEnd/>
                          </a:ln>
                        </pic:spPr>
                      </pic:pic>
                    </a:graphicData>
                  </a:graphic>
                </wp:anchor>
              </w:drawing>
            </w:r>
            <w:r w:rsidRPr="00B545D3">
              <w:rPr>
                <w:sz w:val="28"/>
                <w:szCs w:val="28"/>
              </w:rPr>
              <w:t>Интересен приём ре</w:t>
            </w:r>
            <w:r w:rsidRPr="00B545D3">
              <w:rPr>
                <w:sz w:val="28"/>
                <w:szCs w:val="28"/>
              </w:rPr>
              <w:t>ф</w:t>
            </w:r>
            <w:r w:rsidRPr="00B545D3">
              <w:rPr>
                <w:sz w:val="28"/>
                <w:szCs w:val="28"/>
              </w:rPr>
              <w:t>лексии в форме</w:t>
            </w:r>
            <w:r>
              <w:rPr>
                <w:sz w:val="28"/>
                <w:szCs w:val="28"/>
              </w:rPr>
              <w:t xml:space="preserve"> </w:t>
            </w:r>
            <w:proofErr w:type="spellStart"/>
            <w:r w:rsidRPr="00B56E64">
              <w:rPr>
                <w:b/>
                <w:bCs/>
                <w:iCs/>
                <w:sz w:val="28"/>
                <w:szCs w:val="28"/>
              </w:rPr>
              <w:t>синквейна</w:t>
            </w:r>
            <w:proofErr w:type="spellEnd"/>
            <w:r w:rsidR="000A7501">
              <w:rPr>
                <w:b/>
                <w:bCs/>
                <w:iCs/>
                <w:sz w:val="28"/>
                <w:szCs w:val="28"/>
              </w:rPr>
              <w:t xml:space="preserve"> </w:t>
            </w:r>
            <w:r w:rsidRPr="00B545D3">
              <w:rPr>
                <w:sz w:val="28"/>
                <w:szCs w:val="28"/>
              </w:rPr>
              <w:t xml:space="preserve">(пятистишия). </w:t>
            </w:r>
            <w:proofErr w:type="spellStart"/>
            <w:r w:rsidRPr="00B545D3">
              <w:rPr>
                <w:sz w:val="28"/>
                <w:szCs w:val="28"/>
              </w:rPr>
              <w:t>Синквейн</w:t>
            </w:r>
            <w:proofErr w:type="spellEnd"/>
            <w:r w:rsidRPr="00B545D3">
              <w:rPr>
                <w:sz w:val="28"/>
                <w:szCs w:val="28"/>
              </w:rPr>
              <w:t xml:space="preserve"> разр</w:t>
            </w:r>
            <w:r w:rsidRPr="00B545D3">
              <w:rPr>
                <w:sz w:val="28"/>
                <w:szCs w:val="28"/>
              </w:rPr>
              <w:t>а</w:t>
            </w:r>
            <w:r w:rsidRPr="00B545D3">
              <w:rPr>
                <w:sz w:val="28"/>
                <w:szCs w:val="28"/>
              </w:rPr>
              <w:t xml:space="preserve">ботала американская поэтесса Аделаида </w:t>
            </w:r>
            <w:proofErr w:type="spellStart"/>
            <w:r w:rsidRPr="00B545D3">
              <w:rPr>
                <w:sz w:val="28"/>
                <w:szCs w:val="28"/>
              </w:rPr>
              <w:t>Крэпси</w:t>
            </w:r>
            <w:proofErr w:type="spellEnd"/>
            <w:r w:rsidRPr="00B545D3">
              <w:rPr>
                <w:sz w:val="28"/>
                <w:szCs w:val="28"/>
              </w:rPr>
              <w:t xml:space="preserve"> под влиян</w:t>
            </w:r>
            <w:r w:rsidRPr="00B545D3">
              <w:rPr>
                <w:sz w:val="28"/>
                <w:szCs w:val="28"/>
              </w:rPr>
              <w:t>и</w:t>
            </w:r>
            <w:r w:rsidRPr="00B545D3">
              <w:rPr>
                <w:sz w:val="28"/>
                <w:szCs w:val="28"/>
              </w:rPr>
              <w:t xml:space="preserve">ем японских миниатюр </w:t>
            </w:r>
            <w:proofErr w:type="spellStart"/>
            <w:r w:rsidRPr="00B545D3">
              <w:rPr>
                <w:sz w:val="28"/>
                <w:szCs w:val="28"/>
              </w:rPr>
              <w:t>хайку</w:t>
            </w:r>
            <w:proofErr w:type="spellEnd"/>
            <w:r w:rsidRPr="00B545D3">
              <w:rPr>
                <w:sz w:val="28"/>
                <w:szCs w:val="28"/>
              </w:rPr>
              <w:t xml:space="preserve"> и танка. В России стал использ</w:t>
            </w:r>
            <w:r w:rsidRPr="00B545D3">
              <w:rPr>
                <w:sz w:val="28"/>
                <w:szCs w:val="28"/>
              </w:rPr>
              <w:t>о</w:t>
            </w:r>
            <w:r w:rsidRPr="00B545D3">
              <w:rPr>
                <w:sz w:val="28"/>
                <w:szCs w:val="28"/>
              </w:rPr>
              <w:t>ваться с 1997 года. Может применяться как заключител</w:t>
            </w:r>
            <w:r w:rsidRPr="00B545D3">
              <w:rPr>
                <w:sz w:val="28"/>
                <w:szCs w:val="28"/>
              </w:rPr>
              <w:t>ь</w:t>
            </w:r>
            <w:r w:rsidRPr="00B545D3">
              <w:rPr>
                <w:sz w:val="28"/>
                <w:szCs w:val="28"/>
              </w:rPr>
              <w:t>ное задание по пройденному материалу.</w:t>
            </w:r>
          </w:p>
          <w:p w:rsidR="008A662F" w:rsidRPr="00B545D3" w:rsidRDefault="008A662F" w:rsidP="00FA53D6">
            <w:pPr>
              <w:pStyle w:val="a6"/>
              <w:tabs>
                <w:tab w:val="left" w:pos="7974"/>
              </w:tabs>
              <w:ind w:left="0" w:firstLine="709"/>
              <w:jc w:val="both"/>
              <w:rPr>
                <w:sz w:val="28"/>
                <w:szCs w:val="28"/>
              </w:rPr>
            </w:pPr>
            <w:r w:rsidRPr="00B545D3">
              <w:rPr>
                <w:b/>
                <w:bCs/>
                <w:sz w:val="28"/>
                <w:szCs w:val="28"/>
              </w:rPr>
              <w:t>Вопросы анкеты:</w:t>
            </w:r>
          </w:p>
          <w:p w:rsidR="008A662F" w:rsidRPr="00B545D3" w:rsidRDefault="008A662F" w:rsidP="00FA53D6">
            <w:pPr>
              <w:pStyle w:val="a6"/>
              <w:tabs>
                <w:tab w:val="left" w:pos="7974"/>
              </w:tabs>
              <w:ind w:left="0" w:firstLine="709"/>
              <w:jc w:val="both"/>
              <w:rPr>
                <w:sz w:val="28"/>
                <w:szCs w:val="28"/>
              </w:rPr>
            </w:pPr>
            <w:r w:rsidRPr="00B545D3">
              <w:rPr>
                <w:bCs/>
                <w:sz w:val="28"/>
                <w:szCs w:val="28"/>
              </w:rPr>
              <w:t>1.</w:t>
            </w:r>
            <w:r>
              <w:rPr>
                <w:bCs/>
                <w:sz w:val="28"/>
                <w:szCs w:val="28"/>
              </w:rPr>
              <w:t xml:space="preserve"> </w:t>
            </w:r>
            <w:r w:rsidRPr="00B545D3">
              <w:rPr>
                <w:bCs/>
                <w:sz w:val="28"/>
                <w:szCs w:val="28"/>
              </w:rPr>
              <w:t>На уроке я работал…</w:t>
            </w:r>
          </w:p>
          <w:p w:rsidR="008A662F" w:rsidRPr="00B545D3" w:rsidRDefault="008A662F" w:rsidP="00FA53D6">
            <w:pPr>
              <w:pStyle w:val="a6"/>
              <w:tabs>
                <w:tab w:val="left" w:pos="7974"/>
              </w:tabs>
              <w:ind w:left="0" w:firstLine="709"/>
              <w:jc w:val="both"/>
              <w:rPr>
                <w:sz w:val="28"/>
                <w:szCs w:val="28"/>
              </w:rPr>
            </w:pPr>
            <w:r w:rsidRPr="00B545D3">
              <w:rPr>
                <w:bCs/>
                <w:sz w:val="28"/>
                <w:szCs w:val="28"/>
              </w:rPr>
              <w:t>2.</w:t>
            </w:r>
            <w:r>
              <w:rPr>
                <w:bCs/>
                <w:sz w:val="28"/>
                <w:szCs w:val="28"/>
              </w:rPr>
              <w:t xml:space="preserve"> </w:t>
            </w:r>
            <w:r w:rsidRPr="00B545D3">
              <w:rPr>
                <w:bCs/>
                <w:sz w:val="28"/>
                <w:szCs w:val="28"/>
              </w:rPr>
              <w:t>Своей работой на уроке я…</w:t>
            </w:r>
          </w:p>
          <w:p w:rsidR="008A662F" w:rsidRPr="00B545D3" w:rsidRDefault="008A662F" w:rsidP="00FA53D6">
            <w:pPr>
              <w:pStyle w:val="a6"/>
              <w:tabs>
                <w:tab w:val="left" w:pos="7974"/>
              </w:tabs>
              <w:ind w:left="0" w:firstLine="709"/>
              <w:jc w:val="both"/>
              <w:rPr>
                <w:sz w:val="28"/>
                <w:szCs w:val="28"/>
              </w:rPr>
            </w:pPr>
            <w:r w:rsidRPr="00B545D3">
              <w:rPr>
                <w:bCs/>
                <w:sz w:val="28"/>
                <w:szCs w:val="28"/>
              </w:rPr>
              <w:t>3.</w:t>
            </w:r>
            <w:r>
              <w:rPr>
                <w:bCs/>
                <w:sz w:val="28"/>
                <w:szCs w:val="28"/>
              </w:rPr>
              <w:t xml:space="preserve"> </w:t>
            </w:r>
            <w:r w:rsidRPr="00B545D3">
              <w:rPr>
                <w:bCs/>
                <w:sz w:val="28"/>
                <w:szCs w:val="28"/>
              </w:rPr>
              <w:t>Урок для меня показался…</w:t>
            </w:r>
          </w:p>
          <w:p w:rsidR="008A662F" w:rsidRPr="00B545D3" w:rsidRDefault="008A662F" w:rsidP="00FA53D6">
            <w:pPr>
              <w:pStyle w:val="a6"/>
              <w:tabs>
                <w:tab w:val="left" w:pos="7974"/>
              </w:tabs>
              <w:ind w:left="0" w:firstLine="709"/>
              <w:jc w:val="both"/>
              <w:rPr>
                <w:sz w:val="28"/>
                <w:szCs w:val="28"/>
              </w:rPr>
            </w:pPr>
            <w:r w:rsidRPr="00B545D3">
              <w:rPr>
                <w:bCs/>
                <w:sz w:val="28"/>
                <w:szCs w:val="28"/>
              </w:rPr>
              <w:t>4.</w:t>
            </w:r>
            <w:r>
              <w:rPr>
                <w:bCs/>
                <w:sz w:val="28"/>
                <w:szCs w:val="28"/>
              </w:rPr>
              <w:t xml:space="preserve"> </w:t>
            </w:r>
            <w:r w:rsidRPr="00B545D3">
              <w:rPr>
                <w:bCs/>
                <w:sz w:val="28"/>
                <w:szCs w:val="28"/>
              </w:rPr>
              <w:t>За урок я…</w:t>
            </w:r>
          </w:p>
          <w:p w:rsidR="008A662F" w:rsidRPr="00B545D3" w:rsidRDefault="008A662F" w:rsidP="00FA53D6">
            <w:pPr>
              <w:pStyle w:val="a6"/>
              <w:tabs>
                <w:tab w:val="left" w:pos="7974"/>
              </w:tabs>
              <w:ind w:left="0" w:firstLine="709"/>
              <w:jc w:val="both"/>
              <w:rPr>
                <w:sz w:val="28"/>
                <w:szCs w:val="28"/>
              </w:rPr>
            </w:pPr>
            <w:r w:rsidRPr="00B545D3">
              <w:rPr>
                <w:bCs/>
                <w:sz w:val="28"/>
                <w:szCs w:val="28"/>
              </w:rPr>
              <w:t>5.</w:t>
            </w:r>
            <w:r>
              <w:rPr>
                <w:bCs/>
                <w:sz w:val="28"/>
                <w:szCs w:val="28"/>
              </w:rPr>
              <w:t xml:space="preserve"> </w:t>
            </w:r>
            <w:r w:rsidRPr="00B545D3">
              <w:rPr>
                <w:bCs/>
                <w:sz w:val="28"/>
                <w:szCs w:val="28"/>
              </w:rPr>
              <w:t>Мое настроение…</w:t>
            </w:r>
          </w:p>
          <w:p w:rsidR="008A662F" w:rsidRPr="00B545D3" w:rsidRDefault="008A662F" w:rsidP="00FA53D6">
            <w:pPr>
              <w:pStyle w:val="a6"/>
              <w:tabs>
                <w:tab w:val="left" w:pos="7974"/>
              </w:tabs>
              <w:ind w:left="0" w:firstLine="709"/>
              <w:jc w:val="both"/>
              <w:rPr>
                <w:sz w:val="28"/>
                <w:szCs w:val="28"/>
              </w:rPr>
            </w:pPr>
            <w:r w:rsidRPr="00B545D3">
              <w:rPr>
                <w:bCs/>
                <w:sz w:val="28"/>
                <w:szCs w:val="28"/>
              </w:rPr>
              <w:t>6.</w:t>
            </w:r>
            <w:r>
              <w:rPr>
                <w:bCs/>
                <w:sz w:val="28"/>
                <w:szCs w:val="28"/>
              </w:rPr>
              <w:t xml:space="preserve"> </w:t>
            </w:r>
            <w:r w:rsidR="000A7501">
              <w:rPr>
                <w:bCs/>
                <w:sz w:val="28"/>
                <w:szCs w:val="28"/>
              </w:rPr>
              <w:t xml:space="preserve">Материал урока мне </w:t>
            </w:r>
            <w:r w:rsidRPr="00B545D3">
              <w:rPr>
                <w:bCs/>
                <w:sz w:val="28"/>
                <w:szCs w:val="28"/>
              </w:rPr>
              <w:t>…</w:t>
            </w:r>
          </w:p>
          <w:p w:rsidR="008A662F" w:rsidRDefault="008A662F" w:rsidP="00FA53D6">
            <w:pPr>
              <w:pStyle w:val="a6"/>
              <w:tabs>
                <w:tab w:val="left" w:pos="7974"/>
              </w:tabs>
              <w:ind w:left="0" w:firstLine="709"/>
              <w:jc w:val="both"/>
              <w:rPr>
                <w:bCs/>
                <w:sz w:val="28"/>
                <w:szCs w:val="28"/>
              </w:rPr>
            </w:pPr>
            <w:r w:rsidRPr="00B545D3">
              <w:rPr>
                <w:bCs/>
                <w:sz w:val="28"/>
                <w:szCs w:val="28"/>
              </w:rPr>
              <w:t>7.</w:t>
            </w:r>
            <w:r>
              <w:rPr>
                <w:bCs/>
                <w:sz w:val="28"/>
                <w:szCs w:val="28"/>
              </w:rPr>
              <w:t xml:space="preserve"> </w:t>
            </w:r>
            <w:r w:rsidRPr="00B545D3">
              <w:rPr>
                <w:bCs/>
                <w:sz w:val="28"/>
                <w:szCs w:val="28"/>
              </w:rPr>
              <w:t>Домашнее задание мне кажется…</w:t>
            </w:r>
          </w:p>
          <w:p w:rsidR="008A662F" w:rsidRPr="00DB2BE9" w:rsidRDefault="008A662F" w:rsidP="00DB2BE9">
            <w:pPr>
              <w:pStyle w:val="a6"/>
              <w:tabs>
                <w:tab w:val="left" w:pos="7974"/>
              </w:tabs>
              <w:ind w:left="0" w:firstLine="709"/>
              <w:jc w:val="both"/>
              <w:rPr>
                <w:sz w:val="28"/>
                <w:szCs w:val="28"/>
              </w:rPr>
            </w:pPr>
            <w:r>
              <w:rPr>
                <w:noProof/>
                <w:sz w:val="28"/>
                <w:szCs w:val="28"/>
              </w:rPr>
              <w:drawing>
                <wp:anchor distT="0" distB="0" distL="114300" distR="114300" simplePos="0" relativeHeight="251685888" behindDoc="0" locked="0" layoutInCell="1" allowOverlap="1">
                  <wp:simplePos x="0" y="0"/>
                  <wp:positionH relativeFrom="column">
                    <wp:posOffset>2597150</wp:posOffset>
                  </wp:positionH>
                  <wp:positionV relativeFrom="paragraph">
                    <wp:posOffset>539750</wp:posOffset>
                  </wp:positionV>
                  <wp:extent cx="2797810" cy="2277110"/>
                  <wp:effectExtent l="19050" t="0" r="2540" b="0"/>
                  <wp:wrapSquare wrapText="bothSides"/>
                  <wp:docPr id="33" name="Рисунок 1" descr="http://gic6.mycdn.me/image?id=583149664981&amp;bid=583149664981&amp;t=17&amp;plc=WEB&amp;tkn=ZPJ5oXOzh1MOYd3ZqDYBwP70R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ic6.mycdn.me/image?id=583149664981&amp;bid=583149664981&amp;t=17&amp;plc=WEB&amp;tkn=ZPJ5oXOzh1MOYd3ZqDYBwP70Rv0"/>
                          <pic:cNvPicPr>
                            <a:picLocks noChangeAspect="1" noChangeArrowheads="1"/>
                          </pic:cNvPicPr>
                        </pic:nvPicPr>
                        <pic:blipFill>
                          <a:blip r:embed="rId67" cstate="print"/>
                          <a:srcRect/>
                          <a:stretch>
                            <a:fillRect/>
                          </a:stretch>
                        </pic:blipFill>
                        <pic:spPr bwMode="auto">
                          <a:xfrm>
                            <a:off x="0" y="0"/>
                            <a:ext cx="2797810" cy="2277110"/>
                          </a:xfrm>
                          <a:prstGeom prst="rect">
                            <a:avLst/>
                          </a:prstGeom>
                          <a:noFill/>
                          <a:ln w="9525">
                            <a:noFill/>
                            <a:miter lim="800000"/>
                            <a:headEnd/>
                            <a:tailEnd/>
                          </a:ln>
                        </pic:spPr>
                      </pic:pic>
                    </a:graphicData>
                  </a:graphic>
                </wp:anchor>
              </w:drawing>
            </w:r>
            <w:r w:rsidRPr="00B545D3">
              <w:rPr>
                <w:sz w:val="28"/>
                <w:szCs w:val="28"/>
              </w:rPr>
              <w:t xml:space="preserve">Каждый педагог должен помнить, что </w:t>
            </w:r>
            <w:r w:rsidRPr="0029505E">
              <w:rPr>
                <w:sz w:val="28"/>
                <w:szCs w:val="28"/>
              </w:rPr>
              <w:t>урок для ребенка – это не просто занятие</w:t>
            </w:r>
            <w:r w:rsidR="000A7501">
              <w:rPr>
                <w:sz w:val="28"/>
                <w:szCs w:val="28"/>
              </w:rPr>
              <w:t xml:space="preserve"> по конкретному предмету, а </w:t>
            </w:r>
            <w:r w:rsidRPr="0029505E">
              <w:rPr>
                <w:sz w:val="28"/>
                <w:szCs w:val="28"/>
              </w:rPr>
              <w:t>настоящий урок жизни, на котором он учится осознавать себя среди людей, ценить свой и чужой труд, оценивать свои поступки, формировать отве</w:t>
            </w:r>
            <w:r w:rsidRPr="0029505E">
              <w:rPr>
                <w:sz w:val="28"/>
                <w:szCs w:val="28"/>
              </w:rPr>
              <w:t>т</w:t>
            </w:r>
            <w:r w:rsidRPr="0029505E">
              <w:rPr>
                <w:sz w:val="28"/>
                <w:szCs w:val="28"/>
              </w:rPr>
              <w:t>ственность за себя и своих близких в этом мире. Необх</w:t>
            </w:r>
            <w:r w:rsidRPr="0029505E">
              <w:rPr>
                <w:sz w:val="28"/>
                <w:szCs w:val="28"/>
              </w:rPr>
              <w:t>о</w:t>
            </w:r>
            <w:r w:rsidRPr="0029505E">
              <w:rPr>
                <w:sz w:val="28"/>
                <w:szCs w:val="28"/>
              </w:rPr>
              <w:t>димо научить детей преодол</w:t>
            </w:r>
            <w:r w:rsidRPr="0029505E">
              <w:rPr>
                <w:sz w:val="28"/>
                <w:szCs w:val="28"/>
              </w:rPr>
              <w:t>е</w:t>
            </w:r>
            <w:r w:rsidRPr="0029505E">
              <w:rPr>
                <w:sz w:val="28"/>
                <w:szCs w:val="28"/>
              </w:rPr>
              <w:t>вать трудности, потому что в жизни на пути их встречается немало. Только творческий подход педагогов может восп</w:t>
            </w:r>
            <w:r w:rsidRPr="0029505E">
              <w:rPr>
                <w:sz w:val="28"/>
                <w:szCs w:val="28"/>
              </w:rPr>
              <w:t>и</w:t>
            </w:r>
            <w:r w:rsidRPr="0029505E">
              <w:rPr>
                <w:sz w:val="28"/>
                <w:szCs w:val="28"/>
              </w:rPr>
              <w:t>тать настоящую с</w:t>
            </w:r>
            <w:r w:rsidRPr="0029505E">
              <w:rPr>
                <w:sz w:val="28"/>
                <w:szCs w:val="28"/>
              </w:rPr>
              <w:t>о</w:t>
            </w:r>
            <w:r w:rsidRPr="0029505E">
              <w:rPr>
                <w:sz w:val="28"/>
                <w:szCs w:val="28"/>
              </w:rPr>
              <w:t xml:space="preserve">временную личность. </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Pr="0010655F" w:rsidRDefault="008A662F" w:rsidP="00FA53D6">
            <w:pPr>
              <w:ind w:right="-1"/>
              <w:contextualSpacing/>
              <w:jc w:val="right"/>
              <w:rPr>
                <w:rFonts w:ascii="Times New Roman" w:eastAsia="Times New Roman" w:hAnsi="Times New Roman"/>
                <w:i/>
                <w:sz w:val="28"/>
                <w:szCs w:val="28"/>
                <w:lang w:eastAsia="ru-RU"/>
              </w:rPr>
            </w:pPr>
            <w:r w:rsidRPr="0010655F">
              <w:rPr>
                <w:rFonts w:ascii="Times New Roman" w:eastAsia="Times New Roman" w:hAnsi="Times New Roman"/>
                <w:i/>
                <w:sz w:val="28"/>
                <w:szCs w:val="28"/>
                <w:lang w:eastAsia="ru-RU"/>
              </w:rPr>
              <w:t xml:space="preserve">Учитель английского языка МБОУ СОШ №1 </w:t>
            </w:r>
          </w:p>
          <w:p w:rsidR="008A662F" w:rsidRPr="00F2179B" w:rsidRDefault="008A662F" w:rsidP="000A7501">
            <w:pPr>
              <w:ind w:right="-1"/>
              <w:contextualSpacing/>
              <w:jc w:val="right"/>
              <w:rPr>
                <w:rFonts w:ascii="Times New Roman" w:hAnsi="Times New Roman" w:cs="Times New Roman"/>
                <w:i/>
                <w:sz w:val="28"/>
                <w:szCs w:val="28"/>
              </w:rPr>
            </w:pPr>
            <w:r w:rsidRPr="0010655F">
              <w:rPr>
                <w:rFonts w:ascii="Times New Roman" w:eastAsia="Times New Roman" w:hAnsi="Times New Roman"/>
                <w:i/>
                <w:sz w:val="28"/>
                <w:szCs w:val="28"/>
                <w:lang w:eastAsia="ru-RU"/>
              </w:rPr>
              <w:t>Карасев В</w:t>
            </w:r>
            <w:r w:rsidR="000A7501">
              <w:rPr>
                <w:rFonts w:ascii="Times New Roman" w:eastAsia="Times New Roman" w:hAnsi="Times New Roman"/>
                <w:i/>
                <w:sz w:val="28"/>
                <w:szCs w:val="28"/>
                <w:lang w:eastAsia="ru-RU"/>
              </w:rPr>
              <w:t xml:space="preserve">ладимир </w:t>
            </w:r>
            <w:r w:rsidRPr="0010655F">
              <w:rPr>
                <w:rFonts w:ascii="Times New Roman" w:eastAsia="Times New Roman" w:hAnsi="Times New Roman"/>
                <w:i/>
                <w:sz w:val="28"/>
                <w:szCs w:val="28"/>
                <w:lang w:eastAsia="ru-RU"/>
              </w:rPr>
              <w:t>Н</w:t>
            </w:r>
            <w:r w:rsidR="000A7501">
              <w:rPr>
                <w:rFonts w:ascii="Times New Roman" w:eastAsia="Times New Roman" w:hAnsi="Times New Roman"/>
                <w:i/>
                <w:sz w:val="28"/>
                <w:szCs w:val="28"/>
                <w:lang w:eastAsia="ru-RU"/>
              </w:rPr>
              <w:t>иколаевич</w:t>
            </w:r>
            <w:r w:rsidRPr="0010655F">
              <w:rPr>
                <w:rFonts w:ascii="Times New Roman" w:eastAsia="Times New Roman" w:hAnsi="Times New Roman"/>
                <w:b/>
                <w:sz w:val="28"/>
                <w:szCs w:val="28"/>
                <w:lang w:eastAsia="ru-RU"/>
              </w:rPr>
              <w:t xml:space="preserve"> </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ayout w:type="fixed"/>
        <w:tblLook w:val="04A0"/>
      </w:tblPr>
      <w:tblGrid>
        <w:gridCol w:w="8720"/>
      </w:tblGrid>
      <w:tr w:rsidR="008A662F" w:rsidTr="00FA53D6">
        <w:tc>
          <w:tcPr>
            <w:tcW w:w="8720" w:type="dxa"/>
          </w:tcPr>
          <w:p w:rsidR="00DB2BE9" w:rsidRDefault="00DB2BE9" w:rsidP="00FA53D6">
            <w:pPr>
              <w:ind w:firstLine="708"/>
              <w:contextualSpacing/>
              <w:jc w:val="center"/>
              <w:rPr>
                <w:rFonts w:ascii="Times New Roman" w:eastAsia="Times New Roman" w:hAnsi="Times New Roman"/>
                <w:b/>
                <w:sz w:val="28"/>
                <w:szCs w:val="28"/>
                <w:lang w:eastAsia="ru-RU"/>
              </w:rPr>
            </w:pPr>
            <w:r w:rsidRPr="0010655F">
              <w:rPr>
                <w:rFonts w:ascii="Times New Roman" w:eastAsia="Times New Roman" w:hAnsi="Times New Roman"/>
                <w:b/>
                <w:sz w:val="28"/>
                <w:szCs w:val="28"/>
                <w:lang w:eastAsia="ru-RU"/>
              </w:rPr>
              <w:t xml:space="preserve">ДЕЯТЕЛЬНОСТЬ УЧИТЕЛЯ ПО ПРОЕКТИРОВАНИЮ </w:t>
            </w:r>
          </w:p>
          <w:p w:rsidR="008A662F" w:rsidRDefault="00DB2BE9" w:rsidP="00FA53D6">
            <w:pPr>
              <w:ind w:firstLine="708"/>
              <w:contextualSpacing/>
              <w:jc w:val="center"/>
              <w:rPr>
                <w:rFonts w:ascii="Times New Roman" w:eastAsia="Times New Roman" w:hAnsi="Times New Roman"/>
                <w:b/>
                <w:sz w:val="28"/>
                <w:szCs w:val="28"/>
                <w:lang w:eastAsia="ru-RU"/>
              </w:rPr>
            </w:pPr>
            <w:r w:rsidRPr="0010655F">
              <w:rPr>
                <w:rFonts w:ascii="Times New Roman" w:eastAsia="Times New Roman" w:hAnsi="Times New Roman"/>
                <w:b/>
                <w:sz w:val="28"/>
                <w:szCs w:val="28"/>
                <w:lang w:eastAsia="ru-RU"/>
              </w:rPr>
              <w:t>И ОЦЕНИВАНИЮ СОВРЕМЕН</w:t>
            </w:r>
            <w:r>
              <w:rPr>
                <w:rFonts w:ascii="Times New Roman" w:eastAsia="Times New Roman" w:hAnsi="Times New Roman"/>
                <w:b/>
                <w:sz w:val="28"/>
                <w:szCs w:val="28"/>
                <w:lang w:eastAsia="ru-RU"/>
              </w:rPr>
              <w:t>НОГО УРОКА</w:t>
            </w:r>
          </w:p>
          <w:p w:rsidR="008A662F" w:rsidRPr="0010655F" w:rsidRDefault="008A662F" w:rsidP="00FA53D6">
            <w:pPr>
              <w:ind w:firstLine="708"/>
              <w:contextualSpacing/>
              <w:rPr>
                <w:rFonts w:ascii="Times New Roman" w:eastAsia="Times New Roman" w:hAnsi="Times New Roman"/>
                <w:b/>
                <w:sz w:val="28"/>
                <w:szCs w:val="28"/>
                <w:lang w:eastAsia="ru-RU"/>
              </w:rPr>
            </w:pPr>
          </w:p>
          <w:p w:rsidR="008A662F" w:rsidRPr="0010655F"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 xml:space="preserve">Использование авторской дидактической игры </w:t>
            </w:r>
            <w:r w:rsidRPr="0010655F">
              <w:rPr>
                <w:rFonts w:ascii="Times New Roman" w:eastAsia="Times New Roman" w:hAnsi="Times New Roman"/>
                <w:b/>
                <w:sz w:val="28"/>
                <w:szCs w:val="28"/>
                <w:lang w:eastAsia="ru-RU"/>
              </w:rPr>
              <w:t>«Конструктор предложений английского языка»</w:t>
            </w:r>
            <w:r w:rsidRPr="0010655F">
              <w:rPr>
                <w:rFonts w:ascii="Times New Roman" w:eastAsia="Times New Roman" w:hAnsi="Times New Roman"/>
                <w:sz w:val="28"/>
                <w:szCs w:val="28"/>
                <w:lang w:eastAsia="ru-RU"/>
              </w:rPr>
              <w:t xml:space="preserve"> - призёра Федерального конкурса дидактических игр</w:t>
            </w:r>
            <w:r w:rsidR="000A7501">
              <w:rPr>
                <w:rFonts w:ascii="Times New Roman" w:eastAsia="Times New Roman" w:hAnsi="Times New Roman"/>
                <w:sz w:val="28"/>
                <w:szCs w:val="28"/>
                <w:lang w:eastAsia="ru-RU"/>
              </w:rPr>
              <w:t>,</w:t>
            </w:r>
            <w:r w:rsidRPr="0010655F">
              <w:rPr>
                <w:rFonts w:ascii="Times New Roman" w:eastAsia="Times New Roman" w:hAnsi="Times New Roman"/>
                <w:sz w:val="28"/>
                <w:szCs w:val="28"/>
                <w:lang w:eastAsia="ru-RU"/>
              </w:rPr>
              <w:t xml:space="preserve"> проводимого в рамках конкурса профессионал</w:t>
            </w:r>
            <w:r w:rsidRPr="0010655F">
              <w:rPr>
                <w:rFonts w:ascii="Times New Roman" w:eastAsia="Times New Roman" w:hAnsi="Times New Roman"/>
                <w:sz w:val="28"/>
                <w:szCs w:val="28"/>
                <w:lang w:eastAsia="ru-RU"/>
              </w:rPr>
              <w:t>ь</w:t>
            </w:r>
            <w:r w:rsidRPr="0010655F">
              <w:rPr>
                <w:rFonts w:ascii="Times New Roman" w:eastAsia="Times New Roman" w:hAnsi="Times New Roman"/>
                <w:sz w:val="28"/>
                <w:szCs w:val="28"/>
                <w:lang w:eastAsia="ru-RU"/>
              </w:rPr>
              <w:t xml:space="preserve">ного мастерства учителя </w:t>
            </w:r>
            <w:r w:rsidRPr="000A7501">
              <w:rPr>
                <w:rFonts w:ascii="Times New Roman" w:eastAsia="Times New Roman" w:hAnsi="Times New Roman"/>
                <w:sz w:val="28"/>
                <w:szCs w:val="28"/>
                <w:lang w:eastAsia="ru-RU"/>
              </w:rPr>
              <w:t>Томским государственным университетом</w:t>
            </w:r>
            <w:r w:rsidRPr="0010655F">
              <w:rPr>
                <w:rFonts w:ascii="Times New Roman" w:eastAsia="Times New Roman" w:hAnsi="Times New Roman"/>
                <w:b/>
                <w:sz w:val="28"/>
                <w:szCs w:val="28"/>
                <w:lang w:eastAsia="ru-RU"/>
              </w:rPr>
              <w:t xml:space="preserve"> </w:t>
            </w:r>
            <w:r w:rsidRPr="0010655F">
              <w:rPr>
                <w:rFonts w:ascii="Times New Roman" w:eastAsia="Times New Roman" w:hAnsi="Times New Roman"/>
                <w:sz w:val="28"/>
                <w:szCs w:val="28"/>
                <w:lang w:eastAsia="ru-RU"/>
              </w:rPr>
              <w:t xml:space="preserve">в </w:t>
            </w:r>
            <w:r w:rsidRPr="0010655F">
              <w:rPr>
                <w:rFonts w:ascii="Times New Roman" w:eastAsia="Times New Roman" w:hAnsi="Times New Roman"/>
                <w:sz w:val="28"/>
                <w:szCs w:val="28"/>
                <w:lang w:eastAsia="ru-RU"/>
              </w:rPr>
              <w:lastRenderedPageBreak/>
              <w:t>2016 году.</w:t>
            </w:r>
          </w:p>
          <w:p w:rsidR="008A662F" w:rsidRPr="000A7501"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Игра описана в авторском пособии, получившем рецензии к</w:t>
            </w:r>
            <w:r w:rsidRPr="0010655F">
              <w:rPr>
                <w:rFonts w:ascii="Times New Roman" w:eastAsia="Times New Roman" w:hAnsi="Times New Roman"/>
                <w:sz w:val="28"/>
                <w:szCs w:val="28"/>
                <w:lang w:eastAsia="ru-RU"/>
              </w:rPr>
              <w:t>а</w:t>
            </w:r>
            <w:r w:rsidRPr="0010655F">
              <w:rPr>
                <w:rFonts w:ascii="Times New Roman" w:eastAsia="Times New Roman" w:hAnsi="Times New Roman"/>
                <w:sz w:val="28"/>
                <w:szCs w:val="28"/>
                <w:lang w:eastAsia="ru-RU"/>
              </w:rPr>
              <w:t xml:space="preserve">федры иностранного языка </w:t>
            </w:r>
            <w:proofErr w:type="spellStart"/>
            <w:r w:rsidRPr="000A7501">
              <w:rPr>
                <w:rFonts w:ascii="Times New Roman" w:eastAsia="Times New Roman" w:hAnsi="Times New Roman"/>
                <w:sz w:val="28"/>
                <w:szCs w:val="28"/>
                <w:lang w:eastAsia="ru-RU"/>
              </w:rPr>
              <w:t>Армавирского</w:t>
            </w:r>
            <w:proofErr w:type="spellEnd"/>
            <w:r w:rsidRPr="000A7501">
              <w:rPr>
                <w:rFonts w:ascii="Times New Roman" w:eastAsia="Times New Roman" w:hAnsi="Times New Roman"/>
                <w:sz w:val="28"/>
                <w:szCs w:val="28"/>
                <w:lang w:eastAsia="ru-RU"/>
              </w:rPr>
              <w:t xml:space="preserve"> государственного униве</w:t>
            </w:r>
            <w:r w:rsidRPr="000A7501">
              <w:rPr>
                <w:rFonts w:ascii="Times New Roman" w:eastAsia="Times New Roman" w:hAnsi="Times New Roman"/>
                <w:sz w:val="28"/>
                <w:szCs w:val="28"/>
                <w:lang w:eastAsia="ru-RU"/>
              </w:rPr>
              <w:t>р</w:t>
            </w:r>
            <w:r w:rsidRPr="000A7501">
              <w:rPr>
                <w:rFonts w:ascii="Times New Roman" w:eastAsia="Times New Roman" w:hAnsi="Times New Roman"/>
                <w:sz w:val="28"/>
                <w:szCs w:val="28"/>
                <w:lang w:eastAsia="ru-RU"/>
              </w:rPr>
              <w:t>ситета и Кубанского государственного университета.</w:t>
            </w:r>
          </w:p>
          <w:p w:rsidR="008A662F" w:rsidRPr="000A7501"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Основная идея, приведшая к созданию авторской игры, закл</w:t>
            </w:r>
            <w:r w:rsidRPr="0010655F">
              <w:rPr>
                <w:rFonts w:ascii="Times New Roman" w:eastAsia="Times New Roman" w:hAnsi="Times New Roman"/>
                <w:sz w:val="28"/>
                <w:szCs w:val="28"/>
                <w:lang w:eastAsia="ru-RU"/>
              </w:rPr>
              <w:t>ю</w:t>
            </w:r>
            <w:r w:rsidR="000A7501">
              <w:rPr>
                <w:rFonts w:ascii="Times New Roman" w:eastAsia="Times New Roman" w:hAnsi="Times New Roman"/>
                <w:sz w:val="28"/>
                <w:szCs w:val="28"/>
                <w:lang w:eastAsia="ru-RU"/>
              </w:rPr>
              <w:t xml:space="preserve">чается в вопросе: </w:t>
            </w:r>
            <w:r w:rsidRPr="000A7501">
              <w:rPr>
                <w:rFonts w:ascii="Times New Roman" w:eastAsia="Times New Roman" w:hAnsi="Times New Roman"/>
                <w:sz w:val="28"/>
                <w:szCs w:val="28"/>
                <w:lang w:eastAsia="ru-RU"/>
              </w:rPr>
              <w:t>«Что значит – говорить на английском языке?»</w:t>
            </w:r>
          </w:p>
          <w:p w:rsidR="008A662F" w:rsidRPr="0010655F"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 xml:space="preserve">В данном выступлении представлена глава </w:t>
            </w:r>
            <w:r w:rsidR="000A7501">
              <w:rPr>
                <w:rFonts w:ascii="Times New Roman" w:eastAsia="Times New Roman" w:hAnsi="Times New Roman"/>
                <w:sz w:val="28"/>
                <w:szCs w:val="28"/>
                <w:lang w:eastAsia="ru-RU"/>
              </w:rPr>
              <w:t>«</w:t>
            </w:r>
            <w:r w:rsidRPr="000A7501">
              <w:rPr>
                <w:rFonts w:ascii="Times New Roman" w:eastAsia="Times New Roman" w:hAnsi="Times New Roman"/>
                <w:sz w:val="28"/>
                <w:szCs w:val="28"/>
                <w:lang w:eastAsia="ru-RU"/>
              </w:rPr>
              <w:t>Введение</w:t>
            </w:r>
            <w:r w:rsidR="000A7501">
              <w:rPr>
                <w:rFonts w:ascii="Times New Roman" w:eastAsia="Times New Roman" w:hAnsi="Times New Roman"/>
                <w:sz w:val="28"/>
                <w:szCs w:val="28"/>
                <w:lang w:eastAsia="ru-RU"/>
              </w:rPr>
              <w:t>»</w:t>
            </w:r>
            <w:r w:rsidRPr="000A7501">
              <w:rPr>
                <w:rFonts w:ascii="Times New Roman" w:eastAsia="Times New Roman" w:hAnsi="Times New Roman"/>
                <w:sz w:val="28"/>
                <w:szCs w:val="28"/>
                <w:lang w:eastAsia="ru-RU"/>
              </w:rPr>
              <w:t>,</w:t>
            </w:r>
            <w:r w:rsidRPr="0010655F">
              <w:rPr>
                <w:rFonts w:ascii="Times New Roman" w:eastAsia="Times New Roman" w:hAnsi="Times New Roman"/>
                <w:sz w:val="28"/>
                <w:szCs w:val="28"/>
                <w:lang w:eastAsia="ru-RU"/>
              </w:rPr>
              <w:t xml:space="preserve"> раскр</w:t>
            </w:r>
            <w:r w:rsidRPr="0010655F">
              <w:rPr>
                <w:rFonts w:ascii="Times New Roman" w:eastAsia="Times New Roman" w:hAnsi="Times New Roman"/>
                <w:sz w:val="28"/>
                <w:szCs w:val="28"/>
                <w:lang w:eastAsia="ru-RU"/>
              </w:rPr>
              <w:t>ы</w:t>
            </w:r>
            <w:r w:rsidRPr="0010655F">
              <w:rPr>
                <w:rFonts w:ascii="Times New Roman" w:eastAsia="Times New Roman" w:hAnsi="Times New Roman"/>
                <w:sz w:val="28"/>
                <w:szCs w:val="28"/>
                <w:lang w:eastAsia="ru-RU"/>
              </w:rPr>
              <w:t>вающая суть авторской методики.</w:t>
            </w:r>
          </w:p>
          <w:p w:rsidR="008A662F" w:rsidRPr="0010655F" w:rsidRDefault="000A7501" w:rsidP="00FA53D6">
            <w:pPr>
              <w:ind w:firstLine="708"/>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К сожалению, как-</w:t>
            </w:r>
            <w:r w:rsidR="008A662F" w:rsidRPr="0010655F">
              <w:rPr>
                <w:rFonts w:ascii="Times New Roman" w:eastAsia="Times New Roman" w:hAnsi="Times New Roman"/>
                <w:sz w:val="28"/>
                <w:szCs w:val="28"/>
                <w:lang w:eastAsia="ru-RU"/>
              </w:rPr>
              <w:t>то так складывается, что</w:t>
            </w:r>
            <w:r>
              <w:rPr>
                <w:rFonts w:ascii="Times New Roman" w:eastAsia="Times New Roman" w:hAnsi="Times New Roman"/>
                <w:sz w:val="28"/>
                <w:szCs w:val="28"/>
                <w:lang w:eastAsia="ru-RU"/>
              </w:rPr>
              <w:t>,</w:t>
            </w:r>
            <w:r w:rsidR="008A662F" w:rsidRPr="0010655F">
              <w:rPr>
                <w:rFonts w:ascii="Times New Roman" w:eastAsia="Times New Roman" w:hAnsi="Times New Roman"/>
                <w:sz w:val="28"/>
                <w:szCs w:val="28"/>
                <w:lang w:eastAsia="ru-RU"/>
              </w:rPr>
              <w:t xml:space="preserve"> изучая английский язык, мы заучиваем </w:t>
            </w:r>
            <w:r w:rsidR="008A662F" w:rsidRPr="000A7501">
              <w:rPr>
                <w:rFonts w:ascii="Times New Roman" w:eastAsia="Times New Roman" w:hAnsi="Times New Roman"/>
                <w:sz w:val="28"/>
                <w:szCs w:val="28"/>
                <w:lang w:eastAsia="ru-RU"/>
              </w:rPr>
              <w:t>целые предложения</w:t>
            </w:r>
            <w:r w:rsidR="008A662F" w:rsidRPr="0010655F">
              <w:rPr>
                <w:rFonts w:ascii="Times New Roman" w:eastAsia="Times New Roman" w:hAnsi="Times New Roman"/>
                <w:sz w:val="28"/>
                <w:szCs w:val="28"/>
                <w:lang w:eastAsia="ru-RU"/>
              </w:rPr>
              <w:t>, а не складываем предлож</w:t>
            </w:r>
            <w:r w:rsidR="008A662F" w:rsidRPr="0010655F">
              <w:rPr>
                <w:rFonts w:ascii="Times New Roman" w:eastAsia="Times New Roman" w:hAnsi="Times New Roman"/>
                <w:sz w:val="28"/>
                <w:szCs w:val="28"/>
                <w:lang w:eastAsia="ru-RU"/>
              </w:rPr>
              <w:t>е</w:t>
            </w:r>
            <w:r w:rsidR="008A662F" w:rsidRPr="0010655F">
              <w:rPr>
                <w:rFonts w:ascii="Times New Roman" w:eastAsia="Times New Roman" w:hAnsi="Times New Roman"/>
                <w:sz w:val="28"/>
                <w:szCs w:val="28"/>
                <w:lang w:eastAsia="ru-RU"/>
              </w:rPr>
              <w:t xml:space="preserve">ния </w:t>
            </w:r>
            <w:r w:rsidR="008A662F" w:rsidRPr="000A7501">
              <w:rPr>
                <w:rFonts w:ascii="Times New Roman" w:eastAsia="Times New Roman" w:hAnsi="Times New Roman"/>
                <w:sz w:val="28"/>
                <w:szCs w:val="28"/>
                <w:lang w:eastAsia="ru-RU"/>
              </w:rPr>
              <w:t>из отдельных</w:t>
            </w:r>
            <w:r w:rsidR="008A662F" w:rsidRPr="0010655F">
              <w:rPr>
                <w:rFonts w:ascii="Times New Roman" w:eastAsia="Times New Roman" w:hAnsi="Times New Roman"/>
                <w:sz w:val="28"/>
                <w:szCs w:val="28"/>
                <w:lang w:eastAsia="ru-RU"/>
              </w:rPr>
              <w:t xml:space="preserve"> слов.</w:t>
            </w:r>
          </w:p>
          <w:p w:rsidR="008A662F" w:rsidRPr="0010655F" w:rsidRDefault="008A662F" w:rsidP="00FA53D6">
            <w:pPr>
              <w:ind w:firstLine="708"/>
              <w:contextualSpacing/>
              <w:jc w:val="both"/>
              <w:rPr>
                <w:rFonts w:ascii="Times New Roman" w:eastAsia="Times New Roman" w:hAnsi="Times New Roman"/>
                <w:b/>
                <w:sz w:val="28"/>
                <w:szCs w:val="28"/>
                <w:lang w:eastAsia="ru-RU"/>
              </w:rPr>
            </w:pPr>
            <w:r w:rsidRPr="0010655F">
              <w:rPr>
                <w:rFonts w:ascii="Times New Roman" w:eastAsia="Times New Roman" w:hAnsi="Times New Roman"/>
                <w:sz w:val="28"/>
                <w:szCs w:val="28"/>
                <w:lang w:eastAsia="ru-RU"/>
              </w:rPr>
              <w:t xml:space="preserve">Авторские подходы обучения английскому языку основаны на использовании </w:t>
            </w:r>
            <w:r w:rsidRPr="000A7501">
              <w:rPr>
                <w:rFonts w:ascii="Times New Roman" w:eastAsia="Times New Roman" w:hAnsi="Times New Roman"/>
                <w:sz w:val="28"/>
                <w:szCs w:val="28"/>
                <w:lang w:eastAsia="ru-RU"/>
              </w:rPr>
              <w:t>методов инженерии знаний</w:t>
            </w:r>
            <w:r w:rsidRPr="0010655F">
              <w:rPr>
                <w:rFonts w:ascii="Times New Roman" w:eastAsia="Times New Roman" w:hAnsi="Times New Roman"/>
                <w:b/>
                <w:sz w:val="28"/>
                <w:szCs w:val="28"/>
                <w:lang w:eastAsia="ru-RU"/>
              </w:rPr>
              <w:t xml:space="preserve"> </w:t>
            </w:r>
            <w:r w:rsidRPr="0010655F">
              <w:rPr>
                <w:rFonts w:ascii="Times New Roman" w:eastAsia="Times New Roman" w:hAnsi="Times New Roman"/>
                <w:sz w:val="28"/>
                <w:szCs w:val="28"/>
                <w:lang w:eastAsia="ru-RU"/>
              </w:rPr>
              <w:t>- области наук</w:t>
            </w:r>
            <w:r w:rsidR="000A7501">
              <w:rPr>
                <w:rFonts w:ascii="Times New Roman" w:eastAsia="Times New Roman" w:hAnsi="Times New Roman"/>
                <w:sz w:val="28"/>
                <w:szCs w:val="28"/>
                <w:lang w:eastAsia="ru-RU"/>
              </w:rPr>
              <w:t>и</w:t>
            </w:r>
            <w:r w:rsidRPr="0010655F">
              <w:rPr>
                <w:rFonts w:ascii="Times New Roman" w:eastAsia="Times New Roman" w:hAnsi="Times New Roman"/>
                <w:sz w:val="28"/>
                <w:szCs w:val="28"/>
                <w:lang w:eastAsia="ru-RU"/>
              </w:rPr>
              <w:t xml:space="preserve"> об иску</w:t>
            </w:r>
            <w:r w:rsidRPr="0010655F">
              <w:rPr>
                <w:rFonts w:ascii="Times New Roman" w:eastAsia="Times New Roman" w:hAnsi="Times New Roman"/>
                <w:sz w:val="28"/>
                <w:szCs w:val="28"/>
                <w:lang w:eastAsia="ru-RU"/>
              </w:rPr>
              <w:t>с</w:t>
            </w:r>
            <w:r w:rsidRPr="0010655F">
              <w:rPr>
                <w:rFonts w:ascii="Times New Roman" w:eastAsia="Times New Roman" w:hAnsi="Times New Roman"/>
                <w:sz w:val="28"/>
                <w:szCs w:val="28"/>
                <w:lang w:eastAsia="ru-RU"/>
              </w:rPr>
              <w:t xml:space="preserve">ственном интеллекте, связанной с разработкой </w:t>
            </w:r>
            <w:r w:rsidRPr="000A7501">
              <w:rPr>
                <w:rFonts w:ascii="Times New Roman" w:eastAsia="Times New Roman" w:hAnsi="Times New Roman"/>
                <w:sz w:val="28"/>
                <w:szCs w:val="28"/>
                <w:lang w:eastAsia="ru-RU"/>
              </w:rPr>
              <w:t>экспертных систем</w:t>
            </w:r>
            <w:r w:rsidRPr="0010655F">
              <w:rPr>
                <w:rFonts w:ascii="Times New Roman" w:eastAsia="Times New Roman" w:hAnsi="Times New Roman"/>
                <w:b/>
                <w:sz w:val="28"/>
                <w:szCs w:val="28"/>
                <w:lang w:eastAsia="ru-RU"/>
              </w:rPr>
              <w:t xml:space="preserve">, </w:t>
            </w:r>
            <w:r w:rsidRPr="0010655F">
              <w:rPr>
                <w:rFonts w:ascii="Times New Roman" w:eastAsia="Times New Roman" w:hAnsi="Times New Roman"/>
                <w:sz w:val="28"/>
                <w:szCs w:val="28"/>
                <w:lang w:eastAsia="ru-RU"/>
              </w:rPr>
              <w:t>то есть с разработкой</w:t>
            </w:r>
            <w:r w:rsidRPr="0010655F">
              <w:rPr>
                <w:rFonts w:ascii="Times New Roman" w:eastAsia="Times New Roman" w:hAnsi="Times New Roman"/>
                <w:b/>
                <w:sz w:val="28"/>
                <w:szCs w:val="28"/>
                <w:lang w:eastAsia="ru-RU"/>
              </w:rPr>
              <w:t xml:space="preserve"> </w:t>
            </w:r>
            <w:r w:rsidRPr="000A7501">
              <w:rPr>
                <w:rFonts w:ascii="Times New Roman" w:eastAsia="Times New Roman" w:hAnsi="Times New Roman"/>
                <w:sz w:val="28"/>
                <w:szCs w:val="28"/>
                <w:lang w:eastAsia="ru-RU"/>
              </w:rPr>
              <w:t>программ для компьютера.</w:t>
            </w:r>
          </w:p>
          <w:p w:rsidR="008A662F" w:rsidRPr="0010655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 xml:space="preserve">Инженерия знаний подсказывает, что </w:t>
            </w:r>
            <w:r w:rsidRPr="000A7501">
              <w:rPr>
                <w:rFonts w:ascii="Times New Roman" w:eastAsia="Times New Roman" w:hAnsi="Times New Roman"/>
                <w:sz w:val="28"/>
                <w:szCs w:val="28"/>
                <w:lang w:eastAsia="ru-RU"/>
              </w:rPr>
              <w:t xml:space="preserve">говорение на английском  </w:t>
            </w:r>
            <w:r w:rsidRPr="0010655F">
              <w:rPr>
                <w:rFonts w:ascii="Times New Roman" w:eastAsia="Times New Roman" w:hAnsi="Times New Roman"/>
                <w:sz w:val="28"/>
                <w:szCs w:val="28"/>
                <w:lang w:eastAsia="ru-RU"/>
              </w:rPr>
              <w:t xml:space="preserve">языке для русскоязычного человека – это практика </w:t>
            </w:r>
            <w:r w:rsidRPr="000A7501">
              <w:rPr>
                <w:rFonts w:ascii="Times New Roman" w:eastAsia="Times New Roman" w:hAnsi="Times New Roman"/>
                <w:sz w:val="28"/>
                <w:szCs w:val="28"/>
                <w:lang w:eastAsia="ru-RU"/>
              </w:rPr>
              <w:t>перевода с русск</w:t>
            </w:r>
            <w:r w:rsidRPr="000A7501">
              <w:rPr>
                <w:rFonts w:ascii="Times New Roman" w:eastAsia="Times New Roman" w:hAnsi="Times New Roman"/>
                <w:sz w:val="28"/>
                <w:szCs w:val="28"/>
                <w:lang w:eastAsia="ru-RU"/>
              </w:rPr>
              <w:t>о</w:t>
            </w:r>
            <w:r w:rsidRPr="000A7501">
              <w:rPr>
                <w:rFonts w:ascii="Times New Roman" w:eastAsia="Times New Roman" w:hAnsi="Times New Roman"/>
                <w:sz w:val="28"/>
                <w:szCs w:val="28"/>
                <w:lang w:eastAsia="ru-RU"/>
              </w:rPr>
              <w:t>го я</w:t>
            </w:r>
            <w:r w:rsidRPr="0010655F">
              <w:rPr>
                <w:rFonts w:ascii="Times New Roman" w:eastAsia="Times New Roman" w:hAnsi="Times New Roman"/>
                <w:sz w:val="28"/>
                <w:szCs w:val="28"/>
                <w:lang w:eastAsia="ru-RU"/>
              </w:rPr>
              <w:t>зыка на английский.</w:t>
            </w:r>
          </w:p>
          <w:p w:rsidR="008A662F" w:rsidRPr="0010655F" w:rsidRDefault="008A662F" w:rsidP="00FA53D6">
            <w:pPr>
              <w:ind w:firstLine="708"/>
              <w:contextualSpacing/>
              <w:jc w:val="both"/>
              <w:rPr>
                <w:rFonts w:ascii="Times New Roman" w:eastAsia="Times New Roman" w:hAnsi="Times New Roman"/>
                <w:b/>
                <w:bCs/>
                <w:i/>
                <w:sz w:val="28"/>
                <w:szCs w:val="28"/>
                <w:lang w:eastAsia="ru-RU"/>
              </w:rPr>
            </w:pPr>
            <w:r w:rsidRPr="0010655F">
              <w:rPr>
                <w:rFonts w:ascii="Times New Roman" w:eastAsia="Times New Roman" w:hAnsi="Times New Roman"/>
                <w:sz w:val="28"/>
                <w:szCs w:val="28"/>
                <w:lang w:eastAsia="ru-RU"/>
              </w:rPr>
              <w:t xml:space="preserve">Поэтому, основной метод обучения </w:t>
            </w:r>
            <w:r w:rsidR="000A7501" w:rsidRPr="000A7501">
              <w:rPr>
                <w:rFonts w:ascii="Times New Roman" w:eastAsia="Times New Roman" w:hAnsi="Times New Roman"/>
                <w:sz w:val="28"/>
                <w:szCs w:val="28"/>
                <w:lang w:eastAsia="ru-RU"/>
              </w:rPr>
              <w:t xml:space="preserve">- </w:t>
            </w:r>
            <w:r w:rsidRPr="000A7501">
              <w:rPr>
                <w:rFonts w:ascii="Times New Roman" w:eastAsia="Times New Roman" w:hAnsi="Times New Roman"/>
                <w:sz w:val="28"/>
                <w:szCs w:val="28"/>
                <w:lang w:eastAsia="ru-RU"/>
              </w:rPr>
              <w:t>тренинги и игры</w:t>
            </w:r>
            <w:r w:rsidRPr="0010655F">
              <w:rPr>
                <w:rFonts w:ascii="Times New Roman" w:eastAsia="Times New Roman" w:hAnsi="Times New Roman"/>
                <w:b/>
                <w:sz w:val="28"/>
                <w:szCs w:val="28"/>
                <w:lang w:eastAsia="ru-RU"/>
              </w:rPr>
              <w:t xml:space="preserve"> </w:t>
            </w:r>
            <w:r w:rsidRPr="0010655F">
              <w:rPr>
                <w:rFonts w:ascii="Times New Roman" w:eastAsia="Times New Roman" w:hAnsi="Times New Roman"/>
                <w:sz w:val="28"/>
                <w:szCs w:val="28"/>
                <w:lang w:eastAsia="ru-RU"/>
              </w:rPr>
              <w:t>по пер</w:t>
            </w:r>
            <w:r w:rsidRPr="0010655F">
              <w:rPr>
                <w:rFonts w:ascii="Times New Roman" w:eastAsia="Times New Roman" w:hAnsi="Times New Roman"/>
                <w:sz w:val="28"/>
                <w:szCs w:val="28"/>
                <w:lang w:eastAsia="ru-RU"/>
              </w:rPr>
              <w:t>е</w:t>
            </w:r>
            <w:r w:rsidRPr="0010655F">
              <w:rPr>
                <w:rFonts w:ascii="Times New Roman" w:eastAsia="Times New Roman" w:hAnsi="Times New Roman"/>
                <w:sz w:val="28"/>
                <w:szCs w:val="28"/>
                <w:lang w:eastAsia="ru-RU"/>
              </w:rPr>
              <w:t>воду с русского языка на английский, с помощью которых</w:t>
            </w:r>
            <w:r w:rsidRPr="0010655F">
              <w:rPr>
                <w:rFonts w:ascii="Times New Roman" w:eastAsia="Times New Roman" w:hAnsi="Times New Roman"/>
                <w:b/>
                <w:sz w:val="28"/>
                <w:szCs w:val="28"/>
                <w:lang w:eastAsia="ru-RU"/>
              </w:rPr>
              <w:t xml:space="preserve"> </w:t>
            </w:r>
            <w:r w:rsidRPr="0010655F">
              <w:rPr>
                <w:rFonts w:ascii="Times New Roman" w:eastAsia="Times New Roman" w:hAnsi="Times New Roman"/>
                <w:sz w:val="28"/>
                <w:szCs w:val="28"/>
                <w:lang w:eastAsia="ru-RU"/>
              </w:rPr>
              <w:t xml:space="preserve">вы и будете изучить английский язык, </w:t>
            </w:r>
            <w:r w:rsidRPr="000A7501">
              <w:rPr>
                <w:rFonts w:ascii="Times New Roman" w:eastAsia="Times New Roman" w:hAnsi="Times New Roman"/>
                <w:sz w:val="28"/>
                <w:szCs w:val="28"/>
                <w:lang w:eastAsia="ru-RU"/>
              </w:rPr>
              <w:t>играючи и без грамматики</w:t>
            </w:r>
            <w:r w:rsidRPr="000A7501">
              <w:rPr>
                <w:rFonts w:ascii="Times New Roman" w:eastAsia="Times New Roman" w:hAnsi="Times New Roman"/>
                <w:i/>
                <w:sz w:val="28"/>
                <w:szCs w:val="28"/>
                <w:lang w:eastAsia="ru-RU"/>
              </w:rPr>
              <w:t>.</w:t>
            </w:r>
          </w:p>
          <w:p w:rsidR="008A662F" w:rsidRPr="000A7501"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0A7501">
              <w:rPr>
                <w:rFonts w:ascii="Times New Roman" w:eastAsia="Times New Roman" w:hAnsi="Times New Roman"/>
                <w:sz w:val="28"/>
                <w:szCs w:val="28"/>
                <w:lang w:eastAsia="ru-RU"/>
              </w:rPr>
              <w:t>Общий алгоритм перевода с русского языка на английский с</w:t>
            </w:r>
            <w:r w:rsidRPr="000A7501">
              <w:rPr>
                <w:rFonts w:ascii="Times New Roman" w:eastAsia="Times New Roman" w:hAnsi="Times New Roman"/>
                <w:sz w:val="28"/>
                <w:szCs w:val="28"/>
                <w:lang w:eastAsia="ru-RU"/>
              </w:rPr>
              <w:t>о</w:t>
            </w:r>
            <w:r w:rsidRPr="000A7501">
              <w:rPr>
                <w:rFonts w:ascii="Times New Roman" w:eastAsia="Times New Roman" w:hAnsi="Times New Roman"/>
                <w:sz w:val="28"/>
                <w:szCs w:val="28"/>
                <w:lang w:eastAsia="ru-RU"/>
              </w:rPr>
              <w:t>стоит из отдельных алгоритмов для работы с каждым грамматическим явлением, помещённым в справочники, поэтому полностью вы узна</w:t>
            </w:r>
            <w:r w:rsidRPr="000A7501">
              <w:rPr>
                <w:rFonts w:ascii="Times New Roman" w:eastAsia="Times New Roman" w:hAnsi="Times New Roman"/>
                <w:sz w:val="28"/>
                <w:szCs w:val="28"/>
                <w:lang w:eastAsia="ru-RU"/>
              </w:rPr>
              <w:t>е</w:t>
            </w:r>
            <w:r w:rsidRPr="000A7501">
              <w:rPr>
                <w:rFonts w:ascii="Times New Roman" w:eastAsia="Times New Roman" w:hAnsi="Times New Roman"/>
                <w:sz w:val="28"/>
                <w:szCs w:val="28"/>
                <w:lang w:eastAsia="ru-RU"/>
              </w:rPr>
              <w:t>те этот алгоритм в конце, изучив данное пособие целиком. При этом</w:t>
            </w:r>
            <w:r w:rsidR="002D0B3F">
              <w:rPr>
                <w:rFonts w:ascii="Times New Roman" w:eastAsia="Times New Roman" w:hAnsi="Times New Roman"/>
                <w:sz w:val="28"/>
                <w:szCs w:val="28"/>
                <w:lang w:eastAsia="ru-RU"/>
              </w:rPr>
              <w:t xml:space="preserve"> алгоритмы устроены</w:t>
            </w:r>
            <w:r w:rsidRPr="000A7501">
              <w:rPr>
                <w:rFonts w:ascii="Times New Roman" w:eastAsia="Times New Roman" w:hAnsi="Times New Roman"/>
                <w:sz w:val="28"/>
                <w:szCs w:val="28"/>
                <w:lang w:eastAsia="ru-RU"/>
              </w:rPr>
              <w:t xml:space="preserve"> так</w:t>
            </w:r>
            <w:r w:rsidR="002D0B3F">
              <w:rPr>
                <w:rFonts w:ascii="Times New Roman" w:eastAsia="Times New Roman" w:hAnsi="Times New Roman"/>
                <w:sz w:val="28"/>
                <w:szCs w:val="28"/>
                <w:lang w:eastAsia="ru-RU"/>
              </w:rPr>
              <w:t>,</w:t>
            </w:r>
            <w:r w:rsidRPr="000A7501">
              <w:rPr>
                <w:rFonts w:ascii="Times New Roman" w:eastAsia="Times New Roman" w:hAnsi="Times New Roman"/>
                <w:sz w:val="28"/>
                <w:szCs w:val="28"/>
                <w:lang w:eastAsia="ru-RU"/>
              </w:rPr>
              <w:t xml:space="preserve"> что каждый предыдущий шаг алгоритма д</w:t>
            </w:r>
            <w:r w:rsidRPr="000A7501">
              <w:rPr>
                <w:rFonts w:ascii="Times New Roman" w:eastAsia="Times New Roman" w:hAnsi="Times New Roman"/>
                <w:sz w:val="28"/>
                <w:szCs w:val="28"/>
                <w:lang w:eastAsia="ru-RU"/>
              </w:rPr>
              <w:t>а</w:t>
            </w:r>
            <w:r w:rsidRPr="000A7501">
              <w:rPr>
                <w:rFonts w:ascii="Times New Roman" w:eastAsia="Times New Roman" w:hAnsi="Times New Roman"/>
                <w:sz w:val="28"/>
                <w:szCs w:val="28"/>
                <w:lang w:eastAsia="ru-RU"/>
              </w:rPr>
              <w:t xml:space="preserve">ёт возможность совершить последующий шаг. </w:t>
            </w:r>
          </w:p>
          <w:p w:rsidR="008A662F" w:rsidRPr="000A7501"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0A7501">
              <w:rPr>
                <w:rFonts w:ascii="Times New Roman" w:eastAsia="Times New Roman" w:hAnsi="Times New Roman"/>
                <w:sz w:val="28"/>
                <w:szCs w:val="28"/>
                <w:lang w:eastAsia="ru-RU"/>
              </w:rPr>
              <w:t>Алгоритмы всегда приведут к правильному результату. Необх</w:t>
            </w:r>
            <w:r w:rsidRPr="000A7501">
              <w:rPr>
                <w:rFonts w:ascii="Times New Roman" w:eastAsia="Times New Roman" w:hAnsi="Times New Roman"/>
                <w:sz w:val="28"/>
                <w:szCs w:val="28"/>
                <w:lang w:eastAsia="ru-RU"/>
              </w:rPr>
              <w:t>о</w:t>
            </w:r>
            <w:r w:rsidR="002D0B3F">
              <w:rPr>
                <w:rFonts w:ascii="Times New Roman" w:eastAsia="Times New Roman" w:hAnsi="Times New Roman"/>
                <w:sz w:val="28"/>
                <w:szCs w:val="28"/>
                <w:lang w:eastAsia="ru-RU"/>
              </w:rPr>
              <w:t xml:space="preserve">димо лишь </w:t>
            </w:r>
            <w:r w:rsidRPr="000A7501">
              <w:rPr>
                <w:rFonts w:ascii="Times New Roman" w:eastAsia="Times New Roman" w:hAnsi="Times New Roman"/>
                <w:sz w:val="28"/>
                <w:szCs w:val="28"/>
                <w:lang w:eastAsia="ru-RU"/>
              </w:rPr>
              <w:t xml:space="preserve">не упускать ни одного шага. </w:t>
            </w:r>
          </w:p>
          <w:p w:rsidR="008A662F" w:rsidRPr="000A7501"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0A7501">
              <w:rPr>
                <w:rFonts w:ascii="Times New Roman" w:eastAsia="Times New Roman" w:hAnsi="Times New Roman"/>
                <w:sz w:val="28"/>
                <w:szCs w:val="28"/>
                <w:shd w:val="clear" w:color="auto" w:fill="FFFFFF"/>
                <w:lang w:eastAsia="ru-RU"/>
              </w:rPr>
              <w:t>В справочниках родственные грамматические явления размещ</w:t>
            </w:r>
            <w:r w:rsidRPr="000A7501">
              <w:rPr>
                <w:rFonts w:ascii="Times New Roman" w:eastAsia="Times New Roman" w:hAnsi="Times New Roman"/>
                <w:sz w:val="28"/>
                <w:szCs w:val="28"/>
                <w:shd w:val="clear" w:color="auto" w:fill="FFFFFF"/>
                <w:lang w:eastAsia="ru-RU"/>
              </w:rPr>
              <w:t>е</w:t>
            </w:r>
            <w:r w:rsidRPr="000A7501">
              <w:rPr>
                <w:rFonts w:ascii="Times New Roman" w:eastAsia="Times New Roman" w:hAnsi="Times New Roman"/>
                <w:sz w:val="28"/>
                <w:szCs w:val="28"/>
                <w:shd w:val="clear" w:color="auto" w:fill="FFFFFF"/>
                <w:lang w:eastAsia="ru-RU"/>
              </w:rPr>
              <w:t>ны на о</w:t>
            </w:r>
            <w:r w:rsidR="002D0B3F">
              <w:rPr>
                <w:rFonts w:ascii="Times New Roman" w:eastAsia="Times New Roman" w:hAnsi="Times New Roman"/>
                <w:sz w:val="28"/>
                <w:szCs w:val="28"/>
                <w:shd w:val="clear" w:color="auto" w:fill="FFFFFF"/>
                <w:lang w:eastAsia="ru-RU"/>
              </w:rPr>
              <w:t>тдельной</w:t>
            </w:r>
            <w:r w:rsidRPr="000A7501">
              <w:rPr>
                <w:rFonts w:ascii="Times New Roman" w:eastAsia="Times New Roman" w:hAnsi="Times New Roman"/>
                <w:sz w:val="28"/>
                <w:szCs w:val="28"/>
                <w:shd w:val="clear" w:color="auto" w:fill="FFFFFF"/>
                <w:lang w:eastAsia="ru-RU"/>
              </w:rPr>
              <w:t xml:space="preserve"> странице каждое. </w:t>
            </w:r>
            <w:r w:rsidRPr="000A7501">
              <w:rPr>
                <w:rFonts w:ascii="Times New Roman" w:eastAsia="Times New Roman" w:hAnsi="Times New Roman"/>
                <w:sz w:val="28"/>
                <w:szCs w:val="28"/>
                <w:lang w:eastAsia="ru-RU"/>
              </w:rPr>
              <w:t>При этом родственным явлением бу</w:t>
            </w:r>
            <w:r w:rsidR="002D0B3F">
              <w:rPr>
                <w:rFonts w:ascii="Times New Roman" w:eastAsia="Times New Roman" w:hAnsi="Times New Roman"/>
                <w:sz w:val="28"/>
                <w:szCs w:val="28"/>
                <w:lang w:eastAsia="ru-RU"/>
              </w:rPr>
              <w:t>де</w:t>
            </w:r>
            <w:r w:rsidRPr="000A7501">
              <w:rPr>
                <w:rFonts w:ascii="Times New Roman" w:eastAsia="Times New Roman" w:hAnsi="Times New Roman"/>
                <w:sz w:val="28"/>
                <w:szCs w:val="28"/>
                <w:lang w:eastAsia="ru-RU"/>
              </w:rPr>
              <w:t>т считаться система вопросительных слов, предлогов, форм см</w:t>
            </w:r>
            <w:r w:rsidRPr="000A7501">
              <w:rPr>
                <w:rFonts w:ascii="Times New Roman" w:eastAsia="Times New Roman" w:hAnsi="Times New Roman"/>
                <w:sz w:val="28"/>
                <w:szCs w:val="28"/>
                <w:lang w:eastAsia="ru-RU"/>
              </w:rPr>
              <w:t>ы</w:t>
            </w:r>
            <w:r w:rsidRPr="000A7501">
              <w:rPr>
                <w:rFonts w:ascii="Times New Roman" w:eastAsia="Times New Roman" w:hAnsi="Times New Roman"/>
                <w:sz w:val="28"/>
                <w:szCs w:val="28"/>
                <w:lang w:eastAsia="ru-RU"/>
              </w:rPr>
              <w:t xml:space="preserve">слового глагола и так далее. </w:t>
            </w:r>
          </w:p>
          <w:p w:rsidR="008A662F" w:rsidRPr="000A7501" w:rsidRDefault="002D0B3F" w:rsidP="00FA53D6">
            <w:pPr>
              <w:shd w:val="clear" w:color="auto" w:fill="FFFFFF"/>
              <w:ind w:firstLine="708"/>
              <w:contextualSpacing/>
              <w:jc w:val="both"/>
              <w:rPr>
                <w:rFonts w:ascii="Times New Roman" w:eastAsia="Times New Roman" w:hAnsi="Times New Roman"/>
                <w:i/>
                <w:sz w:val="28"/>
                <w:szCs w:val="28"/>
                <w:shd w:val="clear" w:color="auto" w:fill="FFFFFF"/>
                <w:lang w:eastAsia="ru-RU"/>
              </w:rPr>
            </w:pPr>
            <w:r>
              <w:rPr>
                <w:rFonts w:ascii="Times New Roman" w:eastAsia="Times New Roman" w:hAnsi="Times New Roman"/>
                <w:sz w:val="28"/>
                <w:szCs w:val="28"/>
                <w:shd w:val="clear" w:color="auto" w:fill="FFFFFF"/>
                <w:lang w:eastAsia="ru-RU"/>
              </w:rPr>
              <w:t>В таких справочниках</w:t>
            </w:r>
            <w:r w:rsidR="008A662F" w:rsidRPr="000A7501">
              <w:rPr>
                <w:rFonts w:ascii="Times New Roman" w:eastAsia="Times New Roman" w:hAnsi="Times New Roman"/>
                <w:sz w:val="28"/>
                <w:szCs w:val="28"/>
                <w:shd w:val="clear" w:color="auto" w:fill="FFFFFF"/>
                <w:lang w:eastAsia="ru-RU"/>
              </w:rPr>
              <w:t xml:space="preserve"> собр</w:t>
            </w:r>
            <w:r>
              <w:rPr>
                <w:rFonts w:ascii="Times New Roman" w:eastAsia="Times New Roman" w:hAnsi="Times New Roman"/>
                <w:sz w:val="28"/>
                <w:szCs w:val="28"/>
                <w:shd w:val="clear" w:color="auto" w:fill="FFFFFF"/>
                <w:lang w:eastAsia="ru-RU"/>
              </w:rPr>
              <w:t>анная с разных страниц, а то и из</w:t>
            </w:r>
            <w:r w:rsidR="008A662F" w:rsidRPr="000A7501">
              <w:rPr>
                <w:rFonts w:ascii="Times New Roman" w:eastAsia="Times New Roman" w:hAnsi="Times New Roman"/>
                <w:sz w:val="28"/>
                <w:szCs w:val="28"/>
                <w:shd w:val="clear" w:color="auto" w:fill="FFFFFF"/>
                <w:lang w:eastAsia="ru-RU"/>
              </w:rPr>
              <w:t xml:space="preserve"> разных учебников информация превращается в знания, знания</w:t>
            </w:r>
            <w:r>
              <w:rPr>
                <w:rFonts w:ascii="Times New Roman" w:eastAsia="Times New Roman" w:hAnsi="Times New Roman"/>
                <w:sz w:val="28"/>
                <w:szCs w:val="28"/>
                <w:shd w:val="clear" w:color="auto" w:fill="FFFFFF"/>
                <w:lang w:eastAsia="ru-RU"/>
              </w:rPr>
              <w:t>,</w:t>
            </w:r>
            <w:r w:rsidR="008A662F" w:rsidRPr="000A7501">
              <w:rPr>
                <w:rFonts w:ascii="Times New Roman" w:eastAsia="Times New Roman" w:hAnsi="Times New Roman"/>
                <w:sz w:val="28"/>
                <w:szCs w:val="28"/>
                <w:shd w:val="clear" w:color="auto" w:fill="FFFFFF"/>
                <w:lang w:eastAsia="ru-RU"/>
              </w:rPr>
              <w:t xml:space="preserve"> сна</w:t>
            </w:r>
            <w:r w:rsidR="008A662F" w:rsidRPr="000A7501">
              <w:rPr>
                <w:rFonts w:ascii="Times New Roman" w:eastAsia="Times New Roman" w:hAnsi="Times New Roman"/>
                <w:sz w:val="28"/>
                <w:szCs w:val="28"/>
                <w:shd w:val="clear" w:color="auto" w:fill="FFFFFF"/>
                <w:lang w:eastAsia="ru-RU"/>
              </w:rPr>
              <w:t>б</w:t>
            </w:r>
            <w:r w:rsidR="008A662F" w:rsidRPr="000A7501">
              <w:rPr>
                <w:rFonts w:ascii="Times New Roman" w:eastAsia="Times New Roman" w:hAnsi="Times New Roman"/>
                <w:sz w:val="28"/>
                <w:szCs w:val="28"/>
                <w:shd w:val="clear" w:color="auto" w:fill="FFFFFF"/>
                <w:lang w:eastAsia="ru-RU"/>
              </w:rPr>
              <w:t>жённые алгоритмами</w:t>
            </w:r>
            <w:r>
              <w:rPr>
                <w:rFonts w:ascii="Times New Roman" w:eastAsia="Times New Roman" w:hAnsi="Times New Roman"/>
                <w:sz w:val="28"/>
                <w:szCs w:val="28"/>
                <w:shd w:val="clear" w:color="auto" w:fill="FFFFFF"/>
                <w:lang w:eastAsia="ru-RU"/>
              </w:rPr>
              <w:t>,</w:t>
            </w:r>
            <w:r w:rsidR="008A662F" w:rsidRPr="000A7501">
              <w:rPr>
                <w:rFonts w:ascii="Times New Roman" w:eastAsia="Times New Roman" w:hAnsi="Times New Roman"/>
                <w:sz w:val="28"/>
                <w:szCs w:val="28"/>
                <w:shd w:val="clear" w:color="auto" w:fill="FFFFFF"/>
                <w:lang w:eastAsia="ru-RU"/>
              </w:rPr>
              <w:t xml:space="preserve"> превращаются в умения, а умения за счёт со</w:t>
            </w:r>
            <w:r w:rsidR="008A662F" w:rsidRPr="000A7501">
              <w:rPr>
                <w:rFonts w:ascii="Times New Roman" w:eastAsia="Times New Roman" w:hAnsi="Times New Roman"/>
                <w:sz w:val="28"/>
                <w:szCs w:val="28"/>
                <w:shd w:val="clear" w:color="auto" w:fill="FFFFFF"/>
                <w:lang w:eastAsia="ru-RU"/>
              </w:rPr>
              <w:t>з</w:t>
            </w:r>
            <w:r w:rsidR="008A662F" w:rsidRPr="000A7501">
              <w:rPr>
                <w:rFonts w:ascii="Times New Roman" w:eastAsia="Times New Roman" w:hAnsi="Times New Roman"/>
                <w:sz w:val="28"/>
                <w:szCs w:val="28"/>
                <w:shd w:val="clear" w:color="auto" w:fill="FFFFFF"/>
                <w:lang w:eastAsia="ru-RU"/>
              </w:rPr>
              <w:t>дания специальных тренажёров и игр развиваются в автоматический навык. Происходит это за счёт того</w:t>
            </w:r>
            <w:r>
              <w:rPr>
                <w:rFonts w:ascii="Times New Roman" w:eastAsia="Times New Roman" w:hAnsi="Times New Roman"/>
                <w:sz w:val="28"/>
                <w:szCs w:val="28"/>
                <w:shd w:val="clear" w:color="auto" w:fill="FFFFFF"/>
                <w:lang w:eastAsia="ru-RU"/>
              </w:rPr>
              <w:t>,</w:t>
            </w:r>
            <w:r w:rsidR="008A662F" w:rsidRPr="000A7501">
              <w:rPr>
                <w:rFonts w:ascii="Times New Roman" w:eastAsia="Times New Roman" w:hAnsi="Times New Roman"/>
                <w:sz w:val="28"/>
                <w:szCs w:val="28"/>
                <w:shd w:val="clear" w:color="auto" w:fill="FFFFFF"/>
                <w:lang w:eastAsia="ru-RU"/>
              </w:rPr>
              <w:t xml:space="preserve"> что информацию располагают, образно говоря, </w:t>
            </w:r>
            <w:r w:rsidR="008A662F" w:rsidRPr="000A7501">
              <w:rPr>
                <w:rFonts w:ascii="Times New Roman" w:eastAsia="Times New Roman" w:hAnsi="Times New Roman"/>
                <w:i/>
                <w:sz w:val="28"/>
                <w:szCs w:val="28"/>
                <w:shd w:val="clear" w:color="auto" w:fill="FFFFFF"/>
                <w:lang w:eastAsia="ru-RU"/>
              </w:rPr>
              <w:t xml:space="preserve">«как по полочкам». </w:t>
            </w:r>
          </w:p>
          <w:p w:rsidR="008A662F" w:rsidRPr="000A7501"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0A7501">
              <w:rPr>
                <w:rFonts w:ascii="Times New Roman" w:eastAsia="Times New Roman" w:hAnsi="Times New Roman"/>
                <w:sz w:val="28"/>
                <w:szCs w:val="28"/>
                <w:lang w:eastAsia="ru-RU"/>
              </w:rPr>
              <w:t xml:space="preserve">При этом необходимо научиться воспроизвести и сам алгоритм, и справочник </w:t>
            </w:r>
            <w:r w:rsidR="002D0B3F">
              <w:rPr>
                <w:rFonts w:ascii="Times New Roman" w:eastAsia="Times New Roman" w:hAnsi="Times New Roman"/>
                <w:sz w:val="28"/>
                <w:szCs w:val="28"/>
                <w:lang w:eastAsia="ru-RU"/>
              </w:rPr>
              <w:t xml:space="preserve">по памяти за </w:t>
            </w:r>
            <w:proofErr w:type="gramStart"/>
            <w:r w:rsidR="002D0B3F">
              <w:rPr>
                <w:rFonts w:ascii="Times New Roman" w:eastAsia="Times New Roman" w:hAnsi="Times New Roman"/>
                <w:sz w:val="28"/>
                <w:szCs w:val="28"/>
                <w:lang w:eastAsia="ru-RU"/>
              </w:rPr>
              <w:t>одну-</w:t>
            </w:r>
            <w:r w:rsidRPr="000A7501">
              <w:rPr>
                <w:rFonts w:ascii="Times New Roman" w:eastAsia="Times New Roman" w:hAnsi="Times New Roman"/>
                <w:sz w:val="28"/>
                <w:szCs w:val="28"/>
                <w:lang w:eastAsia="ru-RU"/>
              </w:rPr>
              <w:t>полторы</w:t>
            </w:r>
            <w:proofErr w:type="gramEnd"/>
            <w:r w:rsidRPr="000A7501">
              <w:rPr>
                <w:rFonts w:ascii="Times New Roman" w:eastAsia="Times New Roman" w:hAnsi="Times New Roman"/>
                <w:sz w:val="28"/>
                <w:szCs w:val="28"/>
                <w:lang w:eastAsia="ru-RU"/>
              </w:rPr>
              <w:t xml:space="preserve"> минуты. </w:t>
            </w:r>
          </w:p>
          <w:p w:rsidR="008A662F" w:rsidRPr="000A7501" w:rsidRDefault="008A662F" w:rsidP="00FA53D6">
            <w:pPr>
              <w:ind w:firstLine="708"/>
              <w:contextualSpacing/>
              <w:jc w:val="both"/>
              <w:rPr>
                <w:rFonts w:ascii="Times New Roman" w:eastAsia="Times New Roman" w:hAnsi="Times New Roman"/>
                <w:sz w:val="28"/>
                <w:szCs w:val="28"/>
                <w:lang w:eastAsia="ru-RU"/>
              </w:rPr>
            </w:pPr>
            <w:r w:rsidRPr="000A7501">
              <w:rPr>
                <w:rFonts w:ascii="Times New Roman" w:eastAsia="Times New Roman" w:hAnsi="Times New Roman"/>
                <w:sz w:val="28"/>
                <w:szCs w:val="28"/>
                <w:lang w:eastAsia="ru-RU"/>
              </w:rPr>
              <w:t xml:space="preserve">Только так информация станет знаниями и обеспечит умения и автоматический навык, и тогда вы будите совершать анализ и выбор в сознании мгновенно. </w:t>
            </w:r>
          </w:p>
          <w:p w:rsidR="008A662F" w:rsidRPr="000A7501" w:rsidRDefault="008A662F" w:rsidP="00FA53D6">
            <w:pPr>
              <w:ind w:firstLine="708"/>
              <w:contextualSpacing/>
              <w:jc w:val="both"/>
              <w:rPr>
                <w:rFonts w:ascii="Times New Roman" w:eastAsia="Times New Roman" w:hAnsi="Times New Roman"/>
                <w:sz w:val="28"/>
                <w:szCs w:val="28"/>
                <w:lang w:eastAsia="ru-RU"/>
              </w:rPr>
            </w:pPr>
            <w:r w:rsidRPr="000A7501">
              <w:rPr>
                <w:rFonts w:ascii="Times New Roman" w:eastAsia="Times New Roman" w:hAnsi="Times New Roman"/>
                <w:sz w:val="28"/>
                <w:szCs w:val="28"/>
                <w:lang w:eastAsia="ru-RU"/>
              </w:rPr>
              <w:t>Изучая очередное грамматическое явление, вы будете прох</w:t>
            </w:r>
            <w:r w:rsidRPr="000A7501">
              <w:rPr>
                <w:rFonts w:ascii="Times New Roman" w:eastAsia="Times New Roman" w:hAnsi="Times New Roman"/>
                <w:sz w:val="28"/>
                <w:szCs w:val="28"/>
                <w:lang w:eastAsia="ru-RU"/>
              </w:rPr>
              <w:t>о</w:t>
            </w:r>
            <w:r w:rsidRPr="000A7501">
              <w:rPr>
                <w:rFonts w:ascii="Times New Roman" w:eastAsia="Times New Roman" w:hAnsi="Times New Roman"/>
                <w:sz w:val="28"/>
                <w:szCs w:val="28"/>
                <w:lang w:eastAsia="ru-RU"/>
              </w:rPr>
              <w:lastRenderedPageBreak/>
              <w:t>дить три этапа.</w:t>
            </w:r>
          </w:p>
          <w:p w:rsidR="008A662F" w:rsidRPr="0010655F" w:rsidRDefault="008A662F" w:rsidP="00FA53D6">
            <w:pPr>
              <w:ind w:firstLine="708"/>
              <w:contextualSpacing/>
              <w:jc w:val="both"/>
              <w:rPr>
                <w:rFonts w:ascii="Times New Roman" w:eastAsia="Times New Roman" w:hAnsi="Times New Roman"/>
                <w:b/>
                <w:sz w:val="28"/>
                <w:szCs w:val="28"/>
                <w:lang w:eastAsia="ru-RU"/>
              </w:rPr>
            </w:pPr>
            <w:r w:rsidRPr="0010655F">
              <w:rPr>
                <w:rFonts w:ascii="Times New Roman" w:eastAsia="Times New Roman" w:hAnsi="Times New Roman"/>
                <w:b/>
                <w:sz w:val="28"/>
                <w:szCs w:val="28"/>
                <w:lang w:eastAsia="ru-RU"/>
              </w:rPr>
              <w:t xml:space="preserve">Первый этап. </w:t>
            </w:r>
            <w:r w:rsidRPr="002D0B3F">
              <w:rPr>
                <w:rFonts w:ascii="Times New Roman" w:eastAsia="Times New Roman" w:hAnsi="Times New Roman"/>
                <w:sz w:val="28"/>
                <w:szCs w:val="28"/>
                <w:lang w:eastAsia="ru-RU"/>
              </w:rPr>
              <w:t>Чтение пособия. Получение</w:t>
            </w:r>
            <w:r w:rsidRPr="0010655F">
              <w:rPr>
                <w:rFonts w:ascii="Times New Roman" w:eastAsia="Times New Roman" w:hAnsi="Times New Roman"/>
                <w:b/>
                <w:sz w:val="28"/>
                <w:szCs w:val="28"/>
                <w:lang w:eastAsia="ru-RU"/>
              </w:rPr>
              <w:t xml:space="preserve"> знаний.</w:t>
            </w:r>
          </w:p>
          <w:p w:rsidR="008A662F" w:rsidRPr="0010655F"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На этом этапе вы будете изучать грамматические явления, со</w:t>
            </w:r>
            <w:r w:rsidRPr="0010655F">
              <w:rPr>
                <w:rFonts w:ascii="Times New Roman" w:eastAsia="Times New Roman" w:hAnsi="Times New Roman"/>
                <w:sz w:val="28"/>
                <w:szCs w:val="28"/>
                <w:lang w:eastAsia="ru-RU"/>
              </w:rPr>
              <w:t>б</w:t>
            </w:r>
            <w:r w:rsidRPr="0010655F">
              <w:rPr>
                <w:rFonts w:ascii="Times New Roman" w:eastAsia="Times New Roman" w:hAnsi="Times New Roman"/>
                <w:sz w:val="28"/>
                <w:szCs w:val="28"/>
                <w:lang w:eastAsia="ru-RU"/>
              </w:rPr>
              <w:t>ранные в</w:t>
            </w:r>
            <w:r w:rsidRPr="0010655F">
              <w:rPr>
                <w:rFonts w:ascii="Times New Roman" w:eastAsia="Times New Roman" w:hAnsi="Times New Roman"/>
                <w:b/>
                <w:sz w:val="28"/>
                <w:szCs w:val="28"/>
                <w:lang w:eastAsia="ru-RU"/>
              </w:rPr>
              <w:t xml:space="preserve"> </w:t>
            </w:r>
            <w:r w:rsidRPr="002D0B3F">
              <w:rPr>
                <w:rFonts w:ascii="Times New Roman" w:eastAsia="Times New Roman" w:hAnsi="Times New Roman"/>
                <w:sz w:val="28"/>
                <w:szCs w:val="28"/>
                <w:lang w:eastAsia="ru-RU"/>
              </w:rPr>
              <w:t>справочники, читая пояснения</w:t>
            </w:r>
            <w:r w:rsidRPr="0010655F">
              <w:rPr>
                <w:rFonts w:ascii="Times New Roman" w:eastAsia="Times New Roman" w:hAnsi="Times New Roman"/>
                <w:sz w:val="28"/>
                <w:szCs w:val="28"/>
                <w:lang w:eastAsia="ru-RU"/>
              </w:rPr>
              <w:t xml:space="preserve"> к ним.</w:t>
            </w:r>
          </w:p>
          <w:p w:rsidR="008A662F" w:rsidRPr="0010655F" w:rsidRDefault="008A662F" w:rsidP="00FA53D6">
            <w:pPr>
              <w:ind w:firstLine="708"/>
              <w:contextualSpacing/>
              <w:jc w:val="both"/>
              <w:rPr>
                <w:rFonts w:ascii="Times New Roman" w:eastAsia="Times New Roman" w:hAnsi="Times New Roman"/>
                <w:b/>
                <w:sz w:val="28"/>
                <w:szCs w:val="28"/>
                <w:lang w:eastAsia="ru-RU"/>
              </w:rPr>
            </w:pPr>
            <w:r w:rsidRPr="0010655F">
              <w:rPr>
                <w:rFonts w:ascii="Times New Roman" w:eastAsia="Times New Roman" w:hAnsi="Times New Roman"/>
                <w:sz w:val="28"/>
                <w:szCs w:val="28"/>
                <w:lang w:eastAsia="ru-RU"/>
              </w:rPr>
              <w:t xml:space="preserve">Внимательно прочтите каждую </w:t>
            </w:r>
            <w:r w:rsidRPr="0010655F">
              <w:rPr>
                <w:rFonts w:ascii="Times New Roman" w:eastAsia="Times New Roman" w:hAnsi="Times New Roman"/>
                <w:b/>
                <w:sz w:val="28"/>
                <w:szCs w:val="28"/>
                <w:lang w:eastAsia="ru-RU"/>
              </w:rPr>
              <w:t>очередную</w:t>
            </w:r>
            <w:r w:rsidRPr="0010655F">
              <w:rPr>
                <w:rFonts w:ascii="Times New Roman" w:eastAsia="Times New Roman" w:hAnsi="Times New Roman"/>
                <w:sz w:val="28"/>
                <w:szCs w:val="28"/>
                <w:lang w:eastAsia="ru-RU"/>
              </w:rPr>
              <w:t xml:space="preserve"> страницу, а затем прочтите только слова</w:t>
            </w:r>
            <w:r w:rsidR="002D0B3F">
              <w:rPr>
                <w:rFonts w:ascii="Times New Roman" w:eastAsia="Times New Roman" w:hAnsi="Times New Roman"/>
                <w:sz w:val="28"/>
                <w:szCs w:val="28"/>
                <w:lang w:eastAsia="ru-RU"/>
              </w:rPr>
              <w:t>,</w:t>
            </w:r>
            <w:r w:rsidRPr="0010655F">
              <w:rPr>
                <w:rFonts w:ascii="Times New Roman" w:eastAsia="Times New Roman" w:hAnsi="Times New Roman"/>
                <w:sz w:val="28"/>
                <w:szCs w:val="28"/>
                <w:lang w:eastAsia="ru-RU"/>
              </w:rPr>
              <w:t xml:space="preserve"> </w:t>
            </w:r>
            <w:r w:rsidRPr="002D0B3F">
              <w:rPr>
                <w:rFonts w:ascii="Times New Roman" w:eastAsia="Times New Roman" w:hAnsi="Times New Roman"/>
                <w:sz w:val="28"/>
                <w:szCs w:val="28"/>
                <w:lang w:eastAsia="ru-RU"/>
              </w:rPr>
              <w:t>выделенные шрифтом.</w:t>
            </w:r>
            <w:r w:rsidRPr="0010655F">
              <w:rPr>
                <w:rFonts w:ascii="Times New Roman" w:eastAsia="Times New Roman" w:hAnsi="Times New Roman"/>
                <w:b/>
                <w:sz w:val="28"/>
                <w:szCs w:val="28"/>
                <w:lang w:eastAsia="ru-RU"/>
              </w:rPr>
              <w:t xml:space="preserve"> </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 xml:space="preserve">Если в тексте </w:t>
            </w:r>
            <w:r w:rsidRPr="002D0B3F">
              <w:rPr>
                <w:rFonts w:ascii="Times New Roman" w:eastAsia="Times New Roman" w:hAnsi="Times New Roman"/>
                <w:sz w:val="28"/>
                <w:szCs w:val="28"/>
                <w:lang w:eastAsia="ru-RU"/>
              </w:rPr>
              <w:t>был справочник или алгоритм, вложите на стр</w:t>
            </w:r>
            <w:r w:rsidRPr="002D0B3F">
              <w:rPr>
                <w:rFonts w:ascii="Times New Roman" w:eastAsia="Times New Roman" w:hAnsi="Times New Roman"/>
                <w:sz w:val="28"/>
                <w:szCs w:val="28"/>
                <w:lang w:eastAsia="ru-RU"/>
              </w:rPr>
              <w:t>а</w:t>
            </w:r>
            <w:r w:rsidRPr="002D0B3F">
              <w:rPr>
                <w:rFonts w:ascii="Times New Roman" w:eastAsia="Times New Roman" w:hAnsi="Times New Roman"/>
                <w:sz w:val="28"/>
                <w:szCs w:val="28"/>
                <w:lang w:eastAsia="ru-RU"/>
              </w:rPr>
              <w:t>ницу закладку, закройте её и запишите справочник или алгоритм по памяти, а затем проверьте их правильность.</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Если у вас не получается, прочтите текст, рассмотрите алгоритм и справочники</w:t>
            </w:r>
            <w:proofErr w:type="gramStart"/>
            <w:r w:rsidRPr="002D0B3F">
              <w:rPr>
                <w:rFonts w:ascii="Times New Roman" w:eastAsia="Times New Roman" w:hAnsi="Times New Roman"/>
                <w:sz w:val="28"/>
                <w:szCs w:val="28"/>
                <w:lang w:eastAsia="ru-RU"/>
              </w:rPr>
              <w:t xml:space="preserve"> </w:t>
            </w:r>
            <w:r w:rsidR="002D0B3F">
              <w:rPr>
                <w:rFonts w:ascii="Times New Roman" w:eastAsia="Times New Roman" w:hAnsi="Times New Roman"/>
                <w:sz w:val="28"/>
                <w:szCs w:val="28"/>
                <w:lang w:eastAsia="ru-RU"/>
              </w:rPr>
              <w:t>,</w:t>
            </w:r>
            <w:proofErr w:type="gramEnd"/>
            <w:r w:rsidRPr="002D0B3F">
              <w:rPr>
                <w:rFonts w:ascii="Times New Roman" w:eastAsia="Times New Roman" w:hAnsi="Times New Roman"/>
                <w:sz w:val="28"/>
                <w:szCs w:val="28"/>
                <w:lang w:eastAsia="ru-RU"/>
              </w:rPr>
              <w:t xml:space="preserve">попытайтесь записать всё ещё раз. </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Не переходите на следующую страницу до тех пор, пока вы не усвоили эту порцию знаний.</w:t>
            </w:r>
          </w:p>
          <w:p w:rsidR="008A662F" w:rsidRPr="0010655F" w:rsidRDefault="008A662F" w:rsidP="00FA53D6">
            <w:pPr>
              <w:ind w:firstLine="708"/>
              <w:contextualSpacing/>
              <w:jc w:val="both"/>
              <w:rPr>
                <w:rFonts w:ascii="Times New Roman" w:eastAsia="Times New Roman" w:hAnsi="Times New Roman"/>
                <w:b/>
                <w:sz w:val="28"/>
                <w:szCs w:val="28"/>
                <w:lang w:eastAsia="ru-RU"/>
              </w:rPr>
            </w:pPr>
            <w:r w:rsidRPr="0010655F">
              <w:rPr>
                <w:rFonts w:ascii="Times New Roman" w:eastAsia="Times New Roman" w:hAnsi="Times New Roman"/>
                <w:b/>
                <w:sz w:val="28"/>
                <w:szCs w:val="28"/>
                <w:lang w:eastAsia="ru-RU"/>
              </w:rPr>
              <w:t xml:space="preserve">Второй этап. </w:t>
            </w:r>
            <w:r w:rsidRPr="002D0B3F">
              <w:rPr>
                <w:rFonts w:ascii="Times New Roman" w:eastAsia="Times New Roman" w:hAnsi="Times New Roman"/>
                <w:sz w:val="28"/>
                <w:szCs w:val="28"/>
                <w:lang w:eastAsia="ru-RU"/>
              </w:rPr>
              <w:t>Письменный. Отработка умений.</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 xml:space="preserve">Практически к каждому грамматическому явлению даны </w:t>
            </w:r>
            <w:r w:rsidRPr="002D0B3F">
              <w:rPr>
                <w:rFonts w:ascii="Times New Roman" w:eastAsia="Times New Roman" w:hAnsi="Times New Roman"/>
                <w:sz w:val="28"/>
                <w:szCs w:val="28"/>
                <w:lang w:eastAsia="ru-RU"/>
              </w:rPr>
              <w:t>тр</w:t>
            </w:r>
            <w:r w:rsidRPr="002D0B3F">
              <w:rPr>
                <w:rFonts w:ascii="Times New Roman" w:eastAsia="Times New Roman" w:hAnsi="Times New Roman"/>
                <w:sz w:val="28"/>
                <w:szCs w:val="28"/>
                <w:lang w:eastAsia="ru-RU"/>
              </w:rPr>
              <w:t>е</w:t>
            </w:r>
            <w:r w:rsidRPr="002D0B3F">
              <w:rPr>
                <w:rFonts w:ascii="Times New Roman" w:eastAsia="Times New Roman" w:hAnsi="Times New Roman"/>
                <w:sz w:val="28"/>
                <w:szCs w:val="28"/>
                <w:lang w:eastAsia="ru-RU"/>
              </w:rPr>
              <w:t xml:space="preserve">нинги для письменного этапа усвоения знаний. </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 xml:space="preserve">На этом этапе вам не надо спешить. </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При этом вы будете сначала выполнять задания из пособия п</w:t>
            </w:r>
            <w:r w:rsidRPr="002D0B3F">
              <w:rPr>
                <w:rFonts w:ascii="Times New Roman" w:eastAsia="Times New Roman" w:hAnsi="Times New Roman"/>
                <w:sz w:val="28"/>
                <w:szCs w:val="28"/>
                <w:lang w:eastAsia="ru-RU"/>
              </w:rPr>
              <w:t>о</w:t>
            </w:r>
            <w:r w:rsidRPr="002D0B3F">
              <w:rPr>
                <w:rFonts w:ascii="Times New Roman" w:eastAsia="Times New Roman" w:hAnsi="Times New Roman"/>
                <w:sz w:val="28"/>
                <w:szCs w:val="28"/>
                <w:lang w:eastAsia="ru-RU"/>
              </w:rPr>
              <w:t>сле изучения очередного грамматического явления, а затем, в конце главы, вы будете переводить тексты с русского</w:t>
            </w:r>
            <w:r w:rsidR="002D0B3F">
              <w:rPr>
                <w:rFonts w:ascii="Times New Roman" w:eastAsia="Times New Roman" w:hAnsi="Times New Roman"/>
                <w:sz w:val="28"/>
                <w:szCs w:val="28"/>
                <w:lang w:eastAsia="ru-RU"/>
              </w:rPr>
              <w:t xml:space="preserve"> языка</w:t>
            </w:r>
            <w:r w:rsidRPr="002D0B3F">
              <w:rPr>
                <w:rFonts w:ascii="Times New Roman" w:eastAsia="Times New Roman" w:hAnsi="Times New Roman"/>
                <w:sz w:val="28"/>
                <w:szCs w:val="28"/>
                <w:lang w:eastAsia="ru-RU"/>
              </w:rPr>
              <w:t xml:space="preserve"> и создавать тр</w:t>
            </w:r>
            <w:r w:rsidRPr="002D0B3F">
              <w:rPr>
                <w:rFonts w:ascii="Times New Roman" w:eastAsia="Times New Roman" w:hAnsi="Times New Roman"/>
                <w:sz w:val="28"/>
                <w:szCs w:val="28"/>
                <w:lang w:eastAsia="ru-RU"/>
              </w:rPr>
              <w:t>е</w:t>
            </w:r>
            <w:r w:rsidRPr="002D0B3F">
              <w:rPr>
                <w:rFonts w:ascii="Times New Roman" w:eastAsia="Times New Roman" w:hAnsi="Times New Roman"/>
                <w:sz w:val="28"/>
                <w:szCs w:val="28"/>
                <w:lang w:eastAsia="ru-RU"/>
              </w:rPr>
              <w:t xml:space="preserve">нажёр для проговаривания этого текста на английском языке, взяв их из вашего учебника. </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Причём</w:t>
            </w:r>
            <w:r w:rsidR="002D0B3F">
              <w:rPr>
                <w:rFonts w:ascii="Times New Roman" w:eastAsia="Times New Roman" w:hAnsi="Times New Roman"/>
                <w:sz w:val="28"/>
                <w:szCs w:val="28"/>
                <w:lang w:eastAsia="ru-RU"/>
              </w:rPr>
              <w:t>,</w:t>
            </w:r>
            <w:r w:rsidRPr="002D0B3F">
              <w:rPr>
                <w:rFonts w:ascii="Times New Roman" w:eastAsia="Times New Roman" w:hAnsi="Times New Roman"/>
                <w:sz w:val="28"/>
                <w:szCs w:val="28"/>
                <w:lang w:eastAsia="ru-RU"/>
              </w:rPr>
              <w:t xml:space="preserve"> вы будете проговаривать предложения или текст, глядя в русский перевод, в котором карандашом внесены необходимые з</w:t>
            </w:r>
            <w:r w:rsidRPr="002D0B3F">
              <w:rPr>
                <w:rFonts w:ascii="Times New Roman" w:eastAsia="Times New Roman" w:hAnsi="Times New Roman"/>
                <w:sz w:val="28"/>
                <w:szCs w:val="28"/>
                <w:lang w:eastAsia="ru-RU"/>
              </w:rPr>
              <w:t>а</w:t>
            </w:r>
            <w:r w:rsidRPr="002D0B3F">
              <w:rPr>
                <w:rFonts w:ascii="Times New Roman" w:eastAsia="Times New Roman" w:hAnsi="Times New Roman"/>
                <w:sz w:val="28"/>
                <w:szCs w:val="28"/>
                <w:lang w:eastAsia="ru-RU"/>
              </w:rPr>
              <w:t>писи в виде знаков и слов английского языка.</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Таким образом, данный тренажёр будет состоять из</w:t>
            </w:r>
            <w:r w:rsidRPr="0010655F">
              <w:rPr>
                <w:rFonts w:ascii="Times New Roman" w:eastAsia="Times New Roman" w:hAnsi="Times New Roman"/>
                <w:b/>
                <w:sz w:val="28"/>
                <w:szCs w:val="28"/>
                <w:lang w:eastAsia="ru-RU"/>
              </w:rPr>
              <w:t xml:space="preserve"> </w:t>
            </w:r>
            <w:r w:rsidRPr="002D0B3F">
              <w:rPr>
                <w:rFonts w:ascii="Times New Roman" w:eastAsia="Times New Roman" w:hAnsi="Times New Roman"/>
                <w:sz w:val="28"/>
                <w:szCs w:val="28"/>
                <w:lang w:eastAsia="ru-RU"/>
              </w:rPr>
              <w:t>смеси ру</w:t>
            </w:r>
            <w:r w:rsidRPr="002D0B3F">
              <w:rPr>
                <w:rFonts w:ascii="Times New Roman" w:eastAsia="Times New Roman" w:hAnsi="Times New Roman"/>
                <w:sz w:val="28"/>
                <w:szCs w:val="28"/>
                <w:lang w:eastAsia="ru-RU"/>
              </w:rPr>
              <w:t>с</w:t>
            </w:r>
            <w:r w:rsidRPr="002D0B3F">
              <w:rPr>
                <w:rFonts w:ascii="Times New Roman" w:eastAsia="Times New Roman" w:hAnsi="Times New Roman"/>
                <w:sz w:val="28"/>
                <w:szCs w:val="28"/>
                <w:lang w:eastAsia="ru-RU"/>
              </w:rPr>
              <w:t xml:space="preserve">ского дословного текста, </w:t>
            </w:r>
            <w:r w:rsidR="002D0B3F">
              <w:rPr>
                <w:rFonts w:ascii="Times New Roman" w:eastAsia="Times New Roman" w:hAnsi="Times New Roman"/>
                <w:sz w:val="28"/>
                <w:szCs w:val="28"/>
                <w:lang w:eastAsia="ru-RU"/>
              </w:rPr>
              <w:t>английских слов и когнитивных (</w:t>
            </w:r>
            <w:r w:rsidRPr="002D0B3F">
              <w:rPr>
                <w:rFonts w:ascii="Times New Roman" w:eastAsia="Times New Roman" w:hAnsi="Times New Roman"/>
                <w:sz w:val="28"/>
                <w:szCs w:val="28"/>
                <w:lang w:eastAsia="ru-RU"/>
              </w:rPr>
              <w:t>познав</w:t>
            </w:r>
            <w:r w:rsidRPr="002D0B3F">
              <w:rPr>
                <w:rFonts w:ascii="Times New Roman" w:eastAsia="Times New Roman" w:hAnsi="Times New Roman"/>
                <w:sz w:val="28"/>
                <w:szCs w:val="28"/>
                <w:lang w:eastAsia="ru-RU"/>
              </w:rPr>
              <w:t>а</w:t>
            </w:r>
            <w:r w:rsidRPr="002D0B3F">
              <w:rPr>
                <w:rFonts w:ascii="Times New Roman" w:eastAsia="Times New Roman" w:hAnsi="Times New Roman"/>
                <w:sz w:val="28"/>
                <w:szCs w:val="28"/>
                <w:lang w:eastAsia="ru-RU"/>
              </w:rPr>
              <w:t>тельных</w:t>
            </w:r>
            <w:r w:rsidR="002D0B3F">
              <w:rPr>
                <w:rFonts w:ascii="Times New Roman" w:eastAsia="Times New Roman" w:hAnsi="Times New Roman"/>
                <w:sz w:val="28"/>
                <w:szCs w:val="28"/>
                <w:lang w:eastAsia="ru-RU"/>
              </w:rPr>
              <w:t>)</w:t>
            </w:r>
            <w:r w:rsidRPr="002D0B3F">
              <w:rPr>
                <w:rFonts w:ascii="Times New Roman" w:eastAsia="Times New Roman" w:hAnsi="Times New Roman"/>
                <w:sz w:val="28"/>
                <w:szCs w:val="28"/>
                <w:lang w:eastAsia="ru-RU"/>
              </w:rPr>
              <w:t xml:space="preserve"> знаков. </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Проговорив текст с опорой, сотрите карандашную проработку и вновь проговорите текст, а затем запишите текст по памяти на англи</w:t>
            </w:r>
            <w:r w:rsidRPr="002D0B3F">
              <w:rPr>
                <w:rFonts w:ascii="Times New Roman" w:eastAsia="Times New Roman" w:hAnsi="Times New Roman"/>
                <w:sz w:val="28"/>
                <w:szCs w:val="28"/>
                <w:lang w:eastAsia="ru-RU"/>
              </w:rPr>
              <w:t>й</w:t>
            </w:r>
            <w:r w:rsidRPr="002D0B3F">
              <w:rPr>
                <w:rFonts w:ascii="Times New Roman" w:eastAsia="Times New Roman" w:hAnsi="Times New Roman"/>
                <w:sz w:val="28"/>
                <w:szCs w:val="28"/>
                <w:lang w:eastAsia="ru-RU"/>
              </w:rPr>
              <w:t>ском языке, опять-таки глядя в русский текст.</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b/>
                <w:sz w:val="28"/>
                <w:szCs w:val="28"/>
                <w:lang w:eastAsia="ru-RU"/>
              </w:rPr>
              <w:t>Третий этап.</w:t>
            </w:r>
            <w:r w:rsidRPr="002D0B3F">
              <w:rPr>
                <w:rFonts w:ascii="Times New Roman" w:eastAsia="Times New Roman" w:hAnsi="Times New Roman"/>
                <w:sz w:val="28"/>
                <w:szCs w:val="28"/>
                <w:lang w:eastAsia="ru-RU"/>
              </w:rPr>
              <w:t xml:space="preserve"> Устный</w:t>
            </w:r>
            <w:r w:rsidRPr="002D0B3F">
              <w:rPr>
                <w:rFonts w:ascii="Times New Roman" w:eastAsia="Times New Roman" w:hAnsi="Times New Roman"/>
                <w:i/>
                <w:sz w:val="28"/>
                <w:szCs w:val="28"/>
                <w:lang w:eastAsia="ru-RU"/>
              </w:rPr>
              <w:t xml:space="preserve">. </w:t>
            </w:r>
            <w:r w:rsidRPr="002D0B3F">
              <w:rPr>
                <w:rFonts w:ascii="Times New Roman" w:eastAsia="Times New Roman" w:hAnsi="Times New Roman"/>
                <w:sz w:val="28"/>
                <w:szCs w:val="28"/>
                <w:lang w:eastAsia="ru-RU"/>
              </w:rPr>
              <w:t>Отработка навыка.</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На этом этапе уже нет алгоритма и справочника, но есть игры руками</w:t>
            </w:r>
            <w:r w:rsidR="002D0B3F">
              <w:rPr>
                <w:rFonts w:ascii="Times New Roman" w:eastAsia="Times New Roman" w:hAnsi="Times New Roman"/>
                <w:sz w:val="28"/>
                <w:szCs w:val="28"/>
                <w:lang w:eastAsia="ru-RU"/>
              </w:rPr>
              <w:t xml:space="preserve"> и игра</w:t>
            </w:r>
            <w:r w:rsidRPr="002D0B3F">
              <w:rPr>
                <w:rFonts w:ascii="Times New Roman" w:eastAsia="Times New Roman" w:hAnsi="Times New Roman"/>
                <w:sz w:val="28"/>
                <w:szCs w:val="28"/>
                <w:lang w:eastAsia="ru-RU"/>
              </w:rPr>
              <w:t xml:space="preserve"> «Пассажиры, по вагонам!», и лишь краткий алгоритм записан в каждом вагоне, а справочники уже в памяти!</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Таким образом, информация не заучивается бездумно, а в ходе практики, условия которой всё время поэтапно усложняются.</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Как мы говорим на английском языке?</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Практика показывает, что человек говорит на втором языке у</w:t>
            </w:r>
            <w:r w:rsidRPr="0010655F">
              <w:rPr>
                <w:rFonts w:ascii="Times New Roman" w:eastAsia="Times New Roman" w:hAnsi="Times New Roman"/>
                <w:sz w:val="28"/>
                <w:szCs w:val="28"/>
                <w:lang w:eastAsia="ru-RU"/>
              </w:rPr>
              <w:t>с</w:t>
            </w:r>
            <w:r w:rsidRPr="0010655F">
              <w:rPr>
                <w:rFonts w:ascii="Times New Roman" w:eastAsia="Times New Roman" w:hAnsi="Times New Roman"/>
                <w:sz w:val="28"/>
                <w:szCs w:val="28"/>
                <w:lang w:eastAsia="ru-RU"/>
              </w:rPr>
              <w:t xml:space="preserve">пешно до тех пор, пока он держит </w:t>
            </w:r>
            <w:r w:rsidRPr="002D0B3F">
              <w:rPr>
                <w:rFonts w:ascii="Times New Roman" w:eastAsia="Times New Roman" w:hAnsi="Times New Roman"/>
                <w:sz w:val="28"/>
                <w:szCs w:val="28"/>
                <w:lang w:eastAsia="ru-RU"/>
              </w:rPr>
              <w:t>под контролем сознания, где, зачем и почему он использует каждое слово.</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Если он точно чего-то не знает, он либо останавливается, думает и говорит правильно, но на это уходит время, либо говорит, не думая</w:t>
            </w:r>
            <w:r w:rsidR="002D0B3F">
              <w:rPr>
                <w:rFonts w:ascii="Times New Roman" w:eastAsia="Times New Roman" w:hAnsi="Times New Roman"/>
                <w:sz w:val="28"/>
                <w:szCs w:val="28"/>
                <w:lang w:eastAsia="ru-RU"/>
              </w:rPr>
              <w:t xml:space="preserve">, </w:t>
            </w:r>
            <w:r w:rsidRPr="002D0B3F">
              <w:rPr>
                <w:rFonts w:ascii="Times New Roman" w:eastAsia="Times New Roman" w:hAnsi="Times New Roman"/>
                <w:sz w:val="28"/>
                <w:szCs w:val="28"/>
                <w:lang w:eastAsia="ru-RU"/>
              </w:rPr>
              <w:t xml:space="preserve">а потому с ошибками. </w:t>
            </w:r>
          </w:p>
          <w:p w:rsidR="008A662F" w:rsidRPr="002D0B3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 xml:space="preserve">Изучив данное пособие, вы выработаете навык </w:t>
            </w:r>
            <w:r w:rsidRPr="002D0B3F">
              <w:rPr>
                <w:rFonts w:ascii="Times New Roman" w:eastAsia="Times New Roman" w:hAnsi="Times New Roman"/>
                <w:sz w:val="28"/>
                <w:szCs w:val="28"/>
                <w:lang w:eastAsia="ru-RU"/>
              </w:rPr>
              <w:t xml:space="preserve">подготовленного </w:t>
            </w:r>
            <w:r w:rsidRPr="002D0B3F">
              <w:rPr>
                <w:rFonts w:ascii="Times New Roman" w:eastAsia="Times New Roman" w:hAnsi="Times New Roman"/>
                <w:sz w:val="28"/>
                <w:szCs w:val="28"/>
                <w:lang w:eastAsia="ru-RU"/>
              </w:rPr>
              <w:lastRenderedPageBreak/>
              <w:t xml:space="preserve">говорения. </w:t>
            </w:r>
          </w:p>
          <w:p w:rsidR="008A662F" w:rsidRPr="002D0B3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Вы будете способны сами составить текст на русском языке, п</w:t>
            </w:r>
            <w:r w:rsidRPr="002D0B3F">
              <w:rPr>
                <w:rFonts w:ascii="Times New Roman" w:eastAsia="Times New Roman" w:hAnsi="Times New Roman"/>
                <w:sz w:val="28"/>
                <w:szCs w:val="28"/>
                <w:lang w:eastAsia="ru-RU"/>
              </w:rPr>
              <w:t>е</w:t>
            </w:r>
            <w:r w:rsidRPr="002D0B3F">
              <w:rPr>
                <w:rFonts w:ascii="Times New Roman" w:eastAsia="Times New Roman" w:hAnsi="Times New Roman"/>
                <w:sz w:val="28"/>
                <w:szCs w:val="28"/>
                <w:lang w:eastAsia="ru-RU"/>
              </w:rPr>
              <w:t xml:space="preserve">ревести его на английский язык, проговорить и выучить его, а затем поговорить с партнёром. </w:t>
            </w:r>
          </w:p>
          <w:p w:rsidR="008A662F" w:rsidRPr="002D0B3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 xml:space="preserve">Говорить как на русском, не думая, как строить предложение, вы сможете, только получив большую практику и усвоив массу тем для разговора. </w:t>
            </w:r>
          </w:p>
          <w:p w:rsidR="008A662F" w:rsidRPr="002D0B3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Вот тогда из освоенных текстов ваша речь будет складываться как картинка из отдельных кусочков мозаики.</w:t>
            </w:r>
          </w:p>
          <w:p w:rsidR="008A662F" w:rsidRPr="002D0B3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Моделирование процесса говорения для русскоязычного чел</w:t>
            </w:r>
            <w:r w:rsidRPr="002D0B3F">
              <w:rPr>
                <w:rFonts w:ascii="Times New Roman" w:eastAsia="Times New Roman" w:hAnsi="Times New Roman"/>
                <w:sz w:val="28"/>
                <w:szCs w:val="28"/>
                <w:lang w:eastAsia="ru-RU"/>
              </w:rPr>
              <w:t>о</w:t>
            </w:r>
            <w:r w:rsidRPr="002D0B3F">
              <w:rPr>
                <w:rFonts w:ascii="Times New Roman" w:eastAsia="Times New Roman" w:hAnsi="Times New Roman"/>
                <w:sz w:val="28"/>
                <w:szCs w:val="28"/>
                <w:lang w:eastAsia="ru-RU"/>
              </w:rPr>
              <w:t>века показывает, что во время говорения он, совершает два основных шага.</w:t>
            </w:r>
          </w:p>
          <w:p w:rsidR="008A662F" w:rsidRPr="002D0B3F" w:rsidRDefault="008A662F" w:rsidP="00FA53D6">
            <w:pPr>
              <w:shd w:val="clear" w:color="auto" w:fill="FFFFFF"/>
              <w:ind w:firstLine="708"/>
              <w:contextualSpacing/>
              <w:jc w:val="both"/>
              <w:rPr>
                <w:rFonts w:ascii="Times New Roman" w:eastAsia="Times New Roman" w:hAnsi="Times New Roman"/>
                <w:i/>
                <w:sz w:val="28"/>
                <w:szCs w:val="28"/>
                <w:lang w:eastAsia="ru-RU"/>
              </w:rPr>
            </w:pPr>
            <w:r w:rsidRPr="002D0B3F">
              <w:rPr>
                <w:rFonts w:ascii="Times New Roman" w:eastAsia="Times New Roman" w:hAnsi="Times New Roman"/>
                <w:i/>
                <w:sz w:val="28"/>
                <w:szCs w:val="28"/>
                <w:lang w:eastAsia="ru-RU"/>
              </w:rPr>
              <w:t>Первый шаг. Строит конструкцию предложения английского языка - «поезд из вагонов».</w:t>
            </w:r>
          </w:p>
          <w:p w:rsidR="008A662F" w:rsidRPr="002D0B3F" w:rsidRDefault="008A662F" w:rsidP="00FA53D6">
            <w:pPr>
              <w:shd w:val="clear" w:color="auto" w:fill="FFFFFF"/>
              <w:ind w:firstLine="708"/>
              <w:contextualSpacing/>
              <w:jc w:val="both"/>
              <w:rPr>
                <w:rFonts w:ascii="Times New Roman" w:eastAsia="Times New Roman" w:hAnsi="Times New Roman"/>
                <w:i/>
                <w:sz w:val="28"/>
                <w:szCs w:val="28"/>
                <w:lang w:eastAsia="ru-RU"/>
              </w:rPr>
            </w:pPr>
            <w:r w:rsidRPr="002D0B3F">
              <w:rPr>
                <w:rFonts w:ascii="Times New Roman" w:eastAsia="Times New Roman" w:hAnsi="Times New Roman"/>
                <w:i/>
                <w:sz w:val="28"/>
                <w:szCs w:val="28"/>
                <w:lang w:eastAsia="ru-RU"/>
              </w:rPr>
              <w:t>Второй шаг. Располагает нужные слова английског</w:t>
            </w:r>
            <w:r w:rsidRPr="0010655F">
              <w:rPr>
                <w:rFonts w:ascii="Times New Roman" w:eastAsia="Times New Roman" w:hAnsi="Times New Roman"/>
                <w:i/>
                <w:sz w:val="28"/>
                <w:szCs w:val="28"/>
                <w:lang w:eastAsia="ru-RU"/>
              </w:rPr>
              <w:t xml:space="preserve">о языка в определённом этой конструкцией порядке - </w:t>
            </w:r>
            <w:r w:rsidRPr="002D0B3F">
              <w:rPr>
                <w:rFonts w:ascii="Times New Roman" w:eastAsia="Times New Roman" w:hAnsi="Times New Roman"/>
                <w:i/>
                <w:sz w:val="28"/>
                <w:szCs w:val="28"/>
                <w:lang w:eastAsia="ru-RU"/>
              </w:rPr>
              <w:t>«рассаживает пассаж</w:t>
            </w:r>
            <w:r w:rsidRPr="002D0B3F">
              <w:rPr>
                <w:rFonts w:ascii="Times New Roman" w:eastAsia="Times New Roman" w:hAnsi="Times New Roman"/>
                <w:i/>
                <w:sz w:val="28"/>
                <w:szCs w:val="28"/>
                <w:lang w:eastAsia="ru-RU"/>
              </w:rPr>
              <w:t>и</w:t>
            </w:r>
            <w:r w:rsidRPr="002D0B3F">
              <w:rPr>
                <w:rFonts w:ascii="Times New Roman" w:eastAsia="Times New Roman" w:hAnsi="Times New Roman"/>
                <w:i/>
                <w:sz w:val="28"/>
                <w:szCs w:val="28"/>
                <w:lang w:eastAsia="ru-RU"/>
              </w:rPr>
              <w:t xml:space="preserve">ров по вагонам». </w:t>
            </w:r>
          </w:p>
          <w:p w:rsidR="008A662F" w:rsidRPr="002D0B3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 xml:space="preserve">Причём, сначала в этих вагонах оказываются слова </w:t>
            </w:r>
            <w:r w:rsidRPr="002D0B3F">
              <w:rPr>
                <w:rFonts w:ascii="Times New Roman" w:eastAsia="Times New Roman" w:hAnsi="Times New Roman"/>
                <w:sz w:val="28"/>
                <w:szCs w:val="28"/>
                <w:lang w:eastAsia="ru-RU"/>
              </w:rPr>
              <w:t>русского языка, но в той последовательности, в которой они используются в английском языке. Это и есть дословный перевод, который является единственным мостиком между русским и английским языком.</w:t>
            </w:r>
          </w:p>
          <w:p w:rsidR="008A662F" w:rsidRPr="002D0B3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Как правило, предложение имеет чёткий порядок расположения членов предложения</w:t>
            </w:r>
            <w:r w:rsidR="002D0B3F">
              <w:rPr>
                <w:rFonts w:ascii="Times New Roman" w:eastAsia="Times New Roman" w:hAnsi="Times New Roman"/>
                <w:sz w:val="28"/>
                <w:szCs w:val="28"/>
                <w:lang w:eastAsia="ru-RU"/>
              </w:rPr>
              <w:t>,</w:t>
            </w:r>
            <w:r w:rsidRPr="002D0B3F">
              <w:rPr>
                <w:rFonts w:ascii="Times New Roman" w:eastAsia="Times New Roman" w:hAnsi="Times New Roman"/>
                <w:sz w:val="28"/>
                <w:szCs w:val="28"/>
                <w:lang w:eastAsia="ru-RU"/>
              </w:rPr>
              <w:t xml:space="preserve"> показанный ниже. </w:t>
            </w:r>
          </w:p>
          <w:p w:rsidR="008A662F" w:rsidRPr="002D0B3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 xml:space="preserve">Однако часто этот порядок изменяют, но не произвольно, а с определённым смыслом. </w:t>
            </w:r>
          </w:p>
          <w:p w:rsidR="008A662F" w:rsidRPr="0010655F" w:rsidRDefault="008A662F" w:rsidP="00FA53D6">
            <w:pPr>
              <w:shd w:val="clear" w:color="auto" w:fill="FFFFFF"/>
              <w:ind w:firstLine="708"/>
              <w:contextualSpacing/>
              <w:jc w:val="both"/>
              <w:rPr>
                <w:rFonts w:ascii="Times New Roman" w:eastAsia="Times New Roman" w:hAnsi="Times New Roman"/>
                <w:sz w:val="28"/>
                <w:szCs w:val="28"/>
                <w:lang w:eastAsia="ru-RU"/>
              </w:rPr>
            </w:pPr>
          </w:p>
          <w:tbl>
            <w:tblPr>
              <w:tblStyle w:val="111"/>
              <w:tblW w:w="8642" w:type="dxa"/>
              <w:tblLayout w:type="fixed"/>
              <w:tblLook w:val="04A0"/>
            </w:tblPr>
            <w:tblGrid>
              <w:gridCol w:w="1413"/>
              <w:gridCol w:w="1363"/>
              <w:gridCol w:w="1417"/>
              <w:gridCol w:w="1545"/>
              <w:gridCol w:w="1487"/>
              <w:gridCol w:w="1417"/>
            </w:tblGrid>
            <w:tr w:rsidR="008A662F" w:rsidRPr="00DB2BE9" w:rsidTr="00FA53D6">
              <w:tc>
                <w:tcPr>
                  <w:tcW w:w="1413" w:type="dxa"/>
                  <w:tcBorders>
                    <w:top w:val="single" w:sz="4" w:space="0" w:color="auto"/>
                    <w:left w:val="single" w:sz="4" w:space="0" w:color="auto"/>
                    <w:bottom w:val="single" w:sz="4" w:space="0" w:color="auto"/>
                    <w:right w:val="single" w:sz="4" w:space="0" w:color="auto"/>
                  </w:tcBorders>
                  <w:shd w:val="clear" w:color="auto" w:fill="0070C0"/>
                  <w:hideMark/>
                </w:tcPr>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Подлеж</w:t>
                  </w:r>
                  <w:r w:rsidRPr="00DB2BE9">
                    <w:rPr>
                      <w:rFonts w:ascii="Times New Roman" w:eastAsia="Times New Roman" w:hAnsi="Times New Roman"/>
                      <w:i/>
                      <w:sz w:val="24"/>
                      <w:szCs w:val="24"/>
                    </w:rPr>
                    <w:t>а</w:t>
                  </w:r>
                  <w:r w:rsidRPr="00DB2BE9">
                    <w:rPr>
                      <w:rFonts w:ascii="Times New Roman" w:eastAsia="Times New Roman" w:hAnsi="Times New Roman"/>
                      <w:i/>
                      <w:sz w:val="24"/>
                      <w:szCs w:val="24"/>
                    </w:rPr>
                    <w:t>щее</w:t>
                  </w:r>
                </w:p>
                <w:tbl>
                  <w:tblPr>
                    <w:tblStyle w:val="111"/>
                    <w:tblW w:w="0" w:type="auto"/>
                    <w:tblLayout w:type="fixed"/>
                    <w:tblLook w:val="04A0"/>
                  </w:tblPr>
                  <w:tblGrid>
                    <w:gridCol w:w="682"/>
                    <w:gridCol w:w="682"/>
                  </w:tblGrid>
                  <w:tr w:rsidR="008A662F" w:rsidRPr="00DB2BE9" w:rsidTr="00FA53D6">
                    <w:tc>
                      <w:tcPr>
                        <w:tcW w:w="6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A662F" w:rsidRPr="00DB2BE9" w:rsidRDefault="008A662F" w:rsidP="00FA53D6">
                        <w:pPr>
                          <w:contextualSpacing/>
                          <w:jc w:val="both"/>
                          <w:rPr>
                            <w:rFonts w:ascii="Times New Roman" w:eastAsia="Times New Roman" w:hAnsi="Times New Roman"/>
                            <w:sz w:val="24"/>
                            <w:szCs w:val="24"/>
                          </w:rPr>
                        </w:pP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r>
                </w:tbl>
                <w:p w:rsidR="008A662F" w:rsidRPr="00DB2BE9" w:rsidRDefault="008A662F" w:rsidP="00FA53D6">
                  <w:pPr>
                    <w:contextualSpacing/>
                    <w:jc w:val="both"/>
                    <w:rPr>
                      <w:rFonts w:ascii="Times New Roman" w:eastAsia="Times New Roman" w:hAnsi="Times New Roman"/>
                      <w:b/>
                      <w:sz w:val="24"/>
                      <w:szCs w:val="24"/>
                    </w:rPr>
                  </w:pPr>
                  <w:r w:rsidRPr="00DB2BE9">
                    <w:rPr>
                      <w:rFonts w:ascii="Times New Roman" w:eastAsia="Times New Roman" w:hAnsi="Times New Roman"/>
                      <w:b/>
                      <w:sz w:val="24"/>
                      <w:szCs w:val="24"/>
                    </w:rPr>
                    <w:t>Кто? Что?</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имен</w:t>
                  </w:r>
                  <w:r w:rsidRPr="00DB2BE9">
                    <w:rPr>
                      <w:rFonts w:ascii="Times New Roman" w:eastAsia="Times New Roman" w:hAnsi="Times New Roman"/>
                      <w:i/>
                      <w:sz w:val="24"/>
                      <w:szCs w:val="24"/>
                    </w:rPr>
                    <w:t>и</w:t>
                  </w:r>
                  <w:r w:rsidRPr="00DB2BE9">
                    <w:rPr>
                      <w:rFonts w:ascii="Times New Roman" w:eastAsia="Times New Roman" w:hAnsi="Times New Roman"/>
                      <w:i/>
                      <w:sz w:val="24"/>
                      <w:szCs w:val="24"/>
                    </w:rPr>
                    <w:t>тельный</w:t>
                  </w:r>
                </w:p>
              </w:tc>
              <w:tc>
                <w:tcPr>
                  <w:tcW w:w="1363" w:type="dxa"/>
                  <w:tcBorders>
                    <w:top w:val="single" w:sz="4" w:space="0" w:color="auto"/>
                    <w:left w:val="single" w:sz="4" w:space="0" w:color="auto"/>
                    <w:bottom w:val="single" w:sz="4" w:space="0" w:color="auto"/>
                    <w:right w:val="single" w:sz="4" w:space="0" w:color="auto"/>
                  </w:tcBorders>
                  <w:shd w:val="clear" w:color="auto" w:fill="00B050"/>
                  <w:hideMark/>
                </w:tcPr>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Сказуемое</w:t>
                  </w:r>
                </w:p>
                <w:tbl>
                  <w:tblPr>
                    <w:tblStyle w:val="111"/>
                    <w:tblW w:w="0" w:type="auto"/>
                    <w:tblLayout w:type="fixed"/>
                    <w:tblLook w:val="04A0"/>
                  </w:tblPr>
                  <w:tblGrid>
                    <w:gridCol w:w="682"/>
                    <w:gridCol w:w="682"/>
                  </w:tblGrid>
                  <w:tr w:rsidR="008A662F" w:rsidRPr="00DB2BE9" w:rsidTr="00FA53D6">
                    <w:tc>
                      <w:tcPr>
                        <w:tcW w:w="68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A662F" w:rsidRPr="00DB2BE9" w:rsidRDefault="008A662F" w:rsidP="00FA53D6">
                        <w:pPr>
                          <w:contextualSpacing/>
                          <w:jc w:val="both"/>
                          <w:rPr>
                            <w:rFonts w:ascii="Times New Roman" w:eastAsia="Times New Roman" w:hAnsi="Times New Roman"/>
                            <w:sz w:val="24"/>
                            <w:szCs w:val="24"/>
                          </w:rPr>
                        </w:pP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r>
                </w:tbl>
                <w:p w:rsidR="008A662F" w:rsidRPr="00DB2BE9" w:rsidRDefault="008A662F" w:rsidP="00FA53D6">
                  <w:pPr>
                    <w:contextualSpacing/>
                    <w:jc w:val="both"/>
                    <w:rPr>
                      <w:rFonts w:ascii="Times New Roman" w:eastAsia="Times New Roman" w:hAnsi="Times New Roman"/>
                      <w:sz w:val="24"/>
                      <w:szCs w:val="24"/>
                    </w:rPr>
                  </w:pPr>
                  <w:r w:rsidRPr="00DB2BE9">
                    <w:rPr>
                      <w:rFonts w:ascii="Times New Roman" w:eastAsia="Times New Roman" w:hAnsi="Times New Roman"/>
                      <w:b/>
                      <w:sz w:val="24"/>
                      <w:szCs w:val="24"/>
                    </w:rPr>
                    <w:t>всегда глагол</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Дополнение</w:t>
                  </w:r>
                </w:p>
                <w:tbl>
                  <w:tblPr>
                    <w:tblStyle w:val="111"/>
                    <w:tblW w:w="0" w:type="auto"/>
                    <w:tblLayout w:type="fixed"/>
                    <w:tblLook w:val="04A0"/>
                  </w:tblPr>
                  <w:tblGrid>
                    <w:gridCol w:w="682"/>
                    <w:gridCol w:w="682"/>
                  </w:tblGrid>
                  <w:tr w:rsidR="008A662F" w:rsidRPr="00DB2BE9" w:rsidTr="00FA53D6">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r>
                </w:tbl>
                <w:p w:rsidR="008A662F" w:rsidRPr="00DB2BE9" w:rsidRDefault="008A662F" w:rsidP="00FA53D6">
                  <w:pPr>
                    <w:contextualSpacing/>
                    <w:jc w:val="both"/>
                    <w:rPr>
                      <w:rFonts w:ascii="Times New Roman" w:eastAsia="Times New Roman" w:hAnsi="Times New Roman"/>
                      <w:sz w:val="24"/>
                      <w:szCs w:val="24"/>
                    </w:rPr>
                  </w:pPr>
                  <w:r w:rsidRPr="00DB2BE9">
                    <w:rPr>
                      <w:rFonts w:ascii="Times New Roman" w:eastAsia="Times New Roman" w:hAnsi="Times New Roman"/>
                      <w:b/>
                      <w:sz w:val="24"/>
                      <w:szCs w:val="24"/>
                    </w:rPr>
                    <w:t>Кого? Что?</w:t>
                  </w:r>
                  <w:r w:rsidRPr="00DB2BE9">
                    <w:rPr>
                      <w:rFonts w:ascii="Times New Roman" w:eastAsia="Times New Roman" w:hAnsi="Times New Roman"/>
                      <w:sz w:val="24"/>
                      <w:szCs w:val="24"/>
                    </w:rPr>
                    <w:t xml:space="preserve"> </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косвенные</w:t>
                  </w:r>
                </w:p>
              </w:tc>
              <w:tc>
                <w:tcPr>
                  <w:tcW w:w="1545" w:type="dxa"/>
                  <w:tcBorders>
                    <w:top w:val="single" w:sz="4" w:space="0" w:color="auto"/>
                    <w:left w:val="single" w:sz="4" w:space="0" w:color="auto"/>
                    <w:bottom w:val="single" w:sz="4" w:space="0" w:color="auto"/>
                    <w:right w:val="single" w:sz="4" w:space="0" w:color="auto"/>
                  </w:tcBorders>
                  <w:shd w:val="clear" w:color="auto" w:fill="FF0000"/>
                  <w:hideMark/>
                </w:tcPr>
                <w:p w:rsidR="008A662F" w:rsidRPr="00DB2BE9" w:rsidRDefault="008A662F" w:rsidP="00FA53D6">
                  <w:pPr>
                    <w:contextualSpacing/>
                    <w:jc w:val="both"/>
                    <w:rPr>
                      <w:rFonts w:ascii="Times New Roman" w:eastAsia="Times New Roman" w:hAnsi="Times New Roman"/>
                      <w:sz w:val="24"/>
                      <w:szCs w:val="24"/>
                    </w:rPr>
                  </w:pPr>
                  <w:r w:rsidRPr="00DB2BE9">
                    <w:rPr>
                      <w:rFonts w:ascii="Times New Roman" w:eastAsia="Times New Roman" w:hAnsi="Times New Roman"/>
                      <w:sz w:val="24"/>
                      <w:szCs w:val="24"/>
                    </w:rPr>
                    <w:t>Обстоятел</w:t>
                  </w:r>
                  <w:r w:rsidRPr="00DB2BE9">
                    <w:rPr>
                      <w:rFonts w:ascii="Times New Roman" w:eastAsia="Times New Roman" w:hAnsi="Times New Roman"/>
                      <w:sz w:val="24"/>
                      <w:szCs w:val="24"/>
                    </w:rPr>
                    <w:t>ь</w:t>
                  </w:r>
                  <w:r w:rsidRPr="00DB2BE9">
                    <w:rPr>
                      <w:rFonts w:ascii="Times New Roman" w:eastAsia="Times New Roman" w:hAnsi="Times New Roman"/>
                      <w:sz w:val="24"/>
                      <w:szCs w:val="24"/>
                    </w:rPr>
                    <w:t>ство</w:t>
                  </w:r>
                </w:p>
                <w:tbl>
                  <w:tblPr>
                    <w:tblStyle w:val="111"/>
                    <w:tblW w:w="0" w:type="auto"/>
                    <w:tblLayout w:type="fixed"/>
                    <w:tblLook w:val="04A0"/>
                  </w:tblPr>
                  <w:tblGrid>
                    <w:gridCol w:w="682"/>
                    <w:gridCol w:w="682"/>
                  </w:tblGrid>
                  <w:tr w:rsidR="008A662F" w:rsidRPr="00DB2BE9" w:rsidTr="00FA53D6">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r>
                </w:tbl>
                <w:p w:rsidR="008A662F" w:rsidRPr="00DB2BE9" w:rsidRDefault="008A662F" w:rsidP="00FA53D6">
                  <w:pPr>
                    <w:contextualSpacing/>
                    <w:jc w:val="both"/>
                    <w:rPr>
                      <w:rFonts w:ascii="Times New Roman" w:eastAsia="Times New Roman" w:hAnsi="Times New Roman"/>
                      <w:b/>
                      <w:sz w:val="24"/>
                      <w:szCs w:val="24"/>
                    </w:rPr>
                  </w:pPr>
                  <w:r w:rsidRPr="00DB2BE9">
                    <w:rPr>
                      <w:rFonts w:ascii="Times New Roman" w:eastAsia="Times New Roman" w:hAnsi="Times New Roman"/>
                      <w:b/>
                      <w:sz w:val="24"/>
                      <w:szCs w:val="24"/>
                    </w:rPr>
                    <w:t xml:space="preserve">Как? </w:t>
                  </w:r>
                </w:p>
                <w:p w:rsidR="008A662F" w:rsidRPr="00DB2BE9" w:rsidRDefault="008A662F" w:rsidP="00FA53D6">
                  <w:pPr>
                    <w:contextualSpacing/>
                    <w:jc w:val="both"/>
                    <w:rPr>
                      <w:rFonts w:ascii="Times New Roman" w:eastAsia="Times New Roman" w:hAnsi="Times New Roman"/>
                      <w:sz w:val="24"/>
                      <w:szCs w:val="24"/>
                    </w:rPr>
                  </w:pPr>
                  <w:r w:rsidRPr="00DB2BE9">
                    <w:rPr>
                      <w:rFonts w:ascii="Times New Roman" w:eastAsia="Times New Roman" w:hAnsi="Times New Roman"/>
                      <w:b/>
                      <w:sz w:val="24"/>
                      <w:szCs w:val="24"/>
                    </w:rPr>
                    <w:t>Почему?</w:t>
                  </w:r>
                </w:p>
              </w:tc>
              <w:tc>
                <w:tcPr>
                  <w:tcW w:w="1487" w:type="dxa"/>
                  <w:tcBorders>
                    <w:top w:val="single" w:sz="4" w:space="0" w:color="auto"/>
                    <w:left w:val="single" w:sz="4" w:space="0" w:color="auto"/>
                    <w:bottom w:val="single" w:sz="4" w:space="0" w:color="auto"/>
                    <w:right w:val="single" w:sz="4" w:space="0" w:color="auto"/>
                  </w:tcBorders>
                  <w:shd w:val="clear" w:color="auto" w:fill="984806" w:themeFill="accent6" w:themeFillShade="80"/>
                  <w:hideMark/>
                </w:tcPr>
                <w:p w:rsidR="008A662F" w:rsidRPr="00DB2BE9" w:rsidRDefault="008A662F" w:rsidP="00FA53D6">
                  <w:pPr>
                    <w:contextualSpacing/>
                    <w:jc w:val="both"/>
                    <w:rPr>
                      <w:rFonts w:ascii="Times New Roman" w:eastAsia="Times New Roman" w:hAnsi="Times New Roman"/>
                      <w:sz w:val="24"/>
                      <w:szCs w:val="24"/>
                    </w:rPr>
                  </w:pPr>
                  <w:r w:rsidRPr="00DB2BE9">
                    <w:rPr>
                      <w:rFonts w:ascii="Times New Roman" w:eastAsia="Times New Roman" w:hAnsi="Times New Roman"/>
                      <w:sz w:val="24"/>
                      <w:szCs w:val="24"/>
                    </w:rPr>
                    <w:t>Обсто</w:t>
                  </w:r>
                  <w:r w:rsidRPr="00DB2BE9">
                    <w:rPr>
                      <w:rFonts w:ascii="Times New Roman" w:eastAsia="Times New Roman" w:hAnsi="Times New Roman"/>
                      <w:sz w:val="24"/>
                      <w:szCs w:val="24"/>
                    </w:rPr>
                    <w:t>я</w:t>
                  </w:r>
                  <w:r w:rsidRPr="00DB2BE9">
                    <w:rPr>
                      <w:rFonts w:ascii="Times New Roman" w:eastAsia="Times New Roman" w:hAnsi="Times New Roman"/>
                      <w:sz w:val="24"/>
                      <w:szCs w:val="24"/>
                    </w:rPr>
                    <w:t>тельство</w:t>
                  </w:r>
                </w:p>
                <w:tbl>
                  <w:tblPr>
                    <w:tblStyle w:val="111"/>
                    <w:tblW w:w="0" w:type="auto"/>
                    <w:tblLayout w:type="fixed"/>
                    <w:tblLook w:val="04A0"/>
                  </w:tblPr>
                  <w:tblGrid>
                    <w:gridCol w:w="682"/>
                    <w:gridCol w:w="682"/>
                  </w:tblGrid>
                  <w:tr w:rsidR="008A662F" w:rsidRPr="00DB2BE9" w:rsidTr="00FA53D6">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r>
                </w:tbl>
                <w:p w:rsidR="008A662F" w:rsidRPr="00DB2BE9" w:rsidRDefault="008A662F" w:rsidP="00FA53D6">
                  <w:pPr>
                    <w:contextualSpacing/>
                    <w:jc w:val="both"/>
                    <w:rPr>
                      <w:rFonts w:ascii="Times New Roman" w:eastAsia="Times New Roman" w:hAnsi="Times New Roman"/>
                      <w:b/>
                      <w:sz w:val="24"/>
                      <w:szCs w:val="24"/>
                    </w:rPr>
                  </w:pPr>
                  <w:r w:rsidRPr="00DB2BE9">
                    <w:rPr>
                      <w:rFonts w:ascii="Times New Roman" w:eastAsia="Times New Roman" w:hAnsi="Times New Roman"/>
                      <w:b/>
                      <w:sz w:val="24"/>
                      <w:szCs w:val="24"/>
                    </w:rPr>
                    <w:t xml:space="preserve">Где? </w:t>
                  </w:r>
                </w:p>
                <w:p w:rsidR="008A662F" w:rsidRPr="00DB2BE9" w:rsidRDefault="008A662F" w:rsidP="00FA53D6">
                  <w:pPr>
                    <w:contextualSpacing/>
                    <w:jc w:val="both"/>
                    <w:rPr>
                      <w:rFonts w:ascii="Times New Roman" w:eastAsia="Times New Roman" w:hAnsi="Times New Roman"/>
                      <w:sz w:val="24"/>
                      <w:szCs w:val="24"/>
                    </w:rPr>
                  </w:pPr>
                  <w:r w:rsidRPr="00DB2BE9">
                    <w:rPr>
                      <w:rFonts w:ascii="Times New Roman" w:eastAsia="Times New Roman" w:hAnsi="Times New Roman"/>
                      <w:b/>
                      <w:sz w:val="24"/>
                      <w:szCs w:val="24"/>
                    </w:rPr>
                    <w:t>Куда?</w:t>
                  </w:r>
                </w:p>
              </w:tc>
              <w:tc>
                <w:tcPr>
                  <w:tcW w:w="1417" w:type="dxa"/>
                  <w:tcBorders>
                    <w:top w:val="single" w:sz="4" w:space="0" w:color="auto"/>
                    <w:left w:val="single" w:sz="4" w:space="0" w:color="auto"/>
                    <w:bottom w:val="single" w:sz="4" w:space="0" w:color="auto"/>
                    <w:right w:val="single" w:sz="4" w:space="0" w:color="auto"/>
                  </w:tcBorders>
                  <w:shd w:val="clear" w:color="auto" w:fill="7030A0"/>
                  <w:hideMark/>
                </w:tcPr>
                <w:p w:rsidR="008A662F" w:rsidRPr="00DB2BE9" w:rsidRDefault="008A662F" w:rsidP="00FA53D6">
                  <w:pPr>
                    <w:contextualSpacing/>
                    <w:jc w:val="both"/>
                    <w:rPr>
                      <w:rFonts w:ascii="Times New Roman" w:eastAsia="Times New Roman" w:hAnsi="Times New Roman"/>
                      <w:sz w:val="24"/>
                      <w:szCs w:val="24"/>
                    </w:rPr>
                  </w:pPr>
                  <w:r w:rsidRPr="00DB2BE9">
                    <w:rPr>
                      <w:rFonts w:ascii="Times New Roman" w:eastAsia="Times New Roman" w:hAnsi="Times New Roman"/>
                      <w:sz w:val="24"/>
                      <w:szCs w:val="24"/>
                    </w:rPr>
                    <w:t>Обсто</w:t>
                  </w:r>
                  <w:r w:rsidRPr="00DB2BE9">
                    <w:rPr>
                      <w:rFonts w:ascii="Times New Roman" w:eastAsia="Times New Roman" w:hAnsi="Times New Roman"/>
                      <w:sz w:val="24"/>
                      <w:szCs w:val="24"/>
                    </w:rPr>
                    <w:t>я</w:t>
                  </w:r>
                  <w:r w:rsidRPr="00DB2BE9">
                    <w:rPr>
                      <w:rFonts w:ascii="Times New Roman" w:eastAsia="Times New Roman" w:hAnsi="Times New Roman"/>
                      <w:sz w:val="24"/>
                      <w:szCs w:val="24"/>
                    </w:rPr>
                    <w:t>тельство</w:t>
                  </w:r>
                </w:p>
                <w:tbl>
                  <w:tblPr>
                    <w:tblStyle w:val="111"/>
                    <w:tblW w:w="0" w:type="auto"/>
                    <w:tblLayout w:type="fixed"/>
                    <w:tblLook w:val="04A0"/>
                  </w:tblPr>
                  <w:tblGrid>
                    <w:gridCol w:w="682"/>
                    <w:gridCol w:w="682"/>
                  </w:tblGrid>
                  <w:tr w:rsidR="008A662F" w:rsidRPr="00DB2BE9" w:rsidTr="00FA53D6">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c>
                      <w:tcPr>
                        <w:tcW w:w="6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sz w:val="24"/>
                            <w:szCs w:val="24"/>
                          </w:rPr>
                        </w:pPr>
                      </w:p>
                    </w:tc>
                  </w:tr>
                </w:tbl>
                <w:p w:rsidR="008A662F" w:rsidRPr="00DB2BE9" w:rsidRDefault="008A662F" w:rsidP="00FA53D6">
                  <w:pPr>
                    <w:contextualSpacing/>
                    <w:jc w:val="both"/>
                    <w:rPr>
                      <w:rFonts w:ascii="Times New Roman" w:eastAsia="Times New Roman" w:hAnsi="Times New Roman"/>
                      <w:b/>
                      <w:sz w:val="24"/>
                      <w:szCs w:val="24"/>
                    </w:rPr>
                  </w:pPr>
                  <w:r w:rsidRPr="00DB2BE9">
                    <w:rPr>
                      <w:rFonts w:ascii="Times New Roman" w:eastAsia="Times New Roman" w:hAnsi="Times New Roman"/>
                      <w:b/>
                      <w:sz w:val="24"/>
                      <w:szCs w:val="24"/>
                    </w:rPr>
                    <w:t xml:space="preserve">Когда? </w:t>
                  </w:r>
                </w:p>
                <w:p w:rsidR="008A662F" w:rsidRPr="00DB2BE9" w:rsidRDefault="008A662F" w:rsidP="00FA53D6">
                  <w:pPr>
                    <w:contextualSpacing/>
                    <w:jc w:val="both"/>
                    <w:rPr>
                      <w:rFonts w:ascii="Times New Roman" w:eastAsia="Times New Roman" w:hAnsi="Times New Roman"/>
                      <w:sz w:val="24"/>
                      <w:szCs w:val="24"/>
                    </w:rPr>
                  </w:pPr>
                  <w:r w:rsidRPr="00DB2BE9">
                    <w:rPr>
                      <w:rFonts w:ascii="Times New Roman" w:eastAsia="Times New Roman" w:hAnsi="Times New Roman"/>
                      <w:b/>
                      <w:sz w:val="24"/>
                      <w:szCs w:val="24"/>
                    </w:rPr>
                    <w:t>Как ча</w:t>
                  </w:r>
                  <w:r w:rsidRPr="00DB2BE9">
                    <w:rPr>
                      <w:rFonts w:ascii="Times New Roman" w:eastAsia="Times New Roman" w:hAnsi="Times New Roman"/>
                      <w:b/>
                      <w:sz w:val="24"/>
                      <w:szCs w:val="24"/>
                    </w:rPr>
                    <w:t>с</w:t>
                  </w:r>
                  <w:r w:rsidRPr="00DB2BE9">
                    <w:rPr>
                      <w:rFonts w:ascii="Times New Roman" w:eastAsia="Times New Roman" w:hAnsi="Times New Roman"/>
                      <w:b/>
                      <w:sz w:val="24"/>
                      <w:szCs w:val="24"/>
                    </w:rPr>
                    <w:t xml:space="preserve">то? </w:t>
                  </w:r>
                </w:p>
              </w:tc>
            </w:tr>
          </w:tbl>
          <w:p w:rsidR="008A662F" w:rsidRPr="0010655F" w:rsidRDefault="008A662F" w:rsidP="00FA53D6">
            <w:pPr>
              <w:shd w:val="clear" w:color="auto" w:fill="FFFFFF"/>
              <w:ind w:firstLine="708"/>
              <w:contextualSpacing/>
              <w:jc w:val="both"/>
              <w:rPr>
                <w:rFonts w:ascii="Times New Roman" w:eastAsia="Times New Roman" w:hAnsi="Times New Roman"/>
                <w:sz w:val="28"/>
                <w:szCs w:val="28"/>
                <w:lang w:eastAsia="ru-RU"/>
              </w:rPr>
            </w:pPr>
          </w:p>
          <w:p w:rsidR="008A662F" w:rsidRPr="002D0B3F"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t xml:space="preserve">Обо всех этих случаях вы узнаете </w:t>
            </w:r>
            <w:r w:rsidRPr="002D0B3F">
              <w:rPr>
                <w:rFonts w:ascii="Times New Roman" w:eastAsia="Times New Roman" w:hAnsi="Times New Roman"/>
                <w:sz w:val="28"/>
                <w:szCs w:val="28"/>
                <w:lang w:eastAsia="ru-RU"/>
              </w:rPr>
              <w:t xml:space="preserve">позже. </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Как переводить предложения с русского на английский?</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Ниже дан образец работы по переводу предложения, который должен показать общий принцип предлагаемого вам метода изучения английского языка.</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Чтобы не упустить ни одного шага алгоритма на письменном этапе, необходимо расположить алгоритм и справочники перед собою и ставить птички каждый раз, как только вы пройдёте очередной его шаг.</w:t>
            </w:r>
          </w:p>
          <w:p w:rsidR="008A662F" w:rsidRPr="002D0B3F" w:rsidRDefault="008A662F" w:rsidP="00FA53D6">
            <w:pPr>
              <w:ind w:firstLine="708"/>
              <w:contextualSpacing/>
              <w:jc w:val="both"/>
              <w:rPr>
                <w:rFonts w:ascii="Times New Roman" w:eastAsia="Times New Roman" w:hAnsi="Times New Roman"/>
                <w:sz w:val="28"/>
                <w:szCs w:val="28"/>
                <w:lang w:eastAsia="ru-RU"/>
              </w:rPr>
            </w:pPr>
            <w:r w:rsidRPr="002D0B3F">
              <w:rPr>
                <w:rFonts w:ascii="Times New Roman" w:eastAsia="Times New Roman" w:hAnsi="Times New Roman"/>
                <w:sz w:val="28"/>
                <w:szCs w:val="28"/>
                <w:lang w:eastAsia="ru-RU"/>
              </w:rPr>
              <w:t>А вот для того чтобы не упустить уже найденную информацию, её необходимо зафиксировать в виде знаков и слов карандашом, как это рекомендуются в тренингах.</w:t>
            </w:r>
          </w:p>
          <w:p w:rsidR="008A662F" w:rsidRPr="0010655F"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lastRenderedPageBreak/>
              <w:t xml:space="preserve">Ниже, расположен пример перевода предложения с русского языка на английский. </w:t>
            </w:r>
          </w:p>
          <w:p w:rsidR="008A662F" w:rsidRPr="0010655F"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i/>
                <w:sz w:val="28"/>
                <w:szCs w:val="28"/>
                <w:lang w:eastAsia="ru-RU"/>
              </w:rPr>
              <w:t>Я пишу письма моему другу по переписке.</w:t>
            </w:r>
          </w:p>
          <w:p w:rsidR="008A662F" w:rsidRPr="00906170" w:rsidRDefault="008A662F" w:rsidP="00FA53D6">
            <w:pPr>
              <w:ind w:firstLine="708"/>
              <w:contextualSpacing/>
              <w:jc w:val="both"/>
              <w:rPr>
                <w:rFonts w:ascii="Times New Roman" w:eastAsia="Times New Roman" w:hAnsi="Times New Roman"/>
                <w:sz w:val="28"/>
                <w:szCs w:val="28"/>
                <w:lang w:eastAsia="ru-RU"/>
              </w:rPr>
            </w:pPr>
            <w:r w:rsidRPr="00906170">
              <w:rPr>
                <w:rFonts w:ascii="Times New Roman" w:eastAsia="Times New Roman" w:hAnsi="Times New Roman"/>
                <w:sz w:val="28"/>
                <w:szCs w:val="28"/>
                <w:lang w:eastAsia="ru-RU"/>
              </w:rPr>
              <w:t>Вы можете пока не знать некоторых грамматических явлений</w:t>
            </w:r>
            <w:r w:rsidR="00906170">
              <w:rPr>
                <w:rFonts w:ascii="Times New Roman" w:eastAsia="Times New Roman" w:hAnsi="Times New Roman"/>
                <w:sz w:val="28"/>
                <w:szCs w:val="28"/>
                <w:lang w:eastAsia="ru-RU"/>
              </w:rPr>
              <w:t>,</w:t>
            </w:r>
            <w:r w:rsidRPr="00906170">
              <w:rPr>
                <w:rFonts w:ascii="Times New Roman" w:eastAsia="Times New Roman" w:hAnsi="Times New Roman"/>
                <w:sz w:val="28"/>
                <w:szCs w:val="28"/>
                <w:lang w:eastAsia="ru-RU"/>
              </w:rPr>
              <w:t xml:space="preserve"> рассматриваемых при переводе этого предложения, но это сейчас не важно, так как вам предлагается увидеть сам метод работы.</w:t>
            </w:r>
          </w:p>
          <w:p w:rsidR="008A662F" w:rsidRPr="00906170" w:rsidRDefault="008A662F" w:rsidP="00FA53D6">
            <w:pPr>
              <w:ind w:firstLine="708"/>
              <w:contextualSpacing/>
              <w:jc w:val="both"/>
              <w:rPr>
                <w:rFonts w:ascii="Times New Roman" w:eastAsia="Times New Roman" w:hAnsi="Times New Roman"/>
                <w:sz w:val="28"/>
                <w:szCs w:val="28"/>
                <w:lang w:eastAsia="ru-RU"/>
              </w:rPr>
            </w:pPr>
            <w:r w:rsidRPr="00906170">
              <w:rPr>
                <w:rFonts w:ascii="Times New Roman" w:eastAsia="Times New Roman" w:hAnsi="Times New Roman"/>
                <w:sz w:val="28"/>
                <w:szCs w:val="28"/>
                <w:lang w:eastAsia="ru-RU"/>
              </w:rPr>
              <w:t>Ниже даны шаги перевода, с указанием справочников, которые следует изучить для работы на каждом этапе.</w:t>
            </w:r>
          </w:p>
          <w:p w:rsidR="008A662F" w:rsidRPr="00906170" w:rsidRDefault="008A662F" w:rsidP="00FA53D6">
            <w:pPr>
              <w:ind w:firstLine="708"/>
              <w:contextualSpacing/>
              <w:jc w:val="both"/>
              <w:rPr>
                <w:rFonts w:ascii="Times New Roman" w:hAnsi="Times New Roman"/>
                <w:i/>
                <w:sz w:val="28"/>
                <w:szCs w:val="28"/>
              </w:rPr>
            </w:pPr>
            <w:r w:rsidRPr="00906170">
              <w:rPr>
                <w:rFonts w:ascii="Times New Roman" w:hAnsi="Times New Roman"/>
                <w:sz w:val="28"/>
                <w:szCs w:val="28"/>
              </w:rPr>
              <w:t>Первый шаг.</w:t>
            </w:r>
            <w:r w:rsidRPr="00906170">
              <w:rPr>
                <w:rFonts w:ascii="Times New Roman" w:hAnsi="Times New Roman"/>
                <w:i/>
                <w:sz w:val="28"/>
                <w:szCs w:val="28"/>
              </w:rPr>
              <w:t xml:space="preserve"> Переводим </w:t>
            </w:r>
            <w:r w:rsidRPr="00906170">
              <w:rPr>
                <w:rFonts w:ascii="Times New Roman" w:hAnsi="Times New Roman"/>
                <w:sz w:val="28"/>
                <w:szCs w:val="28"/>
              </w:rPr>
              <w:t>подлежащее - я,</w:t>
            </w:r>
            <w:r w:rsidRPr="00906170">
              <w:rPr>
                <w:rFonts w:ascii="Times New Roman" w:hAnsi="Times New Roman"/>
                <w:i/>
                <w:sz w:val="28"/>
                <w:szCs w:val="28"/>
              </w:rPr>
              <w:t xml:space="preserve"> с определением его числа и лица. </w:t>
            </w:r>
          </w:p>
          <w:p w:rsidR="008A662F" w:rsidRPr="00906170" w:rsidRDefault="008A662F" w:rsidP="00FA53D6">
            <w:pPr>
              <w:ind w:firstLine="708"/>
              <w:contextualSpacing/>
              <w:jc w:val="both"/>
              <w:rPr>
                <w:rFonts w:ascii="Times New Roman" w:hAnsi="Times New Roman"/>
                <w:i/>
                <w:sz w:val="28"/>
                <w:szCs w:val="28"/>
              </w:rPr>
            </w:pPr>
            <w:r w:rsidRPr="00906170">
              <w:rPr>
                <w:rFonts w:ascii="Times New Roman" w:hAnsi="Times New Roman"/>
                <w:i/>
                <w:sz w:val="28"/>
                <w:szCs w:val="28"/>
              </w:rPr>
              <w:t>Справочник местоимений, используемых как подлежащее.</w:t>
            </w:r>
          </w:p>
          <w:p w:rsidR="008A662F" w:rsidRPr="00906170" w:rsidRDefault="008A662F" w:rsidP="00FA53D6">
            <w:pPr>
              <w:ind w:firstLine="708"/>
              <w:contextualSpacing/>
              <w:jc w:val="both"/>
              <w:rPr>
                <w:rFonts w:ascii="Times New Roman" w:hAnsi="Times New Roman"/>
                <w:i/>
                <w:sz w:val="28"/>
                <w:szCs w:val="28"/>
              </w:rPr>
            </w:pPr>
            <w:r w:rsidRPr="00906170">
              <w:rPr>
                <w:rFonts w:ascii="Times New Roman" w:hAnsi="Times New Roman"/>
                <w:sz w:val="28"/>
                <w:szCs w:val="28"/>
              </w:rPr>
              <w:t>Второй шаг.</w:t>
            </w:r>
            <w:r w:rsidRPr="00906170">
              <w:rPr>
                <w:rFonts w:ascii="Times New Roman" w:hAnsi="Times New Roman"/>
                <w:i/>
                <w:sz w:val="28"/>
                <w:szCs w:val="28"/>
              </w:rPr>
              <w:t xml:space="preserve"> Переводим </w:t>
            </w:r>
            <w:r w:rsidRPr="00906170">
              <w:rPr>
                <w:rFonts w:ascii="Times New Roman" w:hAnsi="Times New Roman"/>
                <w:sz w:val="28"/>
                <w:szCs w:val="28"/>
              </w:rPr>
              <w:t>сказуемое - пишу,</w:t>
            </w:r>
            <w:r w:rsidRPr="00906170">
              <w:rPr>
                <w:rFonts w:ascii="Times New Roman" w:hAnsi="Times New Roman"/>
                <w:i/>
                <w:sz w:val="28"/>
                <w:szCs w:val="28"/>
              </w:rPr>
              <w:t xml:space="preserve"> с определением фо</w:t>
            </w:r>
            <w:r w:rsidRPr="00906170">
              <w:rPr>
                <w:rFonts w:ascii="Times New Roman" w:hAnsi="Times New Roman"/>
                <w:i/>
                <w:sz w:val="28"/>
                <w:szCs w:val="28"/>
              </w:rPr>
              <w:t>р</w:t>
            </w:r>
            <w:r w:rsidRPr="00906170">
              <w:rPr>
                <w:rFonts w:ascii="Times New Roman" w:hAnsi="Times New Roman"/>
                <w:i/>
                <w:sz w:val="28"/>
                <w:szCs w:val="28"/>
              </w:rPr>
              <w:t xml:space="preserve">мы служебного и смыслового глагола и учётом залога, характера и времени действия. </w:t>
            </w:r>
          </w:p>
          <w:p w:rsidR="008A662F" w:rsidRPr="00906170" w:rsidRDefault="008A662F" w:rsidP="00FA53D6">
            <w:pPr>
              <w:ind w:firstLine="708"/>
              <w:contextualSpacing/>
              <w:jc w:val="both"/>
              <w:rPr>
                <w:rFonts w:ascii="Times New Roman" w:hAnsi="Times New Roman"/>
                <w:i/>
                <w:sz w:val="28"/>
                <w:szCs w:val="28"/>
              </w:rPr>
            </w:pPr>
            <w:r w:rsidRPr="00906170">
              <w:rPr>
                <w:rFonts w:ascii="Times New Roman" w:hAnsi="Times New Roman"/>
                <w:i/>
                <w:sz w:val="28"/>
                <w:szCs w:val="28"/>
              </w:rPr>
              <w:t>Справочник характеров действия. Справочник служебных гл</w:t>
            </w:r>
            <w:r w:rsidRPr="00906170">
              <w:rPr>
                <w:rFonts w:ascii="Times New Roman" w:hAnsi="Times New Roman"/>
                <w:i/>
                <w:sz w:val="28"/>
                <w:szCs w:val="28"/>
              </w:rPr>
              <w:t>а</w:t>
            </w:r>
            <w:r w:rsidRPr="00906170">
              <w:rPr>
                <w:rFonts w:ascii="Times New Roman" w:hAnsi="Times New Roman"/>
                <w:i/>
                <w:sz w:val="28"/>
                <w:szCs w:val="28"/>
              </w:rPr>
              <w:t>голов. Справочник форм смысловых глаголов.</w:t>
            </w:r>
          </w:p>
          <w:p w:rsidR="008A662F" w:rsidRPr="00906170" w:rsidRDefault="008A662F" w:rsidP="00FA53D6">
            <w:pPr>
              <w:ind w:firstLine="708"/>
              <w:contextualSpacing/>
              <w:jc w:val="both"/>
              <w:rPr>
                <w:rFonts w:ascii="Times New Roman" w:hAnsi="Times New Roman"/>
                <w:sz w:val="28"/>
                <w:szCs w:val="28"/>
              </w:rPr>
            </w:pPr>
            <w:r w:rsidRPr="00906170">
              <w:rPr>
                <w:rFonts w:ascii="Times New Roman" w:hAnsi="Times New Roman"/>
                <w:sz w:val="28"/>
                <w:szCs w:val="28"/>
              </w:rPr>
              <w:t>Третий шаг.</w:t>
            </w:r>
            <w:r w:rsidRPr="00906170">
              <w:rPr>
                <w:rFonts w:ascii="Times New Roman" w:hAnsi="Times New Roman"/>
                <w:i/>
                <w:sz w:val="28"/>
                <w:szCs w:val="28"/>
              </w:rPr>
              <w:t xml:space="preserve"> Переводим два </w:t>
            </w:r>
            <w:r w:rsidRPr="00906170">
              <w:rPr>
                <w:rFonts w:ascii="Times New Roman" w:hAnsi="Times New Roman"/>
                <w:sz w:val="28"/>
                <w:szCs w:val="28"/>
              </w:rPr>
              <w:t>дополнения -</w:t>
            </w:r>
            <w:r w:rsidRPr="00906170">
              <w:rPr>
                <w:rFonts w:ascii="Times New Roman" w:eastAsia="Times New Roman" w:hAnsi="Times New Roman"/>
                <w:i/>
                <w:sz w:val="28"/>
                <w:szCs w:val="28"/>
                <w:lang w:eastAsia="ru-RU"/>
              </w:rPr>
              <w:t xml:space="preserve"> письма </w:t>
            </w:r>
            <w:r w:rsidRPr="00906170">
              <w:rPr>
                <w:rFonts w:ascii="Times New Roman" w:eastAsia="Times New Roman" w:hAnsi="Times New Roman"/>
                <w:sz w:val="28"/>
                <w:szCs w:val="28"/>
                <w:lang w:eastAsia="ru-RU"/>
              </w:rPr>
              <w:t>и</w:t>
            </w:r>
            <w:r w:rsidRPr="00906170">
              <w:rPr>
                <w:rFonts w:ascii="Times New Roman" w:eastAsia="Times New Roman" w:hAnsi="Times New Roman"/>
                <w:i/>
                <w:sz w:val="28"/>
                <w:szCs w:val="28"/>
                <w:lang w:eastAsia="ru-RU"/>
              </w:rPr>
              <w:t xml:space="preserve"> моему другу</w:t>
            </w:r>
            <w:r w:rsidRPr="00906170">
              <w:rPr>
                <w:rFonts w:ascii="Times New Roman" w:hAnsi="Times New Roman"/>
                <w:sz w:val="28"/>
                <w:szCs w:val="28"/>
              </w:rPr>
              <w:t xml:space="preserve">, идущие один за другим. </w:t>
            </w:r>
          </w:p>
          <w:p w:rsidR="008A662F" w:rsidRPr="00906170" w:rsidRDefault="008A662F" w:rsidP="00FA53D6">
            <w:pPr>
              <w:ind w:firstLine="708"/>
              <w:contextualSpacing/>
              <w:jc w:val="both"/>
              <w:rPr>
                <w:rFonts w:ascii="Times New Roman" w:hAnsi="Times New Roman"/>
                <w:i/>
                <w:sz w:val="28"/>
                <w:szCs w:val="28"/>
              </w:rPr>
            </w:pPr>
            <w:r w:rsidRPr="00906170">
              <w:rPr>
                <w:rFonts w:ascii="Times New Roman" w:hAnsi="Times New Roman"/>
                <w:i/>
                <w:sz w:val="28"/>
                <w:szCs w:val="28"/>
              </w:rPr>
              <w:t>Справочник указательных определений. Справочник предлогов эквивалентов падежей РЯ.</w:t>
            </w:r>
          </w:p>
          <w:p w:rsidR="008A662F" w:rsidRPr="00906170" w:rsidRDefault="008A662F" w:rsidP="00FA53D6">
            <w:pPr>
              <w:ind w:firstLine="708"/>
              <w:contextualSpacing/>
              <w:jc w:val="both"/>
              <w:rPr>
                <w:rFonts w:ascii="Times New Roman" w:hAnsi="Times New Roman"/>
                <w:sz w:val="28"/>
                <w:szCs w:val="28"/>
              </w:rPr>
            </w:pPr>
            <w:r w:rsidRPr="00906170">
              <w:rPr>
                <w:rFonts w:ascii="Times New Roman" w:hAnsi="Times New Roman"/>
                <w:sz w:val="28"/>
                <w:szCs w:val="28"/>
              </w:rPr>
              <w:t xml:space="preserve">Обратите внимание. </w:t>
            </w:r>
          </w:p>
          <w:p w:rsidR="008A662F" w:rsidRPr="00906170" w:rsidRDefault="008A662F" w:rsidP="00FA53D6">
            <w:pPr>
              <w:ind w:firstLine="708"/>
              <w:contextualSpacing/>
              <w:jc w:val="both"/>
              <w:rPr>
                <w:rFonts w:ascii="Times New Roman" w:hAnsi="Times New Roman"/>
                <w:sz w:val="28"/>
                <w:szCs w:val="28"/>
              </w:rPr>
            </w:pPr>
            <w:r w:rsidRPr="00906170">
              <w:rPr>
                <w:rFonts w:ascii="Times New Roman" w:hAnsi="Times New Roman"/>
                <w:sz w:val="28"/>
                <w:szCs w:val="28"/>
              </w:rPr>
              <w:t>Каждый последующий шаг даёт возможность совершить посл</w:t>
            </w:r>
            <w:r w:rsidRPr="00906170">
              <w:rPr>
                <w:rFonts w:ascii="Times New Roman" w:hAnsi="Times New Roman"/>
                <w:sz w:val="28"/>
                <w:szCs w:val="28"/>
              </w:rPr>
              <w:t>е</w:t>
            </w:r>
            <w:r w:rsidRPr="00906170">
              <w:rPr>
                <w:rFonts w:ascii="Times New Roman" w:hAnsi="Times New Roman"/>
                <w:sz w:val="28"/>
                <w:szCs w:val="28"/>
              </w:rPr>
              <w:t>дующий шаг.</w:t>
            </w:r>
          </w:p>
          <w:p w:rsidR="008A662F" w:rsidRPr="00906170" w:rsidRDefault="008A662F" w:rsidP="00FA53D6">
            <w:pPr>
              <w:ind w:firstLine="708"/>
              <w:contextualSpacing/>
              <w:jc w:val="both"/>
              <w:rPr>
                <w:rFonts w:ascii="Times New Roman" w:eastAsia="Times New Roman" w:hAnsi="Times New Roman"/>
                <w:sz w:val="28"/>
                <w:szCs w:val="28"/>
                <w:lang w:eastAsia="ru-RU"/>
              </w:rPr>
            </w:pPr>
            <w:r w:rsidRPr="00906170">
              <w:rPr>
                <w:rFonts w:ascii="Times New Roman" w:eastAsia="Times New Roman" w:hAnsi="Times New Roman"/>
                <w:sz w:val="28"/>
                <w:szCs w:val="28"/>
                <w:lang w:eastAsia="ru-RU"/>
              </w:rPr>
              <w:t>На устном этапе с использованием игры, справочники должны быть уже в сознании, а краткий алгоритм в виде сокращений будет вписан в каждом вагоне.</w:t>
            </w:r>
          </w:p>
          <w:p w:rsidR="008A662F" w:rsidRPr="00906170" w:rsidRDefault="008A662F" w:rsidP="00FA53D6">
            <w:pPr>
              <w:ind w:firstLine="708"/>
              <w:contextualSpacing/>
              <w:jc w:val="both"/>
              <w:rPr>
                <w:rFonts w:ascii="Times New Roman" w:eastAsia="Times New Roman" w:hAnsi="Times New Roman"/>
                <w:sz w:val="28"/>
                <w:szCs w:val="28"/>
                <w:lang w:eastAsia="ru-RU"/>
              </w:rPr>
            </w:pPr>
            <w:r w:rsidRPr="00906170">
              <w:rPr>
                <w:rFonts w:ascii="Times New Roman" w:eastAsia="Times New Roman" w:hAnsi="Times New Roman"/>
                <w:sz w:val="28"/>
                <w:szCs w:val="28"/>
                <w:lang w:eastAsia="ru-RU"/>
              </w:rPr>
              <w:t>Как шаги алгоритма перевода связаны друг с другом?</w:t>
            </w:r>
          </w:p>
          <w:p w:rsidR="008A662F" w:rsidRPr="00906170" w:rsidRDefault="00DB2BE9" w:rsidP="00FA53D6">
            <w:pPr>
              <w:ind w:firstLine="708"/>
              <w:contextualSpacing/>
              <w:jc w:val="both"/>
              <w:rPr>
                <w:rFonts w:ascii="Times New Roman" w:eastAsia="Times New Roman" w:hAnsi="Times New Roman"/>
                <w:sz w:val="28"/>
                <w:szCs w:val="28"/>
                <w:lang w:eastAsia="ru-RU"/>
              </w:rPr>
            </w:pPr>
            <w:r w:rsidRPr="00906170">
              <w:rPr>
                <w:rFonts w:ascii="Times New Roman" w:eastAsia="Times New Roman" w:hAnsi="Times New Roman"/>
                <w:sz w:val="28"/>
                <w:szCs w:val="28"/>
                <w:lang w:eastAsia="ru-RU"/>
              </w:rPr>
              <w:t>В</w:t>
            </w:r>
            <w:r w:rsidR="008A662F" w:rsidRPr="00906170">
              <w:rPr>
                <w:rFonts w:ascii="Times New Roman" w:eastAsia="Times New Roman" w:hAnsi="Times New Roman"/>
                <w:sz w:val="28"/>
                <w:szCs w:val="28"/>
                <w:lang w:eastAsia="ru-RU"/>
              </w:rPr>
              <w:t xml:space="preserve">начале определяем, какие </w:t>
            </w:r>
            <w:proofErr w:type="gramStart"/>
            <w:r w:rsidR="00906170">
              <w:rPr>
                <w:rFonts w:ascii="Times New Roman" w:eastAsia="Times New Roman" w:hAnsi="Times New Roman"/>
                <w:sz w:val="28"/>
                <w:szCs w:val="28"/>
                <w:lang w:eastAsia="ru-RU"/>
              </w:rPr>
              <w:t>члены</w:t>
            </w:r>
            <w:proofErr w:type="gramEnd"/>
            <w:r w:rsidR="00906170">
              <w:rPr>
                <w:rFonts w:ascii="Times New Roman" w:eastAsia="Times New Roman" w:hAnsi="Times New Roman"/>
                <w:sz w:val="28"/>
                <w:szCs w:val="28"/>
                <w:lang w:eastAsia="ru-RU"/>
              </w:rPr>
              <w:t xml:space="preserve"> предложения</w:t>
            </w:r>
            <w:r w:rsidR="008A662F" w:rsidRPr="00906170">
              <w:rPr>
                <w:rFonts w:ascii="Times New Roman" w:eastAsia="Times New Roman" w:hAnsi="Times New Roman"/>
                <w:sz w:val="28"/>
                <w:szCs w:val="28"/>
                <w:lang w:eastAsia="ru-RU"/>
              </w:rPr>
              <w:t xml:space="preserve"> и в </w:t>
            </w:r>
            <w:proofErr w:type="gramStart"/>
            <w:r w:rsidR="008A662F" w:rsidRPr="00906170">
              <w:rPr>
                <w:rFonts w:ascii="Times New Roman" w:eastAsia="Times New Roman" w:hAnsi="Times New Roman"/>
                <w:sz w:val="28"/>
                <w:szCs w:val="28"/>
                <w:lang w:eastAsia="ru-RU"/>
              </w:rPr>
              <w:t>какой</w:t>
            </w:r>
            <w:proofErr w:type="gramEnd"/>
            <w:r w:rsidR="008A662F" w:rsidRPr="00906170">
              <w:rPr>
                <w:rFonts w:ascii="Times New Roman" w:eastAsia="Times New Roman" w:hAnsi="Times New Roman"/>
                <w:sz w:val="28"/>
                <w:szCs w:val="28"/>
                <w:lang w:eastAsia="ru-RU"/>
              </w:rPr>
              <w:t xml:space="preserve"> посл</w:t>
            </w:r>
            <w:r w:rsidR="008A662F" w:rsidRPr="00906170">
              <w:rPr>
                <w:rFonts w:ascii="Times New Roman" w:eastAsia="Times New Roman" w:hAnsi="Times New Roman"/>
                <w:sz w:val="28"/>
                <w:szCs w:val="28"/>
                <w:lang w:eastAsia="ru-RU"/>
              </w:rPr>
              <w:t>е</w:t>
            </w:r>
            <w:r w:rsidR="008A662F" w:rsidRPr="00906170">
              <w:rPr>
                <w:rFonts w:ascii="Times New Roman" w:eastAsia="Times New Roman" w:hAnsi="Times New Roman"/>
                <w:sz w:val="28"/>
                <w:szCs w:val="28"/>
                <w:lang w:eastAsia="ru-RU"/>
              </w:rPr>
              <w:t>довательности входят в состав предложения.</w:t>
            </w:r>
          </w:p>
          <w:p w:rsidR="008A662F" w:rsidRPr="00906170" w:rsidRDefault="008A662F" w:rsidP="00FA53D6">
            <w:pPr>
              <w:ind w:firstLine="708"/>
              <w:contextualSpacing/>
              <w:jc w:val="both"/>
              <w:rPr>
                <w:rFonts w:ascii="Times New Roman" w:eastAsia="Times New Roman" w:hAnsi="Times New Roman"/>
                <w:i/>
                <w:sz w:val="28"/>
                <w:szCs w:val="28"/>
                <w:lang w:eastAsia="ru-RU"/>
              </w:rPr>
            </w:pPr>
            <w:r w:rsidRPr="00906170">
              <w:rPr>
                <w:rFonts w:ascii="Times New Roman" w:eastAsia="Times New Roman" w:hAnsi="Times New Roman"/>
                <w:sz w:val="28"/>
                <w:szCs w:val="28"/>
                <w:lang w:eastAsia="ru-RU"/>
              </w:rPr>
              <w:t xml:space="preserve">Первый шаг. </w:t>
            </w:r>
            <w:r w:rsidRPr="00906170">
              <w:rPr>
                <w:rFonts w:ascii="Times New Roman" w:eastAsia="Times New Roman" w:hAnsi="Times New Roman"/>
                <w:i/>
                <w:sz w:val="28"/>
                <w:szCs w:val="28"/>
                <w:lang w:eastAsia="ru-RU"/>
              </w:rPr>
              <w:t xml:space="preserve">Переводим подлежащее. </w:t>
            </w:r>
          </w:p>
          <w:p w:rsidR="008A662F" w:rsidRPr="00906170" w:rsidRDefault="008A662F" w:rsidP="00FA53D6">
            <w:pPr>
              <w:ind w:firstLine="708"/>
              <w:contextualSpacing/>
              <w:jc w:val="both"/>
              <w:rPr>
                <w:rFonts w:ascii="Times New Roman" w:eastAsia="Times New Roman" w:hAnsi="Times New Roman"/>
                <w:i/>
                <w:sz w:val="28"/>
                <w:szCs w:val="28"/>
                <w:lang w:eastAsia="ru-RU"/>
              </w:rPr>
            </w:pPr>
            <w:r w:rsidRPr="00906170">
              <w:rPr>
                <w:rFonts w:ascii="Times New Roman" w:eastAsia="Times New Roman" w:hAnsi="Times New Roman"/>
                <w:sz w:val="28"/>
                <w:szCs w:val="28"/>
                <w:lang w:eastAsia="ru-RU"/>
              </w:rPr>
              <w:t>Выбираем его из справочника местоимений, используемых в к</w:t>
            </w:r>
            <w:r w:rsidRPr="00906170">
              <w:rPr>
                <w:rFonts w:ascii="Times New Roman" w:eastAsia="Times New Roman" w:hAnsi="Times New Roman"/>
                <w:sz w:val="28"/>
                <w:szCs w:val="28"/>
                <w:lang w:eastAsia="ru-RU"/>
              </w:rPr>
              <w:t>а</w:t>
            </w:r>
            <w:r w:rsidRPr="00906170">
              <w:rPr>
                <w:rFonts w:ascii="Times New Roman" w:eastAsia="Times New Roman" w:hAnsi="Times New Roman"/>
                <w:sz w:val="28"/>
                <w:szCs w:val="28"/>
                <w:lang w:eastAsia="ru-RU"/>
              </w:rPr>
              <w:t xml:space="preserve">честве подлежащего, и записываем его число и лицо под подлежащим: </w:t>
            </w:r>
            <w:r w:rsidRPr="00906170">
              <w:rPr>
                <w:rFonts w:ascii="Times New Roman" w:eastAsia="Times New Roman" w:hAnsi="Times New Roman"/>
                <w:i/>
                <w:sz w:val="28"/>
                <w:szCs w:val="28"/>
                <w:lang w:eastAsia="ru-RU"/>
              </w:rPr>
              <w:t>«я» -</w:t>
            </w:r>
            <w:r w:rsidRPr="00906170">
              <w:rPr>
                <w:rFonts w:ascii="Times New Roman" w:eastAsia="Times New Roman" w:hAnsi="Times New Roman"/>
                <w:sz w:val="28"/>
                <w:szCs w:val="28"/>
                <w:lang w:eastAsia="ru-RU"/>
              </w:rPr>
              <w:t xml:space="preserve"> </w:t>
            </w:r>
            <w:r w:rsidRPr="00906170">
              <w:rPr>
                <w:rFonts w:ascii="Times New Roman" w:eastAsia="Times New Roman" w:hAnsi="Times New Roman"/>
                <w:i/>
                <w:sz w:val="28"/>
                <w:szCs w:val="28"/>
                <w:lang w:eastAsia="ru-RU"/>
              </w:rPr>
              <w:t>единственное число, первое лицо, 1 -1.</w:t>
            </w:r>
          </w:p>
          <w:p w:rsidR="008A662F" w:rsidRPr="00906170" w:rsidRDefault="008A662F" w:rsidP="00FA53D6">
            <w:pPr>
              <w:ind w:firstLine="708"/>
              <w:contextualSpacing/>
              <w:jc w:val="both"/>
              <w:rPr>
                <w:rFonts w:ascii="Times New Roman" w:eastAsia="Times New Roman" w:hAnsi="Times New Roman"/>
                <w:i/>
                <w:sz w:val="28"/>
                <w:szCs w:val="28"/>
                <w:lang w:eastAsia="ru-RU"/>
              </w:rPr>
            </w:pPr>
            <w:r w:rsidRPr="00906170">
              <w:rPr>
                <w:rFonts w:ascii="Times New Roman" w:eastAsia="Times New Roman" w:hAnsi="Times New Roman"/>
                <w:i/>
                <w:sz w:val="28"/>
                <w:szCs w:val="28"/>
                <w:u w:val="single"/>
                <w:lang w:eastAsia="ru-RU"/>
              </w:rPr>
              <w:t>Я</w:t>
            </w:r>
            <w:r w:rsidRPr="00906170">
              <w:rPr>
                <w:rFonts w:ascii="Times New Roman" w:eastAsia="Times New Roman" w:hAnsi="Times New Roman"/>
                <w:i/>
                <w:sz w:val="28"/>
                <w:szCs w:val="28"/>
                <w:lang w:eastAsia="ru-RU"/>
              </w:rPr>
              <w:t xml:space="preserve"> пишу письма моему другу по переписке.</w:t>
            </w:r>
          </w:p>
          <w:p w:rsidR="008A662F" w:rsidRPr="00906170" w:rsidRDefault="008A662F" w:rsidP="00FA53D6">
            <w:pPr>
              <w:ind w:firstLine="708"/>
              <w:contextualSpacing/>
              <w:jc w:val="both"/>
              <w:rPr>
                <w:rFonts w:ascii="Times New Roman" w:eastAsia="Times New Roman" w:hAnsi="Times New Roman"/>
                <w:sz w:val="28"/>
                <w:szCs w:val="28"/>
                <w:lang w:eastAsia="ru-RU"/>
              </w:rPr>
            </w:pPr>
            <w:r w:rsidRPr="00906170">
              <w:rPr>
                <w:rFonts w:ascii="Times New Roman" w:eastAsia="Times New Roman" w:hAnsi="Times New Roman"/>
                <w:i/>
                <w:sz w:val="28"/>
                <w:szCs w:val="28"/>
                <w:u w:val="single"/>
                <w:lang w:val="en-US" w:eastAsia="ru-RU"/>
              </w:rPr>
              <w:t>I</w:t>
            </w:r>
            <w:r w:rsidRPr="00906170">
              <w:rPr>
                <w:rFonts w:ascii="Times New Roman" w:eastAsia="Times New Roman" w:hAnsi="Times New Roman"/>
                <w:i/>
                <w:sz w:val="28"/>
                <w:szCs w:val="28"/>
                <w:lang w:eastAsia="ru-RU"/>
              </w:rPr>
              <w:t xml:space="preserve"> </w:t>
            </w:r>
          </w:p>
          <w:p w:rsidR="008A662F" w:rsidRPr="00906170" w:rsidRDefault="008A662F" w:rsidP="00FA53D6">
            <w:pPr>
              <w:ind w:firstLine="708"/>
              <w:contextualSpacing/>
              <w:jc w:val="both"/>
              <w:rPr>
                <w:rFonts w:ascii="Times New Roman" w:eastAsia="Times New Roman" w:hAnsi="Times New Roman"/>
                <w:i/>
                <w:sz w:val="28"/>
                <w:szCs w:val="28"/>
                <w:lang w:eastAsia="ru-RU"/>
              </w:rPr>
            </w:pPr>
            <w:r w:rsidRPr="00906170">
              <w:rPr>
                <w:rFonts w:ascii="Times New Roman" w:eastAsia="Times New Roman" w:hAnsi="Times New Roman"/>
                <w:i/>
                <w:sz w:val="28"/>
                <w:szCs w:val="28"/>
                <w:lang w:eastAsia="ru-RU"/>
              </w:rPr>
              <w:t>1-1</w:t>
            </w:r>
          </w:p>
          <w:p w:rsidR="008A662F" w:rsidRPr="00906170" w:rsidRDefault="008A662F" w:rsidP="00FA53D6">
            <w:pPr>
              <w:ind w:firstLine="708"/>
              <w:contextualSpacing/>
              <w:jc w:val="both"/>
              <w:rPr>
                <w:rFonts w:ascii="Times New Roman" w:eastAsia="Times New Roman" w:hAnsi="Times New Roman"/>
                <w:i/>
                <w:sz w:val="28"/>
                <w:szCs w:val="28"/>
                <w:lang w:eastAsia="ru-RU"/>
              </w:rPr>
            </w:pPr>
            <w:r w:rsidRPr="00906170">
              <w:rPr>
                <w:rFonts w:ascii="Times New Roman" w:eastAsia="Times New Roman" w:hAnsi="Times New Roman"/>
                <w:sz w:val="28"/>
                <w:szCs w:val="28"/>
                <w:lang w:eastAsia="ru-RU"/>
              </w:rPr>
              <w:t xml:space="preserve">Второй шаг. </w:t>
            </w:r>
            <w:r w:rsidRPr="00906170">
              <w:rPr>
                <w:rFonts w:ascii="Times New Roman" w:eastAsia="Times New Roman" w:hAnsi="Times New Roman"/>
                <w:i/>
                <w:sz w:val="28"/>
                <w:szCs w:val="28"/>
                <w:lang w:eastAsia="ru-RU"/>
              </w:rPr>
              <w:t xml:space="preserve">Переводим сказуемое, строим его формулу из двух глаголов на основе числа и лица подлежащего. </w:t>
            </w:r>
          </w:p>
          <w:p w:rsidR="008A662F" w:rsidRPr="00906170" w:rsidRDefault="008A662F" w:rsidP="00FA53D6">
            <w:pPr>
              <w:ind w:firstLine="708"/>
              <w:contextualSpacing/>
              <w:jc w:val="both"/>
              <w:rPr>
                <w:rFonts w:ascii="Times New Roman" w:eastAsia="Times New Roman" w:hAnsi="Times New Roman"/>
                <w:i/>
                <w:sz w:val="28"/>
                <w:szCs w:val="28"/>
                <w:lang w:eastAsia="ru-RU"/>
              </w:rPr>
            </w:pPr>
            <w:r w:rsidRPr="00906170">
              <w:rPr>
                <w:rFonts w:ascii="Times New Roman" w:eastAsia="Times New Roman" w:hAnsi="Times New Roman"/>
                <w:sz w:val="28"/>
                <w:szCs w:val="28"/>
                <w:lang w:eastAsia="ru-RU"/>
              </w:rPr>
              <w:t>Подбираем из справочника служебных глаголов глагол на осн</w:t>
            </w:r>
            <w:r w:rsidRPr="00906170">
              <w:rPr>
                <w:rFonts w:ascii="Times New Roman" w:eastAsia="Times New Roman" w:hAnsi="Times New Roman"/>
                <w:sz w:val="28"/>
                <w:szCs w:val="28"/>
                <w:lang w:eastAsia="ru-RU"/>
              </w:rPr>
              <w:t>о</w:t>
            </w:r>
            <w:r w:rsidRPr="00906170">
              <w:rPr>
                <w:rFonts w:ascii="Times New Roman" w:eastAsia="Times New Roman" w:hAnsi="Times New Roman"/>
                <w:sz w:val="28"/>
                <w:szCs w:val="28"/>
                <w:lang w:eastAsia="ru-RU"/>
              </w:rPr>
              <w:t xml:space="preserve">ве числа и лица подлежащего, характера и времени действия. </w:t>
            </w:r>
            <w:r w:rsidRPr="00906170">
              <w:rPr>
                <w:rFonts w:ascii="Times New Roman" w:eastAsia="Times New Roman" w:hAnsi="Times New Roman"/>
                <w:i/>
                <w:sz w:val="28"/>
                <w:szCs w:val="28"/>
                <w:lang w:eastAsia="ru-RU"/>
              </w:rPr>
              <w:t>В да</w:t>
            </w:r>
            <w:r w:rsidRPr="00906170">
              <w:rPr>
                <w:rFonts w:ascii="Times New Roman" w:eastAsia="Times New Roman" w:hAnsi="Times New Roman"/>
                <w:i/>
                <w:sz w:val="28"/>
                <w:szCs w:val="28"/>
                <w:lang w:eastAsia="ru-RU"/>
              </w:rPr>
              <w:t>н</w:t>
            </w:r>
            <w:r w:rsidRPr="00906170">
              <w:rPr>
                <w:rFonts w:ascii="Times New Roman" w:eastAsia="Times New Roman" w:hAnsi="Times New Roman"/>
                <w:i/>
                <w:sz w:val="28"/>
                <w:szCs w:val="28"/>
                <w:lang w:eastAsia="ru-RU"/>
              </w:rPr>
              <w:t xml:space="preserve">ном предложении вспомогательный глагол – </w:t>
            </w:r>
            <w:r w:rsidRPr="00906170">
              <w:rPr>
                <w:rFonts w:ascii="Times New Roman" w:eastAsia="Times New Roman" w:hAnsi="Times New Roman"/>
                <w:i/>
                <w:sz w:val="28"/>
                <w:szCs w:val="28"/>
                <w:lang w:val="en-US" w:eastAsia="ru-RU"/>
              </w:rPr>
              <w:t>do</w:t>
            </w:r>
            <w:r w:rsidRPr="00906170">
              <w:rPr>
                <w:rFonts w:ascii="Times New Roman" w:eastAsia="Times New Roman" w:hAnsi="Times New Roman"/>
                <w:i/>
                <w:sz w:val="28"/>
                <w:szCs w:val="28"/>
                <w:lang w:eastAsia="ru-RU"/>
              </w:rPr>
              <w:t>, который в утверд</w:t>
            </w:r>
            <w:r w:rsidRPr="00906170">
              <w:rPr>
                <w:rFonts w:ascii="Times New Roman" w:eastAsia="Times New Roman" w:hAnsi="Times New Roman"/>
                <w:i/>
                <w:sz w:val="28"/>
                <w:szCs w:val="28"/>
                <w:lang w:eastAsia="ru-RU"/>
              </w:rPr>
              <w:t>и</w:t>
            </w:r>
            <w:r w:rsidRPr="00906170">
              <w:rPr>
                <w:rFonts w:ascii="Times New Roman" w:eastAsia="Times New Roman" w:hAnsi="Times New Roman"/>
                <w:i/>
                <w:sz w:val="28"/>
                <w:szCs w:val="28"/>
                <w:lang w:eastAsia="ru-RU"/>
              </w:rPr>
              <w:t xml:space="preserve">тельном предложении не используется, а появляется в отрицании и в вопросе к действию. Поэтому, «глагол </w:t>
            </w:r>
            <w:r w:rsidRPr="00906170">
              <w:rPr>
                <w:rFonts w:ascii="Times New Roman" w:eastAsia="Times New Roman" w:hAnsi="Times New Roman"/>
                <w:i/>
                <w:sz w:val="28"/>
                <w:szCs w:val="28"/>
                <w:lang w:val="en-US" w:eastAsia="ru-RU"/>
              </w:rPr>
              <w:t>do</w:t>
            </w:r>
            <w:r w:rsidRPr="00906170">
              <w:rPr>
                <w:rFonts w:ascii="Times New Roman" w:eastAsia="Times New Roman" w:hAnsi="Times New Roman"/>
                <w:i/>
                <w:sz w:val="28"/>
                <w:szCs w:val="28"/>
                <w:lang w:eastAsia="ru-RU"/>
              </w:rPr>
              <w:t xml:space="preserve"> следует иметь в виду!» и записать его над смысловым глаголом карандашом. </w:t>
            </w:r>
            <w:r w:rsidRPr="00906170">
              <w:rPr>
                <w:rFonts w:ascii="Times New Roman" w:eastAsia="Times New Roman" w:hAnsi="Times New Roman"/>
                <w:sz w:val="28"/>
                <w:szCs w:val="28"/>
                <w:lang w:eastAsia="ru-RU"/>
              </w:rPr>
              <w:t>Далее, выбираем из справочника форм смысловых глаголов соответствующую</w:t>
            </w:r>
            <w:r w:rsidRPr="0010655F">
              <w:rPr>
                <w:rFonts w:ascii="Times New Roman" w:eastAsia="Times New Roman" w:hAnsi="Times New Roman"/>
                <w:sz w:val="28"/>
                <w:szCs w:val="28"/>
                <w:lang w:eastAsia="ru-RU"/>
              </w:rPr>
              <w:t xml:space="preserve"> форму </w:t>
            </w:r>
            <w:r w:rsidRPr="0010655F">
              <w:rPr>
                <w:rFonts w:ascii="Times New Roman" w:eastAsia="Times New Roman" w:hAnsi="Times New Roman"/>
                <w:sz w:val="28"/>
                <w:szCs w:val="28"/>
                <w:lang w:eastAsia="ru-RU"/>
              </w:rPr>
              <w:lastRenderedPageBreak/>
              <w:t xml:space="preserve">глагола. </w:t>
            </w:r>
            <w:r w:rsidRPr="0010655F">
              <w:rPr>
                <w:rFonts w:ascii="Times New Roman" w:eastAsia="Times New Roman" w:hAnsi="Times New Roman"/>
                <w:i/>
                <w:sz w:val="28"/>
                <w:szCs w:val="28"/>
                <w:lang w:eastAsia="ru-RU"/>
              </w:rPr>
              <w:t xml:space="preserve">В данном предложении будет использоваться </w:t>
            </w:r>
            <w:r w:rsidRPr="00906170">
              <w:rPr>
                <w:rFonts w:ascii="Times New Roman" w:eastAsia="Times New Roman" w:hAnsi="Times New Roman"/>
                <w:i/>
                <w:sz w:val="28"/>
                <w:szCs w:val="28"/>
                <w:lang w:eastAsia="ru-RU"/>
              </w:rPr>
              <w:t xml:space="preserve">первая форма - глагол из словаря без частицы </w:t>
            </w:r>
            <w:r w:rsidRPr="00906170">
              <w:rPr>
                <w:rFonts w:ascii="Times New Roman" w:eastAsia="Times New Roman" w:hAnsi="Times New Roman"/>
                <w:i/>
                <w:sz w:val="28"/>
                <w:szCs w:val="28"/>
                <w:lang w:val="en-US" w:eastAsia="ru-RU"/>
              </w:rPr>
              <w:t>to</w:t>
            </w:r>
            <w:r w:rsidRPr="00906170">
              <w:rPr>
                <w:rFonts w:ascii="Times New Roman" w:eastAsia="Times New Roman" w:hAnsi="Times New Roman"/>
                <w:i/>
                <w:sz w:val="28"/>
                <w:szCs w:val="28"/>
                <w:lang w:eastAsia="ru-RU"/>
              </w:rPr>
              <w:t>.</w:t>
            </w:r>
          </w:p>
          <w:p w:rsidR="008A662F" w:rsidRPr="00906170" w:rsidRDefault="008A662F" w:rsidP="00FA53D6">
            <w:pPr>
              <w:ind w:firstLine="708"/>
              <w:contextualSpacing/>
              <w:jc w:val="both"/>
              <w:rPr>
                <w:rFonts w:ascii="Times New Roman" w:eastAsia="Times New Roman" w:hAnsi="Times New Roman"/>
                <w:i/>
                <w:sz w:val="28"/>
                <w:szCs w:val="28"/>
                <w:lang w:val="en-US" w:eastAsia="ru-RU"/>
              </w:rPr>
            </w:pPr>
            <w:r w:rsidRPr="00906170">
              <w:rPr>
                <w:rFonts w:ascii="Times New Roman" w:eastAsia="Times New Roman" w:hAnsi="Times New Roman"/>
                <w:i/>
                <w:sz w:val="28"/>
                <w:szCs w:val="28"/>
                <w:lang w:eastAsia="ru-RU"/>
              </w:rPr>
              <w:t>Я</w:t>
            </w:r>
            <w:r w:rsidRPr="00906170">
              <w:rPr>
                <w:rFonts w:ascii="Times New Roman" w:eastAsia="Times New Roman" w:hAnsi="Times New Roman"/>
                <w:i/>
                <w:sz w:val="28"/>
                <w:szCs w:val="28"/>
                <w:lang w:val="en-US" w:eastAsia="ru-RU"/>
              </w:rPr>
              <w:t xml:space="preserve"> </w:t>
            </w:r>
            <w:r w:rsidRPr="00906170">
              <w:rPr>
                <w:rFonts w:ascii="Times New Roman" w:eastAsia="Times New Roman" w:hAnsi="Times New Roman"/>
                <w:i/>
                <w:sz w:val="28"/>
                <w:szCs w:val="28"/>
                <w:lang w:eastAsia="ru-RU"/>
              </w:rPr>
              <w:t>пишу</w:t>
            </w:r>
          </w:p>
          <w:p w:rsidR="008A662F" w:rsidRPr="00906170" w:rsidRDefault="008A662F" w:rsidP="00FA53D6">
            <w:pPr>
              <w:ind w:firstLine="708"/>
              <w:contextualSpacing/>
              <w:jc w:val="both"/>
              <w:rPr>
                <w:rFonts w:ascii="Times New Roman" w:eastAsia="Times New Roman" w:hAnsi="Times New Roman"/>
                <w:i/>
                <w:sz w:val="28"/>
                <w:szCs w:val="28"/>
                <w:u w:val="double"/>
                <w:lang w:val="en-US" w:eastAsia="ru-RU"/>
              </w:rPr>
            </w:pPr>
            <w:r w:rsidRPr="00906170">
              <w:rPr>
                <w:rFonts w:ascii="Times New Roman" w:eastAsia="Times New Roman" w:hAnsi="Times New Roman"/>
                <w:i/>
                <w:sz w:val="28"/>
                <w:szCs w:val="28"/>
                <w:u w:val="double"/>
                <w:lang w:val="en-US" w:eastAsia="ru-RU"/>
              </w:rPr>
              <w:t xml:space="preserve">do </w:t>
            </w:r>
          </w:p>
          <w:p w:rsidR="008A662F" w:rsidRPr="00906170" w:rsidRDefault="008A662F" w:rsidP="00FA53D6">
            <w:pPr>
              <w:ind w:firstLine="708"/>
              <w:contextualSpacing/>
              <w:jc w:val="both"/>
              <w:rPr>
                <w:rFonts w:ascii="Times New Roman" w:eastAsia="Times New Roman" w:hAnsi="Times New Roman"/>
                <w:i/>
                <w:sz w:val="28"/>
                <w:szCs w:val="28"/>
                <w:lang w:val="en-US" w:eastAsia="ru-RU"/>
              </w:rPr>
            </w:pPr>
            <w:r w:rsidRPr="00906170">
              <w:rPr>
                <w:rFonts w:ascii="Times New Roman" w:eastAsia="Times New Roman" w:hAnsi="Times New Roman"/>
                <w:i/>
                <w:sz w:val="28"/>
                <w:szCs w:val="28"/>
                <w:u w:val="single"/>
                <w:lang w:val="en-US" w:eastAsia="ru-RU"/>
              </w:rPr>
              <w:t>I</w:t>
            </w:r>
            <w:r w:rsidRPr="00906170">
              <w:rPr>
                <w:rFonts w:ascii="Times New Roman" w:eastAsia="Times New Roman" w:hAnsi="Times New Roman"/>
                <w:i/>
                <w:sz w:val="28"/>
                <w:szCs w:val="28"/>
                <w:lang w:val="en-US" w:eastAsia="ru-RU"/>
              </w:rPr>
              <w:t xml:space="preserve"> </w:t>
            </w:r>
            <w:r w:rsidRPr="00906170">
              <w:rPr>
                <w:rFonts w:ascii="Times New Roman" w:eastAsia="Times New Roman" w:hAnsi="Times New Roman"/>
                <w:i/>
                <w:sz w:val="28"/>
                <w:szCs w:val="28"/>
                <w:u w:val="double"/>
                <w:lang w:val="en-US" w:eastAsia="ru-RU"/>
              </w:rPr>
              <w:t xml:space="preserve">write </w:t>
            </w:r>
            <w:r w:rsidRPr="00906170">
              <w:rPr>
                <w:rFonts w:ascii="Times New Roman" w:eastAsia="Times New Roman" w:hAnsi="Times New Roman"/>
                <w:i/>
                <w:sz w:val="28"/>
                <w:szCs w:val="28"/>
                <w:lang w:val="en-US" w:eastAsia="ru-RU"/>
              </w:rPr>
              <w:t xml:space="preserve">1 </w:t>
            </w:r>
          </w:p>
          <w:p w:rsidR="008A662F" w:rsidRPr="00906170" w:rsidRDefault="008A662F" w:rsidP="00FA53D6">
            <w:pPr>
              <w:ind w:firstLine="708"/>
              <w:contextualSpacing/>
              <w:jc w:val="both"/>
              <w:rPr>
                <w:rFonts w:ascii="Times New Roman" w:eastAsia="Times New Roman" w:hAnsi="Times New Roman"/>
                <w:sz w:val="28"/>
                <w:szCs w:val="28"/>
                <w:lang w:eastAsia="ru-RU"/>
              </w:rPr>
            </w:pPr>
            <w:proofErr w:type="gramStart"/>
            <w:r w:rsidRPr="00906170">
              <w:rPr>
                <w:rFonts w:ascii="Times New Roman" w:eastAsia="Times New Roman" w:hAnsi="Times New Roman"/>
                <w:i/>
                <w:sz w:val="28"/>
                <w:szCs w:val="28"/>
                <w:lang w:eastAsia="ru-RU"/>
              </w:rPr>
              <w:t>Записываем цифру 1 после глагола пишу</w:t>
            </w:r>
            <w:proofErr w:type="gramEnd"/>
            <w:r w:rsidRPr="00906170">
              <w:rPr>
                <w:rFonts w:ascii="Times New Roman" w:eastAsia="Times New Roman" w:hAnsi="Times New Roman"/>
                <w:i/>
                <w:sz w:val="28"/>
                <w:szCs w:val="28"/>
                <w:lang w:eastAsia="ru-RU"/>
              </w:rPr>
              <w:t>.</w:t>
            </w:r>
          </w:p>
          <w:p w:rsidR="008A662F" w:rsidRPr="00906170" w:rsidRDefault="008A662F" w:rsidP="00FA53D6">
            <w:pPr>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b/>
                <w:sz w:val="28"/>
                <w:szCs w:val="28"/>
                <w:lang w:eastAsia="ru-RU"/>
              </w:rPr>
              <w:t xml:space="preserve">Третий шаг. </w:t>
            </w:r>
            <w:r w:rsidRPr="0010655F">
              <w:rPr>
                <w:rFonts w:ascii="Times New Roman" w:eastAsia="Times New Roman" w:hAnsi="Times New Roman"/>
                <w:i/>
                <w:sz w:val="28"/>
                <w:szCs w:val="28"/>
                <w:lang w:eastAsia="ru-RU"/>
              </w:rPr>
              <w:t>Переводим</w:t>
            </w:r>
            <w:r w:rsidRPr="0010655F">
              <w:rPr>
                <w:rFonts w:ascii="Times New Roman" w:hAnsi="Times New Roman"/>
                <w:i/>
                <w:sz w:val="28"/>
                <w:szCs w:val="28"/>
              </w:rPr>
              <w:t xml:space="preserve"> два дополнения. </w:t>
            </w:r>
            <w:r w:rsidRPr="00906170">
              <w:rPr>
                <w:rFonts w:ascii="Times New Roman" w:hAnsi="Times New Roman"/>
                <w:sz w:val="28"/>
                <w:szCs w:val="28"/>
              </w:rPr>
              <w:t xml:space="preserve">Смотрим в </w:t>
            </w:r>
            <w:r w:rsidRPr="00906170">
              <w:rPr>
                <w:rFonts w:ascii="Times New Roman" w:eastAsia="Times New Roman" w:hAnsi="Times New Roman"/>
                <w:sz w:val="28"/>
                <w:szCs w:val="28"/>
                <w:lang w:eastAsia="ru-RU"/>
              </w:rPr>
              <w:t>справочник</w:t>
            </w:r>
            <w:r w:rsidRPr="0010655F">
              <w:rPr>
                <w:rFonts w:ascii="Times New Roman" w:eastAsia="Times New Roman" w:hAnsi="Times New Roman"/>
                <w:sz w:val="28"/>
                <w:szCs w:val="28"/>
                <w:lang w:eastAsia="ru-RU"/>
              </w:rPr>
              <w:t xml:space="preserve"> определений и ищем </w:t>
            </w:r>
            <w:r w:rsidRPr="00906170">
              <w:rPr>
                <w:rFonts w:ascii="Times New Roman" w:eastAsia="Times New Roman" w:hAnsi="Times New Roman"/>
                <w:sz w:val="28"/>
                <w:szCs w:val="28"/>
                <w:lang w:eastAsia="ru-RU"/>
              </w:rPr>
              <w:t>слово, указывающее на объект: указательные м</w:t>
            </w:r>
            <w:r w:rsidRPr="00906170">
              <w:rPr>
                <w:rFonts w:ascii="Times New Roman" w:eastAsia="Times New Roman" w:hAnsi="Times New Roman"/>
                <w:sz w:val="28"/>
                <w:szCs w:val="28"/>
                <w:lang w:eastAsia="ru-RU"/>
              </w:rPr>
              <w:t>е</w:t>
            </w:r>
            <w:r w:rsidRPr="00906170">
              <w:rPr>
                <w:rFonts w:ascii="Times New Roman" w:eastAsia="Times New Roman" w:hAnsi="Times New Roman"/>
                <w:sz w:val="28"/>
                <w:szCs w:val="28"/>
                <w:lang w:eastAsia="ru-RU"/>
              </w:rPr>
              <w:t xml:space="preserve">стоимения или артикли. </w:t>
            </w:r>
          </w:p>
          <w:p w:rsidR="008A662F" w:rsidRPr="00906170" w:rsidRDefault="008A662F" w:rsidP="00FA53D6">
            <w:pPr>
              <w:ind w:firstLine="708"/>
              <w:contextualSpacing/>
              <w:jc w:val="both"/>
              <w:rPr>
                <w:rFonts w:ascii="Times New Roman" w:eastAsia="Times New Roman" w:hAnsi="Times New Roman"/>
                <w:i/>
                <w:sz w:val="28"/>
                <w:szCs w:val="28"/>
                <w:lang w:eastAsia="ru-RU"/>
              </w:rPr>
            </w:pPr>
            <w:r w:rsidRPr="00906170">
              <w:rPr>
                <w:rFonts w:ascii="Times New Roman" w:eastAsia="Times New Roman" w:hAnsi="Times New Roman"/>
                <w:i/>
                <w:sz w:val="28"/>
                <w:szCs w:val="28"/>
                <w:lang w:eastAsia="ru-RU"/>
              </w:rPr>
              <w:t xml:space="preserve">Здесь артикля не будет. </w:t>
            </w:r>
            <w:r w:rsidRPr="00906170">
              <w:rPr>
                <w:rFonts w:ascii="Times New Roman" w:eastAsia="Times New Roman" w:hAnsi="Times New Roman"/>
                <w:sz w:val="28"/>
                <w:szCs w:val="28"/>
                <w:lang w:eastAsia="ru-RU"/>
              </w:rPr>
              <w:t>Далее выбираем из справочника пре</w:t>
            </w:r>
            <w:r w:rsidRPr="00906170">
              <w:rPr>
                <w:rFonts w:ascii="Times New Roman" w:eastAsia="Times New Roman" w:hAnsi="Times New Roman"/>
                <w:sz w:val="28"/>
                <w:szCs w:val="28"/>
                <w:lang w:eastAsia="ru-RU"/>
              </w:rPr>
              <w:t>д</w:t>
            </w:r>
            <w:r w:rsidRPr="00906170">
              <w:rPr>
                <w:rFonts w:ascii="Times New Roman" w:eastAsia="Times New Roman" w:hAnsi="Times New Roman"/>
                <w:sz w:val="28"/>
                <w:szCs w:val="28"/>
                <w:lang w:eastAsia="ru-RU"/>
              </w:rPr>
              <w:t xml:space="preserve">логов эквивалентов падежных отношений предлог для дополнений. </w:t>
            </w:r>
            <w:r w:rsidRPr="00906170">
              <w:rPr>
                <w:rFonts w:ascii="Times New Roman" w:eastAsia="Times New Roman" w:hAnsi="Times New Roman"/>
                <w:i/>
                <w:sz w:val="28"/>
                <w:szCs w:val="28"/>
                <w:lang w:eastAsia="ru-RU"/>
              </w:rPr>
              <w:t>В первом случае дополнение имеет винительный падеж и используется без предлога. Во втором случае имеет дательный падеж – кому, и и</w:t>
            </w:r>
            <w:r w:rsidRPr="00906170">
              <w:rPr>
                <w:rFonts w:ascii="Times New Roman" w:eastAsia="Times New Roman" w:hAnsi="Times New Roman"/>
                <w:i/>
                <w:sz w:val="28"/>
                <w:szCs w:val="28"/>
                <w:lang w:eastAsia="ru-RU"/>
              </w:rPr>
              <w:t>с</w:t>
            </w:r>
            <w:r w:rsidRPr="00906170">
              <w:rPr>
                <w:rFonts w:ascii="Times New Roman" w:eastAsia="Times New Roman" w:hAnsi="Times New Roman"/>
                <w:i/>
                <w:sz w:val="28"/>
                <w:szCs w:val="28"/>
                <w:lang w:eastAsia="ru-RU"/>
              </w:rPr>
              <w:t xml:space="preserve">пользуется с предлогом </w:t>
            </w:r>
            <w:r w:rsidRPr="00906170">
              <w:rPr>
                <w:rFonts w:ascii="Times New Roman" w:eastAsia="Times New Roman" w:hAnsi="Times New Roman"/>
                <w:i/>
                <w:sz w:val="28"/>
                <w:szCs w:val="28"/>
                <w:lang w:val="en-US" w:eastAsia="ru-RU"/>
              </w:rPr>
              <w:t>to</w:t>
            </w:r>
            <w:r w:rsidRPr="00906170">
              <w:rPr>
                <w:rFonts w:ascii="Times New Roman" w:eastAsia="Times New Roman" w:hAnsi="Times New Roman"/>
                <w:i/>
                <w:sz w:val="28"/>
                <w:szCs w:val="28"/>
                <w:lang w:eastAsia="ru-RU"/>
              </w:rPr>
              <w:t xml:space="preserve">. Записываем на английском языке предлог </w:t>
            </w:r>
            <w:r w:rsidRPr="00906170">
              <w:rPr>
                <w:rFonts w:ascii="Times New Roman" w:eastAsia="Times New Roman" w:hAnsi="Times New Roman"/>
                <w:i/>
                <w:sz w:val="28"/>
                <w:szCs w:val="28"/>
                <w:lang w:val="en-US" w:eastAsia="ru-RU"/>
              </w:rPr>
              <w:t>to</w:t>
            </w:r>
            <w:r w:rsidRPr="00906170">
              <w:rPr>
                <w:rFonts w:ascii="Times New Roman" w:eastAsia="Times New Roman" w:hAnsi="Times New Roman"/>
                <w:i/>
                <w:sz w:val="28"/>
                <w:szCs w:val="28"/>
                <w:lang w:eastAsia="ru-RU"/>
              </w:rPr>
              <w:t xml:space="preserve"> над словом другу</w:t>
            </w:r>
            <w:r w:rsidRPr="00906170">
              <w:rPr>
                <w:rFonts w:ascii="Times New Roman" w:eastAsia="Times New Roman" w:hAnsi="Times New Roman"/>
                <w:sz w:val="28"/>
                <w:szCs w:val="28"/>
                <w:lang w:eastAsia="ru-RU"/>
              </w:rPr>
              <w:t xml:space="preserve">. </w:t>
            </w:r>
          </w:p>
          <w:p w:rsidR="008A662F" w:rsidRPr="00906170" w:rsidRDefault="008A662F" w:rsidP="00FA53D6">
            <w:pPr>
              <w:ind w:firstLine="708"/>
              <w:contextualSpacing/>
              <w:jc w:val="both"/>
              <w:rPr>
                <w:rFonts w:ascii="Times New Roman" w:eastAsia="Times New Roman" w:hAnsi="Times New Roman"/>
                <w:i/>
                <w:sz w:val="28"/>
                <w:szCs w:val="28"/>
                <w:lang w:eastAsia="ru-RU"/>
              </w:rPr>
            </w:pPr>
            <w:r w:rsidRPr="00906170">
              <w:rPr>
                <w:rFonts w:ascii="Times New Roman" w:eastAsia="Times New Roman" w:hAnsi="Times New Roman"/>
                <w:i/>
                <w:sz w:val="28"/>
                <w:szCs w:val="28"/>
                <w:u w:val="double"/>
                <w:lang w:val="en-US" w:eastAsia="ru-RU"/>
              </w:rPr>
              <w:t>do</w:t>
            </w:r>
            <w:r w:rsidRPr="00906170">
              <w:rPr>
                <w:rFonts w:ascii="Times New Roman" w:eastAsia="Times New Roman" w:hAnsi="Times New Roman"/>
                <w:i/>
                <w:sz w:val="28"/>
                <w:szCs w:val="28"/>
                <w:lang w:eastAsia="ru-RU"/>
              </w:rPr>
              <w:t xml:space="preserve">                         </w:t>
            </w:r>
            <w:r w:rsidRPr="00906170">
              <w:rPr>
                <w:rFonts w:ascii="Times New Roman" w:eastAsia="Times New Roman" w:hAnsi="Times New Roman"/>
                <w:i/>
                <w:sz w:val="28"/>
                <w:szCs w:val="28"/>
                <w:lang w:val="en-US" w:eastAsia="ru-RU"/>
              </w:rPr>
              <w:t>to</w:t>
            </w:r>
            <w:r w:rsidRPr="00906170">
              <w:rPr>
                <w:rFonts w:ascii="Times New Roman" w:eastAsia="Times New Roman" w:hAnsi="Times New Roman"/>
                <w:i/>
                <w:sz w:val="28"/>
                <w:szCs w:val="28"/>
                <w:lang w:eastAsia="ru-RU"/>
              </w:rPr>
              <w:t xml:space="preserve"> </w:t>
            </w:r>
          </w:p>
          <w:p w:rsidR="008A662F" w:rsidRPr="00906170" w:rsidRDefault="008A662F" w:rsidP="00FA53D6">
            <w:pPr>
              <w:ind w:firstLine="708"/>
              <w:contextualSpacing/>
              <w:jc w:val="both"/>
              <w:rPr>
                <w:rFonts w:ascii="Times New Roman" w:eastAsia="Times New Roman" w:hAnsi="Times New Roman"/>
                <w:i/>
                <w:sz w:val="28"/>
                <w:szCs w:val="28"/>
                <w:lang w:eastAsia="ru-RU"/>
              </w:rPr>
            </w:pPr>
            <w:r w:rsidRPr="00906170">
              <w:rPr>
                <w:rFonts w:ascii="Times New Roman" w:eastAsia="Times New Roman" w:hAnsi="Times New Roman"/>
                <w:i/>
                <w:sz w:val="28"/>
                <w:szCs w:val="28"/>
                <w:lang w:eastAsia="ru-RU"/>
              </w:rPr>
              <w:t>Я пишу письма (моему другу по переписке).</w:t>
            </w:r>
          </w:p>
          <w:p w:rsidR="008A662F" w:rsidRPr="00906170" w:rsidRDefault="008A662F" w:rsidP="00FA53D6">
            <w:pPr>
              <w:ind w:firstLine="708"/>
              <w:contextualSpacing/>
              <w:jc w:val="both"/>
              <w:rPr>
                <w:rFonts w:ascii="Times New Roman" w:eastAsia="Times New Roman" w:hAnsi="Times New Roman"/>
                <w:i/>
                <w:sz w:val="28"/>
                <w:szCs w:val="28"/>
                <w:u w:val="double"/>
                <w:lang w:val="en-US" w:eastAsia="ru-RU"/>
              </w:rPr>
            </w:pPr>
            <w:r w:rsidRPr="00906170">
              <w:rPr>
                <w:rFonts w:ascii="Times New Roman" w:eastAsia="Times New Roman" w:hAnsi="Times New Roman"/>
                <w:i/>
                <w:sz w:val="28"/>
                <w:szCs w:val="28"/>
                <w:u w:val="double"/>
                <w:lang w:val="en-US" w:eastAsia="ru-RU"/>
              </w:rPr>
              <w:t xml:space="preserve">do </w:t>
            </w:r>
          </w:p>
          <w:p w:rsidR="008A662F" w:rsidRPr="00906170" w:rsidRDefault="008A662F" w:rsidP="00FA53D6">
            <w:pPr>
              <w:ind w:firstLine="708"/>
              <w:contextualSpacing/>
              <w:jc w:val="both"/>
              <w:rPr>
                <w:rFonts w:ascii="Times New Roman" w:eastAsia="Times New Roman" w:hAnsi="Times New Roman"/>
                <w:sz w:val="28"/>
                <w:szCs w:val="28"/>
                <w:lang w:val="en-US" w:eastAsia="ru-RU"/>
              </w:rPr>
            </w:pPr>
            <w:r w:rsidRPr="00906170">
              <w:rPr>
                <w:rFonts w:ascii="Times New Roman" w:eastAsia="Times New Roman" w:hAnsi="Times New Roman"/>
                <w:i/>
                <w:sz w:val="28"/>
                <w:szCs w:val="28"/>
                <w:u w:val="single"/>
                <w:lang w:val="en-US" w:eastAsia="ru-RU"/>
              </w:rPr>
              <w:t>I</w:t>
            </w:r>
            <w:r w:rsidRPr="00906170">
              <w:rPr>
                <w:rFonts w:ascii="Times New Roman" w:eastAsia="Times New Roman" w:hAnsi="Times New Roman"/>
                <w:i/>
                <w:sz w:val="28"/>
                <w:szCs w:val="28"/>
                <w:lang w:val="en-US" w:eastAsia="ru-RU"/>
              </w:rPr>
              <w:t xml:space="preserve"> </w:t>
            </w:r>
            <w:r w:rsidRPr="00906170">
              <w:rPr>
                <w:rFonts w:ascii="Times New Roman" w:eastAsia="Times New Roman" w:hAnsi="Times New Roman"/>
                <w:i/>
                <w:sz w:val="28"/>
                <w:szCs w:val="28"/>
                <w:u w:val="double"/>
                <w:lang w:val="en-US" w:eastAsia="ru-RU"/>
              </w:rPr>
              <w:t xml:space="preserve">write </w:t>
            </w:r>
            <w:r w:rsidRPr="00906170">
              <w:rPr>
                <w:rFonts w:ascii="Times New Roman" w:eastAsia="Times New Roman" w:hAnsi="Times New Roman"/>
                <w:i/>
                <w:sz w:val="28"/>
                <w:szCs w:val="28"/>
                <w:u w:val="dash"/>
                <w:lang w:val="en-US" w:eastAsia="ru-RU"/>
              </w:rPr>
              <w:t>letters</w:t>
            </w:r>
            <w:r w:rsidRPr="00906170">
              <w:rPr>
                <w:rFonts w:ascii="Times New Roman" w:eastAsia="Times New Roman" w:hAnsi="Times New Roman"/>
                <w:i/>
                <w:sz w:val="28"/>
                <w:szCs w:val="28"/>
                <w:lang w:val="en-US" w:eastAsia="ru-RU"/>
              </w:rPr>
              <w:t xml:space="preserve"> to my pen </w:t>
            </w:r>
            <w:r w:rsidRPr="00906170">
              <w:rPr>
                <w:rFonts w:ascii="Times New Roman" w:eastAsia="Times New Roman" w:hAnsi="Times New Roman"/>
                <w:i/>
                <w:sz w:val="28"/>
                <w:szCs w:val="28"/>
                <w:u w:val="dash"/>
                <w:lang w:val="en-US" w:eastAsia="ru-RU"/>
              </w:rPr>
              <w:t>friend</w:t>
            </w:r>
            <w:r w:rsidRPr="00906170">
              <w:rPr>
                <w:rFonts w:ascii="Times New Roman" w:eastAsia="Times New Roman" w:hAnsi="Times New Roman"/>
                <w:i/>
                <w:sz w:val="28"/>
                <w:szCs w:val="28"/>
                <w:lang w:val="en-US" w:eastAsia="ru-RU"/>
              </w:rPr>
              <w:t>.</w:t>
            </w:r>
          </w:p>
          <w:p w:rsidR="008A662F" w:rsidRPr="00E20E84"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20E84">
              <w:rPr>
                <w:rFonts w:ascii="Times New Roman" w:eastAsia="Times New Roman" w:hAnsi="Times New Roman"/>
                <w:sz w:val="28"/>
                <w:szCs w:val="28"/>
                <w:lang w:eastAsia="ru-RU"/>
              </w:rPr>
              <w:t>Как информацию превратить в знания?</w:t>
            </w:r>
          </w:p>
          <w:p w:rsidR="008A662F" w:rsidRPr="00E20E84"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20E84">
              <w:rPr>
                <w:rFonts w:ascii="Times New Roman" w:eastAsia="Times New Roman" w:hAnsi="Times New Roman"/>
                <w:sz w:val="28"/>
                <w:szCs w:val="28"/>
                <w:lang w:eastAsia="ru-RU"/>
              </w:rPr>
              <w:t xml:space="preserve">Давайте рассмотрим это на примере четырёх слов: этот - </w:t>
            </w:r>
            <w:r w:rsidRPr="00E20E84">
              <w:rPr>
                <w:rFonts w:ascii="Times New Roman" w:eastAsia="Times New Roman" w:hAnsi="Times New Roman"/>
                <w:sz w:val="28"/>
                <w:szCs w:val="28"/>
                <w:lang w:val="en-US" w:eastAsia="ru-RU"/>
              </w:rPr>
              <w:t>this</w:t>
            </w:r>
            <w:r w:rsidRPr="00E20E84">
              <w:rPr>
                <w:rFonts w:ascii="Times New Roman" w:eastAsia="Times New Roman" w:hAnsi="Times New Roman"/>
                <w:sz w:val="28"/>
                <w:szCs w:val="28"/>
                <w:lang w:eastAsia="ru-RU"/>
              </w:rPr>
              <w:t xml:space="preserve">, те - </w:t>
            </w:r>
            <w:r w:rsidRPr="00E20E84">
              <w:rPr>
                <w:rFonts w:ascii="Times New Roman" w:eastAsia="Times New Roman" w:hAnsi="Times New Roman"/>
                <w:sz w:val="28"/>
                <w:szCs w:val="28"/>
                <w:lang w:val="en-US" w:eastAsia="ru-RU"/>
              </w:rPr>
              <w:t>those</w:t>
            </w:r>
            <w:r w:rsidRPr="00E20E84">
              <w:rPr>
                <w:rFonts w:ascii="Times New Roman" w:eastAsia="Times New Roman" w:hAnsi="Times New Roman"/>
                <w:sz w:val="28"/>
                <w:szCs w:val="28"/>
                <w:lang w:eastAsia="ru-RU"/>
              </w:rPr>
              <w:t xml:space="preserve">, тот - </w:t>
            </w:r>
            <w:r w:rsidRPr="00E20E84">
              <w:rPr>
                <w:rFonts w:ascii="Times New Roman" w:eastAsia="Times New Roman" w:hAnsi="Times New Roman"/>
                <w:sz w:val="28"/>
                <w:szCs w:val="28"/>
                <w:lang w:val="en-US" w:eastAsia="ru-RU"/>
              </w:rPr>
              <w:t>that</w:t>
            </w:r>
            <w:r w:rsidRPr="00E20E84">
              <w:rPr>
                <w:rFonts w:ascii="Times New Roman" w:eastAsia="Times New Roman" w:hAnsi="Times New Roman"/>
                <w:sz w:val="28"/>
                <w:szCs w:val="28"/>
                <w:lang w:eastAsia="ru-RU"/>
              </w:rPr>
              <w:t xml:space="preserve"> и эти - </w:t>
            </w:r>
            <w:r w:rsidRPr="00E20E84">
              <w:rPr>
                <w:rFonts w:ascii="Times New Roman" w:eastAsia="Times New Roman" w:hAnsi="Times New Roman"/>
                <w:sz w:val="28"/>
                <w:szCs w:val="28"/>
                <w:lang w:val="en-US" w:eastAsia="ru-RU"/>
              </w:rPr>
              <w:t>these</w:t>
            </w:r>
            <w:r w:rsidRPr="00E20E84">
              <w:rPr>
                <w:rFonts w:ascii="Times New Roman" w:eastAsia="Times New Roman" w:hAnsi="Times New Roman"/>
                <w:sz w:val="28"/>
                <w:szCs w:val="28"/>
                <w:lang w:eastAsia="ru-RU"/>
              </w:rPr>
              <w:t>. Можно просто заучить их, но это не факт, что вы не перепутаете перевод этих слов и будете правильно их использовать.</w:t>
            </w:r>
          </w:p>
          <w:p w:rsidR="008A662F" w:rsidRPr="00E20E84"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20E84">
              <w:rPr>
                <w:rFonts w:ascii="Times New Roman" w:eastAsia="Times New Roman" w:hAnsi="Times New Roman"/>
                <w:sz w:val="28"/>
                <w:szCs w:val="28"/>
                <w:lang w:eastAsia="ru-RU"/>
              </w:rPr>
              <w:t>Мы предлагаем следующую логику превращения информации в знания. Логика – это наука о мышлении и способах познания, то есть получения знаний. Чтобы легче понять суть логических операций</w:t>
            </w:r>
            <w:r w:rsidR="00EF67DE">
              <w:rPr>
                <w:rFonts w:ascii="Times New Roman" w:eastAsia="Times New Roman" w:hAnsi="Times New Roman"/>
                <w:sz w:val="28"/>
                <w:szCs w:val="28"/>
                <w:lang w:eastAsia="ru-RU"/>
              </w:rPr>
              <w:t>,</w:t>
            </w:r>
            <w:r w:rsidRPr="00E20E84">
              <w:rPr>
                <w:rFonts w:ascii="Times New Roman" w:eastAsia="Times New Roman" w:hAnsi="Times New Roman"/>
                <w:sz w:val="28"/>
                <w:szCs w:val="28"/>
                <w:lang w:eastAsia="ru-RU"/>
              </w:rPr>
              <w:t xml:space="preserve"> рассмотрим несколько сюжетов.</w:t>
            </w:r>
          </w:p>
          <w:p w:rsidR="008A662F" w:rsidRPr="00E20E84"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20E84">
              <w:rPr>
                <w:rFonts w:ascii="Times New Roman" w:eastAsia="Times New Roman" w:hAnsi="Times New Roman"/>
                <w:sz w:val="28"/>
                <w:szCs w:val="28"/>
                <w:lang w:eastAsia="ru-RU"/>
              </w:rPr>
              <w:t>Если ручку раскрутить на части, то это будет иллюстрация т</w:t>
            </w:r>
            <w:r w:rsidRPr="00E20E84">
              <w:rPr>
                <w:rFonts w:ascii="Times New Roman" w:eastAsia="Times New Roman" w:hAnsi="Times New Roman"/>
                <w:sz w:val="28"/>
                <w:szCs w:val="28"/>
                <w:lang w:eastAsia="ru-RU"/>
              </w:rPr>
              <w:t>а</w:t>
            </w:r>
            <w:r w:rsidRPr="00E20E84">
              <w:rPr>
                <w:rFonts w:ascii="Times New Roman" w:eastAsia="Times New Roman" w:hAnsi="Times New Roman"/>
                <w:sz w:val="28"/>
                <w:szCs w:val="28"/>
                <w:lang w:eastAsia="ru-RU"/>
              </w:rPr>
              <w:t>кой логической операции, как анализ</w:t>
            </w:r>
            <w:r w:rsidR="00E129FA">
              <w:rPr>
                <w:rFonts w:ascii="Times New Roman" w:eastAsia="Times New Roman" w:hAnsi="Times New Roman"/>
                <w:sz w:val="28"/>
                <w:szCs w:val="28"/>
                <w:lang w:eastAsia="ru-RU"/>
              </w:rPr>
              <w:t>,</w:t>
            </w:r>
            <w:r w:rsidRPr="00E20E84">
              <w:rPr>
                <w:rFonts w:ascii="Times New Roman" w:eastAsia="Times New Roman" w:hAnsi="Times New Roman"/>
                <w:sz w:val="28"/>
                <w:szCs w:val="28"/>
                <w:lang w:eastAsia="ru-RU"/>
              </w:rPr>
              <w:t xml:space="preserve"> – расчленение целого на части. Если ручку опять собрать из этих же частей, то это будет логическая операция, которую называют синтез. Если взять ручку и карандаш, то их можно сравнить – найти сходства и различия. </w:t>
            </w:r>
          </w:p>
          <w:p w:rsidR="008A662F" w:rsidRPr="00E20E84"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20E84">
              <w:rPr>
                <w:rFonts w:ascii="Times New Roman" w:eastAsia="Times New Roman" w:hAnsi="Times New Roman"/>
                <w:sz w:val="28"/>
                <w:szCs w:val="28"/>
                <w:lang w:eastAsia="ru-RU"/>
              </w:rPr>
              <w:t>Если ручку и карандаш объединить в группу и добавить флом</w:t>
            </w:r>
            <w:r w:rsidRPr="00E20E84">
              <w:rPr>
                <w:rFonts w:ascii="Times New Roman" w:eastAsia="Times New Roman" w:hAnsi="Times New Roman"/>
                <w:sz w:val="28"/>
                <w:szCs w:val="28"/>
                <w:lang w:eastAsia="ru-RU"/>
              </w:rPr>
              <w:t>а</w:t>
            </w:r>
            <w:r w:rsidRPr="00E20E84">
              <w:rPr>
                <w:rFonts w:ascii="Times New Roman" w:eastAsia="Times New Roman" w:hAnsi="Times New Roman"/>
                <w:sz w:val="28"/>
                <w:szCs w:val="28"/>
                <w:lang w:eastAsia="ru-RU"/>
              </w:rPr>
              <w:t xml:space="preserve">стер, то это будет классификация. А если разделить эти предметы на две группы: в одной – карандаш, с твердым графитом, а во второй ручку и фломастер, оставляющие след с помощью жидкости, то это и будет систематизация. </w:t>
            </w:r>
          </w:p>
          <w:p w:rsidR="008A662F" w:rsidRPr="00E20E84"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20E84">
              <w:rPr>
                <w:rFonts w:ascii="Times New Roman" w:eastAsia="Times New Roman" w:hAnsi="Times New Roman"/>
                <w:sz w:val="28"/>
                <w:szCs w:val="28"/>
                <w:lang w:eastAsia="ru-RU"/>
              </w:rPr>
              <w:t>Но какое отношение это имеет к словам, которые мы учим?</w:t>
            </w:r>
          </w:p>
          <w:p w:rsidR="008A662F" w:rsidRPr="00E20E84"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20E84">
              <w:rPr>
                <w:rFonts w:ascii="Times New Roman" w:eastAsia="Times New Roman" w:hAnsi="Times New Roman"/>
                <w:sz w:val="28"/>
                <w:szCs w:val="28"/>
                <w:lang w:eastAsia="ru-RU"/>
              </w:rPr>
              <w:t>Если проанализировать и сравнить значение этих слов, то это даст возможность классифицировать и систематизировать их. Пол</w:t>
            </w:r>
            <w:r w:rsidRPr="00E20E84">
              <w:rPr>
                <w:rFonts w:ascii="Times New Roman" w:eastAsia="Times New Roman" w:hAnsi="Times New Roman"/>
                <w:sz w:val="28"/>
                <w:szCs w:val="28"/>
                <w:lang w:eastAsia="ru-RU"/>
              </w:rPr>
              <w:t>у</w:t>
            </w:r>
            <w:r w:rsidRPr="00E20E84">
              <w:rPr>
                <w:rFonts w:ascii="Times New Roman" w:eastAsia="Times New Roman" w:hAnsi="Times New Roman"/>
                <w:sz w:val="28"/>
                <w:szCs w:val="28"/>
                <w:lang w:eastAsia="ru-RU"/>
              </w:rPr>
              <w:t>чится следующий результат, который можно выложить в виде текста или в виде таблицы.</w:t>
            </w:r>
          </w:p>
          <w:p w:rsidR="008A662F" w:rsidRPr="00E20E84"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20E84">
              <w:rPr>
                <w:rFonts w:ascii="Times New Roman" w:eastAsia="Times New Roman" w:hAnsi="Times New Roman"/>
                <w:sz w:val="28"/>
                <w:szCs w:val="28"/>
                <w:lang w:eastAsia="ru-RU"/>
              </w:rPr>
              <w:t xml:space="preserve">Объект здесь - рядом. </w:t>
            </w:r>
          </w:p>
          <w:p w:rsidR="008A662F" w:rsidRPr="00E20E84" w:rsidRDefault="008A662F" w:rsidP="00FA53D6">
            <w:pPr>
              <w:shd w:val="clear" w:color="auto" w:fill="FFFFFF"/>
              <w:ind w:firstLine="708"/>
              <w:contextualSpacing/>
              <w:jc w:val="both"/>
              <w:rPr>
                <w:rFonts w:ascii="Times New Roman" w:eastAsia="Times New Roman" w:hAnsi="Times New Roman"/>
                <w:i/>
                <w:sz w:val="28"/>
                <w:szCs w:val="28"/>
                <w:lang w:eastAsia="ru-RU"/>
              </w:rPr>
            </w:pPr>
            <w:r w:rsidRPr="00E20E84">
              <w:rPr>
                <w:rFonts w:ascii="Times New Roman" w:eastAsia="Times New Roman" w:hAnsi="Times New Roman"/>
                <w:sz w:val="28"/>
                <w:szCs w:val="28"/>
                <w:lang w:eastAsia="ru-RU"/>
              </w:rPr>
              <w:t xml:space="preserve">Ед. число: </w:t>
            </w:r>
            <w:proofErr w:type="spellStart"/>
            <w:r w:rsidRPr="00E20E84">
              <w:rPr>
                <w:rFonts w:ascii="Times New Roman" w:eastAsia="Times New Roman" w:hAnsi="Times New Roman"/>
                <w:i/>
                <w:sz w:val="28"/>
                <w:szCs w:val="28"/>
                <w:lang w:eastAsia="ru-RU"/>
              </w:rPr>
              <w:t>this</w:t>
            </w:r>
            <w:proofErr w:type="spellEnd"/>
            <w:r w:rsidRPr="00E20E84">
              <w:rPr>
                <w:rFonts w:ascii="Times New Roman" w:eastAsia="Times New Roman" w:hAnsi="Times New Roman"/>
                <w:i/>
                <w:sz w:val="28"/>
                <w:szCs w:val="28"/>
                <w:lang w:eastAsia="ru-RU"/>
              </w:rPr>
              <w:t xml:space="preserve"> - этот. </w:t>
            </w:r>
            <w:r w:rsidRPr="00E20E84">
              <w:rPr>
                <w:rFonts w:ascii="Times New Roman" w:eastAsia="Times New Roman" w:hAnsi="Times New Roman"/>
                <w:sz w:val="28"/>
                <w:szCs w:val="28"/>
                <w:lang w:eastAsia="ru-RU"/>
              </w:rPr>
              <w:t xml:space="preserve">Мн. число: </w:t>
            </w:r>
            <w:proofErr w:type="spellStart"/>
            <w:r w:rsidRPr="00E20E84">
              <w:rPr>
                <w:rFonts w:ascii="Times New Roman" w:eastAsia="Times New Roman" w:hAnsi="Times New Roman"/>
                <w:i/>
                <w:sz w:val="28"/>
                <w:szCs w:val="28"/>
                <w:lang w:eastAsia="ru-RU"/>
              </w:rPr>
              <w:t>these</w:t>
            </w:r>
            <w:proofErr w:type="spellEnd"/>
            <w:r w:rsidRPr="00E20E84">
              <w:rPr>
                <w:rFonts w:ascii="Times New Roman" w:eastAsia="Times New Roman" w:hAnsi="Times New Roman"/>
                <w:i/>
                <w:sz w:val="28"/>
                <w:szCs w:val="28"/>
                <w:lang w:eastAsia="ru-RU"/>
              </w:rPr>
              <w:t xml:space="preserve"> – эти.</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10655F">
              <w:rPr>
                <w:rFonts w:ascii="Times New Roman" w:eastAsia="Times New Roman" w:hAnsi="Times New Roman"/>
                <w:sz w:val="28"/>
                <w:szCs w:val="28"/>
                <w:lang w:eastAsia="ru-RU"/>
              </w:rPr>
              <w:lastRenderedPageBreak/>
              <w:t xml:space="preserve">Объект </w:t>
            </w:r>
            <w:r w:rsidRPr="00E129FA">
              <w:rPr>
                <w:rFonts w:ascii="Times New Roman" w:eastAsia="Times New Roman" w:hAnsi="Times New Roman"/>
                <w:sz w:val="28"/>
                <w:szCs w:val="28"/>
                <w:lang w:eastAsia="ru-RU"/>
              </w:rPr>
              <w:t xml:space="preserve">там – в стороне. </w:t>
            </w:r>
          </w:p>
          <w:p w:rsidR="008A662F" w:rsidRPr="00E129FA" w:rsidRDefault="008A662F" w:rsidP="00FA53D6">
            <w:pPr>
              <w:shd w:val="clear" w:color="auto" w:fill="FFFFFF"/>
              <w:ind w:firstLine="708"/>
              <w:contextualSpacing/>
              <w:jc w:val="both"/>
              <w:rPr>
                <w:rFonts w:ascii="Times New Roman" w:eastAsia="Times New Roman" w:hAnsi="Times New Roman"/>
                <w:i/>
                <w:sz w:val="28"/>
                <w:szCs w:val="28"/>
                <w:lang w:eastAsia="ru-RU"/>
              </w:rPr>
            </w:pPr>
            <w:r w:rsidRPr="00E129FA">
              <w:rPr>
                <w:rFonts w:ascii="Times New Roman" w:eastAsia="Times New Roman" w:hAnsi="Times New Roman"/>
                <w:sz w:val="28"/>
                <w:szCs w:val="28"/>
                <w:lang w:eastAsia="ru-RU"/>
              </w:rPr>
              <w:t xml:space="preserve">Ед. число: </w:t>
            </w:r>
            <w:proofErr w:type="spellStart"/>
            <w:r w:rsidRPr="00E129FA">
              <w:rPr>
                <w:rFonts w:ascii="Times New Roman" w:eastAsia="Times New Roman" w:hAnsi="Times New Roman"/>
                <w:i/>
                <w:sz w:val="28"/>
                <w:szCs w:val="28"/>
                <w:lang w:eastAsia="ru-RU"/>
              </w:rPr>
              <w:t>that</w:t>
            </w:r>
            <w:proofErr w:type="spellEnd"/>
            <w:r w:rsidRPr="00E129FA">
              <w:rPr>
                <w:rFonts w:ascii="Times New Roman" w:eastAsia="Times New Roman" w:hAnsi="Times New Roman"/>
                <w:i/>
                <w:sz w:val="28"/>
                <w:szCs w:val="28"/>
                <w:lang w:eastAsia="ru-RU"/>
              </w:rPr>
              <w:t xml:space="preserve"> – тот. </w:t>
            </w:r>
            <w:r w:rsidRPr="00E129FA">
              <w:rPr>
                <w:rFonts w:ascii="Times New Roman" w:eastAsia="Times New Roman" w:hAnsi="Times New Roman"/>
                <w:sz w:val="28"/>
                <w:szCs w:val="28"/>
                <w:lang w:eastAsia="ru-RU"/>
              </w:rPr>
              <w:t xml:space="preserve">Мн. число: </w:t>
            </w:r>
            <w:proofErr w:type="spellStart"/>
            <w:r w:rsidRPr="00E129FA">
              <w:rPr>
                <w:rFonts w:ascii="Times New Roman" w:eastAsia="Times New Roman" w:hAnsi="Times New Roman"/>
                <w:i/>
                <w:sz w:val="28"/>
                <w:szCs w:val="28"/>
                <w:lang w:eastAsia="ru-RU"/>
              </w:rPr>
              <w:t>those</w:t>
            </w:r>
            <w:proofErr w:type="spellEnd"/>
            <w:r w:rsidRPr="00E129FA">
              <w:rPr>
                <w:rFonts w:ascii="Times New Roman" w:eastAsia="Times New Roman" w:hAnsi="Times New Roman"/>
                <w:i/>
                <w:sz w:val="28"/>
                <w:szCs w:val="28"/>
                <w:lang w:eastAsia="ru-RU"/>
              </w:rPr>
              <w:t xml:space="preserve"> – те.</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Для анализа справочника или таблицы можно использовать сл</w:t>
            </w:r>
            <w:r w:rsidRPr="00E129FA">
              <w:rPr>
                <w:rFonts w:ascii="Times New Roman" w:eastAsia="Times New Roman" w:hAnsi="Times New Roman"/>
                <w:sz w:val="28"/>
                <w:szCs w:val="28"/>
                <w:lang w:eastAsia="ru-RU"/>
              </w:rPr>
              <w:t>е</w:t>
            </w:r>
            <w:r w:rsidRPr="00E129FA">
              <w:rPr>
                <w:rFonts w:ascii="Times New Roman" w:eastAsia="Times New Roman" w:hAnsi="Times New Roman"/>
                <w:sz w:val="28"/>
                <w:szCs w:val="28"/>
                <w:lang w:eastAsia="ru-RU"/>
              </w:rPr>
              <w:t>дующий алгоритм.</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Как называется таблица (справочник)? Слова, указывающие на объекты.</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Сколько в таблице строк и чему они посвящены? Две строки, слова, указывающие на объекты рядом и в стороне.</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Сколько в таблице столбцов и чему они посвящены? Два стол</w:t>
            </w:r>
            <w:r w:rsidRPr="00E129FA">
              <w:rPr>
                <w:rFonts w:ascii="Times New Roman" w:eastAsia="Times New Roman" w:hAnsi="Times New Roman"/>
                <w:sz w:val="28"/>
                <w:szCs w:val="28"/>
                <w:lang w:eastAsia="ru-RU"/>
              </w:rPr>
              <w:t>б</w:t>
            </w:r>
            <w:r w:rsidRPr="00E129FA">
              <w:rPr>
                <w:rFonts w:ascii="Times New Roman" w:eastAsia="Times New Roman" w:hAnsi="Times New Roman"/>
                <w:sz w:val="28"/>
                <w:szCs w:val="28"/>
                <w:lang w:eastAsia="ru-RU"/>
              </w:rPr>
              <w:t>ца, слова, используемые для единственного и множественного числа.</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Теперь информация стала знаниями, ведь вы знаете алгоритм использования этих слов.</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 xml:space="preserve">Игра «Пассажиры, по вагонам!» </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Отработав умения использовать изученные грамматические я</w:t>
            </w:r>
            <w:r w:rsidRPr="00E129FA">
              <w:rPr>
                <w:rFonts w:ascii="Times New Roman" w:eastAsia="Times New Roman" w:hAnsi="Times New Roman"/>
                <w:sz w:val="28"/>
                <w:szCs w:val="28"/>
                <w:lang w:eastAsia="ru-RU"/>
              </w:rPr>
              <w:t>в</w:t>
            </w:r>
            <w:r w:rsidRPr="00E129FA">
              <w:rPr>
                <w:rFonts w:ascii="Times New Roman" w:eastAsia="Times New Roman" w:hAnsi="Times New Roman"/>
                <w:sz w:val="28"/>
                <w:szCs w:val="28"/>
                <w:lang w:eastAsia="ru-RU"/>
              </w:rPr>
              <w:t>ления на письменном этапе, вы переходите к отработке навыка в ус</w:t>
            </w:r>
            <w:r w:rsidRPr="00E129FA">
              <w:rPr>
                <w:rFonts w:ascii="Times New Roman" w:eastAsia="Times New Roman" w:hAnsi="Times New Roman"/>
                <w:sz w:val="28"/>
                <w:szCs w:val="28"/>
                <w:lang w:eastAsia="ru-RU"/>
              </w:rPr>
              <w:t>т</w:t>
            </w:r>
            <w:r w:rsidRPr="00E129FA">
              <w:rPr>
                <w:rFonts w:ascii="Times New Roman" w:eastAsia="Times New Roman" w:hAnsi="Times New Roman"/>
                <w:sz w:val="28"/>
                <w:szCs w:val="28"/>
                <w:lang w:eastAsia="ru-RU"/>
              </w:rPr>
              <w:t>ной речи, используя игру «Пассажиры, по вагонам!»</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Как устроены «вагоны» каждого члена предложения?</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 xml:space="preserve">Каждый «вагон» - это член предложения, а «пассажиры» </w:t>
            </w:r>
            <w:r w:rsidR="00E129FA" w:rsidRPr="00E129FA">
              <w:rPr>
                <w:rFonts w:ascii="Times New Roman" w:eastAsia="Times New Roman" w:hAnsi="Times New Roman"/>
                <w:sz w:val="28"/>
                <w:szCs w:val="28"/>
                <w:lang w:eastAsia="ru-RU"/>
              </w:rPr>
              <w:t xml:space="preserve">- </w:t>
            </w:r>
            <w:r w:rsidRPr="00E129FA">
              <w:rPr>
                <w:rFonts w:ascii="Times New Roman" w:eastAsia="Times New Roman" w:hAnsi="Times New Roman"/>
                <w:sz w:val="28"/>
                <w:szCs w:val="28"/>
                <w:lang w:eastAsia="ru-RU"/>
              </w:rPr>
              <w:t>это либо отдельные слова, либо словосочетания.</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Основа словосочетания - главное слово в окружении определ</w:t>
            </w:r>
            <w:r w:rsidRPr="00E129FA">
              <w:rPr>
                <w:rFonts w:ascii="Times New Roman" w:eastAsia="Times New Roman" w:hAnsi="Times New Roman"/>
                <w:sz w:val="28"/>
                <w:szCs w:val="28"/>
                <w:lang w:eastAsia="ru-RU"/>
              </w:rPr>
              <w:t>е</w:t>
            </w:r>
            <w:r w:rsidRPr="00E129FA">
              <w:rPr>
                <w:rFonts w:ascii="Times New Roman" w:eastAsia="Times New Roman" w:hAnsi="Times New Roman"/>
                <w:sz w:val="28"/>
                <w:szCs w:val="28"/>
                <w:lang w:eastAsia="ru-RU"/>
              </w:rPr>
              <w:t>ний и слов из обслуживающих частей речи: артиклей, частиц, предл</w:t>
            </w:r>
            <w:r w:rsidRPr="00E129FA">
              <w:rPr>
                <w:rFonts w:ascii="Times New Roman" w:eastAsia="Times New Roman" w:hAnsi="Times New Roman"/>
                <w:sz w:val="28"/>
                <w:szCs w:val="28"/>
                <w:lang w:eastAsia="ru-RU"/>
              </w:rPr>
              <w:t>о</w:t>
            </w:r>
            <w:r w:rsidRPr="00E129FA">
              <w:rPr>
                <w:rFonts w:ascii="Times New Roman" w:eastAsia="Times New Roman" w:hAnsi="Times New Roman"/>
                <w:sz w:val="28"/>
                <w:szCs w:val="28"/>
                <w:lang w:eastAsia="ru-RU"/>
              </w:rPr>
              <w:t xml:space="preserve">гов, служебных глаголов и определений. </w:t>
            </w:r>
          </w:p>
          <w:p w:rsidR="008A662F" w:rsidRPr="00E129FA" w:rsidRDefault="00E129FA"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Вот почему</w:t>
            </w:r>
            <w:r w:rsidR="008A662F" w:rsidRPr="00E129FA">
              <w:rPr>
                <w:rFonts w:ascii="Times New Roman" w:eastAsia="Times New Roman" w:hAnsi="Times New Roman"/>
                <w:sz w:val="28"/>
                <w:szCs w:val="28"/>
                <w:lang w:eastAsia="ru-RU"/>
              </w:rPr>
              <w:t xml:space="preserve"> каждый вагон разбит на две части. </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В левой части, впереди, и размещается «обслуга», в правой ча</w:t>
            </w:r>
            <w:r w:rsidRPr="00E129FA">
              <w:rPr>
                <w:rFonts w:ascii="Times New Roman" w:eastAsia="Times New Roman" w:hAnsi="Times New Roman"/>
                <w:sz w:val="28"/>
                <w:szCs w:val="28"/>
                <w:lang w:eastAsia="ru-RU"/>
              </w:rPr>
              <w:t>с</w:t>
            </w:r>
            <w:r w:rsidRPr="00E129FA">
              <w:rPr>
                <w:rFonts w:ascii="Times New Roman" w:eastAsia="Times New Roman" w:hAnsi="Times New Roman"/>
                <w:sz w:val="28"/>
                <w:szCs w:val="28"/>
                <w:lang w:eastAsia="ru-RU"/>
              </w:rPr>
              <w:t>ти едет «главный пассажир». Они так, как правило, и располагаются в предложении. Иногда бывает и наоборот.</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В каждом вагоне вписан краткий алгоритм анализа данного чл</w:t>
            </w:r>
            <w:r w:rsidRPr="00E129FA">
              <w:rPr>
                <w:rFonts w:ascii="Times New Roman" w:eastAsia="Times New Roman" w:hAnsi="Times New Roman"/>
                <w:sz w:val="28"/>
                <w:szCs w:val="28"/>
                <w:lang w:eastAsia="ru-RU"/>
              </w:rPr>
              <w:t>е</w:t>
            </w:r>
            <w:r w:rsidRPr="00E129FA">
              <w:rPr>
                <w:rFonts w:ascii="Times New Roman" w:eastAsia="Times New Roman" w:hAnsi="Times New Roman"/>
                <w:sz w:val="28"/>
                <w:szCs w:val="28"/>
                <w:lang w:eastAsia="ru-RU"/>
              </w:rPr>
              <w:t>на предложения. В верхней полосе каждого вагона находятся две ячейки. В левой ячейке находятся вопросы, по которым вы и опред</w:t>
            </w:r>
            <w:r w:rsidRPr="00E129FA">
              <w:rPr>
                <w:rFonts w:ascii="Times New Roman" w:eastAsia="Times New Roman" w:hAnsi="Times New Roman"/>
                <w:sz w:val="28"/>
                <w:szCs w:val="28"/>
                <w:lang w:eastAsia="ru-RU"/>
              </w:rPr>
              <w:t>е</w:t>
            </w:r>
            <w:r w:rsidRPr="00E129FA">
              <w:rPr>
                <w:rFonts w:ascii="Times New Roman" w:eastAsia="Times New Roman" w:hAnsi="Times New Roman"/>
                <w:sz w:val="28"/>
                <w:szCs w:val="28"/>
                <w:lang w:eastAsia="ru-RU"/>
              </w:rPr>
              <w:t>ляете, что перед вами именно этот член предложения, а в правой ра</w:t>
            </w:r>
            <w:r w:rsidRPr="00E129FA">
              <w:rPr>
                <w:rFonts w:ascii="Times New Roman" w:eastAsia="Times New Roman" w:hAnsi="Times New Roman"/>
                <w:sz w:val="28"/>
                <w:szCs w:val="28"/>
                <w:lang w:eastAsia="ru-RU"/>
              </w:rPr>
              <w:t>с</w:t>
            </w:r>
            <w:r w:rsidRPr="00E129FA">
              <w:rPr>
                <w:rFonts w:ascii="Times New Roman" w:eastAsia="Times New Roman" w:hAnsi="Times New Roman"/>
                <w:sz w:val="28"/>
                <w:szCs w:val="28"/>
                <w:lang w:eastAsia="ru-RU"/>
              </w:rPr>
              <w:t>положено его название.</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 xml:space="preserve">Ниже в правой части записаны данные о том, какой частью речи может быть представлено главное слово. </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И вот, если подлежащее, дополнение или обстоятельство пре</w:t>
            </w:r>
            <w:r w:rsidRPr="00E129FA">
              <w:rPr>
                <w:rFonts w:ascii="Times New Roman" w:eastAsia="Times New Roman" w:hAnsi="Times New Roman"/>
                <w:sz w:val="28"/>
                <w:szCs w:val="28"/>
                <w:lang w:eastAsia="ru-RU"/>
              </w:rPr>
              <w:t>д</w:t>
            </w:r>
            <w:r w:rsidRPr="00E129FA">
              <w:rPr>
                <w:rFonts w:ascii="Times New Roman" w:eastAsia="Times New Roman" w:hAnsi="Times New Roman"/>
                <w:sz w:val="28"/>
                <w:szCs w:val="28"/>
                <w:lang w:eastAsia="ru-RU"/>
              </w:rPr>
              <w:t>ставлено существительным, то оно может иметь при себе определ</w:t>
            </w:r>
            <w:r w:rsidRPr="00E129FA">
              <w:rPr>
                <w:rFonts w:ascii="Times New Roman" w:eastAsia="Times New Roman" w:hAnsi="Times New Roman"/>
                <w:sz w:val="28"/>
                <w:szCs w:val="28"/>
                <w:lang w:eastAsia="ru-RU"/>
              </w:rPr>
              <w:t>е</w:t>
            </w:r>
            <w:r w:rsidRPr="00E129FA">
              <w:rPr>
                <w:rFonts w:ascii="Times New Roman" w:eastAsia="Times New Roman" w:hAnsi="Times New Roman"/>
                <w:sz w:val="28"/>
                <w:szCs w:val="28"/>
                <w:lang w:eastAsia="ru-RU"/>
              </w:rPr>
              <w:t>ния, и тогда вы переходите в левую часть вагона.</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В левой части вагона вас ждут вопросы о том, есть ли в слов</w:t>
            </w:r>
            <w:r w:rsidRPr="00E129FA">
              <w:rPr>
                <w:rFonts w:ascii="Times New Roman" w:eastAsia="Times New Roman" w:hAnsi="Times New Roman"/>
                <w:sz w:val="28"/>
                <w:szCs w:val="28"/>
                <w:lang w:eastAsia="ru-RU"/>
              </w:rPr>
              <w:t>о</w:t>
            </w:r>
            <w:r w:rsidRPr="00E129FA">
              <w:rPr>
                <w:rFonts w:ascii="Times New Roman" w:eastAsia="Times New Roman" w:hAnsi="Times New Roman"/>
                <w:sz w:val="28"/>
                <w:szCs w:val="28"/>
                <w:lang w:eastAsia="ru-RU"/>
              </w:rPr>
              <w:t>сочетании предлог, нужен ли артикль и какие есть определения, а как вы уже знаете, они бывают указательные или притяжательные, кач</w:t>
            </w:r>
            <w:r w:rsidRPr="00E129FA">
              <w:rPr>
                <w:rFonts w:ascii="Times New Roman" w:eastAsia="Times New Roman" w:hAnsi="Times New Roman"/>
                <w:sz w:val="28"/>
                <w:szCs w:val="28"/>
                <w:lang w:eastAsia="ru-RU"/>
              </w:rPr>
              <w:t>е</w:t>
            </w:r>
            <w:r w:rsidRPr="00E129FA">
              <w:rPr>
                <w:rFonts w:ascii="Times New Roman" w:eastAsia="Times New Roman" w:hAnsi="Times New Roman"/>
                <w:sz w:val="28"/>
                <w:szCs w:val="28"/>
                <w:lang w:eastAsia="ru-RU"/>
              </w:rPr>
              <w:t>ственные и</w:t>
            </w:r>
            <w:r w:rsidR="00E129FA">
              <w:rPr>
                <w:rFonts w:ascii="Times New Roman" w:eastAsia="Times New Roman" w:hAnsi="Times New Roman"/>
                <w:sz w:val="28"/>
                <w:szCs w:val="28"/>
                <w:lang w:eastAsia="ru-RU"/>
              </w:rPr>
              <w:t>ли</w:t>
            </w:r>
            <w:r w:rsidRPr="00E129FA">
              <w:rPr>
                <w:rFonts w:ascii="Times New Roman" w:eastAsia="Times New Roman" w:hAnsi="Times New Roman"/>
                <w:sz w:val="28"/>
                <w:szCs w:val="28"/>
                <w:lang w:eastAsia="ru-RU"/>
              </w:rPr>
              <w:t xml:space="preserve"> количественные</w:t>
            </w:r>
            <w:r w:rsidR="00E129FA">
              <w:rPr>
                <w:rFonts w:ascii="Times New Roman" w:eastAsia="Times New Roman" w:hAnsi="Times New Roman"/>
                <w:sz w:val="28"/>
                <w:szCs w:val="28"/>
                <w:lang w:eastAsia="ru-RU"/>
              </w:rPr>
              <w:t>.</w:t>
            </w:r>
          </w:p>
          <w:p w:rsidR="008A662F" w:rsidRPr="00E129FA" w:rsidRDefault="008A662F" w:rsidP="00FA53D6">
            <w:pPr>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 xml:space="preserve">В каждой ячейке в самом низу вам предлагается определить, нет ли у этих слов суффиксов, приставок и окончаний. </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 xml:space="preserve">В самом низу и правой и левой ячейки записаны </w:t>
            </w:r>
            <w:r w:rsidR="00E129FA">
              <w:rPr>
                <w:rFonts w:ascii="Times New Roman" w:eastAsia="Times New Roman" w:hAnsi="Times New Roman"/>
                <w:sz w:val="28"/>
                <w:szCs w:val="28"/>
                <w:lang w:eastAsia="ru-RU"/>
              </w:rPr>
              <w:t>слова-</w:t>
            </w:r>
            <w:r w:rsidRPr="00E129FA">
              <w:rPr>
                <w:rFonts w:ascii="Times New Roman" w:eastAsia="Times New Roman" w:hAnsi="Times New Roman"/>
                <w:sz w:val="28"/>
                <w:szCs w:val="28"/>
                <w:lang w:eastAsia="ru-RU"/>
              </w:rPr>
              <w:t>отрицания данного члена предложения.</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Данная информация запрограммирует вас на то, чтобы не упу</w:t>
            </w:r>
            <w:r w:rsidRPr="00E129FA">
              <w:rPr>
                <w:rFonts w:ascii="Times New Roman" w:eastAsia="Times New Roman" w:hAnsi="Times New Roman"/>
                <w:sz w:val="28"/>
                <w:szCs w:val="28"/>
                <w:lang w:eastAsia="ru-RU"/>
              </w:rPr>
              <w:t>с</w:t>
            </w:r>
            <w:r w:rsidRPr="00E129FA">
              <w:rPr>
                <w:rFonts w:ascii="Times New Roman" w:eastAsia="Times New Roman" w:hAnsi="Times New Roman"/>
                <w:sz w:val="28"/>
                <w:szCs w:val="28"/>
                <w:lang w:eastAsia="ru-RU"/>
              </w:rPr>
              <w:lastRenderedPageBreak/>
              <w:t>тить ни одного шага алгоритма и правильно выбрать соответствующее грамматическое явление из соответствующего справочника. Выкл</w:t>
            </w:r>
            <w:r w:rsidRPr="00E129FA">
              <w:rPr>
                <w:rFonts w:ascii="Times New Roman" w:eastAsia="Times New Roman" w:hAnsi="Times New Roman"/>
                <w:sz w:val="28"/>
                <w:szCs w:val="28"/>
                <w:lang w:eastAsia="ru-RU"/>
              </w:rPr>
              <w:t>а</w:t>
            </w:r>
            <w:r w:rsidR="00E129FA">
              <w:rPr>
                <w:rFonts w:ascii="Times New Roman" w:eastAsia="Times New Roman" w:hAnsi="Times New Roman"/>
                <w:sz w:val="28"/>
                <w:szCs w:val="28"/>
                <w:lang w:eastAsia="ru-RU"/>
              </w:rPr>
              <w:t>дывайте модели-вагоны</w:t>
            </w:r>
            <w:r w:rsidRPr="00E129FA">
              <w:rPr>
                <w:rFonts w:ascii="Times New Roman" w:eastAsia="Times New Roman" w:hAnsi="Times New Roman"/>
                <w:sz w:val="28"/>
                <w:szCs w:val="28"/>
                <w:lang w:eastAsia="ru-RU"/>
              </w:rPr>
              <w:t xml:space="preserve"> прямо на столе, формируя поезд, вкладывайте кружки в вагоны, </w:t>
            </w:r>
            <w:proofErr w:type="gramStart"/>
            <w:r w:rsidRPr="00E129FA">
              <w:rPr>
                <w:rFonts w:ascii="Times New Roman" w:eastAsia="Times New Roman" w:hAnsi="Times New Roman"/>
                <w:sz w:val="28"/>
                <w:szCs w:val="28"/>
                <w:lang w:eastAsia="ru-RU"/>
              </w:rPr>
              <w:t xml:space="preserve">анализируя каждый шаг алгоритма и </w:t>
            </w:r>
            <w:r w:rsidR="00E129FA">
              <w:rPr>
                <w:rFonts w:ascii="Times New Roman" w:eastAsia="Times New Roman" w:hAnsi="Times New Roman"/>
                <w:sz w:val="28"/>
                <w:szCs w:val="28"/>
                <w:lang w:eastAsia="ru-RU"/>
              </w:rPr>
              <w:t>делайте</w:t>
            </w:r>
            <w:proofErr w:type="gramEnd"/>
            <w:r w:rsidRPr="00E129FA">
              <w:rPr>
                <w:rFonts w:ascii="Times New Roman" w:eastAsia="Times New Roman" w:hAnsi="Times New Roman"/>
                <w:sz w:val="28"/>
                <w:szCs w:val="28"/>
                <w:lang w:eastAsia="ru-RU"/>
              </w:rPr>
              <w:t xml:space="preserve"> выбор из справочников.</w:t>
            </w:r>
          </w:p>
          <w:p w:rsidR="008A662F" w:rsidRPr="00E129FA" w:rsidRDefault="008A662F" w:rsidP="00FA53D6">
            <w:pPr>
              <w:contextualSpacing/>
              <w:jc w:val="center"/>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Как использовать игру «Пассажиры, по вагонам!»?</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 xml:space="preserve">Разрежьте модели вагонов и кружки, расположенные в конце пособия. </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Расположите кассу из вагонов в правом углу стола, а в левом – кружочки и перетаскивайте вагоны, выстраивая конструкцию пре</w:t>
            </w:r>
            <w:r w:rsidRPr="00E129FA">
              <w:rPr>
                <w:rFonts w:ascii="Times New Roman" w:eastAsia="Times New Roman" w:hAnsi="Times New Roman"/>
                <w:sz w:val="28"/>
                <w:szCs w:val="28"/>
                <w:lang w:eastAsia="ru-RU"/>
              </w:rPr>
              <w:t>д</w:t>
            </w:r>
            <w:r w:rsidRPr="00E129FA">
              <w:rPr>
                <w:rFonts w:ascii="Times New Roman" w:eastAsia="Times New Roman" w:hAnsi="Times New Roman"/>
                <w:sz w:val="28"/>
                <w:szCs w:val="28"/>
                <w:lang w:eastAsia="ru-RU"/>
              </w:rPr>
              <w:t>ложения.</w:t>
            </w:r>
          </w:p>
          <w:p w:rsidR="008A662F" w:rsidRPr="00E129FA" w:rsidRDefault="008A662F" w:rsidP="00FA53D6">
            <w:pPr>
              <w:widowControl w:val="0"/>
              <w:autoSpaceDE w:val="0"/>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 xml:space="preserve">Внимательно читайте каждый шаг алгоритма, расположенного внутри каждого из вагонов. </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Выбирайте грамматические явления для каждого слова из соо</w:t>
            </w:r>
            <w:r w:rsidRPr="00E129FA">
              <w:rPr>
                <w:rFonts w:ascii="Times New Roman" w:eastAsia="Times New Roman" w:hAnsi="Times New Roman"/>
                <w:sz w:val="28"/>
                <w:szCs w:val="28"/>
                <w:lang w:eastAsia="ru-RU"/>
              </w:rPr>
              <w:t>т</w:t>
            </w:r>
            <w:r w:rsidRPr="00E129FA">
              <w:rPr>
                <w:rFonts w:ascii="Times New Roman" w:eastAsia="Times New Roman" w:hAnsi="Times New Roman"/>
                <w:sz w:val="28"/>
                <w:szCs w:val="28"/>
                <w:lang w:eastAsia="ru-RU"/>
              </w:rPr>
              <w:t>ветствующих справочников. Вкладывайте кружочки в вагоны при н</w:t>
            </w:r>
            <w:r w:rsidRPr="00E129FA">
              <w:rPr>
                <w:rFonts w:ascii="Times New Roman" w:eastAsia="Times New Roman" w:hAnsi="Times New Roman"/>
                <w:sz w:val="28"/>
                <w:szCs w:val="28"/>
                <w:lang w:eastAsia="ru-RU"/>
              </w:rPr>
              <w:t>е</w:t>
            </w:r>
            <w:r w:rsidRPr="00E129FA">
              <w:rPr>
                <w:rFonts w:ascii="Times New Roman" w:eastAsia="Times New Roman" w:hAnsi="Times New Roman"/>
                <w:sz w:val="28"/>
                <w:szCs w:val="28"/>
                <w:lang w:eastAsia="ru-RU"/>
              </w:rPr>
              <w:t>обходимости. Они символизируют выбранное вами грамматическое явление: артикль, предлог, служебный глагол и так далее. Правил</w:t>
            </w:r>
            <w:r w:rsidRPr="00E129FA">
              <w:rPr>
                <w:rFonts w:ascii="Times New Roman" w:eastAsia="Times New Roman" w:hAnsi="Times New Roman"/>
                <w:sz w:val="28"/>
                <w:szCs w:val="28"/>
                <w:lang w:eastAsia="ru-RU"/>
              </w:rPr>
              <w:t>ь</w:t>
            </w:r>
            <w:r w:rsidRPr="00E129FA">
              <w:rPr>
                <w:rFonts w:ascii="Times New Roman" w:eastAsia="Times New Roman" w:hAnsi="Times New Roman"/>
                <w:sz w:val="28"/>
                <w:szCs w:val="28"/>
                <w:lang w:eastAsia="ru-RU"/>
              </w:rPr>
              <w:t>ность выбора зависит от того</w:t>
            </w:r>
            <w:r w:rsidR="00E129FA">
              <w:rPr>
                <w:rFonts w:ascii="Times New Roman" w:eastAsia="Times New Roman" w:hAnsi="Times New Roman"/>
                <w:sz w:val="28"/>
                <w:szCs w:val="28"/>
                <w:lang w:eastAsia="ru-RU"/>
              </w:rPr>
              <w:t>,</w:t>
            </w:r>
            <w:r w:rsidRPr="00E129FA">
              <w:rPr>
                <w:rFonts w:ascii="Times New Roman" w:eastAsia="Times New Roman" w:hAnsi="Times New Roman"/>
                <w:sz w:val="28"/>
                <w:szCs w:val="28"/>
                <w:lang w:eastAsia="ru-RU"/>
              </w:rPr>
              <w:t xml:space="preserve"> насколько внимательно вы читали п</w:t>
            </w:r>
            <w:r w:rsidRPr="00E129FA">
              <w:rPr>
                <w:rFonts w:ascii="Times New Roman" w:eastAsia="Times New Roman" w:hAnsi="Times New Roman"/>
                <w:sz w:val="28"/>
                <w:szCs w:val="28"/>
                <w:lang w:eastAsia="ru-RU"/>
              </w:rPr>
              <w:t>о</w:t>
            </w:r>
            <w:r w:rsidRPr="00E129FA">
              <w:rPr>
                <w:rFonts w:ascii="Times New Roman" w:eastAsia="Times New Roman" w:hAnsi="Times New Roman"/>
                <w:sz w:val="28"/>
                <w:szCs w:val="28"/>
                <w:lang w:eastAsia="ru-RU"/>
              </w:rPr>
              <w:t>яснения к каждому грамматическому явлению и насколько прочно вы выучили эти справочники.</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Запомните цвета</w:t>
            </w:r>
            <w:r w:rsidR="00E129FA">
              <w:rPr>
                <w:rFonts w:ascii="Times New Roman" w:eastAsia="Times New Roman" w:hAnsi="Times New Roman"/>
                <w:sz w:val="28"/>
                <w:szCs w:val="28"/>
                <w:lang w:eastAsia="ru-RU"/>
              </w:rPr>
              <w:t>,</w:t>
            </w:r>
            <w:r w:rsidRPr="00E129FA">
              <w:rPr>
                <w:rFonts w:ascii="Times New Roman" w:eastAsia="Times New Roman" w:hAnsi="Times New Roman"/>
                <w:sz w:val="28"/>
                <w:szCs w:val="28"/>
                <w:lang w:eastAsia="ru-RU"/>
              </w:rPr>
              <w:t xml:space="preserve"> и вам легче будет находить нужный вагон: подлежащее - синий цвет, </w:t>
            </w:r>
            <w:r w:rsidR="00E129FA">
              <w:rPr>
                <w:rFonts w:ascii="Times New Roman" w:eastAsia="Times New Roman" w:hAnsi="Times New Roman"/>
                <w:sz w:val="28"/>
                <w:szCs w:val="28"/>
                <w:lang w:eastAsia="ru-RU"/>
              </w:rPr>
              <w:t xml:space="preserve">сказуемое - </w:t>
            </w:r>
            <w:r w:rsidRPr="00E129FA">
              <w:rPr>
                <w:rFonts w:ascii="Times New Roman" w:eastAsia="Times New Roman" w:hAnsi="Times New Roman"/>
                <w:sz w:val="28"/>
                <w:szCs w:val="28"/>
                <w:lang w:eastAsia="ru-RU"/>
              </w:rPr>
              <w:t>зелёный, дополнение</w:t>
            </w:r>
            <w:r w:rsidR="00E129FA">
              <w:rPr>
                <w:rFonts w:ascii="Times New Roman" w:eastAsia="Times New Roman" w:hAnsi="Times New Roman"/>
                <w:sz w:val="28"/>
                <w:szCs w:val="28"/>
                <w:lang w:eastAsia="ru-RU"/>
              </w:rPr>
              <w:t xml:space="preserve"> - </w:t>
            </w:r>
            <w:r w:rsidRPr="00E129FA">
              <w:rPr>
                <w:rFonts w:ascii="Times New Roman" w:eastAsia="Times New Roman" w:hAnsi="Times New Roman"/>
                <w:sz w:val="28"/>
                <w:szCs w:val="28"/>
                <w:lang w:eastAsia="ru-RU"/>
              </w:rPr>
              <w:t>жёлтый, обстоятельство, отвечающее на вопросы «как» и «почему»</w:t>
            </w:r>
            <w:r w:rsidR="00E129FA">
              <w:rPr>
                <w:rFonts w:ascii="Times New Roman" w:eastAsia="Times New Roman" w:hAnsi="Times New Roman"/>
                <w:sz w:val="28"/>
                <w:szCs w:val="28"/>
                <w:lang w:eastAsia="ru-RU"/>
              </w:rPr>
              <w:t>,</w:t>
            </w:r>
            <w:r w:rsidRPr="00E129FA">
              <w:rPr>
                <w:rFonts w:ascii="Times New Roman" w:eastAsia="Times New Roman" w:hAnsi="Times New Roman"/>
                <w:sz w:val="28"/>
                <w:szCs w:val="28"/>
                <w:lang w:eastAsia="ru-RU"/>
              </w:rPr>
              <w:t xml:space="preserve"> - красный цвет, обстояте</w:t>
            </w:r>
            <w:r w:rsidR="00E129FA">
              <w:rPr>
                <w:rFonts w:ascii="Times New Roman" w:eastAsia="Times New Roman" w:hAnsi="Times New Roman"/>
                <w:sz w:val="28"/>
                <w:szCs w:val="28"/>
                <w:lang w:eastAsia="ru-RU"/>
              </w:rPr>
              <w:t xml:space="preserve">льство, отвечающее на вопросы </w:t>
            </w:r>
            <w:r w:rsidRPr="00E129FA">
              <w:rPr>
                <w:rFonts w:ascii="Times New Roman" w:eastAsia="Times New Roman" w:hAnsi="Times New Roman"/>
                <w:sz w:val="28"/>
                <w:szCs w:val="28"/>
                <w:lang w:eastAsia="ru-RU"/>
              </w:rPr>
              <w:t>«где» и «куда»</w:t>
            </w:r>
            <w:r w:rsidR="00E129FA">
              <w:rPr>
                <w:rFonts w:ascii="Times New Roman" w:eastAsia="Times New Roman" w:hAnsi="Times New Roman"/>
                <w:sz w:val="28"/>
                <w:szCs w:val="28"/>
                <w:lang w:eastAsia="ru-RU"/>
              </w:rPr>
              <w:t>,</w:t>
            </w:r>
            <w:r w:rsidRPr="00E129FA">
              <w:rPr>
                <w:rFonts w:ascii="Times New Roman" w:eastAsia="Times New Roman" w:hAnsi="Times New Roman"/>
                <w:sz w:val="28"/>
                <w:szCs w:val="28"/>
                <w:lang w:eastAsia="ru-RU"/>
              </w:rPr>
              <w:t xml:space="preserve"> - к</w:t>
            </w:r>
            <w:r w:rsidRPr="00E129FA">
              <w:rPr>
                <w:rFonts w:ascii="Times New Roman" w:eastAsia="Times New Roman" w:hAnsi="Times New Roman"/>
                <w:sz w:val="28"/>
                <w:szCs w:val="28"/>
                <w:lang w:eastAsia="ru-RU"/>
              </w:rPr>
              <w:t>о</w:t>
            </w:r>
            <w:r w:rsidRPr="00E129FA">
              <w:rPr>
                <w:rFonts w:ascii="Times New Roman" w:eastAsia="Times New Roman" w:hAnsi="Times New Roman"/>
                <w:sz w:val="28"/>
                <w:szCs w:val="28"/>
                <w:lang w:eastAsia="ru-RU"/>
              </w:rPr>
              <w:t>ричневый, а обстоятельство времени - фиолетовый. Локомотив – п</w:t>
            </w:r>
            <w:r w:rsidRPr="00E129FA">
              <w:rPr>
                <w:rFonts w:ascii="Times New Roman" w:eastAsia="Times New Roman" w:hAnsi="Times New Roman"/>
                <w:sz w:val="28"/>
                <w:szCs w:val="28"/>
                <w:lang w:eastAsia="ru-RU"/>
              </w:rPr>
              <w:t>а</w:t>
            </w:r>
            <w:r w:rsidRPr="00E129FA">
              <w:rPr>
                <w:rFonts w:ascii="Times New Roman" w:eastAsia="Times New Roman" w:hAnsi="Times New Roman"/>
                <w:sz w:val="28"/>
                <w:szCs w:val="28"/>
                <w:lang w:eastAsia="ru-RU"/>
              </w:rPr>
              <w:t>ровоз нашего поезда, расположенный впереди будет серебристым, но он будет вступать в игру только при составлении конструкции вопр</w:t>
            </w:r>
            <w:r w:rsidRPr="00E129FA">
              <w:rPr>
                <w:rFonts w:ascii="Times New Roman" w:eastAsia="Times New Roman" w:hAnsi="Times New Roman"/>
                <w:sz w:val="28"/>
                <w:szCs w:val="28"/>
                <w:lang w:eastAsia="ru-RU"/>
              </w:rPr>
              <w:t>о</w:t>
            </w:r>
            <w:r w:rsidRPr="00E129FA">
              <w:rPr>
                <w:rFonts w:ascii="Times New Roman" w:eastAsia="Times New Roman" w:hAnsi="Times New Roman"/>
                <w:sz w:val="28"/>
                <w:szCs w:val="28"/>
                <w:lang w:eastAsia="ru-RU"/>
              </w:rPr>
              <w:t>са.</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Для игры понадобятся окрашенные кружочки или магнитики, которые легко купить.</w:t>
            </w:r>
            <w:r w:rsidR="00E129FA">
              <w:rPr>
                <w:rFonts w:ascii="Times New Roman" w:eastAsia="Times New Roman" w:hAnsi="Times New Roman"/>
                <w:sz w:val="28"/>
                <w:szCs w:val="28"/>
                <w:lang w:eastAsia="ru-RU"/>
              </w:rPr>
              <w:t xml:space="preserve"> </w:t>
            </w:r>
            <w:r w:rsidRPr="00E129FA">
              <w:rPr>
                <w:rFonts w:ascii="Times New Roman" w:eastAsia="Times New Roman" w:hAnsi="Times New Roman"/>
                <w:sz w:val="28"/>
                <w:szCs w:val="28"/>
                <w:lang w:eastAsia="ru-RU"/>
              </w:rPr>
              <w:t>Кружки для артиклей или других определений указывающих на объект</w:t>
            </w:r>
            <w:r w:rsidR="00E129FA">
              <w:rPr>
                <w:rFonts w:ascii="Times New Roman" w:eastAsia="Times New Roman" w:hAnsi="Times New Roman"/>
                <w:sz w:val="28"/>
                <w:szCs w:val="28"/>
                <w:lang w:eastAsia="ru-RU"/>
              </w:rPr>
              <w:t>,</w:t>
            </w:r>
            <w:r w:rsidRPr="00E129FA">
              <w:rPr>
                <w:rFonts w:ascii="Times New Roman" w:eastAsia="Times New Roman" w:hAnsi="Times New Roman"/>
                <w:sz w:val="28"/>
                <w:szCs w:val="28"/>
                <w:lang w:eastAsia="ru-RU"/>
              </w:rPr>
              <w:t xml:space="preserve"> синие и голубые. Кружки, для предлогов и слов, указывающих на место, направление и время</w:t>
            </w:r>
            <w:r w:rsidR="00E129FA">
              <w:rPr>
                <w:rFonts w:ascii="Times New Roman" w:eastAsia="Times New Roman" w:hAnsi="Times New Roman"/>
                <w:sz w:val="28"/>
                <w:szCs w:val="28"/>
                <w:lang w:eastAsia="ru-RU"/>
              </w:rPr>
              <w:t>,</w:t>
            </w:r>
            <w:r w:rsidRPr="00E129FA">
              <w:rPr>
                <w:rFonts w:ascii="Times New Roman" w:eastAsia="Times New Roman" w:hAnsi="Times New Roman"/>
                <w:sz w:val="28"/>
                <w:szCs w:val="28"/>
                <w:lang w:eastAsia="ru-RU"/>
              </w:rPr>
              <w:t xml:space="preserve"> - тех же цветов</w:t>
            </w:r>
            <w:r w:rsidR="00E129FA">
              <w:rPr>
                <w:rFonts w:ascii="Times New Roman" w:eastAsia="Times New Roman" w:hAnsi="Times New Roman"/>
                <w:sz w:val="28"/>
                <w:szCs w:val="28"/>
                <w:lang w:eastAsia="ru-RU"/>
              </w:rPr>
              <w:t>,</w:t>
            </w:r>
            <w:r w:rsidRPr="00E129FA">
              <w:rPr>
                <w:rFonts w:ascii="Times New Roman" w:eastAsia="Times New Roman" w:hAnsi="Times New Roman"/>
                <w:sz w:val="28"/>
                <w:szCs w:val="28"/>
                <w:lang w:eastAsia="ru-RU"/>
              </w:rPr>
              <w:t xml:space="preserve"> что и сами члены предложения. Отрицания – красного и розового цв</w:t>
            </w:r>
            <w:r w:rsidRPr="00E129FA">
              <w:rPr>
                <w:rFonts w:ascii="Times New Roman" w:eastAsia="Times New Roman" w:hAnsi="Times New Roman"/>
                <w:sz w:val="28"/>
                <w:szCs w:val="28"/>
                <w:lang w:eastAsia="ru-RU"/>
              </w:rPr>
              <w:t>е</w:t>
            </w:r>
            <w:r w:rsidRPr="00E129FA">
              <w:rPr>
                <w:rFonts w:ascii="Times New Roman" w:eastAsia="Times New Roman" w:hAnsi="Times New Roman"/>
                <w:sz w:val="28"/>
                <w:szCs w:val="28"/>
                <w:lang w:eastAsia="ru-RU"/>
              </w:rPr>
              <w:t>та. Кружки для служебных глаголов - зелёные.</w:t>
            </w:r>
            <w:r w:rsidR="00E129FA">
              <w:rPr>
                <w:rFonts w:ascii="Times New Roman" w:eastAsia="Times New Roman" w:hAnsi="Times New Roman"/>
                <w:sz w:val="28"/>
                <w:szCs w:val="28"/>
                <w:lang w:eastAsia="ru-RU"/>
              </w:rPr>
              <w:t xml:space="preserve"> </w:t>
            </w:r>
            <w:r w:rsidRPr="00E129FA">
              <w:rPr>
                <w:rFonts w:ascii="Times New Roman" w:eastAsia="Times New Roman" w:hAnsi="Times New Roman"/>
                <w:sz w:val="28"/>
                <w:szCs w:val="28"/>
                <w:lang w:eastAsia="ru-RU"/>
              </w:rPr>
              <w:t>Если эти слова подра</w:t>
            </w:r>
            <w:r w:rsidRPr="00E129FA">
              <w:rPr>
                <w:rFonts w:ascii="Times New Roman" w:eastAsia="Times New Roman" w:hAnsi="Times New Roman"/>
                <w:sz w:val="28"/>
                <w:szCs w:val="28"/>
                <w:lang w:eastAsia="ru-RU"/>
              </w:rPr>
              <w:t>з</w:t>
            </w:r>
            <w:r w:rsidRPr="00E129FA">
              <w:rPr>
                <w:rFonts w:ascii="Times New Roman" w:eastAsia="Times New Roman" w:hAnsi="Times New Roman"/>
                <w:sz w:val="28"/>
                <w:szCs w:val="28"/>
                <w:lang w:eastAsia="ru-RU"/>
              </w:rPr>
              <w:t>деляются на группы, кружочки одного цвета различаются тоном: светлее и темнее.</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Значение кружочков из этапа в этап может меняться, и об этом вы узнаете, перед тем как начать этот этап игры.</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Если среди магнитиков, купленных вами</w:t>
            </w:r>
            <w:r w:rsidR="00E129FA">
              <w:rPr>
                <w:rFonts w:ascii="Times New Roman" w:eastAsia="Times New Roman" w:hAnsi="Times New Roman"/>
                <w:sz w:val="28"/>
                <w:szCs w:val="28"/>
                <w:lang w:eastAsia="ru-RU"/>
              </w:rPr>
              <w:t>,</w:t>
            </w:r>
            <w:r w:rsidRPr="00E129FA">
              <w:rPr>
                <w:rFonts w:ascii="Times New Roman" w:eastAsia="Times New Roman" w:hAnsi="Times New Roman"/>
                <w:sz w:val="28"/>
                <w:szCs w:val="28"/>
                <w:lang w:eastAsia="ru-RU"/>
              </w:rPr>
              <w:t xml:space="preserve"> нет нужного цвета, покрасьте в нужный цвет акриловой краской. Через пять минут он в</w:t>
            </w:r>
            <w:r w:rsidRPr="00E129FA">
              <w:rPr>
                <w:rFonts w:ascii="Times New Roman" w:eastAsia="Times New Roman" w:hAnsi="Times New Roman"/>
                <w:sz w:val="28"/>
                <w:szCs w:val="28"/>
                <w:lang w:eastAsia="ru-RU"/>
              </w:rPr>
              <w:t>ы</w:t>
            </w:r>
            <w:r w:rsidRPr="00E129FA">
              <w:rPr>
                <w:rFonts w:ascii="Times New Roman" w:eastAsia="Times New Roman" w:hAnsi="Times New Roman"/>
                <w:sz w:val="28"/>
                <w:szCs w:val="28"/>
                <w:lang w:eastAsia="ru-RU"/>
              </w:rPr>
              <w:t>сохнет и не сотрется.</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Каков главный девиз игры?</w:t>
            </w:r>
          </w:p>
          <w:p w:rsidR="008A662F" w:rsidRPr="00E129FA" w:rsidRDefault="00E129FA" w:rsidP="00FA53D6">
            <w:pPr>
              <w:shd w:val="clear" w:color="auto" w:fill="FFFFFF"/>
              <w:ind w:firstLine="708"/>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А сейчас</w:t>
            </w:r>
            <w:r w:rsidR="008A662F" w:rsidRPr="00E129FA">
              <w:rPr>
                <w:rFonts w:ascii="Times New Roman" w:eastAsia="Times New Roman" w:hAnsi="Times New Roman"/>
                <w:sz w:val="28"/>
                <w:szCs w:val="28"/>
                <w:lang w:eastAsia="ru-RU"/>
              </w:rPr>
              <w:t xml:space="preserve"> просто рассмотрите модели для копирования и выр</w:t>
            </w:r>
            <w:r w:rsidR="008A662F" w:rsidRPr="00E129FA">
              <w:rPr>
                <w:rFonts w:ascii="Times New Roman" w:eastAsia="Times New Roman" w:hAnsi="Times New Roman"/>
                <w:sz w:val="28"/>
                <w:szCs w:val="28"/>
                <w:lang w:eastAsia="ru-RU"/>
              </w:rPr>
              <w:t>е</w:t>
            </w:r>
            <w:r w:rsidR="008A662F" w:rsidRPr="00E129FA">
              <w:rPr>
                <w:rFonts w:ascii="Times New Roman" w:eastAsia="Times New Roman" w:hAnsi="Times New Roman"/>
                <w:sz w:val="28"/>
                <w:szCs w:val="28"/>
                <w:lang w:eastAsia="ru-RU"/>
              </w:rPr>
              <w:t xml:space="preserve">зания. </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Подробное описание вы прочтёте позже.</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lastRenderedPageBreak/>
              <w:t>Главный девиз игры – «Лучше один раз увидеть, чем семь раз услышать», ведь она помогает увидеть конструкцию предложения, к</w:t>
            </w:r>
            <w:r w:rsidRPr="00E129FA">
              <w:rPr>
                <w:rFonts w:ascii="Times New Roman" w:eastAsia="Times New Roman" w:hAnsi="Times New Roman"/>
                <w:sz w:val="28"/>
                <w:szCs w:val="28"/>
                <w:lang w:eastAsia="ru-RU"/>
              </w:rPr>
              <w:t>о</w:t>
            </w:r>
            <w:r w:rsidRPr="00E129FA">
              <w:rPr>
                <w:rFonts w:ascii="Times New Roman" w:eastAsia="Times New Roman" w:hAnsi="Times New Roman"/>
                <w:sz w:val="28"/>
                <w:szCs w:val="28"/>
                <w:lang w:eastAsia="ru-RU"/>
              </w:rPr>
              <w:t>торое вы проговариваете.</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Возьмите предложение на русском языке из заданий, данных к грамматическим явлениям, и, переводя его шаг за шагом, перетаск</w:t>
            </w:r>
            <w:r w:rsidRPr="00E129FA">
              <w:rPr>
                <w:rFonts w:ascii="Times New Roman" w:eastAsia="Times New Roman" w:hAnsi="Times New Roman"/>
                <w:sz w:val="28"/>
                <w:szCs w:val="28"/>
                <w:lang w:eastAsia="ru-RU"/>
              </w:rPr>
              <w:t>и</w:t>
            </w:r>
            <w:r w:rsidRPr="00E129FA">
              <w:rPr>
                <w:rFonts w:ascii="Times New Roman" w:eastAsia="Times New Roman" w:hAnsi="Times New Roman"/>
                <w:sz w:val="28"/>
                <w:szCs w:val="28"/>
                <w:lang w:eastAsia="ru-RU"/>
              </w:rPr>
              <w:t>вайте нужные вагоны на с</w:t>
            </w:r>
            <w:r w:rsidR="00C64218">
              <w:rPr>
                <w:rFonts w:ascii="Times New Roman" w:eastAsia="Times New Roman" w:hAnsi="Times New Roman"/>
                <w:sz w:val="28"/>
                <w:szCs w:val="28"/>
                <w:lang w:eastAsia="ru-RU"/>
              </w:rPr>
              <w:t>е</w:t>
            </w:r>
            <w:r w:rsidRPr="00E129FA">
              <w:rPr>
                <w:rFonts w:ascii="Times New Roman" w:eastAsia="Times New Roman" w:hAnsi="Times New Roman"/>
                <w:sz w:val="28"/>
                <w:szCs w:val="28"/>
                <w:lang w:eastAsia="ru-RU"/>
              </w:rPr>
              <w:t xml:space="preserve">редину стола, формируя поезд. </w:t>
            </w:r>
          </w:p>
          <w:p w:rsidR="008A662F" w:rsidRPr="00E129FA" w:rsidRDefault="008A662F" w:rsidP="00FA53D6">
            <w:pPr>
              <w:shd w:val="clear" w:color="auto" w:fill="FFFFFF"/>
              <w:ind w:firstLine="708"/>
              <w:contextualSpacing/>
              <w:jc w:val="both"/>
              <w:rPr>
                <w:rFonts w:ascii="Times New Roman" w:eastAsia="Times New Roman" w:hAnsi="Times New Roman"/>
                <w:noProof/>
                <w:sz w:val="28"/>
                <w:szCs w:val="28"/>
                <w:lang w:eastAsia="ru-RU"/>
              </w:rPr>
            </w:pPr>
            <w:r w:rsidRPr="00E129FA">
              <w:rPr>
                <w:rFonts w:ascii="Times New Roman" w:eastAsia="Times New Roman" w:hAnsi="Times New Roman"/>
                <w:sz w:val="28"/>
                <w:szCs w:val="28"/>
                <w:lang w:eastAsia="ru-RU"/>
              </w:rPr>
              <w:t>Читайте алгоритм</w:t>
            </w:r>
            <w:r w:rsidR="00C64218">
              <w:rPr>
                <w:rFonts w:ascii="Times New Roman" w:eastAsia="Times New Roman" w:hAnsi="Times New Roman"/>
                <w:sz w:val="28"/>
                <w:szCs w:val="28"/>
                <w:lang w:eastAsia="ru-RU"/>
              </w:rPr>
              <w:t>,</w:t>
            </w:r>
            <w:r w:rsidRPr="00E129FA">
              <w:rPr>
                <w:rFonts w:ascii="Times New Roman" w:eastAsia="Times New Roman" w:hAnsi="Times New Roman"/>
                <w:sz w:val="28"/>
                <w:szCs w:val="28"/>
                <w:lang w:eastAsia="ru-RU"/>
              </w:rPr>
              <w:t xml:space="preserve"> расположенный внутри, делайте выбор и, вкладывая кружочки, где нужно, записывайте предложение на ан</w:t>
            </w:r>
            <w:r w:rsidRPr="00E129FA">
              <w:rPr>
                <w:rFonts w:ascii="Times New Roman" w:eastAsia="Times New Roman" w:hAnsi="Times New Roman"/>
                <w:sz w:val="28"/>
                <w:szCs w:val="28"/>
                <w:lang w:eastAsia="ru-RU"/>
              </w:rPr>
              <w:t>г</w:t>
            </w:r>
            <w:r w:rsidRPr="00E129FA">
              <w:rPr>
                <w:rFonts w:ascii="Times New Roman" w:eastAsia="Times New Roman" w:hAnsi="Times New Roman"/>
                <w:sz w:val="28"/>
                <w:szCs w:val="28"/>
                <w:lang w:eastAsia="ru-RU"/>
              </w:rPr>
              <w:t>лийском языке на отдельном листке.</w:t>
            </w:r>
            <w:r w:rsidRPr="00E129FA">
              <w:rPr>
                <w:rFonts w:ascii="Times New Roman" w:eastAsia="Times New Roman" w:hAnsi="Times New Roman"/>
                <w:noProof/>
                <w:sz w:val="28"/>
                <w:szCs w:val="28"/>
                <w:lang w:eastAsia="ru-RU"/>
              </w:rPr>
              <w:t xml:space="preserve"> </w:t>
            </w:r>
          </w:p>
          <w:p w:rsidR="008A662F" w:rsidRPr="00E129FA" w:rsidRDefault="008A662F" w:rsidP="00FA53D6">
            <w:pPr>
              <w:shd w:val="clear" w:color="auto" w:fill="FFFFFF"/>
              <w:ind w:firstLine="708"/>
              <w:contextualSpacing/>
              <w:jc w:val="both"/>
              <w:rPr>
                <w:rFonts w:ascii="Times New Roman" w:eastAsia="Times New Roman" w:hAnsi="Times New Roman"/>
                <w:noProof/>
                <w:sz w:val="28"/>
                <w:szCs w:val="28"/>
                <w:lang w:eastAsia="ru-RU"/>
              </w:rPr>
            </w:pPr>
            <w:r w:rsidRPr="00E129FA">
              <w:rPr>
                <w:rFonts w:ascii="Times New Roman" w:eastAsia="Times New Roman" w:hAnsi="Times New Roman"/>
                <w:noProof/>
                <w:sz w:val="28"/>
                <w:szCs w:val="28"/>
                <w:lang w:eastAsia="ru-RU"/>
              </w:rPr>
              <w:t>В конце пособия есть</w:t>
            </w:r>
            <w:r w:rsidR="00C64218">
              <w:rPr>
                <w:rFonts w:ascii="Times New Roman" w:eastAsia="Times New Roman" w:hAnsi="Times New Roman"/>
                <w:noProof/>
                <w:sz w:val="28"/>
                <w:szCs w:val="28"/>
                <w:lang w:eastAsia="ru-RU"/>
              </w:rPr>
              <w:t xml:space="preserve"> ключи-</w:t>
            </w:r>
            <w:r w:rsidRPr="00E129FA">
              <w:rPr>
                <w:rFonts w:ascii="Times New Roman" w:eastAsia="Times New Roman" w:hAnsi="Times New Roman"/>
                <w:noProof/>
                <w:sz w:val="28"/>
                <w:szCs w:val="28"/>
                <w:lang w:eastAsia="ru-RU"/>
              </w:rPr>
              <w:t xml:space="preserve">ответы. </w:t>
            </w:r>
          </w:p>
          <w:p w:rsidR="008A662F" w:rsidRPr="00E129FA" w:rsidRDefault="008A662F" w:rsidP="00FA53D6">
            <w:pPr>
              <w:shd w:val="clear" w:color="auto" w:fill="FFFFFF"/>
              <w:ind w:firstLine="708"/>
              <w:contextualSpacing/>
              <w:jc w:val="both"/>
              <w:rPr>
                <w:rFonts w:ascii="Times New Roman" w:eastAsia="Times New Roman" w:hAnsi="Times New Roman"/>
                <w:noProof/>
                <w:sz w:val="28"/>
                <w:szCs w:val="28"/>
                <w:lang w:eastAsia="ru-RU"/>
              </w:rPr>
            </w:pPr>
            <w:r w:rsidRPr="00E129FA">
              <w:rPr>
                <w:rFonts w:ascii="Times New Roman" w:eastAsia="Times New Roman" w:hAnsi="Times New Roman"/>
                <w:noProof/>
                <w:sz w:val="28"/>
                <w:szCs w:val="28"/>
                <w:lang w:eastAsia="ru-RU"/>
              </w:rPr>
              <w:t>Сверьте правильность и подсчитайте количество набранных вами балов.</w:t>
            </w:r>
          </w:p>
          <w:p w:rsidR="008A662F" w:rsidRPr="00E129FA" w:rsidRDefault="008A662F" w:rsidP="00FA53D6">
            <w:pPr>
              <w:shd w:val="clear" w:color="auto" w:fill="FFFFFF"/>
              <w:ind w:firstLine="708"/>
              <w:contextualSpacing/>
              <w:jc w:val="both"/>
              <w:rPr>
                <w:rFonts w:ascii="Times New Roman" w:eastAsia="Times New Roman" w:hAnsi="Times New Roman"/>
                <w:noProof/>
                <w:sz w:val="28"/>
                <w:szCs w:val="28"/>
                <w:lang w:eastAsia="ru-RU"/>
              </w:rPr>
            </w:pPr>
            <w:r w:rsidRPr="00E129FA">
              <w:rPr>
                <w:rFonts w:ascii="Times New Roman" w:eastAsia="Times New Roman" w:hAnsi="Times New Roman"/>
                <w:noProof/>
                <w:sz w:val="28"/>
                <w:szCs w:val="28"/>
                <w:lang w:eastAsia="ru-RU"/>
              </w:rPr>
              <w:t>Исправьте ошибки и разберитесь в том, почему вы их допустили.</w:t>
            </w:r>
          </w:p>
          <w:p w:rsidR="008A662F" w:rsidRPr="00E129FA" w:rsidRDefault="008A662F" w:rsidP="00FA53D6">
            <w:pPr>
              <w:shd w:val="clear" w:color="auto" w:fill="FFFFFF"/>
              <w:ind w:firstLine="708"/>
              <w:contextualSpacing/>
              <w:jc w:val="both"/>
              <w:rPr>
                <w:rFonts w:ascii="Times New Roman" w:eastAsia="Times New Roman" w:hAnsi="Times New Roman"/>
                <w:noProof/>
                <w:sz w:val="28"/>
                <w:szCs w:val="28"/>
                <w:lang w:eastAsia="ru-RU"/>
              </w:rPr>
            </w:pPr>
            <w:r w:rsidRPr="00E129FA">
              <w:rPr>
                <w:rFonts w:ascii="Times New Roman" w:eastAsia="Times New Roman" w:hAnsi="Times New Roman"/>
                <w:noProof/>
                <w:sz w:val="28"/>
                <w:szCs w:val="28"/>
                <w:lang w:eastAsia="ru-RU"/>
              </w:rPr>
              <w:t>При необходимости ещё раз внимательно рассмотрите справочник и прочитайте пояснение к тем грамматическим явлениям</w:t>
            </w:r>
            <w:r w:rsidR="00C64218">
              <w:rPr>
                <w:rFonts w:ascii="Times New Roman" w:eastAsia="Times New Roman" w:hAnsi="Times New Roman"/>
                <w:noProof/>
                <w:sz w:val="28"/>
                <w:szCs w:val="28"/>
                <w:lang w:eastAsia="ru-RU"/>
              </w:rPr>
              <w:t>,</w:t>
            </w:r>
            <w:r w:rsidRPr="00E129FA">
              <w:rPr>
                <w:rFonts w:ascii="Times New Roman" w:eastAsia="Times New Roman" w:hAnsi="Times New Roman"/>
                <w:noProof/>
                <w:sz w:val="28"/>
                <w:szCs w:val="28"/>
                <w:lang w:eastAsia="ru-RU"/>
              </w:rPr>
              <w:t xml:space="preserve"> на которые допущены ошибки.</w:t>
            </w:r>
          </w:p>
          <w:p w:rsidR="008A662F" w:rsidRPr="00E129FA" w:rsidRDefault="008A662F" w:rsidP="00FA53D6">
            <w:pPr>
              <w:shd w:val="clear" w:color="auto" w:fill="FFFFFF"/>
              <w:ind w:firstLine="708"/>
              <w:contextualSpacing/>
              <w:jc w:val="both"/>
              <w:rPr>
                <w:rFonts w:ascii="Times New Roman" w:eastAsia="Times New Roman" w:hAnsi="Times New Roman"/>
                <w:noProof/>
                <w:sz w:val="28"/>
                <w:szCs w:val="28"/>
                <w:lang w:eastAsia="ru-RU"/>
              </w:rPr>
            </w:pPr>
            <w:r w:rsidRPr="00E129FA">
              <w:rPr>
                <w:rFonts w:ascii="Times New Roman" w:eastAsia="Times New Roman" w:hAnsi="Times New Roman"/>
                <w:noProof/>
                <w:sz w:val="28"/>
                <w:szCs w:val="28"/>
                <w:lang w:eastAsia="ru-RU"/>
              </w:rPr>
              <w:t>Если вы упустили шаг алгоритма, ставьте на листочке птички, отработав очередной шаг алгоритма.</w:t>
            </w:r>
          </w:p>
          <w:p w:rsidR="008A662F" w:rsidRPr="00E129FA" w:rsidRDefault="008A662F" w:rsidP="00FA53D6">
            <w:pPr>
              <w:shd w:val="clear" w:color="auto" w:fill="FFFFFF"/>
              <w:ind w:firstLine="708"/>
              <w:contextualSpacing/>
              <w:jc w:val="both"/>
              <w:rPr>
                <w:rFonts w:ascii="Times New Roman" w:eastAsia="Times New Roman" w:hAnsi="Times New Roman"/>
                <w:noProof/>
                <w:sz w:val="28"/>
                <w:szCs w:val="28"/>
                <w:lang w:eastAsia="ru-RU"/>
              </w:rPr>
            </w:pPr>
            <w:r w:rsidRPr="00E129FA">
              <w:rPr>
                <w:rFonts w:ascii="Times New Roman" w:eastAsia="Times New Roman" w:hAnsi="Times New Roman"/>
                <w:noProof/>
                <w:sz w:val="28"/>
                <w:szCs w:val="28"/>
                <w:lang w:eastAsia="ru-RU"/>
              </w:rPr>
              <w:t xml:space="preserve">Так вы компенсируете свою невнимательность. </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Рассмотрите модели, расположенные ниже, на следующей стр</w:t>
            </w:r>
            <w:r w:rsidRPr="00E129FA">
              <w:rPr>
                <w:rFonts w:ascii="Times New Roman" w:eastAsia="Times New Roman" w:hAnsi="Times New Roman"/>
                <w:sz w:val="28"/>
                <w:szCs w:val="28"/>
                <w:lang w:eastAsia="ru-RU"/>
              </w:rPr>
              <w:t>а</w:t>
            </w:r>
            <w:r w:rsidRPr="00E129FA">
              <w:rPr>
                <w:rFonts w:ascii="Times New Roman" w:eastAsia="Times New Roman" w:hAnsi="Times New Roman"/>
                <w:sz w:val="28"/>
                <w:szCs w:val="28"/>
                <w:lang w:eastAsia="ru-RU"/>
              </w:rPr>
              <w:t>нице. Прочтите их содержимое.</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Изучая пособие, вам необходимо выучить содержание каждого из них, ведь каждый из них – это кусочек одного общего алгоритма перевода предложения с русского языка на английский.</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Кроме того, скорость принятия решений при выборе граммат</w:t>
            </w:r>
            <w:r w:rsidRPr="00E129FA">
              <w:rPr>
                <w:rFonts w:ascii="Times New Roman" w:eastAsia="Times New Roman" w:hAnsi="Times New Roman"/>
                <w:sz w:val="28"/>
                <w:szCs w:val="28"/>
                <w:lang w:eastAsia="ru-RU"/>
              </w:rPr>
              <w:t>и</w:t>
            </w:r>
            <w:r w:rsidRPr="00E129FA">
              <w:rPr>
                <w:rFonts w:ascii="Times New Roman" w:eastAsia="Times New Roman" w:hAnsi="Times New Roman"/>
                <w:sz w:val="28"/>
                <w:szCs w:val="28"/>
                <w:lang w:eastAsia="ru-RU"/>
              </w:rPr>
              <w:t>ческих явлений зависит от того, насколько хорошо вы знаете алгори</w:t>
            </w:r>
            <w:r w:rsidRPr="00E129FA">
              <w:rPr>
                <w:rFonts w:ascii="Times New Roman" w:eastAsia="Times New Roman" w:hAnsi="Times New Roman"/>
                <w:sz w:val="28"/>
                <w:szCs w:val="28"/>
                <w:lang w:eastAsia="ru-RU"/>
              </w:rPr>
              <w:t>т</w:t>
            </w:r>
            <w:r w:rsidRPr="00E129FA">
              <w:rPr>
                <w:rFonts w:ascii="Times New Roman" w:eastAsia="Times New Roman" w:hAnsi="Times New Roman"/>
                <w:sz w:val="28"/>
                <w:szCs w:val="28"/>
                <w:lang w:eastAsia="ru-RU"/>
              </w:rPr>
              <w:t>мы и справочники.</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Вагоны подлежащего, дополнения и обстоятельств очень пох</w:t>
            </w:r>
            <w:r w:rsidRPr="00E129FA">
              <w:rPr>
                <w:rFonts w:ascii="Times New Roman" w:eastAsia="Times New Roman" w:hAnsi="Times New Roman"/>
                <w:sz w:val="28"/>
                <w:szCs w:val="28"/>
                <w:lang w:eastAsia="ru-RU"/>
              </w:rPr>
              <w:t>о</w:t>
            </w:r>
            <w:r w:rsidRPr="00E129FA">
              <w:rPr>
                <w:rFonts w:ascii="Times New Roman" w:eastAsia="Times New Roman" w:hAnsi="Times New Roman"/>
                <w:sz w:val="28"/>
                <w:szCs w:val="28"/>
                <w:lang w:eastAsia="ru-RU"/>
              </w:rPr>
              <w:t>жи.</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Сравните их, найдите все сходства и все различия.</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Вагон сказуемого – особенный, как и вагоны локомотивов, к</w:t>
            </w:r>
            <w:r w:rsidRPr="00E129FA">
              <w:rPr>
                <w:rFonts w:ascii="Times New Roman" w:eastAsia="Times New Roman" w:hAnsi="Times New Roman"/>
                <w:sz w:val="28"/>
                <w:szCs w:val="28"/>
                <w:lang w:eastAsia="ru-RU"/>
              </w:rPr>
              <w:t>о</w:t>
            </w:r>
            <w:r w:rsidRPr="00E129FA">
              <w:rPr>
                <w:rFonts w:ascii="Times New Roman" w:eastAsia="Times New Roman" w:hAnsi="Times New Roman"/>
                <w:sz w:val="28"/>
                <w:szCs w:val="28"/>
                <w:lang w:eastAsia="ru-RU"/>
              </w:rPr>
              <w:t>торые вы будете ставить впереди или позади поезда, когда будете з</w:t>
            </w:r>
            <w:r w:rsidRPr="00E129FA">
              <w:rPr>
                <w:rFonts w:ascii="Times New Roman" w:eastAsia="Times New Roman" w:hAnsi="Times New Roman"/>
                <w:sz w:val="28"/>
                <w:szCs w:val="28"/>
                <w:lang w:eastAsia="ru-RU"/>
              </w:rPr>
              <w:t>а</w:t>
            </w:r>
            <w:r w:rsidRPr="00E129FA">
              <w:rPr>
                <w:rFonts w:ascii="Times New Roman" w:eastAsia="Times New Roman" w:hAnsi="Times New Roman"/>
                <w:sz w:val="28"/>
                <w:szCs w:val="28"/>
                <w:lang w:eastAsia="ru-RU"/>
              </w:rPr>
              <w:t>давать вопросы.</w:t>
            </w:r>
          </w:p>
          <w:p w:rsidR="008A662F" w:rsidRPr="00E129FA" w:rsidRDefault="008A662F" w:rsidP="00FA53D6">
            <w:pPr>
              <w:shd w:val="clear" w:color="auto" w:fill="FFFFFF"/>
              <w:ind w:firstLine="708"/>
              <w:contextualSpacing/>
              <w:jc w:val="both"/>
              <w:rPr>
                <w:rFonts w:ascii="Times New Roman" w:eastAsia="Times New Roman" w:hAnsi="Times New Roman"/>
                <w:sz w:val="28"/>
                <w:szCs w:val="28"/>
                <w:lang w:eastAsia="ru-RU"/>
              </w:rPr>
            </w:pPr>
            <w:r w:rsidRPr="00E129FA">
              <w:rPr>
                <w:rFonts w:ascii="Times New Roman" w:eastAsia="Times New Roman" w:hAnsi="Times New Roman"/>
                <w:sz w:val="28"/>
                <w:szCs w:val="28"/>
                <w:lang w:eastAsia="ru-RU"/>
              </w:rPr>
              <w:t>Как выглядят модели для игры?</w:t>
            </w:r>
          </w:p>
          <w:p w:rsidR="008A662F" w:rsidRDefault="008A662F" w:rsidP="00FA53D6">
            <w:pPr>
              <w:shd w:val="clear" w:color="auto" w:fill="FFFFFF"/>
              <w:ind w:firstLine="708"/>
              <w:contextualSpacing/>
              <w:jc w:val="both"/>
              <w:rPr>
                <w:rFonts w:ascii="Times New Roman" w:eastAsia="Times New Roman" w:hAnsi="Times New Roman"/>
                <w:b/>
                <w:sz w:val="28"/>
                <w:szCs w:val="28"/>
                <w:lang w:eastAsia="ru-RU"/>
              </w:rPr>
            </w:pPr>
          </w:p>
          <w:tbl>
            <w:tblPr>
              <w:tblStyle w:val="a3"/>
              <w:tblW w:w="0" w:type="auto"/>
              <w:shd w:val="clear" w:color="auto" w:fill="00B0F0"/>
              <w:tblLayout w:type="fixed"/>
              <w:tblLook w:val="04A0"/>
            </w:tblPr>
            <w:tblGrid>
              <w:gridCol w:w="6093"/>
            </w:tblGrid>
            <w:tr w:rsidR="008A662F" w:rsidRPr="00DB2BE9" w:rsidTr="00D44A9D">
              <w:trPr>
                <w:trHeight w:val="2961"/>
              </w:trPr>
              <w:tc>
                <w:tcPr>
                  <w:tcW w:w="6093" w:type="dxa"/>
                  <w:tcBorders>
                    <w:top w:val="single" w:sz="4" w:space="0" w:color="auto"/>
                    <w:left w:val="single" w:sz="4" w:space="0" w:color="auto"/>
                    <w:bottom w:val="single" w:sz="4" w:space="0" w:color="auto"/>
                    <w:right w:val="single" w:sz="4" w:space="0" w:color="auto"/>
                  </w:tcBorders>
                  <w:shd w:val="clear" w:color="auto" w:fill="00B0F0"/>
                </w:tcPr>
                <w:p w:rsidR="008A662F" w:rsidRPr="00DB2BE9" w:rsidRDefault="008109AC" w:rsidP="00FA53D6">
                  <w:pPr>
                    <w:contextualSpacing/>
                    <w:jc w:val="both"/>
                    <w:rPr>
                      <w:rFonts w:ascii="Times New Roman" w:eastAsia="Times New Roman" w:hAnsi="Times New Roman"/>
                      <w:b/>
                      <w:sz w:val="24"/>
                      <w:szCs w:val="24"/>
                      <w:lang w:eastAsia="ru-RU"/>
                    </w:rPr>
                  </w:pPr>
                  <w:r w:rsidRPr="008109AC">
                    <w:rPr>
                      <w:rFonts w:ascii="Calibri" w:eastAsia="Calibri" w:hAnsi="Calibri"/>
                      <w:noProof/>
                      <w:sz w:val="24"/>
                      <w:szCs w:val="24"/>
                      <w:lang w:eastAsia="ru-RU"/>
                    </w:rPr>
                    <w:lastRenderedPageBreak/>
                    <w:pict>
                      <v:oval id="Овал 12" o:spid="_x0000_s1046" style="position:absolute;left:0;text-align:left;margin-left:346.55pt;margin-top:5.9pt;width:73.75pt;height:1in;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" fillcolor="#00b0f0"/>
                    </w:pict>
                  </w:r>
                </w:p>
                <w:p w:rsidR="008A662F" w:rsidRPr="00DB2BE9" w:rsidRDefault="008A662F" w:rsidP="00FA53D6">
                  <w:pPr>
                    <w:contextualSpacing/>
                    <w:jc w:val="both"/>
                    <w:rPr>
                      <w:rFonts w:ascii="Times New Roman" w:eastAsia="Times New Roman" w:hAnsi="Times New Roman"/>
                      <w:b/>
                      <w:sz w:val="24"/>
                      <w:szCs w:val="24"/>
                      <w:lang w:eastAsia="ru-RU"/>
                    </w:rPr>
                  </w:pPr>
                </w:p>
                <w:tbl>
                  <w:tblPr>
                    <w:tblStyle w:val="51"/>
                    <w:tblW w:w="5285" w:type="dxa"/>
                    <w:tblInd w:w="305" w:type="dxa"/>
                    <w:tblLayout w:type="fixed"/>
                    <w:tblLook w:val="04A0"/>
                  </w:tblPr>
                  <w:tblGrid>
                    <w:gridCol w:w="2586"/>
                    <w:gridCol w:w="2699"/>
                  </w:tblGrid>
                  <w:tr w:rsidR="008A662F" w:rsidRPr="00DB2BE9" w:rsidTr="00D44A9D">
                    <w:trPr>
                      <w:trHeight w:val="539"/>
                    </w:trPr>
                    <w:tc>
                      <w:tcPr>
                        <w:tcW w:w="2586"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b/>
                            <w:sz w:val="24"/>
                            <w:szCs w:val="24"/>
                          </w:rPr>
                        </w:pPr>
                        <w:r w:rsidRPr="00DB2BE9">
                          <w:rPr>
                            <w:rFonts w:ascii="Times New Roman" w:eastAsia="Times New Roman" w:hAnsi="Times New Roman"/>
                            <w:b/>
                            <w:sz w:val="24"/>
                            <w:szCs w:val="24"/>
                            <w:lang w:val="en-US"/>
                          </w:rPr>
                          <w:t>who</w:t>
                        </w:r>
                        <w:r w:rsidRPr="00DB2BE9">
                          <w:rPr>
                            <w:rFonts w:ascii="Times New Roman" w:eastAsia="Times New Roman" w:hAnsi="Times New Roman"/>
                            <w:b/>
                            <w:sz w:val="24"/>
                            <w:szCs w:val="24"/>
                          </w:rPr>
                          <w:t>,</w:t>
                        </w:r>
                        <w:r w:rsidRPr="00DB2BE9">
                          <w:rPr>
                            <w:rFonts w:ascii="Times New Roman" w:eastAsia="Times New Roman" w:hAnsi="Times New Roman"/>
                            <w:b/>
                            <w:sz w:val="24"/>
                            <w:szCs w:val="24"/>
                            <w:lang w:val="en-US"/>
                          </w:rPr>
                          <w:t xml:space="preserve"> what</w:t>
                        </w:r>
                      </w:p>
                      <w:p w:rsidR="008A662F" w:rsidRPr="00DB2BE9" w:rsidRDefault="008A662F" w:rsidP="00FA53D6">
                        <w:pPr>
                          <w:contextualSpacing/>
                          <w:jc w:val="both"/>
                          <w:rPr>
                            <w:rFonts w:ascii="Times New Roman" w:eastAsia="Times New Roman" w:hAnsi="Times New Roman"/>
                            <w:b/>
                            <w:sz w:val="24"/>
                            <w:szCs w:val="24"/>
                          </w:rPr>
                        </w:pPr>
                        <w:r w:rsidRPr="00DB2BE9">
                          <w:rPr>
                            <w:rFonts w:ascii="Times New Roman" w:eastAsia="Times New Roman" w:hAnsi="Times New Roman"/>
                            <w:b/>
                            <w:sz w:val="24"/>
                            <w:szCs w:val="24"/>
                          </w:rPr>
                          <w:t>кто, что</w:t>
                        </w:r>
                      </w:p>
                      <w:p w:rsidR="008A662F" w:rsidRPr="00DB2BE9" w:rsidRDefault="008A662F" w:rsidP="00FA53D6">
                        <w:pPr>
                          <w:contextualSpacing/>
                          <w:jc w:val="both"/>
                          <w:rPr>
                            <w:rFonts w:ascii="Times New Roman" w:eastAsia="Times New Roman" w:hAnsi="Times New Roman"/>
                            <w:b/>
                            <w:sz w:val="24"/>
                            <w:szCs w:val="24"/>
                          </w:rPr>
                        </w:pPr>
                      </w:p>
                    </w:tc>
                    <w:tc>
                      <w:tcPr>
                        <w:tcW w:w="269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B2BE9" w:rsidRDefault="008A662F" w:rsidP="00FA53D6">
                        <w:pPr>
                          <w:contextualSpacing/>
                          <w:jc w:val="both"/>
                          <w:rPr>
                            <w:rFonts w:ascii="Times New Roman" w:eastAsia="Times New Roman" w:hAnsi="Times New Roman"/>
                            <w:b/>
                            <w:sz w:val="24"/>
                            <w:szCs w:val="24"/>
                          </w:rPr>
                        </w:pPr>
                        <w:r w:rsidRPr="00DB2BE9">
                          <w:rPr>
                            <w:rFonts w:ascii="Times New Roman" w:eastAsia="Times New Roman" w:hAnsi="Times New Roman"/>
                            <w:b/>
                            <w:sz w:val="24"/>
                            <w:szCs w:val="24"/>
                          </w:rPr>
                          <w:t>подлежащее</w:t>
                        </w:r>
                      </w:p>
                      <w:p w:rsidR="008A662F" w:rsidRPr="00DB2BE9" w:rsidRDefault="008A662F" w:rsidP="00FA53D6">
                        <w:pPr>
                          <w:contextualSpacing/>
                          <w:jc w:val="both"/>
                          <w:rPr>
                            <w:rFonts w:ascii="Times New Roman" w:eastAsia="Times New Roman" w:hAnsi="Times New Roman"/>
                            <w:b/>
                            <w:i/>
                            <w:sz w:val="24"/>
                            <w:szCs w:val="24"/>
                            <w:lang w:val="en-US"/>
                          </w:rPr>
                        </w:pPr>
                        <w:r w:rsidRPr="00DB2BE9">
                          <w:rPr>
                            <w:rFonts w:ascii="Times New Roman" w:eastAsia="Times New Roman" w:hAnsi="Times New Roman"/>
                            <w:b/>
                            <w:i/>
                            <w:sz w:val="24"/>
                            <w:szCs w:val="24"/>
                          </w:rPr>
                          <w:t>именительный</w:t>
                        </w:r>
                      </w:p>
                    </w:tc>
                  </w:tr>
                  <w:tr w:rsidR="008A662F" w:rsidRPr="00DB2BE9" w:rsidTr="00D44A9D">
                    <w:trPr>
                      <w:trHeight w:val="1504"/>
                    </w:trPr>
                    <w:tc>
                      <w:tcPr>
                        <w:tcW w:w="2586" w:type="dxa"/>
                        <w:tcBorders>
                          <w:top w:val="single" w:sz="4" w:space="0" w:color="auto"/>
                          <w:left w:val="single" w:sz="4" w:space="0" w:color="auto"/>
                          <w:bottom w:val="single" w:sz="4" w:space="0" w:color="auto"/>
                          <w:right w:val="single" w:sz="4" w:space="0" w:color="auto"/>
                        </w:tcBorders>
                        <w:shd w:val="clear" w:color="auto" w:fill="FDE9D9" w:themeFill="accent6" w:themeFillTint="33"/>
                        <w:hideMark/>
                      </w:tcPr>
                      <w:p w:rsidR="008A662F" w:rsidRPr="00DB2BE9" w:rsidRDefault="008109AC" w:rsidP="00FA53D6">
                        <w:pPr>
                          <w:contextualSpacing/>
                          <w:jc w:val="both"/>
                          <w:rPr>
                            <w:rFonts w:ascii="Times New Roman" w:eastAsia="Times New Roman" w:hAnsi="Times New Roman"/>
                            <w:b/>
                            <w:i/>
                            <w:sz w:val="24"/>
                            <w:szCs w:val="24"/>
                          </w:rPr>
                        </w:pPr>
                        <w:r w:rsidRPr="008109AC">
                          <w:rPr>
                            <w:rFonts w:asciiTheme="minorHAnsi" w:eastAsiaTheme="minorHAnsi" w:hAnsiTheme="minorHAnsi"/>
                            <w:noProof/>
                            <w:sz w:val="24"/>
                            <w:szCs w:val="24"/>
                            <w:lang w:eastAsia="ru-RU"/>
                          </w:rPr>
                          <w:pict>
                            <v:oval id="Овал 14" o:spid="_x0000_s1050" style="position:absolute;left:0;text-align:left;margin-left:324.7pt;margin-top:44.65pt;width:76.55pt;height:70.9pt;z-index:251693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" fillcolor="red"/>
                          </w:pict>
                        </w:r>
                        <w:r w:rsidR="008A662F" w:rsidRPr="00DB2BE9">
                          <w:rPr>
                            <w:rFonts w:ascii="Times New Roman" w:eastAsia="Times New Roman" w:hAnsi="Times New Roman"/>
                            <w:b/>
                            <w:i/>
                            <w:sz w:val="24"/>
                            <w:szCs w:val="24"/>
                          </w:rPr>
                          <w:t xml:space="preserve">число и лицо </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нужен ли артикль</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есть ли определения</w:t>
                        </w:r>
                      </w:p>
                      <w:p w:rsidR="008A662F" w:rsidRPr="00DB2BE9" w:rsidRDefault="008A662F" w:rsidP="00FA53D6">
                        <w:pPr>
                          <w:contextualSpacing/>
                          <w:jc w:val="both"/>
                          <w:rPr>
                            <w:rFonts w:ascii="Times New Roman" w:eastAsia="Times New Roman" w:hAnsi="Times New Roman"/>
                            <w:i/>
                            <w:sz w:val="24"/>
                            <w:szCs w:val="24"/>
                          </w:rPr>
                        </w:pPr>
                        <w:proofErr w:type="spellStart"/>
                        <w:r w:rsidRPr="00DB2BE9">
                          <w:rPr>
                            <w:rFonts w:ascii="Times New Roman" w:eastAsia="Times New Roman" w:hAnsi="Times New Roman"/>
                            <w:i/>
                            <w:sz w:val="24"/>
                            <w:szCs w:val="24"/>
                          </w:rPr>
                          <w:t>суф</w:t>
                        </w:r>
                        <w:proofErr w:type="spellEnd"/>
                        <w:r w:rsidRPr="00DB2BE9">
                          <w:rPr>
                            <w:rFonts w:ascii="Times New Roman" w:eastAsia="Times New Roman" w:hAnsi="Times New Roman"/>
                            <w:i/>
                            <w:sz w:val="24"/>
                            <w:szCs w:val="24"/>
                          </w:rPr>
                          <w:t xml:space="preserve">. и </w:t>
                        </w:r>
                        <w:proofErr w:type="spellStart"/>
                        <w:r w:rsidRPr="00DB2BE9">
                          <w:rPr>
                            <w:rFonts w:ascii="Times New Roman" w:eastAsia="Times New Roman" w:hAnsi="Times New Roman"/>
                            <w:i/>
                            <w:sz w:val="24"/>
                            <w:szCs w:val="24"/>
                          </w:rPr>
                          <w:t>оконч</w:t>
                        </w:r>
                        <w:proofErr w:type="spellEnd"/>
                        <w:r w:rsidRPr="00DB2BE9">
                          <w:rPr>
                            <w:rFonts w:ascii="Times New Roman" w:eastAsia="Times New Roman" w:hAnsi="Times New Roman"/>
                            <w:i/>
                            <w:sz w:val="24"/>
                            <w:szCs w:val="24"/>
                          </w:rPr>
                          <w:t>.</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b/>
                            <w:i/>
                            <w:sz w:val="24"/>
                            <w:szCs w:val="24"/>
                            <w:lang w:val="en-US"/>
                          </w:rPr>
                          <w:t>no</w:t>
                        </w:r>
                        <w:r w:rsidRPr="00DB2BE9">
                          <w:rPr>
                            <w:rFonts w:ascii="Times New Roman" w:eastAsia="Times New Roman" w:hAnsi="Times New Roman"/>
                            <w:b/>
                            <w:i/>
                            <w:sz w:val="24"/>
                            <w:szCs w:val="24"/>
                          </w:rPr>
                          <w:t>,</w:t>
                        </w:r>
                        <w:r w:rsidRPr="00DB2BE9">
                          <w:rPr>
                            <w:rFonts w:ascii="Times New Roman" w:eastAsia="Times New Roman" w:hAnsi="Times New Roman"/>
                            <w:b/>
                            <w:sz w:val="24"/>
                            <w:szCs w:val="24"/>
                            <w:lang w:val="en-US"/>
                          </w:rPr>
                          <w:t xml:space="preserve"> not</w:t>
                        </w:r>
                      </w:p>
                    </w:tc>
                    <w:tc>
                      <w:tcPr>
                        <w:tcW w:w="2699"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местоимение</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существительное</w:t>
                        </w:r>
                      </w:p>
                      <w:p w:rsidR="008A662F" w:rsidRPr="00DB2BE9" w:rsidRDefault="008A662F" w:rsidP="00FA53D6">
                        <w:pPr>
                          <w:contextualSpacing/>
                          <w:jc w:val="both"/>
                          <w:rPr>
                            <w:rFonts w:ascii="Times New Roman" w:eastAsia="Times New Roman" w:hAnsi="Times New Roman"/>
                            <w:i/>
                            <w:sz w:val="24"/>
                            <w:szCs w:val="24"/>
                          </w:rPr>
                        </w:pPr>
                        <w:proofErr w:type="spellStart"/>
                        <w:r w:rsidRPr="00DB2BE9">
                          <w:rPr>
                            <w:rFonts w:ascii="Times New Roman" w:eastAsia="Times New Roman" w:hAnsi="Times New Roman"/>
                            <w:i/>
                            <w:sz w:val="24"/>
                            <w:szCs w:val="24"/>
                          </w:rPr>
                          <w:t>суф</w:t>
                        </w:r>
                        <w:proofErr w:type="spellEnd"/>
                        <w:r w:rsidRPr="00DB2BE9">
                          <w:rPr>
                            <w:rFonts w:ascii="Times New Roman" w:eastAsia="Times New Roman" w:hAnsi="Times New Roman"/>
                            <w:i/>
                            <w:sz w:val="24"/>
                            <w:szCs w:val="24"/>
                          </w:rPr>
                          <w:t xml:space="preserve">. и </w:t>
                        </w:r>
                        <w:proofErr w:type="spellStart"/>
                        <w:r w:rsidRPr="00DB2BE9">
                          <w:rPr>
                            <w:rFonts w:ascii="Times New Roman" w:eastAsia="Times New Roman" w:hAnsi="Times New Roman"/>
                            <w:i/>
                            <w:sz w:val="24"/>
                            <w:szCs w:val="24"/>
                          </w:rPr>
                          <w:t>оконч</w:t>
                        </w:r>
                        <w:proofErr w:type="spellEnd"/>
                        <w:r w:rsidRPr="00DB2BE9">
                          <w:rPr>
                            <w:rFonts w:ascii="Times New Roman" w:eastAsia="Times New Roman" w:hAnsi="Times New Roman"/>
                            <w:i/>
                            <w:sz w:val="24"/>
                            <w:szCs w:val="24"/>
                          </w:rPr>
                          <w:t>.</w:t>
                        </w:r>
                      </w:p>
                      <w:p w:rsidR="008A662F" w:rsidRPr="00DB2BE9" w:rsidRDefault="008A662F" w:rsidP="00FA53D6">
                        <w:pPr>
                          <w:contextualSpacing/>
                          <w:jc w:val="both"/>
                          <w:rPr>
                            <w:rFonts w:ascii="Times New Roman" w:eastAsia="Times New Roman" w:hAnsi="Times New Roman"/>
                            <w:b/>
                            <w:i/>
                            <w:sz w:val="24"/>
                            <w:szCs w:val="24"/>
                            <w:lang w:val="en-US"/>
                          </w:rPr>
                        </w:pPr>
                        <w:r w:rsidRPr="00DB2BE9">
                          <w:rPr>
                            <w:rFonts w:ascii="Times New Roman" w:eastAsia="Times New Roman" w:hAnsi="Times New Roman"/>
                            <w:b/>
                            <w:i/>
                            <w:sz w:val="24"/>
                            <w:szCs w:val="24"/>
                            <w:lang w:val="en-US"/>
                          </w:rPr>
                          <w:t>nobody, none</w:t>
                        </w:r>
                      </w:p>
                      <w:p w:rsidR="008A662F" w:rsidRPr="00DB2BE9" w:rsidRDefault="008A662F" w:rsidP="00FA53D6">
                        <w:pPr>
                          <w:contextualSpacing/>
                          <w:jc w:val="both"/>
                          <w:rPr>
                            <w:rFonts w:ascii="Times New Roman" w:eastAsia="Times New Roman" w:hAnsi="Times New Roman"/>
                            <w:i/>
                            <w:sz w:val="24"/>
                            <w:szCs w:val="24"/>
                            <w:lang w:val="en-US"/>
                          </w:rPr>
                        </w:pPr>
                        <w:r w:rsidRPr="00DB2BE9">
                          <w:rPr>
                            <w:rFonts w:ascii="Times New Roman" w:eastAsia="Times New Roman" w:hAnsi="Times New Roman"/>
                            <w:b/>
                            <w:i/>
                            <w:sz w:val="24"/>
                            <w:szCs w:val="24"/>
                            <w:lang w:val="en-US"/>
                          </w:rPr>
                          <w:t>nothing</w:t>
                        </w:r>
                      </w:p>
                    </w:tc>
                  </w:tr>
                </w:tbl>
                <w:p w:rsidR="008A662F" w:rsidRPr="00DB2BE9" w:rsidRDefault="008A662F" w:rsidP="00FA53D6">
                  <w:pPr>
                    <w:contextualSpacing/>
                    <w:jc w:val="both"/>
                    <w:rPr>
                      <w:rFonts w:ascii="Times New Roman" w:eastAsia="Times New Roman" w:hAnsi="Times New Roman"/>
                      <w:b/>
                      <w:sz w:val="24"/>
                      <w:szCs w:val="24"/>
                      <w:lang w:eastAsia="ru-RU"/>
                    </w:rPr>
                  </w:pPr>
                </w:p>
                <w:p w:rsidR="008A662F" w:rsidRPr="00DB2BE9" w:rsidRDefault="008A662F" w:rsidP="00FA53D6">
                  <w:pPr>
                    <w:contextualSpacing/>
                    <w:jc w:val="both"/>
                    <w:rPr>
                      <w:rFonts w:ascii="Times New Roman" w:eastAsia="Times New Roman" w:hAnsi="Times New Roman"/>
                      <w:b/>
                      <w:sz w:val="24"/>
                      <w:szCs w:val="24"/>
                      <w:lang w:eastAsia="ru-RU"/>
                    </w:rPr>
                  </w:pPr>
                </w:p>
              </w:tc>
            </w:tr>
          </w:tbl>
          <w:p w:rsidR="008A662F" w:rsidRPr="0010655F" w:rsidRDefault="008A662F" w:rsidP="00FA53D6">
            <w:pPr>
              <w:shd w:val="clear" w:color="auto" w:fill="FFFFFF"/>
              <w:ind w:firstLine="708"/>
              <w:contextualSpacing/>
              <w:jc w:val="both"/>
              <w:rPr>
                <w:rFonts w:ascii="Times New Roman" w:eastAsia="Times New Roman" w:hAnsi="Times New Roman"/>
                <w:b/>
                <w:sz w:val="28"/>
                <w:szCs w:val="28"/>
                <w:lang w:eastAsia="ru-RU"/>
              </w:rPr>
            </w:pPr>
          </w:p>
          <w:tbl>
            <w:tblPr>
              <w:tblStyle w:val="a3"/>
              <w:tblpPr w:leftFromText="180" w:rightFromText="180" w:vertAnchor="text" w:tblpY="1"/>
              <w:tblOverlap w:val="never"/>
              <w:tblW w:w="0" w:type="auto"/>
              <w:shd w:val="clear" w:color="auto" w:fill="00B050"/>
              <w:tblLayout w:type="fixed"/>
              <w:tblLook w:val="04A0"/>
            </w:tblPr>
            <w:tblGrid>
              <w:gridCol w:w="6118"/>
            </w:tblGrid>
            <w:tr w:rsidR="008A662F" w:rsidRPr="00DB2BE9" w:rsidTr="00D44A9D">
              <w:trPr>
                <w:trHeight w:val="2494"/>
              </w:trPr>
              <w:tc>
                <w:tcPr>
                  <w:tcW w:w="6118" w:type="dxa"/>
                  <w:tcBorders>
                    <w:top w:val="single" w:sz="4" w:space="0" w:color="auto"/>
                    <w:left w:val="single" w:sz="4" w:space="0" w:color="auto"/>
                    <w:bottom w:val="single" w:sz="4" w:space="0" w:color="auto"/>
                    <w:right w:val="single" w:sz="4" w:space="0" w:color="auto"/>
                  </w:tcBorders>
                  <w:shd w:val="clear" w:color="auto" w:fill="00B050"/>
                </w:tcPr>
                <w:p w:rsidR="008A662F" w:rsidRPr="00DB2BE9" w:rsidRDefault="008A662F" w:rsidP="00FA53D6">
                  <w:pPr>
                    <w:contextualSpacing/>
                    <w:jc w:val="both"/>
                    <w:rPr>
                      <w:rFonts w:ascii="Times New Roman" w:eastAsia="Times New Roman" w:hAnsi="Times New Roman"/>
                      <w:b/>
                      <w:sz w:val="24"/>
                      <w:szCs w:val="24"/>
                      <w:lang w:eastAsia="ru-RU"/>
                    </w:rPr>
                  </w:pPr>
                </w:p>
                <w:p w:rsidR="008A662F" w:rsidRPr="00DB2BE9" w:rsidRDefault="008A662F" w:rsidP="00FA53D6">
                  <w:pPr>
                    <w:contextualSpacing/>
                    <w:jc w:val="both"/>
                    <w:rPr>
                      <w:rFonts w:ascii="Times New Roman" w:eastAsia="Times New Roman" w:hAnsi="Times New Roman"/>
                      <w:b/>
                      <w:sz w:val="24"/>
                      <w:szCs w:val="24"/>
                      <w:lang w:eastAsia="ru-RU"/>
                    </w:rPr>
                  </w:pPr>
                </w:p>
                <w:tbl>
                  <w:tblPr>
                    <w:tblStyle w:val="51"/>
                    <w:tblW w:w="5389" w:type="dxa"/>
                    <w:tblInd w:w="308" w:type="dxa"/>
                    <w:shd w:val="clear" w:color="auto" w:fill="FFFFFF" w:themeFill="background1"/>
                    <w:tblLayout w:type="fixed"/>
                    <w:tblLook w:val="04A0"/>
                  </w:tblPr>
                  <w:tblGrid>
                    <w:gridCol w:w="2638"/>
                    <w:gridCol w:w="2751"/>
                  </w:tblGrid>
                  <w:tr w:rsidR="008A662F" w:rsidRPr="00DB2BE9" w:rsidTr="00D44A9D">
                    <w:trPr>
                      <w:trHeight w:val="547"/>
                    </w:trPr>
                    <w:tc>
                      <w:tcPr>
                        <w:tcW w:w="26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B2BE9" w:rsidRDefault="008A662F" w:rsidP="00FA53D6">
                        <w:pPr>
                          <w:contextualSpacing/>
                          <w:jc w:val="both"/>
                          <w:rPr>
                            <w:rFonts w:ascii="Times New Roman" w:eastAsia="Times New Roman" w:hAnsi="Times New Roman"/>
                            <w:b/>
                            <w:sz w:val="24"/>
                            <w:szCs w:val="24"/>
                            <w:lang w:eastAsia="ru-RU"/>
                          </w:rPr>
                        </w:pPr>
                        <w:r w:rsidRPr="00DB2BE9">
                          <w:rPr>
                            <w:rFonts w:ascii="Times New Roman" w:eastAsia="Times New Roman" w:hAnsi="Times New Roman"/>
                            <w:b/>
                            <w:i/>
                            <w:sz w:val="24"/>
                            <w:szCs w:val="24"/>
                            <w:lang w:eastAsia="ru-RU"/>
                          </w:rPr>
                          <w:t>есть ли действие</w:t>
                        </w:r>
                        <w:r w:rsidRPr="00DB2BE9">
                          <w:rPr>
                            <w:rFonts w:ascii="Times New Roman" w:eastAsia="Times New Roman" w:hAnsi="Times New Roman"/>
                            <w:b/>
                            <w:sz w:val="24"/>
                            <w:szCs w:val="24"/>
                            <w:lang w:eastAsia="ru-RU"/>
                          </w:rPr>
                          <w:t xml:space="preserve"> служебный  </w:t>
                        </w:r>
                      </w:p>
                      <w:p w:rsidR="008A662F" w:rsidRPr="00DB2BE9" w:rsidRDefault="008A662F" w:rsidP="00FA53D6">
                        <w:pPr>
                          <w:contextualSpacing/>
                          <w:jc w:val="both"/>
                          <w:rPr>
                            <w:rFonts w:ascii="Times New Roman" w:eastAsia="Times New Roman" w:hAnsi="Times New Roman"/>
                            <w:b/>
                            <w:sz w:val="24"/>
                            <w:szCs w:val="24"/>
                            <w:lang w:eastAsia="ru-RU"/>
                          </w:rPr>
                        </w:pPr>
                        <w:r w:rsidRPr="00DB2BE9">
                          <w:rPr>
                            <w:rFonts w:ascii="Times New Roman" w:eastAsia="Times New Roman" w:hAnsi="Times New Roman"/>
                            <w:b/>
                            <w:sz w:val="24"/>
                            <w:szCs w:val="24"/>
                            <w:lang w:val="en-US"/>
                          </w:rPr>
                          <w:t>not</w:t>
                        </w:r>
                      </w:p>
                    </w:tc>
                    <w:tc>
                      <w:tcPr>
                        <w:tcW w:w="27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B2BE9" w:rsidRDefault="008A662F" w:rsidP="00FA53D6">
                        <w:pPr>
                          <w:contextualSpacing/>
                          <w:jc w:val="both"/>
                          <w:rPr>
                            <w:rFonts w:ascii="Times New Roman" w:eastAsia="Times New Roman" w:hAnsi="Times New Roman"/>
                            <w:b/>
                            <w:i/>
                            <w:sz w:val="24"/>
                            <w:szCs w:val="24"/>
                            <w:lang w:eastAsia="ru-RU"/>
                          </w:rPr>
                        </w:pPr>
                        <w:r w:rsidRPr="00DB2BE9">
                          <w:rPr>
                            <w:rFonts w:ascii="Times New Roman" w:eastAsia="Times New Roman" w:hAnsi="Times New Roman"/>
                            <w:b/>
                            <w:sz w:val="24"/>
                            <w:szCs w:val="24"/>
                            <w:lang w:eastAsia="ru-RU"/>
                          </w:rPr>
                          <w:t>сказуемое</w:t>
                        </w:r>
                        <w:r w:rsidRPr="00DB2BE9">
                          <w:rPr>
                            <w:rFonts w:ascii="Times New Roman" w:eastAsia="Times New Roman" w:hAnsi="Times New Roman"/>
                            <w:b/>
                            <w:i/>
                            <w:sz w:val="24"/>
                            <w:szCs w:val="24"/>
                            <w:lang w:eastAsia="ru-RU"/>
                          </w:rPr>
                          <w:t xml:space="preserve"> –</w:t>
                        </w:r>
                      </w:p>
                      <w:p w:rsidR="008A662F" w:rsidRPr="00DB2BE9" w:rsidRDefault="008A662F" w:rsidP="00FA53D6">
                        <w:pPr>
                          <w:contextualSpacing/>
                          <w:jc w:val="both"/>
                          <w:rPr>
                            <w:rFonts w:ascii="Times New Roman" w:eastAsia="Times New Roman" w:hAnsi="Times New Roman"/>
                            <w:b/>
                            <w:sz w:val="24"/>
                            <w:szCs w:val="24"/>
                            <w:lang w:eastAsia="ru-RU"/>
                          </w:rPr>
                        </w:pPr>
                        <w:r w:rsidRPr="00DB2BE9">
                          <w:rPr>
                            <w:rFonts w:ascii="Times New Roman" w:eastAsia="Times New Roman" w:hAnsi="Times New Roman"/>
                            <w:b/>
                            <w:i/>
                            <w:sz w:val="24"/>
                            <w:szCs w:val="24"/>
                            <w:lang w:eastAsia="ru-RU"/>
                          </w:rPr>
                          <w:t>смысловой</w:t>
                        </w:r>
                      </w:p>
                    </w:tc>
                  </w:tr>
                  <w:tr w:rsidR="008A662F" w:rsidRPr="00DB2BE9" w:rsidTr="00D44A9D">
                    <w:trPr>
                      <w:trHeight w:val="634"/>
                    </w:trPr>
                    <w:tc>
                      <w:tcPr>
                        <w:tcW w:w="263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8A662F" w:rsidRPr="00DB2BE9" w:rsidRDefault="008A662F" w:rsidP="00FA53D6">
                        <w:pPr>
                          <w:shd w:val="clear" w:color="auto" w:fill="F2F2F2" w:themeFill="background1" w:themeFillShade="F2"/>
                          <w:contextualSpacing/>
                          <w:jc w:val="both"/>
                          <w:rPr>
                            <w:rFonts w:ascii="Times New Roman" w:eastAsia="Times New Roman" w:hAnsi="Times New Roman"/>
                            <w:b/>
                            <w:i/>
                            <w:sz w:val="24"/>
                            <w:szCs w:val="24"/>
                            <w:lang w:eastAsia="ru-RU"/>
                          </w:rPr>
                        </w:pPr>
                        <w:r w:rsidRPr="00DB2BE9">
                          <w:rPr>
                            <w:rFonts w:ascii="Times New Roman" w:eastAsia="Times New Roman" w:hAnsi="Times New Roman"/>
                            <w:b/>
                            <w:i/>
                            <w:sz w:val="24"/>
                            <w:szCs w:val="24"/>
                            <w:lang w:eastAsia="ru-RU"/>
                          </w:rPr>
                          <w:t>залог</w:t>
                        </w:r>
                      </w:p>
                      <w:p w:rsidR="008A662F" w:rsidRPr="00DB2BE9" w:rsidRDefault="008A662F" w:rsidP="00FA53D6">
                        <w:pPr>
                          <w:shd w:val="clear" w:color="auto" w:fill="F2F2F2" w:themeFill="background1" w:themeFillShade="F2"/>
                          <w:contextualSpacing/>
                          <w:jc w:val="both"/>
                          <w:rPr>
                            <w:rFonts w:ascii="Times New Roman" w:eastAsia="Times New Roman" w:hAnsi="Times New Roman"/>
                            <w:b/>
                            <w:i/>
                            <w:sz w:val="24"/>
                            <w:szCs w:val="24"/>
                            <w:lang w:eastAsia="ru-RU"/>
                          </w:rPr>
                        </w:pPr>
                        <w:r w:rsidRPr="00DB2BE9">
                          <w:rPr>
                            <w:rFonts w:ascii="Times New Roman" w:eastAsia="Times New Roman" w:hAnsi="Times New Roman"/>
                            <w:b/>
                            <w:i/>
                            <w:sz w:val="24"/>
                            <w:szCs w:val="24"/>
                            <w:lang w:eastAsia="ru-RU"/>
                          </w:rPr>
                          <w:t xml:space="preserve">характер  </w:t>
                        </w:r>
                      </w:p>
                      <w:p w:rsidR="008A662F" w:rsidRPr="00DB2BE9" w:rsidRDefault="008A662F" w:rsidP="00FA53D6">
                        <w:pPr>
                          <w:shd w:val="clear" w:color="auto" w:fill="F2F2F2" w:themeFill="background1" w:themeFillShade="F2"/>
                          <w:contextualSpacing/>
                          <w:jc w:val="both"/>
                          <w:rPr>
                            <w:rFonts w:ascii="Times New Roman" w:eastAsia="Times New Roman" w:hAnsi="Times New Roman"/>
                            <w:b/>
                            <w:i/>
                            <w:sz w:val="24"/>
                            <w:szCs w:val="24"/>
                            <w:lang w:eastAsia="ru-RU"/>
                          </w:rPr>
                        </w:pPr>
                        <w:r w:rsidRPr="00DB2BE9">
                          <w:rPr>
                            <w:rFonts w:ascii="Times New Roman" w:eastAsia="Times New Roman" w:hAnsi="Times New Roman"/>
                            <w:b/>
                            <w:i/>
                            <w:sz w:val="24"/>
                            <w:szCs w:val="24"/>
                            <w:lang w:eastAsia="ru-RU"/>
                          </w:rPr>
                          <w:t>время</w:t>
                        </w:r>
                      </w:p>
                      <w:p w:rsidR="008A662F" w:rsidRPr="00DB2BE9" w:rsidRDefault="008A662F" w:rsidP="00FA53D6">
                        <w:pPr>
                          <w:shd w:val="clear" w:color="auto" w:fill="F2F2F2" w:themeFill="background1" w:themeFillShade="F2"/>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число и лицо</w:t>
                        </w:r>
                      </w:p>
                      <w:p w:rsidR="008A662F" w:rsidRPr="00DB2BE9" w:rsidRDefault="008A662F" w:rsidP="00FA53D6">
                        <w:pPr>
                          <w:contextualSpacing/>
                          <w:rPr>
                            <w:rFonts w:ascii="Times New Roman" w:eastAsia="Times New Roman" w:hAnsi="Times New Roman"/>
                            <w:sz w:val="24"/>
                            <w:szCs w:val="24"/>
                            <w:lang w:eastAsia="ru-RU"/>
                          </w:rPr>
                        </w:pPr>
                        <w:r w:rsidRPr="00DB2BE9">
                          <w:rPr>
                            <w:rFonts w:ascii="Times New Roman" w:eastAsia="Times New Roman" w:hAnsi="Times New Roman"/>
                            <w:i/>
                            <w:sz w:val="24"/>
                            <w:szCs w:val="24"/>
                            <w:lang w:eastAsia="ru-RU"/>
                          </w:rPr>
                          <w:t>какой и где</w:t>
                        </w:r>
                      </w:p>
                    </w:tc>
                    <w:tc>
                      <w:tcPr>
                        <w:tcW w:w="27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B2BE9" w:rsidRDefault="008A662F" w:rsidP="00FA53D6">
                        <w:pPr>
                          <w:contextualSpacing/>
                          <w:jc w:val="both"/>
                          <w:rPr>
                            <w:rFonts w:ascii="Times New Roman" w:eastAsia="Times New Roman" w:hAnsi="Times New Roman"/>
                            <w:b/>
                            <w:i/>
                            <w:sz w:val="24"/>
                            <w:szCs w:val="24"/>
                            <w:lang w:eastAsia="ru-RU"/>
                          </w:rPr>
                        </w:pPr>
                        <w:r w:rsidRPr="00DB2BE9">
                          <w:rPr>
                            <w:rFonts w:ascii="Times New Roman" w:eastAsia="Times New Roman" w:hAnsi="Times New Roman"/>
                            <w:b/>
                            <w:i/>
                            <w:sz w:val="24"/>
                            <w:szCs w:val="24"/>
                            <w:lang w:eastAsia="ru-RU"/>
                          </w:rPr>
                          <w:t>часть речи</w:t>
                        </w:r>
                      </w:p>
                      <w:p w:rsidR="008A662F" w:rsidRPr="00DB2BE9" w:rsidRDefault="008A662F" w:rsidP="00FA53D6">
                        <w:pPr>
                          <w:contextualSpacing/>
                          <w:jc w:val="both"/>
                          <w:rPr>
                            <w:rFonts w:ascii="Times New Roman" w:eastAsia="Times New Roman" w:hAnsi="Times New Roman"/>
                            <w:i/>
                            <w:sz w:val="24"/>
                            <w:szCs w:val="24"/>
                            <w:lang w:eastAsia="ru-RU"/>
                          </w:rPr>
                        </w:pPr>
                        <w:r w:rsidRPr="00DB2BE9">
                          <w:rPr>
                            <w:rFonts w:ascii="Times New Roman" w:eastAsia="Times New Roman" w:hAnsi="Times New Roman"/>
                            <w:i/>
                            <w:sz w:val="24"/>
                            <w:szCs w:val="24"/>
                            <w:lang w:eastAsia="ru-RU"/>
                          </w:rPr>
                          <w:t>предлоги, после</w:t>
                        </w:r>
                      </w:p>
                      <w:p w:rsidR="008A662F" w:rsidRPr="00DB2BE9" w:rsidRDefault="008A662F" w:rsidP="00FA53D6">
                        <w:pPr>
                          <w:contextualSpacing/>
                          <w:jc w:val="both"/>
                          <w:rPr>
                            <w:rFonts w:ascii="Times New Roman" w:eastAsia="Times New Roman" w:hAnsi="Times New Roman"/>
                            <w:b/>
                            <w:i/>
                            <w:sz w:val="24"/>
                            <w:szCs w:val="24"/>
                            <w:lang w:eastAsia="ru-RU"/>
                          </w:rPr>
                        </w:pPr>
                        <w:r w:rsidRPr="00DB2BE9">
                          <w:rPr>
                            <w:rFonts w:ascii="Times New Roman" w:eastAsia="Times New Roman" w:hAnsi="Times New Roman"/>
                            <w:b/>
                            <w:i/>
                            <w:sz w:val="24"/>
                            <w:szCs w:val="24"/>
                            <w:lang w:eastAsia="ru-RU"/>
                          </w:rPr>
                          <w:t>правильный</w:t>
                        </w:r>
                      </w:p>
                      <w:p w:rsidR="008A662F" w:rsidRPr="00DB2BE9" w:rsidRDefault="008A662F" w:rsidP="00FA53D6">
                        <w:pPr>
                          <w:contextualSpacing/>
                          <w:jc w:val="both"/>
                          <w:rPr>
                            <w:rFonts w:ascii="Times New Roman" w:eastAsia="Times New Roman" w:hAnsi="Times New Roman"/>
                            <w:b/>
                            <w:sz w:val="24"/>
                            <w:szCs w:val="24"/>
                            <w:lang w:eastAsia="ru-RU"/>
                          </w:rPr>
                        </w:pPr>
                        <w:r w:rsidRPr="00DB2BE9">
                          <w:rPr>
                            <w:rFonts w:ascii="Times New Roman" w:eastAsia="Times New Roman" w:hAnsi="Times New Roman"/>
                            <w:b/>
                            <w:i/>
                            <w:sz w:val="24"/>
                            <w:szCs w:val="24"/>
                            <w:lang w:eastAsia="ru-RU"/>
                          </w:rPr>
                          <w:t>неправильный</w:t>
                        </w:r>
                      </w:p>
                      <w:p w:rsidR="008A662F" w:rsidRPr="00DB2BE9" w:rsidRDefault="008A662F" w:rsidP="00FA53D6">
                        <w:pPr>
                          <w:contextualSpacing/>
                          <w:jc w:val="both"/>
                          <w:rPr>
                            <w:rFonts w:ascii="Times New Roman" w:eastAsia="Times New Roman" w:hAnsi="Times New Roman"/>
                            <w:sz w:val="24"/>
                            <w:szCs w:val="24"/>
                            <w:lang w:eastAsia="ru-RU"/>
                          </w:rPr>
                        </w:pPr>
                        <w:r w:rsidRPr="00DB2BE9">
                          <w:rPr>
                            <w:rFonts w:ascii="Times New Roman" w:eastAsia="Times New Roman" w:hAnsi="Times New Roman"/>
                            <w:b/>
                            <w:i/>
                            <w:sz w:val="24"/>
                            <w:szCs w:val="24"/>
                            <w:lang w:eastAsia="ru-RU"/>
                          </w:rPr>
                          <w:t xml:space="preserve">1234 </w:t>
                        </w:r>
                        <w:r w:rsidRPr="00DB2BE9">
                          <w:rPr>
                            <w:rFonts w:ascii="Times New Roman" w:eastAsia="Times New Roman" w:hAnsi="Times New Roman"/>
                            <w:i/>
                            <w:sz w:val="24"/>
                            <w:szCs w:val="24"/>
                            <w:lang w:eastAsia="ru-RU"/>
                          </w:rPr>
                          <w:t>окончания</w:t>
                        </w:r>
                      </w:p>
                    </w:tc>
                  </w:tr>
                </w:tbl>
                <w:p w:rsidR="008A662F" w:rsidRPr="00DB2BE9" w:rsidRDefault="008A662F" w:rsidP="00FA53D6">
                  <w:pPr>
                    <w:contextualSpacing/>
                    <w:jc w:val="both"/>
                    <w:rPr>
                      <w:rFonts w:ascii="Times New Roman" w:eastAsia="Times New Roman" w:hAnsi="Times New Roman"/>
                      <w:b/>
                      <w:sz w:val="24"/>
                      <w:szCs w:val="24"/>
                      <w:lang w:eastAsia="ru-RU"/>
                    </w:rPr>
                  </w:pPr>
                </w:p>
                <w:p w:rsidR="008A662F" w:rsidRPr="00DB2BE9" w:rsidRDefault="008A662F" w:rsidP="00FA53D6">
                  <w:pPr>
                    <w:contextualSpacing/>
                    <w:jc w:val="both"/>
                    <w:rPr>
                      <w:rFonts w:ascii="Times New Roman" w:eastAsia="Times New Roman" w:hAnsi="Times New Roman"/>
                      <w:b/>
                      <w:sz w:val="24"/>
                      <w:szCs w:val="24"/>
                      <w:lang w:eastAsia="ru-RU"/>
                    </w:rPr>
                  </w:pPr>
                </w:p>
              </w:tc>
            </w:tr>
          </w:tbl>
          <w:p w:rsidR="008A662F" w:rsidRPr="0010655F" w:rsidRDefault="008A662F" w:rsidP="00FA53D6">
            <w:pPr>
              <w:shd w:val="clear" w:color="auto" w:fill="FFFFFF"/>
              <w:ind w:firstLine="708"/>
              <w:contextualSpacing/>
              <w:jc w:val="both"/>
              <w:rPr>
                <w:rFonts w:ascii="Times New Roman" w:eastAsia="Times New Roman" w:hAnsi="Times New Roman"/>
                <w:b/>
                <w:sz w:val="28"/>
                <w:szCs w:val="28"/>
                <w:lang w:eastAsia="ru-RU"/>
              </w:rPr>
            </w:pPr>
            <w:r w:rsidRPr="0010655F">
              <w:rPr>
                <w:rFonts w:ascii="Times New Roman" w:eastAsia="Times New Roman" w:hAnsi="Times New Roman"/>
                <w:b/>
                <w:sz w:val="28"/>
                <w:szCs w:val="28"/>
                <w:lang w:eastAsia="ru-RU"/>
              </w:rPr>
              <w:br w:type="textWrapping" w:clear="all"/>
            </w:r>
          </w:p>
          <w:tbl>
            <w:tblPr>
              <w:tblStyle w:val="a3"/>
              <w:tblpPr w:leftFromText="180" w:rightFromText="180" w:vertAnchor="text" w:tblpY="1"/>
              <w:tblOverlap w:val="never"/>
              <w:tblW w:w="0" w:type="auto"/>
              <w:shd w:val="clear" w:color="auto" w:fill="FFFF00"/>
              <w:tblLayout w:type="fixed"/>
              <w:tblLook w:val="04A0"/>
            </w:tblPr>
            <w:tblGrid>
              <w:gridCol w:w="6214"/>
            </w:tblGrid>
            <w:tr w:rsidR="008A662F" w:rsidRPr="00DB2BE9" w:rsidTr="00D44A9D">
              <w:trPr>
                <w:trHeight w:val="2689"/>
              </w:trPr>
              <w:tc>
                <w:tcPr>
                  <w:tcW w:w="6214" w:type="dxa"/>
                  <w:tcBorders>
                    <w:top w:val="single" w:sz="4" w:space="0" w:color="auto"/>
                    <w:left w:val="single" w:sz="4" w:space="0" w:color="auto"/>
                    <w:bottom w:val="single" w:sz="4" w:space="0" w:color="auto"/>
                    <w:right w:val="single" w:sz="4" w:space="0" w:color="auto"/>
                  </w:tcBorders>
                  <w:shd w:val="clear" w:color="auto" w:fill="FFFF00"/>
                </w:tcPr>
                <w:p w:rsidR="008A662F" w:rsidRPr="00DB2BE9" w:rsidRDefault="008A662F" w:rsidP="00FA53D6">
                  <w:pPr>
                    <w:contextualSpacing/>
                    <w:jc w:val="both"/>
                    <w:rPr>
                      <w:rFonts w:ascii="Times New Roman" w:eastAsia="Times New Roman" w:hAnsi="Times New Roman"/>
                      <w:b/>
                      <w:sz w:val="24"/>
                      <w:szCs w:val="24"/>
                      <w:lang w:eastAsia="ru-RU"/>
                    </w:rPr>
                  </w:pPr>
                </w:p>
                <w:p w:rsidR="008A662F" w:rsidRPr="00DB2BE9" w:rsidRDefault="008A662F" w:rsidP="00FA53D6">
                  <w:pPr>
                    <w:contextualSpacing/>
                    <w:jc w:val="both"/>
                    <w:rPr>
                      <w:rFonts w:ascii="Times New Roman" w:eastAsia="Times New Roman" w:hAnsi="Times New Roman"/>
                      <w:b/>
                      <w:sz w:val="24"/>
                      <w:szCs w:val="24"/>
                      <w:lang w:eastAsia="ru-RU"/>
                    </w:rPr>
                  </w:pPr>
                </w:p>
                <w:tbl>
                  <w:tblPr>
                    <w:tblStyle w:val="51"/>
                    <w:tblW w:w="5503" w:type="dxa"/>
                    <w:tblInd w:w="314" w:type="dxa"/>
                    <w:shd w:val="clear" w:color="auto" w:fill="FFFFFF" w:themeFill="background1"/>
                    <w:tblLayout w:type="fixed"/>
                    <w:tblLook w:val="04A0"/>
                  </w:tblPr>
                  <w:tblGrid>
                    <w:gridCol w:w="2739"/>
                    <w:gridCol w:w="2764"/>
                  </w:tblGrid>
                  <w:tr w:rsidR="008A662F" w:rsidRPr="00DB2BE9" w:rsidTr="00D44A9D">
                    <w:trPr>
                      <w:trHeight w:val="435"/>
                    </w:trPr>
                    <w:tc>
                      <w:tcPr>
                        <w:tcW w:w="2739"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B2BE9" w:rsidRDefault="008A662F" w:rsidP="00FA53D6">
                        <w:pPr>
                          <w:contextualSpacing/>
                          <w:jc w:val="both"/>
                          <w:rPr>
                            <w:rFonts w:ascii="Times New Roman" w:eastAsia="Times New Roman" w:hAnsi="Times New Roman"/>
                            <w:b/>
                            <w:sz w:val="24"/>
                            <w:szCs w:val="24"/>
                            <w:lang w:val="en-US"/>
                          </w:rPr>
                        </w:pPr>
                        <w:r w:rsidRPr="00DB2BE9">
                          <w:rPr>
                            <w:rFonts w:ascii="Times New Roman" w:eastAsia="Times New Roman" w:hAnsi="Times New Roman"/>
                            <w:b/>
                            <w:sz w:val="24"/>
                            <w:szCs w:val="24"/>
                            <w:lang w:val="en-US"/>
                          </w:rPr>
                          <w:t>who(m), what</w:t>
                        </w:r>
                      </w:p>
                      <w:p w:rsidR="008A662F" w:rsidRPr="00DB2BE9" w:rsidRDefault="008A662F" w:rsidP="00FA53D6">
                        <w:pPr>
                          <w:contextualSpacing/>
                          <w:jc w:val="both"/>
                          <w:rPr>
                            <w:rFonts w:ascii="Times New Roman" w:eastAsia="Times New Roman" w:hAnsi="Times New Roman"/>
                            <w:b/>
                            <w:sz w:val="24"/>
                            <w:szCs w:val="24"/>
                            <w:lang w:val="en-US"/>
                          </w:rPr>
                        </w:pPr>
                        <w:r w:rsidRPr="00DB2BE9">
                          <w:rPr>
                            <w:rFonts w:ascii="Times New Roman" w:eastAsia="Times New Roman" w:hAnsi="Times New Roman"/>
                            <w:b/>
                            <w:sz w:val="24"/>
                            <w:szCs w:val="24"/>
                            <w:lang w:val="en-US"/>
                          </w:rPr>
                          <w:t>of, to, with, by, about</w:t>
                        </w:r>
                      </w:p>
                      <w:p w:rsidR="008A662F" w:rsidRPr="00DB2BE9" w:rsidRDefault="008A662F" w:rsidP="00FA53D6">
                        <w:pPr>
                          <w:contextualSpacing/>
                          <w:jc w:val="both"/>
                          <w:rPr>
                            <w:rFonts w:ascii="Times New Roman" w:eastAsia="Times New Roman" w:hAnsi="Times New Roman"/>
                            <w:b/>
                            <w:sz w:val="24"/>
                            <w:szCs w:val="24"/>
                            <w:lang w:val="en-US"/>
                          </w:rPr>
                        </w:pPr>
                      </w:p>
                    </w:tc>
                    <w:tc>
                      <w:tcPr>
                        <w:tcW w:w="27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B2BE9" w:rsidRDefault="008A662F" w:rsidP="00FA53D6">
                        <w:pPr>
                          <w:contextualSpacing/>
                          <w:jc w:val="both"/>
                          <w:rPr>
                            <w:rFonts w:ascii="Times New Roman" w:eastAsia="Times New Roman" w:hAnsi="Times New Roman"/>
                            <w:b/>
                            <w:sz w:val="24"/>
                            <w:szCs w:val="24"/>
                          </w:rPr>
                        </w:pPr>
                        <w:r w:rsidRPr="00DB2BE9">
                          <w:rPr>
                            <w:rFonts w:ascii="Times New Roman" w:eastAsia="Times New Roman" w:hAnsi="Times New Roman"/>
                            <w:b/>
                            <w:sz w:val="24"/>
                            <w:szCs w:val="24"/>
                          </w:rPr>
                          <w:t>дополнение</w:t>
                        </w:r>
                      </w:p>
                      <w:p w:rsidR="008A662F" w:rsidRPr="00DB2BE9" w:rsidRDefault="008A662F" w:rsidP="00FA53D6">
                        <w:pPr>
                          <w:contextualSpacing/>
                          <w:jc w:val="both"/>
                          <w:rPr>
                            <w:rFonts w:ascii="Times New Roman" w:eastAsia="Times New Roman" w:hAnsi="Times New Roman"/>
                            <w:b/>
                            <w:i/>
                            <w:sz w:val="24"/>
                            <w:szCs w:val="24"/>
                          </w:rPr>
                        </w:pPr>
                        <w:r w:rsidRPr="00DB2BE9">
                          <w:rPr>
                            <w:rFonts w:ascii="Times New Roman" w:eastAsia="Times New Roman" w:hAnsi="Times New Roman"/>
                            <w:b/>
                            <w:i/>
                            <w:sz w:val="24"/>
                            <w:szCs w:val="24"/>
                          </w:rPr>
                          <w:t>косвенные</w:t>
                        </w:r>
                      </w:p>
                    </w:tc>
                  </w:tr>
                  <w:tr w:rsidR="008A662F" w:rsidRPr="00DB2BE9" w:rsidTr="00D44A9D">
                    <w:trPr>
                      <w:trHeight w:val="503"/>
                    </w:trPr>
                    <w:tc>
                      <w:tcPr>
                        <w:tcW w:w="273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8A662F" w:rsidRPr="00DB2BE9" w:rsidRDefault="008A662F" w:rsidP="00FA53D6">
                        <w:pPr>
                          <w:contextualSpacing/>
                          <w:jc w:val="both"/>
                          <w:rPr>
                            <w:rFonts w:ascii="Times New Roman" w:eastAsia="Times New Roman" w:hAnsi="Times New Roman"/>
                            <w:b/>
                            <w:i/>
                            <w:sz w:val="24"/>
                            <w:szCs w:val="24"/>
                          </w:rPr>
                        </w:pPr>
                        <w:r w:rsidRPr="00DB2BE9">
                          <w:rPr>
                            <w:rFonts w:ascii="Times New Roman" w:eastAsia="Times New Roman" w:hAnsi="Times New Roman"/>
                            <w:b/>
                            <w:i/>
                            <w:sz w:val="24"/>
                            <w:szCs w:val="24"/>
                          </w:rPr>
                          <w:t xml:space="preserve">предлоги </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нужен ли артикль</w:t>
                        </w:r>
                      </w:p>
                      <w:p w:rsidR="008A662F" w:rsidRPr="00DB2BE9" w:rsidRDefault="008A662F" w:rsidP="00FA53D6">
                        <w:pPr>
                          <w:contextualSpacing/>
                          <w:rPr>
                            <w:rFonts w:ascii="Times New Roman" w:eastAsia="Times New Roman" w:hAnsi="Times New Roman"/>
                            <w:i/>
                            <w:sz w:val="24"/>
                            <w:szCs w:val="24"/>
                          </w:rPr>
                        </w:pPr>
                        <w:r w:rsidRPr="00DB2BE9">
                          <w:rPr>
                            <w:rFonts w:ascii="Times New Roman" w:eastAsia="Times New Roman" w:hAnsi="Times New Roman"/>
                            <w:i/>
                            <w:sz w:val="24"/>
                            <w:szCs w:val="24"/>
                          </w:rPr>
                          <w:t>есть ли определения.</w:t>
                        </w:r>
                      </w:p>
                      <w:p w:rsidR="008A662F" w:rsidRPr="00DB2BE9" w:rsidRDefault="008A662F" w:rsidP="00FA53D6">
                        <w:pPr>
                          <w:contextualSpacing/>
                          <w:jc w:val="both"/>
                          <w:rPr>
                            <w:rFonts w:ascii="Times New Roman" w:eastAsia="Times New Roman" w:hAnsi="Times New Roman"/>
                            <w:i/>
                            <w:sz w:val="24"/>
                            <w:szCs w:val="24"/>
                          </w:rPr>
                        </w:pPr>
                        <w:proofErr w:type="spellStart"/>
                        <w:r w:rsidRPr="00DB2BE9">
                          <w:rPr>
                            <w:rFonts w:ascii="Times New Roman" w:eastAsia="Times New Roman" w:hAnsi="Times New Roman"/>
                            <w:i/>
                            <w:sz w:val="24"/>
                            <w:szCs w:val="24"/>
                          </w:rPr>
                          <w:t>суф</w:t>
                        </w:r>
                        <w:proofErr w:type="spellEnd"/>
                        <w:r w:rsidRPr="00DB2BE9">
                          <w:rPr>
                            <w:rFonts w:ascii="Times New Roman" w:eastAsia="Times New Roman" w:hAnsi="Times New Roman"/>
                            <w:i/>
                            <w:sz w:val="24"/>
                            <w:szCs w:val="24"/>
                          </w:rPr>
                          <w:t xml:space="preserve">. и </w:t>
                        </w:r>
                        <w:proofErr w:type="spellStart"/>
                        <w:r w:rsidRPr="00DB2BE9">
                          <w:rPr>
                            <w:rFonts w:ascii="Times New Roman" w:eastAsia="Times New Roman" w:hAnsi="Times New Roman"/>
                            <w:i/>
                            <w:sz w:val="24"/>
                            <w:szCs w:val="24"/>
                          </w:rPr>
                          <w:t>оконч</w:t>
                        </w:r>
                        <w:proofErr w:type="spellEnd"/>
                        <w:r w:rsidRPr="00DB2BE9">
                          <w:rPr>
                            <w:rFonts w:ascii="Times New Roman" w:eastAsia="Times New Roman" w:hAnsi="Times New Roman"/>
                            <w:i/>
                            <w:sz w:val="24"/>
                            <w:szCs w:val="24"/>
                          </w:rPr>
                          <w:t>.</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b/>
                            <w:i/>
                            <w:sz w:val="24"/>
                            <w:szCs w:val="24"/>
                            <w:lang w:val="en-US"/>
                          </w:rPr>
                          <w:t>no</w:t>
                        </w:r>
                        <w:r w:rsidRPr="00DB2BE9">
                          <w:rPr>
                            <w:rFonts w:ascii="Times New Roman" w:eastAsia="Times New Roman" w:hAnsi="Times New Roman"/>
                            <w:b/>
                            <w:i/>
                            <w:sz w:val="24"/>
                            <w:szCs w:val="24"/>
                          </w:rPr>
                          <w:t>,</w:t>
                        </w:r>
                        <w:r w:rsidRPr="00DB2BE9">
                          <w:rPr>
                            <w:rFonts w:ascii="Times New Roman" w:eastAsia="Times New Roman" w:hAnsi="Times New Roman"/>
                            <w:b/>
                            <w:sz w:val="24"/>
                            <w:szCs w:val="24"/>
                          </w:rPr>
                          <w:t xml:space="preserve"> </w:t>
                        </w:r>
                        <w:r w:rsidRPr="00DB2BE9">
                          <w:rPr>
                            <w:rFonts w:ascii="Times New Roman" w:eastAsia="Times New Roman" w:hAnsi="Times New Roman"/>
                            <w:b/>
                            <w:sz w:val="24"/>
                            <w:szCs w:val="24"/>
                            <w:lang w:val="en-US"/>
                          </w:rPr>
                          <w:t>not</w:t>
                        </w:r>
                      </w:p>
                    </w:tc>
                    <w:tc>
                      <w:tcPr>
                        <w:tcW w:w="27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местоимение</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существительное</w:t>
                        </w:r>
                      </w:p>
                      <w:p w:rsidR="008A662F" w:rsidRPr="00DB2BE9" w:rsidRDefault="008A662F" w:rsidP="00FA53D6">
                        <w:pPr>
                          <w:contextualSpacing/>
                          <w:jc w:val="both"/>
                          <w:rPr>
                            <w:rFonts w:ascii="Times New Roman" w:eastAsia="Times New Roman" w:hAnsi="Times New Roman"/>
                            <w:i/>
                            <w:sz w:val="24"/>
                            <w:szCs w:val="24"/>
                          </w:rPr>
                        </w:pPr>
                        <w:r w:rsidRPr="00DB2BE9">
                          <w:rPr>
                            <w:rFonts w:ascii="Times New Roman" w:eastAsia="Times New Roman" w:hAnsi="Times New Roman"/>
                            <w:i/>
                            <w:sz w:val="24"/>
                            <w:szCs w:val="24"/>
                          </w:rPr>
                          <w:t xml:space="preserve">число, </w:t>
                        </w:r>
                        <w:proofErr w:type="spellStart"/>
                        <w:r w:rsidRPr="00DB2BE9">
                          <w:rPr>
                            <w:rFonts w:ascii="Times New Roman" w:eastAsia="Times New Roman" w:hAnsi="Times New Roman"/>
                            <w:i/>
                            <w:sz w:val="24"/>
                            <w:szCs w:val="24"/>
                          </w:rPr>
                          <w:t>суф</w:t>
                        </w:r>
                        <w:proofErr w:type="spellEnd"/>
                        <w:r w:rsidRPr="00DB2BE9">
                          <w:rPr>
                            <w:rFonts w:ascii="Times New Roman" w:eastAsia="Times New Roman" w:hAnsi="Times New Roman"/>
                            <w:i/>
                            <w:sz w:val="24"/>
                            <w:szCs w:val="24"/>
                          </w:rPr>
                          <w:t xml:space="preserve">. и </w:t>
                        </w:r>
                        <w:proofErr w:type="spellStart"/>
                        <w:r w:rsidRPr="00DB2BE9">
                          <w:rPr>
                            <w:rFonts w:ascii="Times New Roman" w:eastAsia="Times New Roman" w:hAnsi="Times New Roman"/>
                            <w:i/>
                            <w:sz w:val="24"/>
                            <w:szCs w:val="24"/>
                          </w:rPr>
                          <w:t>оконч</w:t>
                        </w:r>
                        <w:proofErr w:type="spellEnd"/>
                        <w:r w:rsidRPr="00DB2BE9">
                          <w:rPr>
                            <w:rFonts w:ascii="Times New Roman" w:eastAsia="Times New Roman" w:hAnsi="Times New Roman"/>
                            <w:i/>
                            <w:sz w:val="24"/>
                            <w:szCs w:val="24"/>
                          </w:rPr>
                          <w:t>.</w:t>
                        </w:r>
                      </w:p>
                      <w:p w:rsidR="008A662F" w:rsidRPr="00DB2BE9" w:rsidRDefault="008A662F" w:rsidP="00FA53D6">
                        <w:pPr>
                          <w:contextualSpacing/>
                          <w:jc w:val="both"/>
                          <w:rPr>
                            <w:rFonts w:ascii="Times New Roman" w:eastAsia="Times New Roman" w:hAnsi="Times New Roman"/>
                            <w:b/>
                            <w:i/>
                            <w:sz w:val="24"/>
                            <w:szCs w:val="24"/>
                            <w:lang w:val="en-US"/>
                          </w:rPr>
                        </w:pPr>
                        <w:r w:rsidRPr="00DB2BE9">
                          <w:rPr>
                            <w:rFonts w:ascii="Times New Roman" w:eastAsia="Times New Roman" w:hAnsi="Times New Roman"/>
                            <w:b/>
                            <w:i/>
                            <w:sz w:val="24"/>
                            <w:szCs w:val="24"/>
                            <w:lang w:val="en-US"/>
                          </w:rPr>
                          <w:t>nobody, none</w:t>
                        </w:r>
                      </w:p>
                      <w:p w:rsidR="008A662F" w:rsidRPr="00DB2BE9" w:rsidRDefault="008A662F" w:rsidP="00FA53D6">
                        <w:pPr>
                          <w:contextualSpacing/>
                          <w:jc w:val="both"/>
                          <w:rPr>
                            <w:rFonts w:ascii="Times New Roman" w:eastAsia="Times New Roman" w:hAnsi="Times New Roman"/>
                            <w:i/>
                            <w:sz w:val="24"/>
                            <w:szCs w:val="24"/>
                            <w:lang w:val="en-US"/>
                          </w:rPr>
                        </w:pPr>
                        <w:r w:rsidRPr="00DB2BE9">
                          <w:rPr>
                            <w:rFonts w:ascii="Times New Roman" w:eastAsia="Times New Roman" w:hAnsi="Times New Roman"/>
                            <w:b/>
                            <w:i/>
                            <w:sz w:val="24"/>
                            <w:szCs w:val="24"/>
                            <w:lang w:val="en-US"/>
                          </w:rPr>
                          <w:t>nothing</w:t>
                        </w:r>
                      </w:p>
                    </w:tc>
                  </w:tr>
                </w:tbl>
                <w:p w:rsidR="008A662F" w:rsidRPr="00DB2BE9" w:rsidRDefault="008A662F" w:rsidP="00FA53D6">
                  <w:pPr>
                    <w:contextualSpacing/>
                    <w:jc w:val="both"/>
                    <w:rPr>
                      <w:rFonts w:ascii="Times New Roman" w:eastAsia="Times New Roman" w:hAnsi="Times New Roman"/>
                      <w:b/>
                      <w:sz w:val="24"/>
                      <w:szCs w:val="24"/>
                      <w:lang w:eastAsia="ru-RU"/>
                    </w:rPr>
                  </w:pPr>
                </w:p>
                <w:p w:rsidR="008A662F" w:rsidRPr="00DB2BE9" w:rsidRDefault="008A662F" w:rsidP="00FA53D6">
                  <w:pPr>
                    <w:contextualSpacing/>
                    <w:jc w:val="both"/>
                    <w:rPr>
                      <w:rFonts w:ascii="Times New Roman" w:eastAsia="Times New Roman" w:hAnsi="Times New Roman"/>
                      <w:b/>
                      <w:sz w:val="24"/>
                      <w:szCs w:val="24"/>
                      <w:lang w:eastAsia="ru-RU"/>
                    </w:rPr>
                  </w:pPr>
                </w:p>
              </w:tc>
            </w:tr>
          </w:tbl>
          <w:p w:rsidR="008A662F" w:rsidRPr="0010655F" w:rsidRDefault="008A662F" w:rsidP="00FA53D6">
            <w:pPr>
              <w:shd w:val="clear" w:color="auto" w:fill="FFFFFF"/>
              <w:ind w:firstLine="708"/>
              <w:contextualSpacing/>
              <w:jc w:val="both"/>
              <w:rPr>
                <w:rFonts w:ascii="Times New Roman" w:eastAsia="Times New Roman" w:hAnsi="Times New Roman"/>
                <w:b/>
                <w:sz w:val="28"/>
                <w:szCs w:val="28"/>
                <w:lang w:eastAsia="ru-RU"/>
              </w:rPr>
            </w:pPr>
          </w:p>
          <w:p w:rsidR="008A662F" w:rsidRPr="0010655F" w:rsidRDefault="008A662F" w:rsidP="00FA53D6">
            <w:pPr>
              <w:shd w:val="clear" w:color="auto" w:fill="FFFFFF"/>
              <w:ind w:firstLine="708"/>
              <w:contextualSpacing/>
              <w:jc w:val="both"/>
              <w:rPr>
                <w:rFonts w:ascii="Times New Roman" w:eastAsia="Times New Roman" w:hAnsi="Times New Roman"/>
                <w:b/>
                <w:sz w:val="28"/>
                <w:szCs w:val="28"/>
                <w:lang w:eastAsia="ru-RU"/>
              </w:rPr>
            </w:pPr>
          </w:p>
          <w:p w:rsidR="008A662F" w:rsidRPr="0010655F" w:rsidRDefault="008A662F" w:rsidP="00FA53D6">
            <w:pPr>
              <w:shd w:val="clear" w:color="auto" w:fill="FFFFFF"/>
              <w:ind w:firstLine="708"/>
              <w:contextualSpacing/>
              <w:jc w:val="both"/>
              <w:rPr>
                <w:rFonts w:ascii="Times New Roman" w:eastAsia="Times New Roman" w:hAnsi="Times New Roman"/>
                <w:b/>
                <w:sz w:val="28"/>
                <w:szCs w:val="28"/>
                <w:lang w:eastAsia="ru-RU"/>
              </w:rPr>
            </w:pPr>
          </w:p>
          <w:p w:rsidR="008A662F" w:rsidRPr="0010655F" w:rsidRDefault="008A662F" w:rsidP="00FA53D6">
            <w:pPr>
              <w:shd w:val="clear" w:color="auto" w:fill="FFFFFF"/>
              <w:ind w:firstLine="708"/>
              <w:contextualSpacing/>
              <w:jc w:val="both"/>
              <w:rPr>
                <w:rFonts w:ascii="Times New Roman" w:eastAsia="Times New Roman" w:hAnsi="Times New Roman"/>
                <w:b/>
                <w:sz w:val="28"/>
                <w:szCs w:val="28"/>
                <w:lang w:eastAsia="ru-RU"/>
              </w:rPr>
            </w:pPr>
          </w:p>
          <w:p w:rsidR="008A662F" w:rsidRPr="0010655F" w:rsidRDefault="008109AC" w:rsidP="00FA53D6">
            <w:pPr>
              <w:shd w:val="clear" w:color="auto" w:fill="FFFFFF"/>
              <w:ind w:firstLine="708"/>
              <w:contextualSpacing/>
              <w:jc w:val="both"/>
              <w:rPr>
                <w:rFonts w:ascii="Times New Roman" w:eastAsia="Times New Roman" w:hAnsi="Times New Roman"/>
                <w:b/>
                <w:sz w:val="28"/>
                <w:szCs w:val="28"/>
                <w:lang w:eastAsia="ru-RU"/>
              </w:rPr>
            </w:pPr>
            <w:r w:rsidRPr="008109AC">
              <w:rPr>
                <w:rFonts w:ascii="Calibri" w:eastAsia="Calibri" w:hAnsi="Calibri"/>
                <w:noProof/>
                <w:sz w:val="24"/>
                <w:szCs w:val="24"/>
                <w:lang w:eastAsia="ru-RU"/>
              </w:rPr>
              <w:pict>
                <v:oval id="Овал 15" o:spid="_x0000_s1052" style="position:absolute;left:0;text-align:left;margin-left:31.05pt;margin-top:5.45pt;width:72.85pt;height:73.8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" fillcolor="red"/>
              </w:pict>
            </w:r>
          </w:p>
          <w:p w:rsidR="008A662F" w:rsidRPr="0010655F" w:rsidRDefault="008109AC" w:rsidP="00FA53D6">
            <w:pPr>
              <w:shd w:val="clear" w:color="auto" w:fill="FFFFFF"/>
              <w:ind w:firstLine="708"/>
              <w:contextualSpacing/>
              <w:jc w:val="both"/>
              <w:rPr>
                <w:rFonts w:ascii="Times New Roman" w:eastAsia="Times New Roman" w:hAnsi="Times New Roman"/>
                <w:b/>
                <w:sz w:val="28"/>
                <w:szCs w:val="28"/>
                <w:lang w:eastAsia="ru-RU"/>
              </w:rPr>
            </w:pPr>
            <w:r w:rsidRPr="008109AC">
              <w:rPr>
                <w:rFonts w:ascii="Calibri" w:eastAsia="Calibri" w:hAnsi="Calibri"/>
                <w:noProof/>
                <w:sz w:val="28"/>
                <w:szCs w:val="28"/>
                <w:lang w:eastAsia="ru-RU"/>
              </w:rPr>
              <w:pict>
                <v:oval id="Овал 17" o:spid="_x0000_s1047" style="position:absolute;left:0;text-align:left;margin-left:31.05pt;margin-top:-110.5pt;width:76.45pt;height:69.2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" fillcolor="#92d050"/>
              </w:pict>
            </w:r>
            <w:r w:rsidRPr="008109AC">
              <w:rPr>
                <w:rFonts w:ascii="Calibri" w:eastAsia="Calibri" w:hAnsi="Calibri"/>
                <w:noProof/>
                <w:sz w:val="28"/>
                <w:szCs w:val="28"/>
                <w:lang w:eastAsia="ru-RU"/>
              </w:rPr>
              <w:pict>
                <v:oval id="Овал 18" o:spid="_x0000_s1048" style="position:absolute;left:0;text-align:left;margin-left:30.2pt;margin-top:-221.1pt;width:77.3pt;height:73.9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" fillcolor="#77933c"/>
              </w:pict>
            </w:r>
            <w:r w:rsidRPr="008109AC">
              <w:rPr>
                <w:rFonts w:ascii="Calibri" w:eastAsia="Calibri" w:hAnsi="Calibri"/>
                <w:noProof/>
                <w:sz w:val="24"/>
                <w:szCs w:val="24"/>
                <w:lang w:eastAsia="ru-RU"/>
              </w:rPr>
              <w:pict>
                <v:oval id="Овал 19" o:spid="_x0000_s1051" style="position:absolute;left:0;text-align:left;margin-left:32pt;margin-top:92.25pt;width:71.9pt;height:71.1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" fillcolor="#ffc000"/>
              </w:pict>
            </w:r>
            <w:r w:rsidR="008A662F" w:rsidRPr="0010655F">
              <w:rPr>
                <w:rFonts w:ascii="Times New Roman" w:eastAsia="Times New Roman" w:hAnsi="Times New Roman"/>
                <w:b/>
                <w:sz w:val="28"/>
                <w:szCs w:val="28"/>
                <w:lang w:eastAsia="ru-RU"/>
              </w:rPr>
              <w:br w:type="textWrapping" w:clear="all"/>
            </w:r>
          </w:p>
          <w:tbl>
            <w:tblPr>
              <w:tblStyle w:val="a3"/>
              <w:tblW w:w="0" w:type="auto"/>
              <w:shd w:val="clear" w:color="auto" w:fill="FF0000"/>
              <w:tblLayout w:type="fixed"/>
              <w:tblLook w:val="04A0"/>
            </w:tblPr>
            <w:tblGrid>
              <w:gridCol w:w="6283"/>
              <w:gridCol w:w="94"/>
            </w:tblGrid>
            <w:tr w:rsidR="008A662F" w:rsidRPr="00D44A9D" w:rsidTr="00D44A9D">
              <w:trPr>
                <w:gridAfter w:val="1"/>
                <w:wAfter w:w="94" w:type="dxa"/>
                <w:trHeight w:val="1387"/>
              </w:trPr>
              <w:tc>
                <w:tcPr>
                  <w:tcW w:w="6283" w:type="dxa"/>
                  <w:tcBorders>
                    <w:top w:val="single" w:sz="4" w:space="0" w:color="auto"/>
                    <w:left w:val="single" w:sz="4" w:space="0" w:color="auto"/>
                    <w:bottom w:val="single" w:sz="4" w:space="0" w:color="auto"/>
                    <w:right w:val="single" w:sz="4" w:space="0" w:color="auto"/>
                  </w:tcBorders>
                  <w:shd w:val="clear" w:color="auto" w:fill="FF0000"/>
                </w:tcPr>
                <w:p w:rsidR="008A662F" w:rsidRPr="00D44A9D" w:rsidRDefault="008A662F" w:rsidP="00FA53D6">
                  <w:pPr>
                    <w:contextualSpacing/>
                    <w:jc w:val="both"/>
                    <w:rPr>
                      <w:rFonts w:ascii="Times New Roman" w:eastAsia="Times New Roman" w:hAnsi="Times New Roman"/>
                      <w:b/>
                      <w:sz w:val="24"/>
                      <w:szCs w:val="24"/>
                      <w:lang w:eastAsia="ru-RU"/>
                    </w:rPr>
                  </w:pPr>
                </w:p>
                <w:p w:rsidR="008A662F" w:rsidRPr="00D44A9D" w:rsidRDefault="008A662F" w:rsidP="00FA53D6">
                  <w:pPr>
                    <w:contextualSpacing/>
                    <w:jc w:val="both"/>
                    <w:rPr>
                      <w:rFonts w:ascii="Times New Roman" w:eastAsia="Times New Roman" w:hAnsi="Times New Roman"/>
                      <w:b/>
                      <w:sz w:val="24"/>
                      <w:szCs w:val="24"/>
                      <w:lang w:eastAsia="ru-RU"/>
                    </w:rPr>
                  </w:pPr>
                </w:p>
                <w:tbl>
                  <w:tblPr>
                    <w:tblStyle w:val="51"/>
                    <w:tblW w:w="4880" w:type="dxa"/>
                    <w:tblInd w:w="319" w:type="dxa"/>
                    <w:shd w:val="clear" w:color="auto" w:fill="FFFFFF" w:themeFill="background1"/>
                    <w:tblLayout w:type="fixed"/>
                    <w:tblLook w:val="04A0"/>
                  </w:tblPr>
                  <w:tblGrid>
                    <w:gridCol w:w="2429"/>
                    <w:gridCol w:w="2451"/>
                  </w:tblGrid>
                  <w:tr w:rsidR="008A662F" w:rsidRPr="00D44A9D" w:rsidTr="00D44A9D">
                    <w:trPr>
                      <w:trHeight w:val="827"/>
                    </w:trPr>
                    <w:tc>
                      <w:tcPr>
                        <w:tcW w:w="2429"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A662F" w:rsidP="00FA53D6">
                        <w:pPr>
                          <w:contextualSpacing/>
                          <w:jc w:val="both"/>
                          <w:rPr>
                            <w:rFonts w:ascii="Times New Roman" w:eastAsia="Times New Roman" w:hAnsi="Times New Roman"/>
                            <w:b/>
                            <w:sz w:val="24"/>
                            <w:szCs w:val="24"/>
                            <w:lang w:eastAsia="ru-RU"/>
                          </w:rPr>
                        </w:pPr>
                        <w:r w:rsidRPr="00D44A9D">
                          <w:rPr>
                            <w:rFonts w:ascii="Times New Roman" w:eastAsia="Times New Roman" w:hAnsi="Times New Roman"/>
                            <w:b/>
                            <w:sz w:val="24"/>
                            <w:szCs w:val="24"/>
                            <w:lang w:val="en-US" w:eastAsia="ru-RU"/>
                          </w:rPr>
                          <w:t>how</w:t>
                        </w:r>
                        <w:r w:rsidRPr="00D44A9D">
                          <w:rPr>
                            <w:rFonts w:ascii="Times New Roman" w:eastAsia="Times New Roman" w:hAnsi="Times New Roman"/>
                            <w:b/>
                            <w:sz w:val="24"/>
                            <w:szCs w:val="24"/>
                            <w:lang w:eastAsia="ru-RU"/>
                          </w:rPr>
                          <w:t xml:space="preserve">, </w:t>
                        </w:r>
                        <w:r w:rsidRPr="00D44A9D">
                          <w:rPr>
                            <w:rFonts w:ascii="Times New Roman" w:eastAsia="Times New Roman" w:hAnsi="Times New Roman"/>
                            <w:b/>
                            <w:sz w:val="24"/>
                            <w:szCs w:val="24"/>
                            <w:lang w:val="en-US" w:eastAsia="ru-RU"/>
                          </w:rPr>
                          <w:t xml:space="preserve">why </w:t>
                        </w:r>
                      </w:p>
                      <w:p w:rsidR="008A662F" w:rsidRPr="00D44A9D" w:rsidRDefault="008A662F" w:rsidP="00FA53D6">
                        <w:pPr>
                          <w:contextualSpacing/>
                          <w:jc w:val="both"/>
                          <w:rPr>
                            <w:rFonts w:ascii="Times New Roman" w:eastAsia="Times New Roman" w:hAnsi="Times New Roman"/>
                            <w:b/>
                            <w:sz w:val="24"/>
                            <w:szCs w:val="24"/>
                            <w:lang w:eastAsia="ru-RU"/>
                          </w:rPr>
                        </w:pPr>
                        <w:r w:rsidRPr="00D44A9D">
                          <w:rPr>
                            <w:rFonts w:ascii="Times New Roman" w:eastAsia="Times New Roman" w:hAnsi="Times New Roman"/>
                            <w:b/>
                            <w:sz w:val="24"/>
                            <w:szCs w:val="24"/>
                            <w:lang w:eastAsia="ru-RU"/>
                          </w:rPr>
                          <w:t xml:space="preserve">как, зачем </w:t>
                        </w:r>
                      </w:p>
                      <w:p w:rsidR="008A662F" w:rsidRPr="00D44A9D" w:rsidRDefault="008A662F" w:rsidP="00FA53D6">
                        <w:pPr>
                          <w:contextualSpacing/>
                          <w:jc w:val="both"/>
                          <w:rPr>
                            <w:rFonts w:ascii="Times New Roman" w:eastAsia="Times New Roman" w:hAnsi="Times New Roman"/>
                            <w:b/>
                            <w:sz w:val="24"/>
                            <w:szCs w:val="24"/>
                            <w:lang w:val="en-US" w:eastAsia="ru-RU"/>
                          </w:rPr>
                        </w:pPr>
                      </w:p>
                    </w:tc>
                    <w:tc>
                      <w:tcPr>
                        <w:tcW w:w="24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44A9D" w:rsidRDefault="008A662F" w:rsidP="00FA53D6">
                        <w:pPr>
                          <w:contextualSpacing/>
                          <w:jc w:val="both"/>
                          <w:rPr>
                            <w:rFonts w:ascii="Times New Roman" w:eastAsia="Times New Roman" w:hAnsi="Times New Roman"/>
                            <w:b/>
                            <w:sz w:val="24"/>
                            <w:szCs w:val="24"/>
                            <w:lang w:eastAsia="ru-RU"/>
                          </w:rPr>
                        </w:pPr>
                        <w:r w:rsidRPr="00D44A9D">
                          <w:rPr>
                            <w:rFonts w:ascii="Times New Roman" w:eastAsia="Times New Roman" w:hAnsi="Times New Roman"/>
                            <w:b/>
                            <w:sz w:val="24"/>
                            <w:szCs w:val="24"/>
                            <w:lang w:eastAsia="ru-RU"/>
                          </w:rPr>
                          <w:t>обстоятельство</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наречие</w:t>
                        </w:r>
                      </w:p>
                    </w:tc>
                  </w:tr>
                  <w:tr w:rsidR="008A662F" w:rsidRPr="00D44A9D" w:rsidTr="00D44A9D">
                    <w:trPr>
                      <w:trHeight w:val="933"/>
                    </w:trPr>
                    <w:tc>
                      <w:tcPr>
                        <w:tcW w:w="24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8A662F" w:rsidRPr="00D44A9D" w:rsidRDefault="008109AC" w:rsidP="00FA53D6">
                        <w:pPr>
                          <w:contextualSpacing/>
                          <w:jc w:val="both"/>
                          <w:rPr>
                            <w:rFonts w:ascii="Times New Roman" w:eastAsia="Times New Roman" w:hAnsi="Times New Roman"/>
                            <w:b/>
                            <w:i/>
                            <w:sz w:val="24"/>
                            <w:szCs w:val="24"/>
                          </w:rPr>
                        </w:pPr>
                        <w:r w:rsidRPr="008109AC">
                          <w:rPr>
                            <w:rFonts w:asciiTheme="minorHAnsi" w:eastAsiaTheme="minorHAnsi" w:hAnsiTheme="minorHAnsi"/>
                            <w:noProof/>
                            <w:sz w:val="28"/>
                            <w:szCs w:val="28"/>
                            <w:lang w:eastAsia="ru-RU"/>
                          </w:rPr>
                          <w:pict>
                            <v:oval id="Овал 20" o:spid="_x0000_s1055" style="position:absolute;left:0;text-align:left;margin-left:324.95pt;margin-top:25pt;width:75.6pt;height:70.2pt;z-index:251698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" fillcolor="#984807"/>
                          </w:pict>
                        </w:r>
                        <w:r w:rsidR="008A662F" w:rsidRPr="00D44A9D">
                          <w:rPr>
                            <w:rFonts w:ascii="Times New Roman" w:eastAsia="Times New Roman" w:hAnsi="Times New Roman"/>
                            <w:b/>
                            <w:i/>
                            <w:sz w:val="24"/>
                            <w:szCs w:val="24"/>
                          </w:rPr>
                          <w:t xml:space="preserve">предлоги </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нужен ли артикль</w:t>
                        </w:r>
                      </w:p>
                      <w:p w:rsidR="008A662F" w:rsidRPr="00D44A9D" w:rsidRDefault="008A662F" w:rsidP="00FA53D6">
                        <w:pPr>
                          <w:contextualSpacing/>
                          <w:rPr>
                            <w:rFonts w:ascii="Times New Roman" w:eastAsia="Times New Roman" w:hAnsi="Times New Roman"/>
                            <w:i/>
                            <w:sz w:val="24"/>
                            <w:szCs w:val="24"/>
                          </w:rPr>
                        </w:pPr>
                        <w:r w:rsidRPr="00D44A9D">
                          <w:rPr>
                            <w:rFonts w:ascii="Times New Roman" w:eastAsia="Times New Roman" w:hAnsi="Times New Roman"/>
                            <w:i/>
                            <w:sz w:val="24"/>
                            <w:szCs w:val="24"/>
                          </w:rPr>
                          <w:t>есть ли определения.</w:t>
                        </w:r>
                      </w:p>
                      <w:p w:rsidR="008A662F" w:rsidRPr="00D44A9D" w:rsidRDefault="008A662F" w:rsidP="00FA53D6">
                        <w:pPr>
                          <w:contextualSpacing/>
                          <w:jc w:val="both"/>
                          <w:rPr>
                            <w:rFonts w:ascii="Times New Roman" w:eastAsia="Times New Roman" w:hAnsi="Times New Roman"/>
                            <w:i/>
                            <w:sz w:val="24"/>
                            <w:szCs w:val="24"/>
                          </w:rPr>
                        </w:pPr>
                        <w:proofErr w:type="spellStart"/>
                        <w:r w:rsidRPr="00D44A9D">
                          <w:rPr>
                            <w:rFonts w:ascii="Times New Roman" w:eastAsia="Times New Roman" w:hAnsi="Times New Roman"/>
                            <w:i/>
                            <w:sz w:val="24"/>
                            <w:szCs w:val="24"/>
                          </w:rPr>
                          <w:t>суф</w:t>
                        </w:r>
                        <w:proofErr w:type="spellEnd"/>
                        <w:r w:rsidRPr="00D44A9D">
                          <w:rPr>
                            <w:rFonts w:ascii="Times New Roman" w:eastAsia="Times New Roman" w:hAnsi="Times New Roman"/>
                            <w:i/>
                            <w:sz w:val="24"/>
                            <w:szCs w:val="24"/>
                          </w:rPr>
                          <w:t xml:space="preserve">. и </w:t>
                        </w:r>
                        <w:proofErr w:type="spellStart"/>
                        <w:r w:rsidRPr="00D44A9D">
                          <w:rPr>
                            <w:rFonts w:ascii="Times New Roman" w:eastAsia="Times New Roman" w:hAnsi="Times New Roman"/>
                            <w:i/>
                            <w:sz w:val="24"/>
                            <w:szCs w:val="24"/>
                          </w:rPr>
                          <w:t>оконч</w:t>
                        </w:r>
                        <w:proofErr w:type="spellEnd"/>
                        <w:r w:rsidRPr="00D44A9D">
                          <w:rPr>
                            <w:rFonts w:ascii="Times New Roman" w:eastAsia="Times New Roman" w:hAnsi="Times New Roman"/>
                            <w:i/>
                            <w:sz w:val="24"/>
                            <w:szCs w:val="24"/>
                          </w:rPr>
                          <w:t>.</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b/>
                            <w:i/>
                            <w:sz w:val="24"/>
                            <w:szCs w:val="24"/>
                            <w:lang w:val="en-US"/>
                          </w:rPr>
                          <w:t>no</w:t>
                        </w:r>
                        <w:r w:rsidRPr="00D44A9D">
                          <w:rPr>
                            <w:rFonts w:ascii="Times New Roman" w:eastAsia="Times New Roman" w:hAnsi="Times New Roman"/>
                            <w:b/>
                            <w:i/>
                            <w:sz w:val="24"/>
                            <w:szCs w:val="24"/>
                          </w:rPr>
                          <w:t>,</w:t>
                        </w:r>
                        <w:r w:rsidRPr="00D44A9D">
                          <w:rPr>
                            <w:rFonts w:ascii="Times New Roman" w:eastAsia="Times New Roman" w:hAnsi="Times New Roman"/>
                            <w:b/>
                            <w:sz w:val="24"/>
                            <w:szCs w:val="24"/>
                          </w:rPr>
                          <w:t xml:space="preserve"> </w:t>
                        </w:r>
                        <w:r w:rsidRPr="00D44A9D">
                          <w:rPr>
                            <w:rFonts w:ascii="Times New Roman" w:eastAsia="Times New Roman" w:hAnsi="Times New Roman"/>
                            <w:b/>
                            <w:sz w:val="24"/>
                            <w:szCs w:val="24"/>
                            <w:lang w:val="en-US"/>
                          </w:rPr>
                          <w:t>not</w:t>
                        </w:r>
                        <w:r w:rsidRPr="00D44A9D">
                          <w:rPr>
                            <w:rFonts w:ascii="Times New Roman" w:eastAsia="Times New Roman" w:hAnsi="Times New Roman"/>
                            <w:b/>
                            <w:i/>
                            <w:sz w:val="24"/>
                            <w:szCs w:val="24"/>
                          </w:rPr>
                          <w:t xml:space="preserve"> </w:t>
                        </w:r>
                      </w:p>
                    </w:tc>
                    <w:tc>
                      <w:tcPr>
                        <w:tcW w:w="2451"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местоимение</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существительное</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 xml:space="preserve">число </w:t>
                        </w:r>
                        <w:proofErr w:type="spellStart"/>
                        <w:r w:rsidRPr="00D44A9D">
                          <w:rPr>
                            <w:rFonts w:ascii="Times New Roman" w:eastAsia="Times New Roman" w:hAnsi="Times New Roman"/>
                            <w:i/>
                            <w:sz w:val="24"/>
                            <w:szCs w:val="24"/>
                          </w:rPr>
                          <w:t>суф</w:t>
                        </w:r>
                        <w:proofErr w:type="spellEnd"/>
                        <w:r w:rsidRPr="00D44A9D">
                          <w:rPr>
                            <w:rFonts w:ascii="Times New Roman" w:eastAsia="Times New Roman" w:hAnsi="Times New Roman"/>
                            <w:i/>
                            <w:sz w:val="24"/>
                            <w:szCs w:val="24"/>
                          </w:rPr>
                          <w:t xml:space="preserve">. и </w:t>
                        </w:r>
                        <w:proofErr w:type="spellStart"/>
                        <w:r w:rsidRPr="00D44A9D">
                          <w:rPr>
                            <w:rFonts w:ascii="Times New Roman" w:eastAsia="Times New Roman" w:hAnsi="Times New Roman"/>
                            <w:i/>
                            <w:sz w:val="24"/>
                            <w:szCs w:val="24"/>
                          </w:rPr>
                          <w:t>оконч</w:t>
                        </w:r>
                        <w:proofErr w:type="spellEnd"/>
                        <w:r w:rsidRPr="00D44A9D">
                          <w:rPr>
                            <w:rFonts w:ascii="Times New Roman" w:eastAsia="Times New Roman" w:hAnsi="Times New Roman"/>
                            <w:i/>
                            <w:sz w:val="24"/>
                            <w:szCs w:val="24"/>
                          </w:rPr>
                          <w:t>.</w:t>
                        </w:r>
                      </w:p>
                      <w:p w:rsidR="008A662F" w:rsidRPr="00D44A9D" w:rsidRDefault="008A662F" w:rsidP="00FA53D6">
                        <w:pPr>
                          <w:contextualSpacing/>
                          <w:jc w:val="both"/>
                          <w:rPr>
                            <w:rFonts w:ascii="Times New Roman" w:eastAsia="Times New Roman" w:hAnsi="Times New Roman"/>
                            <w:b/>
                            <w:sz w:val="24"/>
                            <w:szCs w:val="24"/>
                          </w:rPr>
                        </w:pP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b/>
                            <w:sz w:val="24"/>
                            <w:szCs w:val="24"/>
                            <w:lang w:val="en-US"/>
                          </w:rPr>
                          <w:t>not</w:t>
                        </w:r>
                      </w:p>
                    </w:tc>
                  </w:tr>
                </w:tbl>
                <w:p w:rsidR="008A662F" w:rsidRPr="00D44A9D" w:rsidRDefault="008A662F" w:rsidP="00FA53D6">
                  <w:pPr>
                    <w:contextualSpacing/>
                    <w:jc w:val="both"/>
                    <w:rPr>
                      <w:rFonts w:ascii="Times New Roman" w:eastAsia="Times New Roman" w:hAnsi="Times New Roman"/>
                      <w:b/>
                      <w:sz w:val="24"/>
                      <w:szCs w:val="24"/>
                      <w:lang w:eastAsia="ru-RU"/>
                    </w:rPr>
                  </w:pPr>
                </w:p>
                <w:p w:rsidR="008A662F" w:rsidRPr="00D44A9D" w:rsidRDefault="008A662F" w:rsidP="00FA53D6">
                  <w:pPr>
                    <w:contextualSpacing/>
                    <w:jc w:val="both"/>
                    <w:rPr>
                      <w:rFonts w:ascii="Times New Roman" w:eastAsia="Times New Roman" w:hAnsi="Times New Roman"/>
                      <w:b/>
                      <w:sz w:val="24"/>
                      <w:szCs w:val="24"/>
                      <w:lang w:eastAsia="ru-RU"/>
                    </w:rPr>
                  </w:pPr>
                </w:p>
              </w:tc>
            </w:tr>
            <w:tr w:rsidR="008A662F" w:rsidRPr="00D44A9D" w:rsidTr="00D44A9D">
              <w:tblPrEx>
                <w:shd w:val="clear" w:color="auto" w:fill="984806" w:themeFill="accent6" w:themeFillShade="80"/>
              </w:tblPrEx>
              <w:trPr>
                <w:trHeight w:val="2283"/>
              </w:trPr>
              <w:tc>
                <w:tcPr>
                  <w:tcW w:w="6377" w:type="dxa"/>
                  <w:gridSpan w:val="2"/>
                  <w:tcBorders>
                    <w:top w:val="single" w:sz="4" w:space="0" w:color="auto"/>
                    <w:left w:val="single" w:sz="4" w:space="0" w:color="auto"/>
                    <w:bottom w:val="single" w:sz="4" w:space="0" w:color="auto"/>
                    <w:right w:val="single" w:sz="4" w:space="0" w:color="auto"/>
                  </w:tcBorders>
                  <w:shd w:val="clear" w:color="auto" w:fill="984806" w:themeFill="accent6" w:themeFillShade="80"/>
                </w:tcPr>
                <w:p w:rsidR="008A662F" w:rsidRPr="00D44A9D" w:rsidRDefault="008109AC" w:rsidP="00FA53D6">
                  <w:pPr>
                    <w:contextualSpacing/>
                    <w:jc w:val="both"/>
                    <w:rPr>
                      <w:rFonts w:ascii="Times New Roman" w:eastAsia="Times New Roman" w:hAnsi="Times New Roman"/>
                      <w:b/>
                      <w:sz w:val="24"/>
                      <w:szCs w:val="24"/>
                      <w:lang w:eastAsia="ru-RU"/>
                    </w:rPr>
                  </w:pPr>
                  <w:r w:rsidRPr="008109AC">
                    <w:rPr>
                      <w:noProof/>
                      <w:sz w:val="24"/>
                      <w:szCs w:val="24"/>
                      <w:lang w:eastAsia="ru-RU"/>
                    </w:rPr>
                    <w:lastRenderedPageBreak/>
                    <w:pict>
                      <v:oval id="Овал 21" o:spid="_x0000_s1056" style="position:absolute;left:0;text-align:left;margin-left:350.55pt;margin-top:5.2pt;width:71.85pt;height:65.95pt;z-index:251699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" fillcolor="#e46c0a"/>
                    </w:pict>
                  </w:r>
                </w:p>
                <w:tbl>
                  <w:tblPr>
                    <w:tblStyle w:val="51"/>
                    <w:tblW w:w="5262" w:type="dxa"/>
                    <w:tblInd w:w="327" w:type="dxa"/>
                    <w:shd w:val="clear" w:color="auto" w:fill="FFFFFF" w:themeFill="background1"/>
                    <w:tblLayout w:type="fixed"/>
                    <w:tblLook w:val="04A0"/>
                  </w:tblPr>
                  <w:tblGrid>
                    <w:gridCol w:w="2620"/>
                    <w:gridCol w:w="2642"/>
                  </w:tblGrid>
                  <w:tr w:rsidR="008A662F" w:rsidRPr="00D44A9D" w:rsidTr="00D44A9D">
                    <w:trPr>
                      <w:trHeight w:val="658"/>
                    </w:trPr>
                    <w:tc>
                      <w:tcPr>
                        <w:tcW w:w="2620"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A662F" w:rsidP="00FA53D6">
                        <w:pPr>
                          <w:contextualSpacing/>
                          <w:jc w:val="both"/>
                          <w:rPr>
                            <w:rFonts w:ascii="Times New Roman" w:eastAsia="Times New Roman" w:hAnsi="Times New Roman"/>
                            <w:b/>
                            <w:sz w:val="24"/>
                            <w:szCs w:val="24"/>
                            <w:lang w:val="en-US" w:eastAsia="ru-RU"/>
                          </w:rPr>
                        </w:pPr>
                        <w:r w:rsidRPr="00D44A9D">
                          <w:rPr>
                            <w:rFonts w:ascii="Times New Roman" w:eastAsia="Times New Roman" w:hAnsi="Times New Roman"/>
                            <w:b/>
                            <w:sz w:val="24"/>
                            <w:szCs w:val="24"/>
                            <w:lang w:val="en-US" w:eastAsia="ru-RU"/>
                          </w:rPr>
                          <w:t xml:space="preserve">where, </w:t>
                        </w:r>
                        <w:r w:rsidRPr="00D44A9D">
                          <w:rPr>
                            <w:rFonts w:ascii="Times New Roman" w:eastAsia="Times New Roman" w:hAnsi="Times New Roman"/>
                            <w:b/>
                            <w:sz w:val="24"/>
                            <w:szCs w:val="24"/>
                            <w:lang w:eastAsia="ru-RU"/>
                          </w:rPr>
                          <w:t>где</w:t>
                        </w:r>
                      </w:p>
                      <w:p w:rsidR="008A662F" w:rsidRPr="00D44A9D" w:rsidRDefault="008A662F" w:rsidP="00FA53D6">
                        <w:pPr>
                          <w:contextualSpacing/>
                          <w:jc w:val="both"/>
                          <w:rPr>
                            <w:rFonts w:ascii="Times New Roman" w:eastAsia="Times New Roman" w:hAnsi="Times New Roman"/>
                            <w:b/>
                            <w:sz w:val="24"/>
                            <w:szCs w:val="24"/>
                            <w:lang w:val="en-US" w:eastAsia="ru-RU"/>
                          </w:rPr>
                        </w:pPr>
                        <w:r w:rsidRPr="00D44A9D">
                          <w:rPr>
                            <w:rFonts w:ascii="Times New Roman" w:eastAsia="Times New Roman" w:hAnsi="Times New Roman"/>
                            <w:b/>
                            <w:sz w:val="24"/>
                            <w:szCs w:val="24"/>
                            <w:lang w:val="en-US" w:eastAsia="ru-RU"/>
                          </w:rPr>
                          <w:t xml:space="preserve">where, </w:t>
                        </w:r>
                        <w:r w:rsidRPr="00D44A9D">
                          <w:rPr>
                            <w:rFonts w:ascii="Times New Roman" w:eastAsia="Times New Roman" w:hAnsi="Times New Roman"/>
                            <w:b/>
                            <w:sz w:val="24"/>
                            <w:szCs w:val="24"/>
                            <w:lang w:eastAsia="ru-RU"/>
                          </w:rPr>
                          <w:t>куда</w:t>
                        </w:r>
                      </w:p>
                      <w:p w:rsidR="008A662F" w:rsidRPr="00D44A9D" w:rsidRDefault="008A662F" w:rsidP="00FA53D6">
                        <w:pPr>
                          <w:contextualSpacing/>
                          <w:jc w:val="both"/>
                          <w:rPr>
                            <w:rFonts w:ascii="Times New Roman" w:eastAsia="Times New Roman" w:hAnsi="Times New Roman"/>
                            <w:b/>
                            <w:sz w:val="24"/>
                            <w:szCs w:val="24"/>
                            <w:lang w:val="en-US" w:eastAsia="ru-RU"/>
                          </w:rPr>
                        </w:pPr>
                        <w:r w:rsidRPr="00D44A9D">
                          <w:rPr>
                            <w:rFonts w:ascii="Times New Roman" w:eastAsia="Times New Roman" w:hAnsi="Times New Roman"/>
                            <w:b/>
                            <w:sz w:val="24"/>
                            <w:szCs w:val="24"/>
                            <w:lang w:val="en-US" w:eastAsia="ru-RU"/>
                          </w:rPr>
                          <w:t xml:space="preserve">where from, </w:t>
                        </w:r>
                        <w:r w:rsidRPr="00D44A9D">
                          <w:rPr>
                            <w:rFonts w:ascii="Times New Roman" w:eastAsia="Times New Roman" w:hAnsi="Times New Roman"/>
                            <w:b/>
                            <w:sz w:val="24"/>
                            <w:szCs w:val="24"/>
                            <w:lang w:eastAsia="ru-RU"/>
                          </w:rPr>
                          <w:t>откуда</w:t>
                        </w:r>
                      </w:p>
                      <w:p w:rsidR="008A662F" w:rsidRPr="00D44A9D" w:rsidRDefault="008A662F" w:rsidP="00FA53D6">
                        <w:pPr>
                          <w:contextualSpacing/>
                          <w:jc w:val="both"/>
                          <w:rPr>
                            <w:rFonts w:ascii="Times New Roman" w:eastAsia="Times New Roman" w:hAnsi="Times New Roman"/>
                            <w:b/>
                            <w:sz w:val="24"/>
                            <w:szCs w:val="24"/>
                            <w:lang w:val="en-US" w:eastAsia="ru-RU"/>
                          </w:rPr>
                        </w:pPr>
                      </w:p>
                    </w:tc>
                    <w:tc>
                      <w:tcPr>
                        <w:tcW w:w="264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44A9D" w:rsidRDefault="008A662F" w:rsidP="00FA53D6">
                        <w:pPr>
                          <w:contextualSpacing/>
                          <w:jc w:val="both"/>
                          <w:rPr>
                            <w:rFonts w:ascii="Times New Roman" w:eastAsia="Times New Roman" w:hAnsi="Times New Roman"/>
                            <w:b/>
                            <w:sz w:val="24"/>
                            <w:szCs w:val="24"/>
                            <w:lang w:eastAsia="ru-RU"/>
                          </w:rPr>
                        </w:pPr>
                        <w:r w:rsidRPr="00D44A9D">
                          <w:rPr>
                            <w:rFonts w:ascii="Times New Roman" w:eastAsia="Times New Roman" w:hAnsi="Times New Roman"/>
                            <w:b/>
                            <w:sz w:val="24"/>
                            <w:szCs w:val="24"/>
                            <w:lang w:eastAsia="ru-RU"/>
                          </w:rPr>
                          <w:t>обстоятельство</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наречие</w:t>
                        </w:r>
                      </w:p>
                    </w:tc>
                  </w:tr>
                  <w:tr w:rsidR="008A662F" w:rsidRPr="00D44A9D" w:rsidTr="00D44A9D">
                    <w:trPr>
                      <w:trHeight w:val="573"/>
                    </w:trPr>
                    <w:tc>
                      <w:tcPr>
                        <w:tcW w:w="262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8A662F" w:rsidRPr="00D44A9D" w:rsidRDefault="008109AC" w:rsidP="00FA53D6">
                        <w:pPr>
                          <w:contextualSpacing/>
                          <w:jc w:val="both"/>
                          <w:rPr>
                            <w:rFonts w:ascii="Times New Roman" w:eastAsia="Times New Roman" w:hAnsi="Times New Roman"/>
                            <w:b/>
                            <w:i/>
                            <w:sz w:val="24"/>
                            <w:szCs w:val="24"/>
                          </w:rPr>
                        </w:pPr>
                        <w:r w:rsidRPr="008109AC">
                          <w:rPr>
                            <w:rFonts w:asciiTheme="minorHAnsi" w:eastAsiaTheme="minorHAnsi" w:hAnsiTheme="minorHAnsi"/>
                            <w:noProof/>
                            <w:sz w:val="24"/>
                            <w:szCs w:val="24"/>
                            <w:lang w:eastAsia="ru-RU"/>
                          </w:rPr>
                          <w:pict>
                            <v:oval id="Овал 24" o:spid="_x0000_s1054" style="position:absolute;left:0;text-align:left;margin-left:321.7pt;margin-top:15pt;width:78.7pt;height:77.3pt;z-index:251697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" fillcolor="#7030a0"/>
                          </w:pict>
                        </w:r>
                        <w:r w:rsidR="008A662F" w:rsidRPr="00D44A9D">
                          <w:rPr>
                            <w:rFonts w:ascii="Times New Roman" w:eastAsia="Times New Roman" w:hAnsi="Times New Roman"/>
                            <w:b/>
                            <w:i/>
                            <w:sz w:val="24"/>
                            <w:szCs w:val="24"/>
                          </w:rPr>
                          <w:t xml:space="preserve">предлоги </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нужен ли артикль</w:t>
                        </w:r>
                      </w:p>
                      <w:p w:rsidR="008A662F" w:rsidRPr="00D44A9D" w:rsidRDefault="008A662F" w:rsidP="00FA53D6">
                        <w:pPr>
                          <w:contextualSpacing/>
                          <w:rPr>
                            <w:rFonts w:ascii="Times New Roman" w:eastAsia="Times New Roman" w:hAnsi="Times New Roman"/>
                            <w:i/>
                            <w:sz w:val="24"/>
                            <w:szCs w:val="24"/>
                          </w:rPr>
                        </w:pPr>
                        <w:r w:rsidRPr="00D44A9D">
                          <w:rPr>
                            <w:rFonts w:ascii="Times New Roman" w:eastAsia="Times New Roman" w:hAnsi="Times New Roman"/>
                            <w:i/>
                            <w:sz w:val="24"/>
                            <w:szCs w:val="24"/>
                          </w:rPr>
                          <w:t>есть ли определения.</w:t>
                        </w:r>
                      </w:p>
                      <w:p w:rsidR="008A662F" w:rsidRPr="00D44A9D" w:rsidRDefault="008A662F" w:rsidP="00FA53D6">
                        <w:pPr>
                          <w:contextualSpacing/>
                          <w:jc w:val="both"/>
                          <w:rPr>
                            <w:rFonts w:ascii="Times New Roman" w:eastAsia="Times New Roman" w:hAnsi="Times New Roman"/>
                            <w:i/>
                            <w:sz w:val="24"/>
                            <w:szCs w:val="24"/>
                          </w:rPr>
                        </w:pPr>
                        <w:proofErr w:type="spellStart"/>
                        <w:r w:rsidRPr="00D44A9D">
                          <w:rPr>
                            <w:rFonts w:ascii="Times New Roman" w:eastAsia="Times New Roman" w:hAnsi="Times New Roman"/>
                            <w:i/>
                            <w:sz w:val="24"/>
                            <w:szCs w:val="24"/>
                          </w:rPr>
                          <w:t>суф</w:t>
                        </w:r>
                        <w:proofErr w:type="spellEnd"/>
                        <w:r w:rsidRPr="00D44A9D">
                          <w:rPr>
                            <w:rFonts w:ascii="Times New Roman" w:eastAsia="Times New Roman" w:hAnsi="Times New Roman"/>
                            <w:i/>
                            <w:sz w:val="24"/>
                            <w:szCs w:val="24"/>
                          </w:rPr>
                          <w:t xml:space="preserve">. и </w:t>
                        </w:r>
                        <w:proofErr w:type="spellStart"/>
                        <w:r w:rsidRPr="00D44A9D">
                          <w:rPr>
                            <w:rFonts w:ascii="Times New Roman" w:eastAsia="Times New Roman" w:hAnsi="Times New Roman"/>
                            <w:i/>
                            <w:sz w:val="24"/>
                            <w:szCs w:val="24"/>
                          </w:rPr>
                          <w:t>оконч</w:t>
                        </w:r>
                        <w:proofErr w:type="spellEnd"/>
                        <w:r w:rsidRPr="00D44A9D">
                          <w:rPr>
                            <w:rFonts w:ascii="Times New Roman" w:eastAsia="Times New Roman" w:hAnsi="Times New Roman"/>
                            <w:i/>
                            <w:sz w:val="24"/>
                            <w:szCs w:val="24"/>
                          </w:rPr>
                          <w:t>.</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b/>
                            <w:i/>
                            <w:sz w:val="24"/>
                            <w:szCs w:val="24"/>
                            <w:lang w:val="en-US"/>
                          </w:rPr>
                          <w:t>no</w:t>
                        </w:r>
                        <w:r w:rsidRPr="00D44A9D">
                          <w:rPr>
                            <w:rFonts w:ascii="Times New Roman" w:eastAsia="Times New Roman" w:hAnsi="Times New Roman"/>
                            <w:b/>
                            <w:i/>
                            <w:sz w:val="24"/>
                            <w:szCs w:val="24"/>
                          </w:rPr>
                          <w:t>,</w:t>
                        </w:r>
                        <w:r w:rsidRPr="00D44A9D">
                          <w:rPr>
                            <w:rFonts w:ascii="Times New Roman" w:eastAsia="Times New Roman" w:hAnsi="Times New Roman"/>
                            <w:b/>
                            <w:sz w:val="24"/>
                            <w:szCs w:val="24"/>
                          </w:rPr>
                          <w:t xml:space="preserve"> </w:t>
                        </w:r>
                        <w:r w:rsidRPr="00D44A9D">
                          <w:rPr>
                            <w:rFonts w:ascii="Times New Roman" w:eastAsia="Times New Roman" w:hAnsi="Times New Roman"/>
                            <w:b/>
                            <w:sz w:val="24"/>
                            <w:szCs w:val="24"/>
                            <w:lang w:val="en-US"/>
                          </w:rPr>
                          <w:t>not</w:t>
                        </w:r>
                        <w:r w:rsidRPr="00D44A9D">
                          <w:rPr>
                            <w:rFonts w:ascii="Times New Roman" w:eastAsia="Times New Roman" w:hAnsi="Times New Roman"/>
                            <w:b/>
                            <w:i/>
                            <w:sz w:val="24"/>
                            <w:szCs w:val="24"/>
                          </w:rPr>
                          <w:t xml:space="preserve"> </w:t>
                        </w:r>
                      </w:p>
                    </w:tc>
                    <w:tc>
                      <w:tcPr>
                        <w:tcW w:w="264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местоимение</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существительное</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 xml:space="preserve">число </w:t>
                        </w:r>
                        <w:proofErr w:type="spellStart"/>
                        <w:r w:rsidRPr="00D44A9D">
                          <w:rPr>
                            <w:rFonts w:ascii="Times New Roman" w:eastAsia="Times New Roman" w:hAnsi="Times New Roman"/>
                            <w:i/>
                            <w:sz w:val="24"/>
                            <w:szCs w:val="24"/>
                          </w:rPr>
                          <w:t>суф</w:t>
                        </w:r>
                        <w:proofErr w:type="spellEnd"/>
                        <w:r w:rsidRPr="00D44A9D">
                          <w:rPr>
                            <w:rFonts w:ascii="Times New Roman" w:eastAsia="Times New Roman" w:hAnsi="Times New Roman"/>
                            <w:i/>
                            <w:sz w:val="24"/>
                            <w:szCs w:val="24"/>
                          </w:rPr>
                          <w:t xml:space="preserve">. и </w:t>
                        </w:r>
                        <w:proofErr w:type="spellStart"/>
                        <w:r w:rsidRPr="00D44A9D">
                          <w:rPr>
                            <w:rFonts w:ascii="Times New Roman" w:eastAsia="Times New Roman" w:hAnsi="Times New Roman"/>
                            <w:i/>
                            <w:sz w:val="24"/>
                            <w:szCs w:val="24"/>
                          </w:rPr>
                          <w:t>оконч</w:t>
                        </w:r>
                        <w:proofErr w:type="spellEnd"/>
                        <w:r w:rsidRPr="00D44A9D">
                          <w:rPr>
                            <w:rFonts w:ascii="Times New Roman" w:eastAsia="Times New Roman" w:hAnsi="Times New Roman"/>
                            <w:i/>
                            <w:sz w:val="24"/>
                            <w:szCs w:val="24"/>
                          </w:rPr>
                          <w:t>.</w:t>
                        </w:r>
                      </w:p>
                      <w:p w:rsidR="008A662F" w:rsidRPr="00D44A9D" w:rsidRDefault="008A662F" w:rsidP="00FA53D6">
                        <w:pPr>
                          <w:contextualSpacing/>
                          <w:jc w:val="both"/>
                          <w:rPr>
                            <w:rFonts w:ascii="Times New Roman" w:eastAsia="Times New Roman" w:hAnsi="Times New Roman"/>
                            <w:b/>
                            <w:i/>
                            <w:sz w:val="24"/>
                            <w:szCs w:val="24"/>
                            <w:lang w:eastAsia="ru-RU"/>
                          </w:rPr>
                        </w:pP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b/>
                            <w:i/>
                            <w:sz w:val="24"/>
                            <w:szCs w:val="24"/>
                            <w:lang w:val="en-US" w:eastAsia="ru-RU"/>
                          </w:rPr>
                          <w:t>nowhere</w:t>
                        </w:r>
                      </w:p>
                    </w:tc>
                  </w:tr>
                </w:tbl>
                <w:p w:rsidR="008A662F" w:rsidRPr="00D44A9D" w:rsidRDefault="008A662F" w:rsidP="00FA53D6">
                  <w:pPr>
                    <w:contextualSpacing/>
                    <w:jc w:val="both"/>
                    <w:rPr>
                      <w:rFonts w:ascii="Times New Roman" w:eastAsia="Times New Roman" w:hAnsi="Times New Roman"/>
                      <w:b/>
                      <w:sz w:val="24"/>
                      <w:szCs w:val="24"/>
                      <w:lang w:eastAsia="ru-RU"/>
                    </w:rPr>
                  </w:pPr>
                </w:p>
                <w:p w:rsidR="008A662F" w:rsidRPr="00D44A9D" w:rsidRDefault="008A662F" w:rsidP="00FA53D6">
                  <w:pPr>
                    <w:contextualSpacing/>
                    <w:jc w:val="both"/>
                    <w:rPr>
                      <w:rFonts w:ascii="Times New Roman" w:eastAsia="Times New Roman" w:hAnsi="Times New Roman"/>
                      <w:b/>
                      <w:sz w:val="24"/>
                      <w:szCs w:val="24"/>
                      <w:lang w:eastAsia="ru-RU"/>
                    </w:rPr>
                  </w:pPr>
                </w:p>
              </w:tc>
            </w:tr>
          </w:tbl>
          <w:p w:rsidR="008A662F" w:rsidRPr="0010655F" w:rsidRDefault="008109AC" w:rsidP="00FA53D6">
            <w:pPr>
              <w:shd w:val="clear" w:color="auto" w:fill="FFFFFF"/>
              <w:ind w:firstLine="708"/>
              <w:contextualSpacing/>
              <w:jc w:val="both"/>
              <w:rPr>
                <w:rFonts w:ascii="Times New Roman" w:eastAsia="Times New Roman" w:hAnsi="Times New Roman"/>
                <w:b/>
                <w:sz w:val="28"/>
                <w:szCs w:val="28"/>
                <w:lang w:eastAsia="ru-RU"/>
              </w:rPr>
            </w:pPr>
            <w:r w:rsidRPr="008109AC">
              <w:rPr>
                <w:noProof/>
                <w:sz w:val="24"/>
                <w:szCs w:val="24"/>
                <w:lang w:eastAsia="ru-RU"/>
              </w:rPr>
              <w:pict>
                <v:oval id="Овал 23" o:spid="_x0000_s1053" style="position:absolute;left:0;text-align:left;margin-left:349.35pt;margin-top:12.4pt;width:78.7pt;height:73.8pt;z-index:251696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" fillcolor="#b3a2c7"/>
              </w:pict>
            </w:r>
          </w:p>
          <w:tbl>
            <w:tblPr>
              <w:tblStyle w:val="a3"/>
              <w:tblpPr w:leftFromText="180" w:rightFromText="180" w:vertAnchor="text" w:tblpY="1"/>
              <w:tblOverlap w:val="never"/>
              <w:tblW w:w="0" w:type="auto"/>
              <w:shd w:val="clear" w:color="auto" w:fill="7030A0"/>
              <w:tblLayout w:type="fixed"/>
              <w:tblLook w:val="04A0"/>
            </w:tblPr>
            <w:tblGrid>
              <w:gridCol w:w="6357"/>
            </w:tblGrid>
            <w:tr w:rsidR="008A662F" w:rsidRPr="00D44A9D" w:rsidTr="00D44A9D">
              <w:trPr>
                <w:trHeight w:val="3156"/>
              </w:trPr>
              <w:tc>
                <w:tcPr>
                  <w:tcW w:w="6357" w:type="dxa"/>
                  <w:tcBorders>
                    <w:top w:val="single" w:sz="4" w:space="0" w:color="auto"/>
                    <w:left w:val="single" w:sz="4" w:space="0" w:color="auto"/>
                    <w:bottom w:val="single" w:sz="4" w:space="0" w:color="auto"/>
                    <w:right w:val="single" w:sz="4" w:space="0" w:color="auto"/>
                  </w:tcBorders>
                  <w:shd w:val="clear" w:color="auto" w:fill="7030A0"/>
                </w:tcPr>
                <w:p w:rsidR="008A662F" w:rsidRPr="00D44A9D" w:rsidRDefault="008A662F" w:rsidP="00FA53D6">
                  <w:pPr>
                    <w:contextualSpacing/>
                    <w:jc w:val="both"/>
                    <w:rPr>
                      <w:rFonts w:ascii="Times New Roman" w:eastAsia="Times New Roman" w:hAnsi="Times New Roman"/>
                      <w:b/>
                      <w:sz w:val="24"/>
                      <w:szCs w:val="24"/>
                      <w:lang w:eastAsia="ru-RU"/>
                    </w:rPr>
                  </w:pPr>
                </w:p>
                <w:p w:rsidR="008A662F" w:rsidRPr="00D44A9D" w:rsidRDefault="008A662F" w:rsidP="00FA53D6">
                  <w:pPr>
                    <w:contextualSpacing/>
                    <w:jc w:val="both"/>
                    <w:rPr>
                      <w:rFonts w:ascii="Times New Roman" w:eastAsia="Times New Roman" w:hAnsi="Times New Roman"/>
                      <w:b/>
                      <w:sz w:val="24"/>
                      <w:szCs w:val="24"/>
                      <w:lang w:eastAsia="ru-RU"/>
                    </w:rPr>
                  </w:pPr>
                </w:p>
                <w:tbl>
                  <w:tblPr>
                    <w:tblStyle w:val="51"/>
                    <w:tblW w:w="5319" w:type="dxa"/>
                    <w:tblInd w:w="324" w:type="dxa"/>
                    <w:shd w:val="clear" w:color="auto" w:fill="FFFFFF" w:themeFill="background1"/>
                    <w:tblLayout w:type="fixed"/>
                    <w:tblLook w:val="04A0"/>
                  </w:tblPr>
                  <w:tblGrid>
                    <w:gridCol w:w="2648"/>
                    <w:gridCol w:w="2671"/>
                  </w:tblGrid>
                  <w:tr w:rsidR="008A662F" w:rsidRPr="00D44A9D" w:rsidTr="00D44A9D">
                    <w:trPr>
                      <w:trHeight w:val="734"/>
                    </w:trPr>
                    <w:tc>
                      <w:tcPr>
                        <w:tcW w:w="26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44A9D" w:rsidRDefault="008A662F" w:rsidP="00FA53D6">
                        <w:pPr>
                          <w:contextualSpacing/>
                          <w:rPr>
                            <w:rFonts w:ascii="Times New Roman" w:eastAsia="Times New Roman" w:hAnsi="Times New Roman"/>
                            <w:b/>
                            <w:sz w:val="24"/>
                            <w:szCs w:val="24"/>
                            <w:lang w:eastAsia="ru-RU"/>
                          </w:rPr>
                        </w:pPr>
                        <w:r w:rsidRPr="00D44A9D">
                          <w:rPr>
                            <w:rFonts w:ascii="Times New Roman" w:eastAsia="Times New Roman" w:hAnsi="Times New Roman"/>
                            <w:b/>
                            <w:sz w:val="24"/>
                            <w:szCs w:val="24"/>
                            <w:lang w:val="en-US" w:eastAsia="ru-RU"/>
                          </w:rPr>
                          <w:t>when</w:t>
                        </w:r>
                        <w:r w:rsidRPr="00D44A9D">
                          <w:rPr>
                            <w:rFonts w:ascii="Times New Roman" w:eastAsia="Times New Roman" w:hAnsi="Times New Roman"/>
                            <w:b/>
                            <w:sz w:val="24"/>
                            <w:szCs w:val="24"/>
                            <w:lang w:eastAsia="ru-RU"/>
                          </w:rPr>
                          <w:t>, когда,</w:t>
                        </w:r>
                      </w:p>
                      <w:p w:rsidR="008A662F" w:rsidRPr="00D44A9D" w:rsidRDefault="008A662F" w:rsidP="00FA53D6">
                        <w:pPr>
                          <w:contextualSpacing/>
                          <w:rPr>
                            <w:rFonts w:ascii="Times New Roman" w:eastAsia="Times New Roman" w:hAnsi="Times New Roman"/>
                            <w:b/>
                            <w:sz w:val="24"/>
                            <w:szCs w:val="24"/>
                            <w:lang w:eastAsia="ru-RU"/>
                          </w:rPr>
                        </w:pPr>
                        <w:r w:rsidRPr="00D44A9D">
                          <w:rPr>
                            <w:rFonts w:ascii="Times New Roman" w:eastAsia="Times New Roman" w:hAnsi="Times New Roman"/>
                            <w:b/>
                            <w:sz w:val="24"/>
                            <w:szCs w:val="24"/>
                            <w:lang w:val="en-US" w:eastAsia="ru-RU"/>
                          </w:rPr>
                          <w:t>how</w:t>
                        </w:r>
                        <w:r w:rsidRPr="00D44A9D">
                          <w:rPr>
                            <w:rFonts w:ascii="Times New Roman" w:eastAsia="Times New Roman" w:hAnsi="Times New Roman"/>
                            <w:b/>
                            <w:sz w:val="24"/>
                            <w:szCs w:val="24"/>
                            <w:lang w:eastAsia="ru-RU"/>
                          </w:rPr>
                          <w:t xml:space="preserve"> </w:t>
                        </w:r>
                        <w:r w:rsidRPr="00D44A9D">
                          <w:rPr>
                            <w:rFonts w:ascii="Times New Roman" w:eastAsia="Times New Roman" w:hAnsi="Times New Roman"/>
                            <w:b/>
                            <w:sz w:val="24"/>
                            <w:szCs w:val="24"/>
                            <w:lang w:val="en-US" w:eastAsia="ru-RU"/>
                          </w:rPr>
                          <w:t>often</w:t>
                        </w:r>
                        <w:r w:rsidRPr="00D44A9D">
                          <w:rPr>
                            <w:rFonts w:ascii="Times New Roman" w:eastAsia="Times New Roman" w:hAnsi="Times New Roman"/>
                            <w:b/>
                            <w:sz w:val="24"/>
                            <w:szCs w:val="24"/>
                            <w:lang w:eastAsia="ru-RU"/>
                          </w:rPr>
                          <w:t>, как часто</w:t>
                        </w:r>
                      </w:p>
                      <w:p w:rsidR="008A662F" w:rsidRPr="00D44A9D" w:rsidRDefault="008A662F" w:rsidP="00FA53D6">
                        <w:pPr>
                          <w:contextualSpacing/>
                          <w:rPr>
                            <w:rFonts w:ascii="Times New Roman" w:eastAsia="Times New Roman" w:hAnsi="Times New Roman"/>
                            <w:b/>
                            <w:sz w:val="24"/>
                            <w:szCs w:val="24"/>
                            <w:lang w:eastAsia="ru-RU"/>
                          </w:rPr>
                        </w:pPr>
                        <w:r w:rsidRPr="00D44A9D">
                          <w:rPr>
                            <w:rFonts w:ascii="Times New Roman" w:eastAsia="Times New Roman" w:hAnsi="Times New Roman"/>
                            <w:b/>
                            <w:sz w:val="24"/>
                            <w:szCs w:val="24"/>
                            <w:lang w:val="en-US" w:eastAsia="ru-RU"/>
                          </w:rPr>
                          <w:t>how</w:t>
                        </w:r>
                        <w:r w:rsidRPr="00D44A9D">
                          <w:rPr>
                            <w:rFonts w:ascii="Times New Roman" w:eastAsia="Times New Roman" w:hAnsi="Times New Roman"/>
                            <w:b/>
                            <w:sz w:val="24"/>
                            <w:szCs w:val="24"/>
                            <w:lang w:eastAsia="ru-RU"/>
                          </w:rPr>
                          <w:t xml:space="preserve"> </w:t>
                        </w:r>
                        <w:r w:rsidRPr="00D44A9D">
                          <w:rPr>
                            <w:rFonts w:ascii="Times New Roman" w:eastAsia="Times New Roman" w:hAnsi="Times New Roman"/>
                            <w:b/>
                            <w:sz w:val="24"/>
                            <w:szCs w:val="24"/>
                            <w:lang w:val="en-US" w:eastAsia="ru-RU"/>
                          </w:rPr>
                          <w:t>long</w:t>
                        </w:r>
                        <w:r w:rsidRPr="00D44A9D">
                          <w:rPr>
                            <w:rFonts w:ascii="Times New Roman" w:eastAsia="Times New Roman" w:hAnsi="Times New Roman"/>
                            <w:b/>
                            <w:sz w:val="24"/>
                            <w:szCs w:val="24"/>
                            <w:lang w:eastAsia="ru-RU"/>
                          </w:rPr>
                          <w:t xml:space="preserve"> о,  как долго</w:t>
                        </w:r>
                      </w:p>
                    </w:tc>
                    <w:tc>
                      <w:tcPr>
                        <w:tcW w:w="267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44A9D" w:rsidRDefault="008A662F" w:rsidP="00FA53D6">
                        <w:pPr>
                          <w:contextualSpacing/>
                          <w:jc w:val="both"/>
                          <w:rPr>
                            <w:rFonts w:ascii="Times New Roman" w:eastAsia="Times New Roman" w:hAnsi="Times New Roman"/>
                            <w:b/>
                            <w:sz w:val="24"/>
                            <w:szCs w:val="24"/>
                            <w:lang w:eastAsia="ru-RU"/>
                          </w:rPr>
                        </w:pPr>
                        <w:r w:rsidRPr="00D44A9D">
                          <w:rPr>
                            <w:rFonts w:ascii="Times New Roman" w:eastAsia="Times New Roman" w:hAnsi="Times New Roman"/>
                            <w:b/>
                            <w:sz w:val="24"/>
                            <w:szCs w:val="24"/>
                            <w:lang w:eastAsia="ru-RU"/>
                          </w:rPr>
                          <w:t>обстоятельство</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наречие</w:t>
                        </w:r>
                      </w:p>
                    </w:tc>
                  </w:tr>
                  <w:tr w:rsidR="008A662F" w:rsidRPr="00D44A9D" w:rsidTr="00D44A9D">
                    <w:trPr>
                      <w:trHeight w:val="987"/>
                    </w:trPr>
                    <w:tc>
                      <w:tcPr>
                        <w:tcW w:w="264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8A662F" w:rsidRPr="00D44A9D" w:rsidRDefault="008A662F" w:rsidP="00FA53D6">
                        <w:pPr>
                          <w:contextualSpacing/>
                          <w:jc w:val="both"/>
                          <w:rPr>
                            <w:rFonts w:ascii="Times New Roman" w:eastAsia="Times New Roman" w:hAnsi="Times New Roman"/>
                            <w:b/>
                            <w:i/>
                            <w:sz w:val="24"/>
                            <w:szCs w:val="24"/>
                          </w:rPr>
                        </w:pPr>
                        <w:r w:rsidRPr="00D44A9D">
                          <w:rPr>
                            <w:rFonts w:ascii="Times New Roman" w:eastAsia="Times New Roman" w:hAnsi="Times New Roman"/>
                            <w:b/>
                            <w:i/>
                            <w:sz w:val="24"/>
                            <w:szCs w:val="24"/>
                          </w:rPr>
                          <w:t xml:space="preserve">предлоги </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нужен ли артикль</w:t>
                        </w:r>
                      </w:p>
                      <w:p w:rsidR="008A662F" w:rsidRPr="00D44A9D" w:rsidRDefault="008A662F" w:rsidP="00FA53D6">
                        <w:pPr>
                          <w:contextualSpacing/>
                          <w:rPr>
                            <w:rFonts w:ascii="Times New Roman" w:eastAsia="Times New Roman" w:hAnsi="Times New Roman"/>
                            <w:i/>
                            <w:sz w:val="24"/>
                            <w:szCs w:val="24"/>
                          </w:rPr>
                        </w:pPr>
                        <w:r w:rsidRPr="00D44A9D">
                          <w:rPr>
                            <w:rFonts w:ascii="Times New Roman" w:eastAsia="Times New Roman" w:hAnsi="Times New Roman"/>
                            <w:i/>
                            <w:sz w:val="24"/>
                            <w:szCs w:val="24"/>
                          </w:rPr>
                          <w:t>есть ли определения.</w:t>
                        </w:r>
                      </w:p>
                      <w:p w:rsidR="008A662F" w:rsidRPr="00D44A9D" w:rsidRDefault="008A662F" w:rsidP="00FA53D6">
                        <w:pPr>
                          <w:contextualSpacing/>
                          <w:jc w:val="both"/>
                          <w:rPr>
                            <w:rFonts w:ascii="Times New Roman" w:eastAsia="Times New Roman" w:hAnsi="Times New Roman"/>
                            <w:i/>
                            <w:sz w:val="24"/>
                            <w:szCs w:val="24"/>
                          </w:rPr>
                        </w:pPr>
                        <w:proofErr w:type="spellStart"/>
                        <w:r w:rsidRPr="00D44A9D">
                          <w:rPr>
                            <w:rFonts w:ascii="Times New Roman" w:eastAsia="Times New Roman" w:hAnsi="Times New Roman"/>
                            <w:i/>
                            <w:sz w:val="24"/>
                            <w:szCs w:val="24"/>
                          </w:rPr>
                          <w:t>суф</w:t>
                        </w:r>
                        <w:proofErr w:type="spellEnd"/>
                        <w:r w:rsidRPr="00D44A9D">
                          <w:rPr>
                            <w:rFonts w:ascii="Times New Roman" w:eastAsia="Times New Roman" w:hAnsi="Times New Roman"/>
                            <w:i/>
                            <w:sz w:val="24"/>
                            <w:szCs w:val="24"/>
                          </w:rPr>
                          <w:t xml:space="preserve">. и </w:t>
                        </w:r>
                        <w:proofErr w:type="spellStart"/>
                        <w:r w:rsidRPr="00D44A9D">
                          <w:rPr>
                            <w:rFonts w:ascii="Times New Roman" w:eastAsia="Times New Roman" w:hAnsi="Times New Roman"/>
                            <w:i/>
                            <w:sz w:val="24"/>
                            <w:szCs w:val="24"/>
                          </w:rPr>
                          <w:t>оконч</w:t>
                        </w:r>
                        <w:proofErr w:type="spellEnd"/>
                        <w:r w:rsidRPr="00D44A9D">
                          <w:rPr>
                            <w:rFonts w:ascii="Times New Roman" w:eastAsia="Times New Roman" w:hAnsi="Times New Roman"/>
                            <w:i/>
                            <w:sz w:val="24"/>
                            <w:szCs w:val="24"/>
                          </w:rPr>
                          <w:t>.</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b/>
                            <w:i/>
                            <w:sz w:val="24"/>
                            <w:szCs w:val="24"/>
                            <w:lang w:val="en-US"/>
                          </w:rPr>
                          <w:t>no</w:t>
                        </w:r>
                        <w:r w:rsidRPr="00D44A9D">
                          <w:rPr>
                            <w:rFonts w:ascii="Times New Roman" w:eastAsia="Times New Roman" w:hAnsi="Times New Roman"/>
                            <w:b/>
                            <w:i/>
                            <w:sz w:val="24"/>
                            <w:szCs w:val="24"/>
                          </w:rPr>
                          <w:t>,</w:t>
                        </w:r>
                        <w:r w:rsidRPr="00D44A9D">
                          <w:rPr>
                            <w:rFonts w:ascii="Times New Roman" w:eastAsia="Times New Roman" w:hAnsi="Times New Roman"/>
                            <w:b/>
                            <w:sz w:val="24"/>
                            <w:szCs w:val="24"/>
                          </w:rPr>
                          <w:t xml:space="preserve"> </w:t>
                        </w:r>
                        <w:r w:rsidRPr="00D44A9D">
                          <w:rPr>
                            <w:rFonts w:ascii="Times New Roman" w:eastAsia="Times New Roman" w:hAnsi="Times New Roman"/>
                            <w:b/>
                            <w:sz w:val="24"/>
                            <w:szCs w:val="24"/>
                            <w:lang w:val="en-US"/>
                          </w:rPr>
                          <w:t>not</w:t>
                        </w:r>
                        <w:r w:rsidRPr="00D44A9D">
                          <w:rPr>
                            <w:rFonts w:ascii="Times New Roman" w:eastAsia="Times New Roman" w:hAnsi="Times New Roman"/>
                            <w:b/>
                            <w:i/>
                            <w:sz w:val="24"/>
                            <w:szCs w:val="24"/>
                          </w:rPr>
                          <w:t xml:space="preserve">  </w:t>
                        </w:r>
                      </w:p>
                    </w:tc>
                    <w:tc>
                      <w:tcPr>
                        <w:tcW w:w="2671"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местоимение</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существительное</w:t>
                        </w: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i/>
                            <w:sz w:val="24"/>
                            <w:szCs w:val="24"/>
                          </w:rPr>
                          <w:t xml:space="preserve">число </w:t>
                        </w:r>
                        <w:proofErr w:type="spellStart"/>
                        <w:r w:rsidRPr="00D44A9D">
                          <w:rPr>
                            <w:rFonts w:ascii="Times New Roman" w:eastAsia="Times New Roman" w:hAnsi="Times New Roman"/>
                            <w:i/>
                            <w:sz w:val="24"/>
                            <w:szCs w:val="24"/>
                          </w:rPr>
                          <w:t>суф</w:t>
                        </w:r>
                        <w:proofErr w:type="spellEnd"/>
                        <w:r w:rsidRPr="00D44A9D">
                          <w:rPr>
                            <w:rFonts w:ascii="Times New Roman" w:eastAsia="Times New Roman" w:hAnsi="Times New Roman"/>
                            <w:i/>
                            <w:sz w:val="24"/>
                            <w:szCs w:val="24"/>
                          </w:rPr>
                          <w:t xml:space="preserve">. и </w:t>
                        </w:r>
                        <w:proofErr w:type="spellStart"/>
                        <w:r w:rsidRPr="00D44A9D">
                          <w:rPr>
                            <w:rFonts w:ascii="Times New Roman" w:eastAsia="Times New Roman" w:hAnsi="Times New Roman"/>
                            <w:i/>
                            <w:sz w:val="24"/>
                            <w:szCs w:val="24"/>
                          </w:rPr>
                          <w:t>оконч</w:t>
                        </w:r>
                        <w:proofErr w:type="spellEnd"/>
                        <w:r w:rsidRPr="00D44A9D">
                          <w:rPr>
                            <w:rFonts w:ascii="Times New Roman" w:eastAsia="Times New Roman" w:hAnsi="Times New Roman"/>
                            <w:i/>
                            <w:sz w:val="24"/>
                            <w:szCs w:val="24"/>
                          </w:rPr>
                          <w:t>.</w:t>
                        </w:r>
                      </w:p>
                      <w:p w:rsidR="008A662F" w:rsidRPr="00D44A9D" w:rsidRDefault="008A662F" w:rsidP="00FA53D6">
                        <w:pPr>
                          <w:contextualSpacing/>
                          <w:jc w:val="both"/>
                          <w:rPr>
                            <w:rFonts w:ascii="Times New Roman" w:eastAsia="Times New Roman" w:hAnsi="Times New Roman"/>
                            <w:b/>
                            <w:i/>
                            <w:sz w:val="24"/>
                            <w:szCs w:val="24"/>
                          </w:rPr>
                        </w:pPr>
                      </w:p>
                      <w:p w:rsidR="008A662F" w:rsidRPr="00D44A9D" w:rsidRDefault="008A662F" w:rsidP="00FA53D6">
                        <w:pPr>
                          <w:contextualSpacing/>
                          <w:jc w:val="both"/>
                          <w:rPr>
                            <w:rFonts w:ascii="Times New Roman" w:eastAsia="Times New Roman" w:hAnsi="Times New Roman"/>
                            <w:i/>
                            <w:sz w:val="24"/>
                            <w:szCs w:val="24"/>
                          </w:rPr>
                        </w:pPr>
                        <w:r w:rsidRPr="00D44A9D">
                          <w:rPr>
                            <w:rFonts w:ascii="Times New Roman" w:eastAsia="Times New Roman" w:hAnsi="Times New Roman"/>
                            <w:b/>
                            <w:i/>
                            <w:sz w:val="24"/>
                            <w:szCs w:val="24"/>
                            <w:lang w:val="en-US"/>
                          </w:rPr>
                          <w:t>not</w:t>
                        </w:r>
                      </w:p>
                    </w:tc>
                  </w:tr>
                </w:tbl>
                <w:p w:rsidR="008A662F" w:rsidRPr="00D44A9D" w:rsidRDefault="008A662F" w:rsidP="00FA53D6">
                  <w:pPr>
                    <w:contextualSpacing/>
                    <w:jc w:val="both"/>
                    <w:rPr>
                      <w:rFonts w:ascii="Times New Roman" w:eastAsia="Times New Roman" w:hAnsi="Times New Roman"/>
                      <w:b/>
                      <w:sz w:val="24"/>
                      <w:szCs w:val="24"/>
                      <w:lang w:eastAsia="ru-RU"/>
                    </w:rPr>
                  </w:pPr>
                </w:p>
                <w:p w:rsidR="008A662F" w:rsidRPr="00D44A9D" w:rsidRDefault="008A662F" w:rsidP="00FA53D6">
                  <w:pPr>
                    <w:contextualSpacing/>
                    <w:jc w:val="both"/>
                    <w:rPr>
                      <w:rFonts w:ascii="Times New Roman" w:eastAsia="Times New Roman" w:hAnsi="Times New Roman"/>
                      <w:b/>
                      <w:sz w:val="24"/>
                      <w:szCs w:val="24"/>
                      <w:lang w:eastAsia="ru-RU"/>
                    </w:rPr>
                  </w:pPr>
                </w:p>
              </w:tc>
            </w:tr>
          </w:tbl>
          <w:p w:rsidR="008A662F" w:rsidRPr="0010655F" w:rsidRDefault="008109AC" w:rsidP="00FA53D6">
            <w:pPr>
              <w:shd w:val="clear" w:color="auto" w:fill="FFFFFF"/>
              <w:ind w:firstLine="708"/>
              <w:contextualSpacing/>
              <w:jc w:val="both"/>
              <w:rPr>
                <w:rFonts w:ascii="Times New Roman" w:eastAsia="Times New Roman" w:hAnsi="Times New Roman"/>
                <w:b/>
                <w:sz w:val="28"/>
                <w:szCs w:val="28"/>
                <w:lang w:eastAsia="ru-RU"/>
              </w:rPr>
            </w:pPr>
            <w:r w:rsidRPr="008109AC">
              <w:rPr>
                <w:rFonts w:ascii="Calibri" w:eastAsia="Calibri" w:hAnsi="Calibri"/>
                <w:noProof/>
                <w:sz w:val="28"/>
                <w:szCs w:val="28"/>
                <w:lang w:eastAsia="ru-RU"/>
              </w:rPr>
              <w:pict>
                <v:oval id="Овал 22" o:spid="_x0000_s1049" style="position:absolute;left:0;text-align:left;margin-left:17pt;margin-top:99.35pt;width:82.4pt;height:77.65pt;z-index:251692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" fillcolor="#ccc1da"/>
              </w:pict>
            </w:r>
            <w:r w:rsidR="008A662F" w:rsidRPr="0010655F">
              <w:rPr>
                <w:rFonts w:ascii="Times New Roman" w:eastAsia="Times New Roman" w:hAnsi="Times New Roman"/>
                <w:b/>
                <w:sz w:val="28"/>
                <w:szCs w:val="28"/>
                <w:lang w:eastAsia="ru-RU"/>
              </w:rPr>
              <w:br w:type="textWrapping" w:clear="all"/>
            </w:r>
          </w:p>
          <w:tbl>
            <w:tblPr>
              <w:tblStyle w:val="a3"/>
              <w:tblW w:w="0" w:type="auto"/>
              <w:shd w:val="clear" w:color="auto" w:fill="7030A0"/>
              <w:tblLayout w:type="fixed"/>
              <w:tblLook w:val="04A0"/>
            </w:tblPr>
            <w:tblGrid>
              <w:gridCol w:w="6343"/>
            </w:tblGrid>
            <w:tr w:rsidR="008A662F" w:rsidRPr="00D44A9D" w:rsidTr="00D44A9D">
              <w:trPr>
                <w:trHeight w:val="2526"/>
              </w:trPr>
              <w:tc>
                <w:tcPr>
                  <w:tcW w:w="63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A662F" w:rsidRPr="00D44A9D" w:rsidRDefault="008A662F" w:rsidP="00FA53D6">
                  <w:pPr>
                    <w:contextualSpacing/>
                    <w:jc w:val="both"/>
                    <w:rPr>
                      <w:rFonts w:ascii="Times New Roman" w:eastAsia="Times New Roman" w:hAnsi="Times New Roman"/>
                      <w:b/>
                      <w:sz w:val="24"/>
                      <w:szCs w:val="24"/>
                      <w:lang w:eastAsia="ru-RU"/>
                    </w:rPr>
                  </w:pPr>
                </w:p>
                <w:tbl>
                  <w:tblPr>
                    <w:tblStyle w:val="a3"/>
                    <w:tblW w:w="0" w:type="auto"/>
                    <w:tblInd w:w="416" w:type="dxa"/>
                    <w:shd w:val="clear" w:color="auto" w:fill="FFFFFF" w:themeFill="background1"/>
                    <w:tblLayout w:type="fixed"/>
                    <w:tblLook w:val="04A0"/>
                  </w:tblPr>
                  <w:tblGrid>
                    <w:gridCol w:w="2781"/>
                    <w:gridCol w:w="2663"/>
                  </w:tblGrid>
                  <w:tr w:rsidR="008A662F" w:rsidRPr="00D44A9D" w:rsidTr="00D44A9D">
                    <w:trPr>
                      <w:trHeight w:val="712"/>
                    </w:trPr>
                    <w:tc>
                      <w:tcPr>
                        <w:tcW w:w="2781"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109AC" w:rsidP="00FA53D6">
                        <w:pPr>
                          <w:contextualSpacing/>
                          <w:jc w:val="both"/>
                          <w:rPr>
                            <w:rFonts w:ascii="Times New Roman" w:eastAsia="Times New Roman" w:hAnsi="Times New Roman"/>
                            <w:b/>
                            <w:sz w:val="24"/>
                            <w:szCs w:val="24"/>
                            <w:lang w:eastAsia="ru-RU"/>
                          </w:rPr>
                        </w:pPr>
                        <w:r w:rsidRPr="008109AC">
                          <w:rPr>
                            <w:rFonts w:ascii="Calibri" w:eastAsia="Calibri" w:hAnsi="Calibri"/>
                            <w:noProof/>
                            <w:sz w:val="28"/>
                            <w:szCs w:val="28"/>
                            <w:lang w:eastAsia="ru-RU"/>
                          </w:rPr>
                          <w:pict>
                            <v:oval id="Овал 25" o:spid="_x0000_s1059" style="position:absolute;left:0;text-align:left;margin-left:312.25pt;margin-top:8.4pt;width:82.4pt;height:79.1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" fillcolor="#00b050"/>
                          </w:pict>
                        </w:r>
                        <w:r w:rsidR="008A662F" w:rsidRPr="00D44A9D">
                          <w:rPr>
                            <w:rFonts w:ascii="Times New Roman" w:eastAsia="Times New Roman" w:hAnsi="Times New Roman"/>
                            <w:b/>
                            <w:sz w:val="24"/>
                            <w:szCs w:val="24"/>
                            <w:lang w:eastAsia="ru-RU"/>
                          </w:rPr>
                          <w:t>общий</w:t>
                        </w:r>
                      </w:p>
                      <w:p w:rsidR="008A662F" w:rsidRPr="00D44A9D" w:rsidRDefault="008A662F" w:rsidP="00FA53D6">
                        <w:pPr>
                          <w:contextualSpacing/>
                          <w:jc w:val="both"/>
                          <w:rPr>
                            <w:rFonts w:ascii="Times New Roman" w:eastAsia="Times New Roman" w:hAnsi="Times New Roman"/>
                            <w:b/>
                            <w:sz w:val="24"/>
                            <w:szCs w:val="24"/>
                            <w:lang w:eastAsia="ru-RU"/>
                          </w:rPr>
                        </w:pPr>
                        <w:r w:rsidRPr="00D44A9D">
                          <w:rPr>
                            <w:rFonts w:ascii="Times New Roman" w:eastAsia="Times New Roman" w:hAnsi="Times New Roman"/>
                            <w:b/>
                            <w:sz w:val="24"/>
                            <w:szCs w:val="24"/>
                            <w:lang w:eastAsia="ru-RU"/>
                          </w:rPr>
                          <w:t>к сказуемому</w:t>
                        </w:r>
                      </w:p>
                      <w:p w:rsidR="008A662F" w:rsidRPr="00D44A9D" w:rsidRDefault="008A662F" w:rsidP="00FA53D6">
                        <w:pPr>
                          <w:contextualSpacing/>
                          <w:jc w:val="both"/>
                          <w:rPr>
                            <w:rFonts w:ascii="Times New Roman" w:eastAsia="Times New Roman" w:hAnsi="Times New Roman"/>
                            <w:b/>
                            <w:sz w:val="24"/>
                            <w:szCs w:val="24"/>
                            <w:lang w:eastAsia="ru-RU"/>
                          </w:rPr>
                        </w:pPr>
                      </w:p>
                    </w:tc>
                    <w:tc>
                      <w:tcPr>
                        <w:tcW w:w="266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A662F" w:rsidRPr="00D44A9D" w:rsidRDefault="008A662F" w:rsidP="00FA53D6">
                        <w:pPr>
                          <w:contextualSpacing/>
                          <w:jc w:val="both"/>
                          <w:rPr>
                            <w:rFonts w:ascii="Times New Roman" w:eastAsia="Times New Roman" w:hAnsi="Times New Roman"/>
                            <w:b/>
                            <w:sz w:val="24"/>
                            <w:szCs w:val="24"/>
                            <w:lang w:eastAsia="ru-RU"/>
                          </w:rPr>
                        </w:pPr>
                        <w:r w:rsidRPr="00D44A9D">
                          <w:rPr>
                            <w:rFonts w:ascii="Times New Roman" w:eastAsia="Times New Roman" w:hAnsi="Times New Roman"/>
                            <w:b/>
                            <w:sz w:val="24"/>
                            <w:szCs w:val="24"/>
                            <w:lang w:eastAsia="ru-RU"/>
                          </w:rPr>
                          <w:t>хвостовой</w:t>
                        </w:r>
                      </w:p>
                      <w:p w:rsidR="008A662F" w:rsidRPr="00D44A9D" w:rsidRDefault="008A662F" w:rsidP="00FA53D6">
                        <w:pPr>
                          <w:contextualSpacing/>
                          <w:rPr>
                            <w:rFonts w:ascii="Times New Roman" w:eastAsia="Times New Roman" w:hAnsi="Times New Roman"/>
                            <w:b/>
                            <w:sz w:val="24"/>
                            <w:szCs w:val="24"/>
                            <w:lang w:eastAsia="ru-RU"/>
                          </w:rPr>
                        </w:pPr>
                        <w:r w:rsidRPr="00D44A9D">
                          <w:rPr>
                            <w:rFonts w:ascii="Times New Roman" w:eastAsia="Times New Roman" w:hAnsi="Times New Roman"/>
                            <w:b/>
                            <w:sz w:val="24"/>
                            <w:szCs w:val="24"/>
                            <w:lang w:eastAsia="ru-RU"/>
                          </w:rPr>
                          <w:t>к сказуемому</w:t>
                        </w:r>
                      </w:p>
                    </w:tc>
                  </w:tr>
                  <w:tr w:rsidR="008A662F" w:rsidRPr="00D44A9D" w:rsidTr="00D44A9D">
                    <w:trPr>
                      <w:trHeight w:val="1210"/>
                    </w:trPr>
                    <w:tc>
                      <w:tcPr>
                        <w:tcW w:w="27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служебный глагол</w:t>
                        </w:r>
                      </w:p>
                      <w:p w:rsidR="008A662F" w:rsidRPr="00D44A9D" w:rsidRDefault="008A662F" w:rsidP="00FA53D6">
                        <w:pPr>
                          <w:contextualSpacing/>
                          <w:jc w:val="both"/>
                          <w:rPr>
                            <w:rFonts w:ascii="Times New Roman" w:eastAsia="Times New Roman" w:hAnsi="Times New Roman"/>
                            <w:b/>
                            <w:sz w:val="24"/>
                            <w:szCs w:val="24"/>
                            <w:lang w:eastAsia="ru-RU"/>
                          </w:rPr>
                        </w:pPr>
                      </w:p>
                    </w:tc>
                    <w:tc>
                      <w:tcPr>
                        <w:tcW w:w="2663"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служебный глагол</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sz w:val="24"/>
                            <w:szCs w:val="24"/>
                            <w:lang w:val="en-US" w:eastAsia="ru-RU"/>
                          </w:rPr>
                          <w:t>not</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подлежащее</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в виде местоимения</w:t>
                        </w:r>
                      </w:p>
                    </w:tc>
                  </w:tr>
                </w:tbl>
                <w:p w:rsidR="008A662F" w:rsidRPr="00D44A9D" w:rsidRDefault="008A662F" w:rsidP="00FA53D6">
                  <w:pPr>
                    <w:contextualSpacing/>
                    <w:jc w:val="both"/>
                    <w:rPr>
                      <w:rFonts w:ascii="Times New Roman" w:eastAsia="Times New Roman" w:hAnsi="Times New Roman"/>
                      <w:b/>
                      <w:sz w:val="24"/>
                      <w:szCs w:val="24"/>
                      <w:lang w:eastAsia="ru-RU"/>
                    </w:rPr>
                  </w:pPr>
                </w:p>
                <w:p w:rsidR="008A662F" w:rsidRPr="00D44A9D" w:rsidRDefault="008109AC" w:rsidP="00FA53D6">
                  <w:pPr>
                    <w:contextualSpacing/>
                    <w:jc w:val="both"/>
                    <w:rPr>
                      <w:rFonts w:ascii="Times New Roman" w:eastAsia="Times New Roman" w:hAnsi="Times New Roman"/>
                      <w:b/>
                      <w:sz w:val="24"/>
                      <w:szCs w:val="24"/>
                      <w:lang w:eastAsia="ru-RU"/>
                    </w:rPr>
                  </w:pPr>
                  <w:r w:rsidRPr="008109AC">
                    <w:rPr>
                      <w:rFonts w:ascii="Calibri" w:eastAsia="Calibri" w:hAnsi="Calibri"/>
                      <w:noProof/>
                      <w:sz w:val="24"/>
                      <w:szCs w:val="24"/>
                      <w:lang w:eastAsia="ru-RU"/>
                    </w:rPr>
                    <w:pict>
                      <v:oval id="Овал 27" o:spid="_x0000_s1058" style="position:absolute;left:0;text-align:left;margin-left:343.7pt;margin-top:1.85pt;width:77.4pt;height:75.6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" fillcolor="#d9d9d9"/>
                    </w:pict>
                  </w:r>
                </w:p>
              </w:tc>
            </w:tr>
          </w:tbl>
          <w:p w:rsidR="008A662F" w:rsidRPr="0010655F" w:rsidRDefault="008A662F" w:rsidP="00FA53D6">
            <w:pPr>
              <w:shd w:val="clear" w:color="auto" w:fill="FFFFFF"/>
              <w:ind w:firstLine="708"/>
              <w:contextualSpacing/>
              <w:jc w:val="both"/>
              <w:rPr>
                <w:rFonts w:ascii="Times New Roman" w:eastAsia="Times New Roman" w:hAnsi="Times New Roman"/>
                <w:b/>
                <w:sz w:val="28"/>
                <w:szCs w:val="28"/>
                <w:lang w:eastAsia="ru-RU"/>
              </w:rPr>
            </w:pPr>
          </w:p>
          <w:tbl>
            <w:tblPr>
              <w:tblStyle w:val="a3"/>
              <w:tblW w:w="0" w:type="auto"/>
              <w:shd w:val="clear" w:color="auto" w:fill="7030A0"/>
              <w:tblLayout w:type="fixed"/>
              <w:tblLook w:val="04A0"/>
            </w:tblPr>
            <w:tblGrid>
              <w:gridCol w:w="6231"/>
            </w:tblGrid>
            <w:tr w:rsidR="008A662F" w:rsidRPr="00D44A9D" w:rsidTr="00D44A9D">
              <w:trPr>
                <w:trHeight w:val="2541"/>
              </w:trPr>
              <w:tc>
                <w:tcPr>
                  <w:tcW w:w="623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A662F" w:rsidRPr="00D44A9D" w:rsidRDefault="008A662F" w:rsidP="00FA53D6">
                  <w:pPr>
                    <w:contextualSpacing/>
                    <w:jc w:val="both"/>
                    <w:rPr>
                      <w:rFonts w:ascii="Times New Roman" w:eastAsia="Times New Roman" w:hAnsi="Times New Roman"/>
                      <w:b/>
                      <w:sz w:val="24"/>
                      <w:szCs w:val="24"/>
                      <w:lang w:eastAsia="ru-RU"/>
                    </w:rPr>
                  </w:pPr>
                </w:p>
                <w:tbl>
                  <w:tblPr>
                    <w:tblStyle w:val="a3"/>
                    <w:tblW w:w="0" w:type="auto"/>
                    <w:tblInd w:w="406" w:type="dxa"/>
                    <w:shd w:val="clear" w:color="auto" w:fill="FFFFFF" w:themeFill="background1"/>
                    <w:tblLayout w:type="fixed"/>
                    <w:tblLook w:val="04A0"/>
                  </w:tblPr>
                  <w:tblGrid>
                    <w:gridCol w:w="2582"/>
                    <w:gridCol w:w="2473"/>
                  </w:tblGrid>
                  <w:tr w:rsidR="008A662F" w:rsidRPr="00D44A9D" w:rsidTr="00D44A9D">
                    <w:trPr>
                      <w:trHeight w:val="543"/>
                    </w:trPr>
                    <w:tc>
                      <w:tcPr>
                        <w:tcW w:w="2582"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i/>
                            <w:sz w:val="24"/>
                            <w:szCs w:val="24"/>
                            <w:lang w:eastAsia="ru-RU"/>
                          </w:rPr>
                          <w:t xml:space="preserve">к </w:t>
                        </w:r>
                        <w:r w:rsidRPr="00D44A9D">
                          <w:rPr>
                            <w:rFonts w:ascii="Times New Roman" w:eastAsia="Times New Roman" w:hAnsi="Times New Roman"/>
                            <w:b/>
                            <w:i/>
                            <w:sz w:val="24"/>
                            <w:szCs w:val="24"/>
                            <w:lang w:eastAsia="ru-RU"/>
                          </w:rPr>
                          <w:t>определениям</w:t>
                        </w:r>
                      </w:p>
                      <w:p w:rsidR="008A662F" w:rsidRPr="00D44A9D" w:rsidRDefault="008A662F" w:rsidP="00FA53D6">
                        <w:pPr>
                          <w:contextualSpacing/>
                          <w:jc w:val="both"/>
                          <w:rPr>
                            <w:rFonts w:ascii="Times New Roman" w:eastAsia="Times New Roman" w:hAnsi="Times New Roman"/>
                            <w:b/>
                            <w:sz w:val="24"/>
                            <w:szCs w:val="24"/>
                            <w:lang w:eastAsia="ru-RU"/>
                          </w:rPr>
                        </w:pPr>
                      </w:p>
                    </w:tc>
                    <w:tc>
                      <w:tcPr>
                        <w:tcW w:w="2473"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A662F" w:rsidP="00FA53D6">
                        <w:pPr>
                          <w:contextualSpacing/>
                          <w:rPr>
                            <w:rFonts w:ascii="Times New Roman" w:eastAsia="Times New Roman" w:hAnsi="Times New Roman"/>
                            <w:b/>
                            <w:i/>
                            <w:sz w:val="24"/>
                            <w:szCs w:val="24"/>
                            <w:lang w:eastAsia="ru-RU"/>
                          </w:rPr>
                        </w:pPr>
                        <w:r w:rsidRPr="00D44A9D">
                          <w:rPr>
                            <w:rFonts w:ascii="Times New Roman" w:eastAsia="Times New Roman" w:hAnsi="Times New Roman"/>
                            <w:b/>
                            <w:sz w:val="24"/>
                            <w:szCs w:val="24"/>
                            <w:lang w:eastAsia="ru-RU"/>
                          </w:rPr>
                          <w:t>к дополнению и о</w:t>
                        </w:r>
                        <w:r w:rsidRPr="00D44A9D">
                          <w:rPr>
                            <w:rFonts w:ascii="Times New Roman" w:eastAsia="Times New Roman" w:hAnsi="Times New Roman"/>
                            <w:b/>
                            <w:sz w:val="24"/>
                            <w:szCs w:val="24"/>
                            <w:lang w:eastAsia="ru-RU"/>
                          </w:rPr>
                          <w:t>б</w:t>
                        </w:r>
                        <w:r w:rsidRPr="00D44A9D">
                          <w:rPr>
                            <w:rFonts w:ascii="Times New Roman" w:eastAsia="Times New Roman" w:hAnsi="Times New Roman"/>
                            <w:b/>
                            <w:sz w:val="24"/>
                            <w:szCs w:val="24"/>
                            <w:lang w:eastAsia="ru-RU"/>
                          </w:rPr>
                          <w:t>стоятельствам</w:t>
                        </w:r>
                        <w:r w:rsidRPr="00D44A9D">
                          <w:rPr>
                            <w:rFonts w:ascii="Times New Roman" w:eastAsia="Times New Roman" w:hAnsi="Times New Roman"/>
                            <w:b/>
                            <w:i/>
                            <w:sz w:val="24"/>
                            <w:szCs w:val="24"/>
                            <w:lang w:eastAsia="ru-RU"/>
                          </w:rPr>
                          <w:t xml:space="preserve"> </w:t>
                        </w:r>
                      </w:p>
                      <w:p w:rsidR="008A662F" w:rsidRPr="00D44A9D" w:rsidRDefault="008A662F" w:rsidP="00FA53D6">
                        <w:pPr>
                          <w:contextualSpacing/>
                          <w:jc w:val="both"/>
                          <w:rPr>
                            <w:rFonts w:ascii="Times New Roman" w:eastAsia="Times New Roman" w:hAnsi="Times New Roman"/>
                            <w:b/>
                            <w:sz w:val="24"/>
                            <w:szCs w:val="24"/>
                            <w:lang w:eastAsia="ru-RU"/>
                          </w:rPr>
                        </w:pPr>
                      </w:p>
                    </w:tc>
                  </w:tr>
                  <w:tr w:rsidR="008A662F" w:rsidRPr="00D44A9D" w:rsidTr="00D44A9D">
                    <w:trPr>
                      <w:trHeight w:val="1117"/>
                    </w:trPr>
                    <w:tc>
                      <w:tcPr>
                        <w:tcW w:w="258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A662F" w:rsidRPr="00D44A9D" w:rsidRDefault="008109AC" w:rsidP="00FA53D6">
                        <w:pPr>
                          <w:contextualSpacing/>
                          <w:jc w:val="both"/>
                          <w:rPr>
                            <w:rFonts w:ascii="Times New Roman" w:eastAsia="Times New Roman" w:hAnsi="Times New Roman"/>
                            <w:b/>
                            <w:sz w:val="24"/>
                            <w:szCs w:val="24"/>
                            <w:lang w:eastAsia="ru-RU"/>
                          </w:rPr>
                        </w:pPr>
                        <w:r w:rsidRPr="008109AC">
                          <w:rPr>
                            <w:rFonts w:ascii="Calibri" w:eastAsia="Calibri" w:hAnsi="Calibri"/>
                            <w:noProof/>
                            <w:lang w:eastAsia="ru-RU"/>
                          </w:rPr>
                          <w:pict>
                            <v:oval id="Овал 28" o:spid="_x0000_s1057" style="position:absolute;left:0;text-align:left;margin-left:317.75pt;margin-top:15.8pt;width:77.95pt;height:78.4pt;z-index:251700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" fillcolor="#a6a6a6"/>
                          </w:pict>
                        </w:r>
                        <w:r w:rsidR="008A662F" w:rsidRPr="00D44A9D">
                          <w:rPr>
                            <w:rFonts w:ascii="Times New Roman" w:eastAsia="Times New Roman" w:hAnsi="Times New Roman"/>
                            <w:b/>
                            <w:i/>
                            <w:sz w:val="24"/>
                            <w:szCs w:val="24"/>
                            <w:lang w:eastAsia="ru-RU"/>
                          </w:rPr>
                          <w:t>вопросительное</w:t>
                        </w:r>
                      </w:p>
                      <w:p w:rsidR="008A662F" w:rsidRPr="00D44A9D" w:rsidRDefault="008A662F" w:rsidP="00FA53D6">
                        <w:pPr>
                          <w:contextualSpacing/>
                          <w:jc w:val="both"/>
                          <w:rPr>
                            <w:rFonts w:ascii="Times New Roman" w:eastAsia="Times New Roman" w:hAnsi="Times New Roman"/>
                            <w:i/>
                            <w:sz w:val="24"/>
                            <w:szCs w:val="24"/>
                            <w:lang w:eastAsia="ru-RU"/>
                          </w:rPr>
                        </w:pPr>
                        <w:r w:rsidRPr="00D44A9D">
                          <w:rPr>
                            <w:rFonts w:ascii="Times New Roman" w:eastAsia="Times New Roman" w:hAnsi="Times New Roman"/>
                            <w:b/>
                            <w:i/>
                            <w:sz w:val="24"/>
                            <w:szCs w:val="24"/>
                            <w:lang w:eastAsia="ru-RU"/>
                          </w:rPr>
                          <w:t xml:space="preserve">слово плюс </w:t>
                        </w:r>
                        <w:r w:rsidRPr="00D44A9D">
                          <w:rPr>
                            <w:rFonts w:ascii="Times New Roman" w:eastAsia="Times New Roman" w:hAnsi="Times New Roman"/>
                            <w:i/>
                            <w:sz w:val="24"/>
                            <w:szCs w:val="24"/>
                            <w:lang w:eastAsia="ru-RU"/>
                          </w:rPr>
                          <w:t>сущ.</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 xml:space="preserve">плюс </w:t>
                        </w:r>
                        <w:r w:rsidRPr="00D44A9D">
                          <w:rPr>
                            <w:rFonts w:ascii="Times New Roman" w:eastAsia="Times New Roman" w:hAnsi="Times New Roman"/>
                            <w:i/>
                            <w:sz w:val="24"/>
                            <w:szCs w:val="24"/>
                            <w:lang w:eastAsia="ru-RU"/>
                          </w:rPr>
                          <w:t xml:space="preserve">предлог </w:t>
                        </w:r>
                        <w:r w:rsidRPr="00D44A9D">
                          <w:rPr>
                            <w:rFonts w:ascii="Times New Roman" w:eastAsia="Times New Roman" w:hAnsi="Times New Roman"/>
                            <w:b/>
                            <w:i/>
                            <w:sz w:val="24"/>
                            <w:szCs w:val="24"/>
                            <w:lang w:eastAsia="ru-RU"/>
                          </w:rPr>
                          <w:t xml:space="preserve">в конце </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плюс</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служебный глагол</w:t>
                        </w:r>
                      </w:p>
                    </w:tc>
                    <w:tc>
                      <w:tcPr>
                        <w:tcW w:w="2473" w:type="dxa"/>
                        <w:tcBorders>
                          <w:top w:val="single" w:sz="4" w:space="0" w:color="auto"/>
                          <w:left w:val="single" w:sz="4" w:space="0" w:color="auto"/>
                          <w:bottom w:val="single" w:sz="4" w:space="0" w:color="auto"/>
                          <w:right w:val="single" w:sz="4" w:space="0" w:color="auto"/>
                        </w:tcBorders>
                        <w:shd w:val="clear" w:color="auto" w:fill="FFFFFF" w:themeFill="background1"/>
                      </w:tcPr>
                      <w:p w:rsidR="008A662F" w:rsidRPr="00D44A9D" w:rsidRDefault="008A662F" w:rsidP="00FA53D6">
                        <w:pPr>
                          <w:contextualSpacing/>
                          <w:jc w:val="both"/>
                          <w:rPr>
                            <w:rFonts w:ascii="Times New Roman" w:eastAsia="Times New Roman" w:hAnsi="Times New Roman"/>
                            <w:b/>
                            <w:sz w:val="24"/>
                            <w:szCs w:val="24"/>
                            <w:lang w:eastAsia="ru-RU"/>
                          </w:rPr>
                        </w:pPr>
                        <w:r w:rsidRPr="00D44A9D">
                          <w:rPr>
                            <w:rFonts w:ascii="Times New Roman" w:eastAsia="Times New Roman" w:hAnsi="Times New Roman"/>
                            <w:b/>
                            <w:i/>
                            <w:sz w:val="24"/>
                            <w:szCs w:val="24"/>
                            <w:lang w:eastAsia="ru-RU"/>
                          </w:rPr>
                          <w:t>вопросительное</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 xml:space="preserve">слово </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плюс</w:t>
                        </w:r>
                      </w:p>
                      <w:p w:rsidR="008A662F" w:rsidRPr="00D44A9D" w:rsidRDefault="008A662F" w:rsidP="00FA53D6">
                        <w:pPr>
                          <w:contextualSpacing/>
                          <w:jc w:val="both"/>
                          <w:rPr>
                            <w:rFonts w:ascii="Times New Roman" w:eastAsia="Times New Roman" w:hAnsi="Times New Roman"/>
                            <w:b/>
                            <w:i/>
                            <w:sz w:val="24"/>
                            <w:szCs w:val="24"/>
                            <w:lang w:eastAsia="ru-RU"/>
                          </w:rPr>
                        </w:pPr>
                        <w:r w:rsidRPr="00D44A9D">
                          <w:rPr>
                            <w:rFonts w:ascii="Times New Roman" w:eastAsia="Times New Roman" w:hAnsi="Times New Roman"/>
                            <w:b/>
                            <w:i/>
                            <w:sz w:val="24"/>
                            <w:szCs w:val="24"/>
                            <w:lang w:eastAsia="ru-RU"/>
                          </w:rPr>
                          <w:t>служебный глагол</w:t>
                        </w:r>
                      </w:p>
                      <w:p w:rsidR="008A662F" w:rsidRPr="00D44A9D" w:rsidRDefault="008A662F" w:rsidP="00FA53D6">
                        <w:pPr>
                          <w:contextualSpacing/>
                          <w:jc w:val="both"/>
                          <w:rPr>
                            <w:rFonts w:ascii="Times New Roman" w:eastAsia="Times New Roman" w:hAnsi="Times New Roman"/>
                            <w:b/>
                            <w:sz w:val="24"/>
                            <w:szCs w:val="24"/>
                            <w:lang w:eastAsia="ru-RU"/>
                          </w:rPr>
                        </w:pPr>
                      </w:p>
                    </w:tc>
                  </w:tr>
                </w:tbl>
                <w:p w:rsidR="008A662F" w:rsidRPr="00D44A9D" w:rsidRDefault="008A662F" w:rsidP="00FA53D6">
                  <w:pPr>
                    <w:contextualSpacing/>
                    <w:jc w:val="both"/>
                    <w:rPr>
                      <w:rFonts w:ascii="Times New Roman" w:eastAsia="Times New Roman" w:hAnsi="Times New Roman"/>
                      <w:b/>
                      <w:sz w:val="24"/>
                      <w:szCs w:val="24"/>
                      <w:lang w:eastAsia="ru-RU"/>
                    </w:rPr>
                  </w:pPr>
                </w:p>
                <w:p w:rsidR="008A662F" w:rsidRPr="00D44A9D" w:rsidRDefault="008A662F" w:rsidP="00FA53D6">
                  <w:pPr>
                    <w:contextualSpacing/>
                    <w:jc w:val="both"/>
                    <w:rPr>
                      <w:rFonts w:ascii="Times New Roman" w:eastAsia="Times New Roman" w:hAnsi="Times New Roman"/>
                      <w:b/>
                      <w:sz w:val="24"/>
                      <w:szCs w:val="24"/>
                      <w:lang w:eastAsia="ru-RU"/>
                    </w:rPr>
                  </w:pPr>
                </w:p>
              </w:tc>
            </w:tr>
          </w:tbl>
          <w:p w:rsidR="008A662F" w:rsidRPr="0010655F" w:rsidRDefault="008A662F" w:rsidP="00FA53D6">
            <w:pPr>
              <w:contextualSpacing/>
              <w:jc w:val="both"/>
              <w:rPr>
                <w:rFonts w:ascii="Times New Roman" w:hAnsi="Times New Roman" w:cs="Times New Roman"/>
                <w:sz w:val="28"/>
                <w:szCs w:val="28"/>
              </w:rPr>
            </w:pPr>
          </w:p>
        </w:tc>
      </w:tr>
    </w:tbl>
    <w:p w:rsidR="008A662F" w:rsidRDefault="008A662F" w:rsidP="008A662F">
      <w:pPr>
        <w:spacing w:after="0" w:line="240" w:lineRule="auto"/>
        <w:ind w:right="-1" w:firstLine="709"/>
        <w:contextualSpacing/>
        <w:rPr>
          <w:rFonts w:ascii="Times New Roman" w:hAnsi="Times New Roman" w:cs="Times New Roman"/>
          <w:sz w:val="28"/>
          <w:szCs w:val="28"/>
        </w:rPr>
      </w:pPr>
    </w:p>
    <w:p w:rsidR="00D44A9D" w:rsidRDefault="00D44A9D"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8A662F" w:rsidRPr="00E82745" w:rsidRDefault="00E82745" w:rsidP="00E82745">
            <w:pPr>
              <w:jc w:val="right"/>
              <w:rPr>
                <w:rFonts w:ascii="Times New Roman" w:hAnsi="Times New Roman" w:cs="Times New Roman"/>
                <w:bCs/>
                <w:i/>
                <w:sz w:val="28"/>
                <w:szCs w:val="28"/>
              </w:rPr>
            </w:pPr>
            <w:r w:rsidRPr="00E82745">
              <w:rPr>
                <w:rFonts w:ascii="Times New Roman" w:hAnsi="Times New Roman" w:cs="Times New Roman"/>
                <w:bCs/>
                <w:i/>
                <w:sz w:val="28"/>
                <w:szCs w:val="28"/>
              </w:rPr>
              <w:lastRenderedPageBreak/>
              <w:t>Учитель физики МБОУ СОШ №10</w:t>
            </w:r>
          </w:p>
          <w:p w:rsidR="00E82745" w:rsidRPr="00E82745" w:rsidRDefault="00E82745" w:rsidP="00E82745">
            <w:pPr>
              <w:jc w:val="right"/>
              <w:rPr>
                <w:rFonts w:ascii="Times New Roman" w:hAnsi="Times New Roman" w:cs="Times New Roman"/>
                <w:bCs/>
                <w:sz w:val="28"/>
                <w:szCs w:val="28"/>
              </w:rPr>
            </w:pPr>
            <w:r w:rsidRPr="00E82745">
              <w:rPr>
                <w:rFonts w:ascii="Times New Roman" w:hAnsi="Times New Roman" w:cs="Times New Roman"/>
                <w:bCs/>
                <w:i/>
                <w:sz w:val="28"/>
                <w:szCs w:val="28"/>
              </w:rPr>
              <w:t>Чиненова Светлана Павловна</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E82745" w:rsidRDefault="00D44A9D" w:rsidP="00E82745">
            <w:pPr>
              <w:jc w:val="center"/>
              <w:rPr>
                <w:rFonts w:ascii="Times New Roman" w:hAnsi="Times New Roman" w:cs="Times New Roman"/>
                <w:bCs/>
                <w:sz w:val="28"/>
                <w:szCs w:val="28"/>
              </w:rPr>
            </w:pPr>
            <w:r>
              <w:rPr>
                <w:rFonts w:ascii="Times New Roman" w:hAnsi="Times New Roman" w:cs="Times New Roman"/>
                <w:b/>
                <w:bCs/>
                <w:sz w:val="28"/>
                <w:szCs w:val="28"/>
              </w:rPr>
              <w:t>ДЕЯТЕЛЬНОСТНЫЙ ПОДХОД В ОБУЧЕНИИ ФИЗИКЕ</w:t>
            </w:r>
          </w:p>
          <w:p w:rsidR="00E82745" w:rsidRDefault="00E82745" w:rsidP="00D44A9D">
            <w:pPr>
              <w:contextualSpacing/>
              <w:jc w:val="both"/>
              <w:rPr>
                <w:rFonts w:ascii="Times New Roman" w:hAnsi="Times New Roman" w:cs="Times New Roman"/>
                <w:bCs/>
                <w:sz w:val="28"/>
                <w:szCs w:val="28"/>
              </w:rPr>
            </w:pPr>
          </w:p>
          <w:p w:rsidR="00E82745" w:rsidRPr="00C64218" w:rsidRDefault="00E82745" w:rsidP="00D44A9D">
            <w:pPr>
              <w:ind w:left="2835"/>
              <w:contextualSpacing/>
              <w:jc w:val="both"/>
              <w:rPr>
                <w:rFonts w:ascii="Times New Roman" w:hAnsi="Times New Roman" w:cs="Times New Roman"/>
                <w:bCs/>
                <w:i/>
                <w:sz w:val="24"/>
                <w:szCs w:val="24"/>
              </w:rPr>
            </w:pPr>
            <w:r w:rsidRPr="00C64218">
              <w:rPr>
                <w:rFonts w:ascii="Times New Roman" w:hAnsi="Times New Roman" w:cs="Times New Roman"/>
                <w:bCs/>
                <w:sz w:val="24"/>
                <w:szCs w:val="24"/>
              </w:rPr>
              <w:tab/>
            </w:r>
            <w:r w:rsidRPr="00C64218">
              <w:rPr>
                <w:rFonts w:ascii="Times New Roman" w:hAnsi="Times New Roman" w:cs="Times New Roman"/>
                <w:bCs/>
                <w:i/>
                <w:sz w:val="24"/>
                <w:szCs w:val="24"/>
              </w:rPr>
              <w:t>«Наука вовсе не трудна и не тяжела, она, н</w:t>
            </w:r>
            <w:r w:rsidRPr="00C64218">
              <w:rPr>
                <w:rFonts w:ascii="Times New Roman" w:hAnsi="Times New Roman" w:cs="Times New Roman"/>
                <w:bCs/>
                <w:i/>
                <w:sz w:val="24"/>
                <w:szCs w:val="24"/>
              </w:rPr>
              <w:t>а</w:t>
            </w:r>
            <w:r w:rsidRPr="00C64218">
              <w:rPr>
                <w:rFonts w:ascii="Times New Roman" w:hAnsi="Times New Roman" w:cs="Times New Roman"/>
                <w:bCs/>
                <w:i/>
                <w:sz w:val="24"/>
                <w:szCs w:val="24"/>
              </w:rPr>
              <w:t>против, имеет свое обаяние для каждого человеческ</w:t>
            </w:r>
            <w:r w:rsidRPr="00C64218">
              <w:rPr>
                <w:rFonts w:ascii="Times New Roman" w:hAnsi="Times New Roman" w:cs="Times New Roman"/>
                <w:bCs/>
                <w:i/>
                <w:sz w:val="24"/>
                <w:szCs w:val="24"/>
              </w:rPr>
              <w:t>о</w:t>
            </w:r>
            <w:r w:rsidRPr="00C64218">
              <w:rPr>
                <w:rFonts w:ascii="Times New Roman" w:hAnsi="Times New Roman" w:cs="Times New Roman"/>
                <w:bCs/>
                <w:i/>
                <w:sz w:val="24"/>
                <w:szCs w:val="24"/>
              </w:rPr>
              <w:t>го ума,- обаяние точности, полноты и системы. Х</w:t>
            </w:r>
            <w:r w:rsidRPr="00C64218">
              <w:rPr>
                <w:rFonts w:ascii="Times New Roman" w:hAnsi="Times New Roman" w:cs="Times New Roman"/>
                <w:bCs/>
                <w:i/>
                <w:sz w:val="24"/>
                <w:szCs w:val="24"/>
              </w:rPr>
              <w:t>о</w:t>
            </w:r>
            <w:r w:rsidRPr="00C64218">
              <w:rPr>
                <w:rFonts w:ascii="Times New Roman" w:hAnsi="Times New Roman" w:cs="Times New Roman"/>
                <w:bCs/>
                <w:i/>
                <w:sz w:val="24"/>
                <w:szCs w:val="24"/>
              </w:rPr>
              <w:t>чешь наукой воспитать ученика, люби свою науку и знай ее, и ученики полюбят и тебя, и науку, и ты во</w:t>
            </w:r>
            <w:r w:rsidRPr="00C64218">
              <w:rPr>
                <w:rFonts w:ascii="Times New Roman" w:hAnsi="Times New Roman" w:cs="Times New Roman"/>
                <w:bCs/>
                <w:i/>
                <w:sz w:val="24"/>
                <w:szCs w:val="24"/>
              </w:rPr>
              <w:t>с</w:t>
            </w:r>
            <w:r w:rsidRPr="00C64218">
              <w:rPr>
                <w:rFonts w:ascii="Times New Roman" w:hAnsi="Times New Roman" w:cs="Times New Roman"/>
                <w:bCs/>
                <w:i/>
                <w:sz w:val="24"/>
                <w:szCs w:val="24"/>
              </w:rPr>
              <w:t xml:space="preserve">питаешь их; но </w:t>
            </w:r>
            <w:proofErr w:type="gramStart"/>
            <w:r w:rsidRPr="00C64218">
              <w:rPr>
                <w:rFonts w:ascii="Times New Roman" w:hAnsi="Times New Roman" w:cs="Times New Roman"/>
                <w:bCs/>
                <w:i/>
                <w:sz w:val="24"/>
                <w:szCs w:val="24"/>
              </w:rPr>
              <w:t>ежели</w:t>
            </w:r>
            <w:proofErr w:type="gramEnd"/>
            <w:r w:rsidRPr="00C64218">
              <w:rPr>
                <w:rFonts w:ascii="Times New Roman" w:hAnsi="Times New Roman" w:cs="Times New Roman"/>
                <w:bCs/>
                <w:i/>
                <w:sz w:val="24"/>
                <w:szCs w:val="24"/>
              </w:rPr>
              <w:t xml:space="preserve"> ты сам не любишь ее, то, сколько бы ты ни заставлял учить, наука не произв</w:t>
            </w:r>
            <w:r w:rsidRPr="00C64218">
              <w:rPr>
                <w:rFonts w:ascii="Times New Roman" w:hAnsi="Times New Roman" w:cs="Times New Roman"/>
                <w:bCs/>
                <w:i/>
                <w:sz w:val="24"/>
                <w:szCs w:val="24"/>
              </w:rPr>
              <w:t>е</w:t>
            </w:r>
            <w:r w:rsidRPr="00C64218">
              <w:rPr>
                <w:rFonts w:ascii="Times New Roman" w:hAnsi="Times New Roman" w:cs="Times New Roman"/>
                <w:bCs/>
                <w:i/>
                <w:sz w:val="24"/>
                <w:szCs w:val="24"/>
              </w:rPr>
              <w:t xml:space="preserve">дет воспитательного влияния» </w:t>
            </w:r>
          </w:p>
          <w:p w:rsidR="00E82745" w:rsidRPr="00C64218" w:rsidRDefault="00E82745" w:rsidP="00D44A9D">
            <w:pPr>
              <w:contextualSpacing/>
              <w:jc w:val="right"/>
              <w:rPr>
                <w:rFonts w:ascii="Times New Roman" w:hAnsi="Times New Roman" w:cs="Times New Roman"/>
                <w:bCs/>
                <w:i/>
                <w:sz w:val="24"/>
                <w:szCs w:val="24"/>
              </w:rPr>
            </w:pPr>
            <w:r w:rsidRPr="00C64218">
              <w:rPr>
                <w:rFonts w:ascii="Times New Roman" w:hAnsi="Times New Roman" w:cs="Times New Roman"/>
                <w:bCs/>
                <w:i/>
                <w:sz w:val="24"/>
                <w:szCs w:val="24"/>
              </w:rPr>
              <w:t>Лев Толстой</w:t>
            </w:r>
          </w:p>
          <w:p w:rsidR="00E82745" w:rsidRDefault="00E82745" w:rsidP="00E82745">
            <w:pPr>
              <w:jc w:val="right"/>
              <w:rPr>
                <w:rFonts w:ascii="Times New Roman" w:hAnsi="Times New Roman" w:cs="Times New Roman"/>
                <w:bCs/>
                <w:sz w:val="24"/>
                <w:szCs w:val="28"/>
              </w:rPr>
            </w:pP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Учебный процесс зависит от множества факторов, но главным их них являются личность учителя и индивидуальное восприятие из</w:t>
            </w:r>
            <w:r>
              <w:rPr>
                <w:rFonts w:ascii="Times New Roman" w:hAnsi="Times New Roman" w:cs="Times New Roman"/>
                <w:sz w:val="28"/>
                <w:szCs w:val="28"/>
              </w:rPr>
              <w:t>у</w:t>
            </w:r>
            <w:r>
              <w:rPr>
                <w:rFonts w:ascii="Times New Roman" w:hAnsi="Times New Roman" w:cs="Times New Roman"/>
                <w:sz w:val="28"/>
                <w:szCs w:val="28"/>
              </w:rPr>
              <w:t>чаемого материала учеником. Эти факторы существенно влияют на процесс усвоения знаний и требуют гибкого руководства развитием познавательной деятельности учащихся.</w:t>
            </w: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В процессе обучения человек должен приобрести личный опыт, который во многом является отражением общественно выработанного опыта, опыта старших поколений в определенной области человеч</w:t>
            </w:r>
            <w:r>
              <w:rPr>
                <w:rFonts w:ascii="Times New Roman" w:hAnsi="Times New Roman" w:cs="Times New Roman"/>
                <w:sz w:val="28"/>
                <w:szCs w:val="28"/>
              </w:rPr>
              <w:t>е</w:t>
            </w:r>
            <w:r>
              <w:rPr>
                <w:rFonts w:ascii="Times New Roman" w:hAnsi="Times New Roman" w:cs="Times New Roman"/>
                <w:sz w:val="28"/>
                <w:szCs w:val="28"/>
              </w:rPr>
              <w:t xml:space="preserve">ской практики. </w:t>
            </w:r>
            <w:r>
              <w:rPr>
                <w:rFonts w:ascii="Times New Roman" w:hAnsi="Times New Roman" w:cs="Times New Roman"/>
                <w:sz w:val="28"/>
                <w:szCs w:val="28"/>
                <w:u w:val="single"/>
              </w:rPr>
              <w:t xml:space="preserve">Это и есть деятельностный подход. </w:t>
            </w:r>
            <w:r>
              <w:rPr>
                <w:rFonts w:ascii="Times New Roman" w:hAnsi="Times New Roman" w:cs="Times New Roman"/>
                <w:sz w:val="28"/>
                <w:szCs w:val="28"/>
              </w:rPr>
              <w:t>Поэтому овлад</w:t>
            </w:r>
            <w:r>
              <w:rPr>
                <w:rFonts w:ascii="Times New Roman" w:hAnsi="Times New Roman" w:cs="Times New Roman"/>
                <w:sz w:val="28"/>
                <w:szCs w:val="28"/>
              </w:rPr>
              <w:t>е</w:t>
            </w:r>
            <w:r>
              <w:rPr>
                <w:rFonts w:ascii="Times New Roman" w:hAnsi="Times New Roman" w:cs="Times New Roman"/>
                <w:sz w:val="28"/>
                <w:szCs w:val="28"/>
              </w:rPr>
              <w:t>ние системой знаний на всех этапах урока требует от ученика (при изучении нового, при повторении, в ходе контроля) активной сам</w:t>
            </w:r>
            <w:r>
              <w:rPr>
                <w:rFonts w:ascii="Times New Roman" w:hAnsi="Times New Roman" w:cs="Times New Roman"/>
                <w:sz w:val="28"/>
                <w:szCs w:val="28"/>
              </w:rPr>
              <w:t>о</w:t>
            </w:r>
            <w:r>
              <w:rPr>
                <w:rFonts w:ascii="Times New Roman" w:hAnsi="Times New Roman" w:cs="Times New Roman"/>
                <w:sz w:val="28"/>
                <w:szCs w:val="28"/>
              </w:rPr>
              <w:t>стоятельной работы по их применению, что позволяет формировать как практические умения, так и положительное отношение к изуча</w:t>
            </w:r>
            <w:r>
              <w:rPr>
                <w:rFonts w:ascii="Times New Roman" w:hAnsi="Times New Roman" w:cs="Times New Roman"/>
                <w:sz w:val="28"/>
                <w:szCs w:val="28"/>
              </w:rPr>
              <w:t>е</w:t>
            </w:r>
            <w:r>
              <w:rPr>
                <w:rFonts w:ascii="Times New Roman" w:hAnsi="Times New Roman" w:cs="Times New Roman"/>
                <w:sz w:val="28"/>
                <w:szCs w:val="28"/>
              </w:rPr>
              <w:t>мому материалу.</w:t>
            </w:r>
          </w:p>
          <w:p w:rsidR="00E82745" w:rsidRDefault="00E82745" w:rsidP="00E82745">
            <w:pPr>
              <w:jc w:val="both"/>
              <w:rPr>
                <w:rFonts w:ascii="Times New Roman" w:hAnsi="Times New Roman" w:cs="Times New Roman"/>
                <w:b/>
                <w:bCs/>
                <w:i/>
                <w:iCs/>
                <w:sz w:val="28"/>
                <w:szCs w:val="28"/>
              </w:rPr>
            </w:pPr>
            <w:r>
              <w:rPr>
                <w:rFonts w:ascii="Times New Roman" w:hAnsi="Times New Roman" w:cs="Times New Roman"/>
                <w:b/>
                <w:bCs/>
                <w:i/>
                <w:iCs/>
                <w:sz w:val="28"/>
                <w:szCs w:val="28"/>
              </w:rPr>
              <w:tab/>
              <w:t>Теоретическое обоснование опыта.</w:t>
            </w:r>
          </w:p>
          <w:p w:rsidR="00E82745" w:rsidRPr="00C64218" w:rsidRDefault="00E82745" w:rsidP="001246CD">
            <w:pPr>
              <w:numPr>
                <w:ilvl w:val="0"/>
                <w:numId w:val="33"/>
              </w:numPr>
              <w:tabs>
                <w:tab w:val="num" w:pos="0"/>
              </w:tabs>
              <w:ind w:left="0" w:firstLine="0"/>
              <w:jc w:val="both"/>
              <w:rPr>
                <w:rFonts w:ascii="Times New Roman" w:hAnsi="Times New Roman" w:cs="Times New Roman"/>
                <w:sz w:val="28"/>
                <w:szCs w:val="28"/>
              </w:rPr>
            </w:pPr>
            <w:r w:rsidRPr="00C64218">
              <w:rPr>
                <w:rFonts w:ascii="Times New Roman" w:hAnsi="Times New Roman" w:cs="Times New Roman"/>
                <w:bCs/>
                <w:sz w:val="28"/>
                <w:szCs w:val="28"/>
              </w:rPr>
              <w:t>Работа учителя:</w:t>
            </w:r>
            <w:r w:rsidR="00D44A9D" w:rsidRPr="00C64218">
              <w:rPr>
                <w:rFonts w:ascii="Times New Roman" w:hAnsi="Times New Roman" w:cs="Times New Roman"/>
                <w:sz w:val="28"/>
                <w:szCs w:val="28"/>
              </w:rPr>
              <w:t xml:space="preserve"> </w:t>
            </w:r>
            <w:r w:rsidRPr="00C64218">
              <w:rPr>
                <w:rFonts w:ascii="Times New Roman" w:hAnsi="Times New Roman" w:cs="Times New Roman"/>
                <w:sz w:val="28"/>
                <w:szCs w:val="28"/>
              </w:rPr>
              <w:t>развивать, подталкивать к размышлению уч</w:t>
            </w:r>
            <w:r w:rsidRPr="00C64218">
              <w:rPr>
                <w:rFonts w:ascii="Times New Roman" w:hAnsi="Times New Roman" w:cs="Times New Roman"/>
                <w:sz w:val="28"/>
                <w:szCs w:val="28"/>
              </w:rPr>
              <w:t>е</w:t>
            </w:r>
            <w:r w:rsidRPr="00C64218">
              <w:rPr>
                <w:rFonts w:ascii="Times New Roman" w:hAnsi="Times New Roman" w:cs="Times New Roman"/>
                <w:sz w:val="28"/>
                <w:szCs w:val="28"/>
              </w:rPr>
              <w:t>ника, учить задавать вопросы, создавать проблемную ситуацию.</w:t>
            </w:r>
          </w:p>
          <w:p w:rsidR="00E82745" w:rsidRDefault="00E82745" w:rsidP="001246CD">
            <w:pPr>
              <w:numPr>
                <w:ilvl w:val="0"/>
                <w:numId w:val="33"/>
              </w:numPr>
              <w:tabs>
                <w:tab w:val="num" w:pos="0"/>
              </w:tabs>
              <w:ind w:left="0" w:firstLine="0"/>
              <w:jc w:val="both"/>
              <w:rPr>
                <w:rFonts w:ascii="Times New Roman" w:hAnsi="Times New Roman" w:cs="Times New Roman"/>
                <w:sz w:val="28"/>
                <w:szCs w:val="28"/>
              </w:rPr>
            </w:pPr>
            <w:r w:rsidRPr="00C64218">
              <w:rPr>
                <w:rFonts w:ascii="Times New Roman" w:hAnsi="Times New Roman" w:cs="Times New Roman"/>
                <w:bCs/>
                <w:sz w:val="28"/>
                <w:szCs w:val="28"/>
              </w:rPr>
              <w:t>Работа ученика:</w:t>
            </w:r>
            <w:r>
              <w:rPr>
                <w:rFonts w:ascii="Times New Roman" w:hAnsi="Times New Roman" w:cs="Times New Roman"/>
                <w:sz w:val="28"/>
                <w:szCs w:val="28"/>
              </w:rPr>
              <w:t xml:space="preserve"> развиваться, мыслить, размышляя, учиться н</w:t>
            </w:r>
            <w:r>
              <w:rPr>
                <w:rFonts w:ascii="Times New Roman" w:hAnsi="Times New Roman" w:cs="Times New Roman"/>
                <w:sz w:val="28"/>
                <w:szCs w:val="28"/>
              </w:rPr>
              <w:t>а</w:t>
            </w:r>
            <w:r>
              <w:rPr>
                <w:rFonts w:ascii="Times New Roman" w:hAnsi="Times New Roman" w:cs="Times New Roman"/>
                <w:sz w:val="28"/>
                <w:szCs w:val="28"/>
              </w:rPr>
              <w:t xml:space="preserve">ходить ответы. </w:t>
            </w: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Вместо простой передачи</w:t>
            </w:r>
            <w:r w:rsidR="00C64218">
              <w:rPr>
                <w:rFonts w:ascii="Times New Roman" w:hAnsi="Times New Roman" w:cs="Times New Roman"/>
                <w:sz w:val="28"/>
                <w:szCs w:val="28"/>
              </w:rPr>
              <w:t xml:space="preserve"> </w:t>
            </w:r>
            <w:r w:rsidRPr="00C64218">
              <w:rPr>
                <w:rFonts w:ascii="Times New Roman" w:hAnsi="Times New Roman" w:cs="Times New Roman"/>
                <w:sz w:val="28"/>
                <w:szCs w:val="28"/>
              </w:rPr>
              <w:t>знаний, умений, навыков</w:t>
            </w:r>
            <w:r w:rsidR="00D44A9D">
              <w:rPr>
                <w:rFonts w:ascii="Times New Roman" w:hAnsi="Times New Roman" w:cs="Times New Roman"/>
                <w:sz w:val="28"/>
                <w:szCs w:val="28"/>
              </w:rPr>
              <w:t xml:space="preserve"> </w:t>
            </w:r>
            <w:r>
              <w:rPr>
                <w:rFonts w:ascii="Times New Roman" w:hAnsi="Times New Roman" w:cs="Times New Roman"/>
                <w:sz w:val="28"/>
                <w:szCs w:val="28"/>
              </w:rPr>
              <w:t>от учителя к ученику приоритетной целью школьного образования становится ра</w:t>
            </w:r>
            <w:r>
              <w:rPr>
                <w:rFonts w:ascii="Times New Roman" w:hAnsi="Times New Roman" w:cs="Times New Roman"/>
                <w:sz w:val="28"/>
                <w:szCs w:val="28"/>
              </w:rPr>
              <w:t>з</w:t>
            </w:r>
            <w:r>
              <w:rPr>
                <w:rFonts w:ascii="Times New Roman" w:hAnsi="Times New Roman" w:cs="Times New Roman"/>
                <w:sz w:val="28"/>
                <w:szCs w:val="28"/>
              </w:rPr>
              <w:t>витие способности ученика самостоятельно ставить учебные цели, проектировать пути их реализации, контролировать и оценивать свои достижения, иначе говоря, умение учиться.</w:t>
            </w:r>
          </w:p>
          <w:p w:rsidR="00E82745" w:rsidRDefault="00E82745" w:rsidP="00E82745">
            <w:pPr>
              <w:shd w:val="clear" w:color="auto" w:fill="FFFFFF"/>
              <w:jc w:val="both"/>
              <w:textAlignment w:val="baseline"/>
              <w:rPr>
                <w:rFonts w:ascii="Times New Roman" w:eastAsia="Times New Roman" w:hAnsi="Times New Roman" w:cs="Times New Roman"/>
                <w:color w:val="000000" w:themeColor="text1"/>
                <w:sz w:val="28"/>
                <w:szCs w:val="24"/>
                <w:lang w:eastAsia="ru-RU"/>
              </w:rPr>
            </w:pPr>
            <w:r>
              <w:rPr>
                <w:rFonts w:ascii="Times New Roman" w:eastAsia="Times New Roman" w:hAnsi="Times New Roman" w:cs="Times New Roman"/>
                <w:color w:val="000000" w:themeColor="text1"/>
                <w:sz w:val="28"/>
                <w:szCs w:val="24"/>
                <w:lang w:eastAsia="ru-RU"/>
              </w:rPr>
              <w:tab/>
              <w:t>Элементы знания, которые изучаются в школьном курсе физики, принято делить на следующие основные группы: понятия о физич</w:t>
            </w:r>
            <w:r>
              <w:rPr>
                <w:rFonts w:ascii="Times New Roman" w:eastAsia="Times New Roman" w:hAnsi="Times New Roman" w:cs="Times New Roman"/>
                <w:color w:val="000000" w:themeColor="text1"/>
                <w:sz w:val="28"/>
                <w:szCs w:val="24"/>
                <w:lang w:eastAsia="ru-RU"/>
              </w:rPr>
              <w:t>е</w:t>
            </w:r>
            <w:r>
              <w:rPr>
                <w:rFonts w:ascii="Times New Roman" w:eastAsia="Times New Roman" w:hAnsi="Times New Roman" w:cs="Times New Roman"/>
                <w:color w:val="000000" w:themeColor="text1"/>
                <w:sz w:val="28"/>
                <w:szCs w:val="24"/>
                <w:lang w:eastAsia="ru-RU"/>
              </w:rPr>
              <w:t>ских объектах, физических явлениях, физических величинах; физич</w:t>
            </w:r>
            <w:r>
              <w:rPr>
                <w:rFonts w:ascii="Times New Roman" w:eastAsia="Times New Roman" w:hAnsi="Times New Roman" w:cs="Times New Roman"/>
                <w:color w:val="000000" w:themeColor="text1"/>
                <w:sz w:val="28"/>
                <w:szCs w:val="24"/>
                <w:lang w:eastAsia="ru-RU"/>
              </w:rPr>
              <w:t>е</w:t>
            </w:r>
            <w:r>
              <w:rPr>
                <w:rFonts w:ascii="Times New Roman" w:eastAsia="Times New Roman" w:hAnsi="Times New Roman" w:cs="Times New Roman"/>
                <w:color w:val="000000" w:themeColor="text1"/>
                <w:sz w:val="28"/>
                <w:szCs w:val="24"/>
                <w:lang w:eastAsia="ru-RU"/>
              </w:rPr>
              <w:t>ские законы; научные факты; физические теории; измерительные пр</w:t>
            </w:r>
            <w:r>
              <w:rPr>
                <w:rFonts w:ascii="Times New Roman" w:eastAsia="Times New Roman" w:hAnsi="Times New Roman" w:cs="Times New Roman"/>
                <w:color w:val="000000" w:themeColor="text1"/>
                <w:sz w:val="28"/>
                <w:szCs w:val="24"/>
                <w:lang w:eastAsia="ru-RU"/>
              </w:rPr>
              <w:t>и</w:t>
            </w:r>
            <w:r>
              <w:rPr>
                <w:rFonts w:ascii="Times New Roman" w:eastAsia="Times New Roman" w:hAnsi="Times New Roman" w:cs="Times New Roman"/>
                <w:color w:val="000000" w:themeColor="text1"/>
                <w:sz w:val="28"/>
                <w:szCs w:val="24"/>
                <w:lang w:eastAsia="ru-RU"/>
              </w:rPr>
              <w:t>боры и технические устройства. Каждый элемент знания является р</w:t>
            </w:r>
            <w:r>
              <w:rPr>
                <w:rFonts w:ascii="Times New Roman" w:eastAsia="Times New Roman" w:hAnsi="Times New Roman" w:cs="Times New Roman"/>
                <w:color w:val="000000" w:themeColor="text1"/>
                <w:sz w:val="28"/>
                <w:szCs w:val="24"/>
                <w:lang w:eastAsia="ru-RU"/>
              </w:rPr>
              <w:t>е</w:t>
            </w:r>
            <w:r>
              <w:rPr>
                <w:rFonts w:ascii="Times New Roman" w:eastAsia="Times New Roman" w:hAnsi="Times New Roman" w:cs="Times New Roman"/>
                <w:color w:val="000000" w:themeColor="text1"/>
                <w:sz w:val="28"/>
                <w:szCs w:val="24"/>
                <w:lang w:eastAsia="ru-RU"/>
              </w:rPr>
              <w:t>зультатом определенной деятельности, которую принято называть деятельностью по созданию знания.</w:t>
            </w:r>
          </w:p>
          <w:p w:rsidR="00E82745" w:rsidRDefault="00E82745" w:rsidP="00E82745">
            <w:pPr>
              <w:shd w:val="clear" w:color="auto" w:fill="FFFFFF"/>
              <w:jc w:val="both"/>
              <w:textAlignment w:val="baseline"/>
              <w:rPr>
                <w:rFonts w:ascii="Times New Roman" w:eastAsia="Times New Roman" w:hAnsi="Times New Roman" w:cs="Times New Roman"/>
                <w:color w:val="000000" w:themeColor="text1"/>
                <w:sz w:val="28"/>
                <w:szCs w:val="24"/>
                <w:lang w:eastAsia="ru-RU"/>
              </w:rPr>
            </w:pPr>
            <w:r>
              <w:rPr>
                <w:rFonts w:ascii="Times New Roman" w:eastAsia="Times New Roman" w:hAnsi="Times New Roman" w:cs="Times New Roman"/>
                <w:color w:val="000000" w:themeColor="text1"/>
                <w:sz w:val="28"/>
                <w:szCs w:val="24"/>
                <w:lang w:eastAsia="ru-RU"/>
              </w:rPr>
              <w:lastRenderedPageBreak/>
              <w:tab/>
              <w:t>Каждому элементу знания могут быть адекватны три вида де</w:t>
            </w:r>
            <w:r>
              <w:rPr>
                <w:rFonts w:ascii="Times New Roman" w:eastAsia="Times New Roman" w:hAnsi="Times New Roman" w:cs="Times New Roman"/>
                <w:color w:val="000000" w:themeColor="text1"/>
                <w:sz w:val="28"/>
                <w:szCs w:val="24"/>
                <w:lang w:eastAsia="ru-RU"/>
              </w:rPr>
              <w:t>я</w:t>
            </w:r>
            <w:r>
              <w:rPr>
                <w:rFonts w:ascii="Times New Roman" w:eastAsia="Times New Roman" w:hAnsi="Times New Roman" w:cs="Times New Roman"/>
                <w:color w:val="000000" w:themeColor="text1"/>
                <w:sz w:val="28"/>
                <w:szCs w:val="24"/>
                <w:lang w:eastAsia="ru-RU"/>
              </w:rPr>
              <w:t>тельности:</w:t>
            </w:r>
          </w:p>
          <w:p w:rsidR="00E82745" w:rsidRDefault="00E82745" w:rsidP="001246CD">
            <w:pPr>
              <w:numPr>
                <w:ilvl w:val="0"/>
                <w:numId w:val="34"/>
              </w:numPr>
              <w:shd w:val="clear" w:color="auto" w:fill="FFFFFF"/>
              <w:ind w:left="540"/>
              <w:jc w:val="both"/>
              <w:textAlignment w:val="baseline"/>
              <w:rPr>
                <w:rFonts w:ascii="Times New Roman" w:eastAsia="Times New Roman" w:hAnsi="Times New Roman" w:cs="Times New Roman"/>
                <w:color w:val="000000" w:themeColor="text1"/>
                <w:sz w:val="28"/>
                <w:szCs w:val="24"/>
                <w:lang w:eastAsia="ru-RU"/>
              </w:rPr>
            </w:pPr>
            <w:r>
              <w:rPr>
                <w:rFonts w:ascii="Times New Roman" w:eastAsia="Times New Roman" w:hAnsi="Times New Roman" w:cs="Times New Roman"/>
                <w:color w:val="000000" w:themeColor="text1"/>
                <w:sz w:val="28"/>
                <w:szCs w:val="24"/>
                <w:lang w:eastAsia="ru-RU"/>
              </w:rPr>
              <w:t>«создание» знания;</w:t>
            </w:r>
          </w:p>
          <w:p w:rsidR="00E82745" w:rsidRDefault="00E82745" w:rsidP="001246CD">
            <w:pPr>
              <w:numPr>
                <w:ilvl w:val="0"/>
                <w:numId w:val="34"/>
              </w:numPr>
              <w:shd w:val="clear" w:color="auto" w:fill="FFFFFF"/>
              <w:ind w:left="540"/>
              <w:jc w:val="both"/>
              <w:textAlignment w:val="baseline"/>
              <w:rPr>
                <w:rFonts w:ascii="Times New Roman" w:eastAsia="Times New Roman" w:hAnsi="Times New Roman" w:cs="Times New Roman"/>
                <w:color w:val="000000" w:themeColor="text1"/>
                <w:sz w:val="28"/>
                <w:szCs w:val="24"/>
                <w:lang w:eastAsia="ru-RU"/>
              </w:rPr>
            </w:pPr>
            <w:r>
              <w:rPr>
                <w:rFonts w:ascii="Times New Roman" w:eastAsia="Times New Roman" w:hAnsi="Times New Roman" w:cs="Times New Roman"/>
                <w:color w:val="000000" w:themeColor="text1"/>
                <w:sz w:val="28"/>
                <w:szCs w:val="24"/>
                <w:lang w:eastAsia="ru-RU"/>
              </w:rPr>
              <w:t>распознавание ситуаций, соответствующих знанию;</w:t>
            </w:r>
          </w:p>
          <w:p w:rsidR="00E82745" w:rsidRDefault="00E82745" w:rsidP="001246CD">
            <w:pPr>
              <w:numPr>
                <w:ilvl w:val="0"/>
                <w:numId w:val="34"/>
              </w:numPr>
              <w:shd w:val="clear" w:color="auto" w:fill="FFFFFF"/>
              <w:ind w:left="540"/>
              <w:jc w:val="both"/>
              <w:textAlignment w:val="baseline"/>
              <w:rPr>
                <w:rFonts w:ascii="Times New Roman" w:eastAsia="Times New Roman" w:hAnsi="Times New Roman" w:cs="Times New Roman"/>
                <w:color w:val="000000" w:themeColor="text1"/>
                <w:sz w:val="28"/>
                <w:szCs w:val="24"/>
                <w:lang w:eastAsia="ru-RU"/>
              </w:rPr>
            </w:pPr>
            <w:r>
              <w:rPr>
                <w:rFonts w:ascii="Times New Roman" w:eastAsia="Times New Roman" w:hAnsi="Times New Roman" w:cs="Times New Roman"/>
                <w:color w:val="000000" w:themeColor="text1"/>
                <w:sz w:val="28"/>
                <w:szCs w:val="24"/>
                <w:lang w:eastAsia="ru-RU"/>
              </w:rPr>
              <w:t>воспроизведение ситуаций, соответствующих знанию.</w:t>
            </w:r>
          </w:p>
          <w:p w:rsidR="00E82745" w:rsidRDefault="00E82745" w:rsidP="00E82745">
            <w:pPr>
              <w:shd w:val="clear" w:color="auto" w:fill="FFFFFF"/>
              <w:ind w:left="720"/>
              <w:jc w:val="both"/>
              <w:textAlignment w:val="baseline"/>
              <w:rPr>
                <w:rFonts w:ascii="Times New Roman" w:eastAsia="Times New Roman" w:hAnsi="Times New Roman" w:cs="Times New Roman"/>
                <w:color w:val="000000" w:themeColor="text1"/>
                <w:sz w:val="28"/>
                <w:szCs w:val="24"/>
                <w:lang w:eastAsia="ru-RU"/>
              </w:rPr>
            </w:pPr>
            <w:r>
              <w:rPr>
                <w:rFonts w:ascii="Times New Roman" w:eastAsia="Times New Roman" w:hAnsi="Times New Roman" w:cs="Times New Roman"/>
                <w:color w:val="000000" w:themeColor="text1"/>
                <w:sz w:val="28"/>
                <w:szCs w:val="24"/>
                <w:lang w:eastAsia="ru-RU"/>
              </w:rPr>
              <w:t>В таблице 1 указаны обобщенные виды деятельности, адеква</w:t>
            </w:r>
            <w:r>
              <w:rPr>
                <w:rFonts w:ascii="Times New Roman" w:eastAsia="Times New Roman" w:hAnsi="Times New Roman" w:cs="Times New Roman"/>
                <w:color w:val="000000" w:themeColor="text1"/>
                <w:sz w:val="28"/>
                <w:szCs w:val="24"/>
                <w:lang w:eastAsia="ru-RU"/>
              </w:rPr>
              <w:t>т</w:t>
            </w:r>
            <w:r>
              <w:rPr>
                <w:rFonts w:ascii="Times New Roman" w:eastAsia="Times New Roman" w:hAnsi="Times New Roman" w:cs="Times New Roman"/>
                <w:color w:val="000000" w:themeColor="text1"/>
                <w:sz w:val="28"/>
                <w:szCs w:val="24"/>
                <w:lang w:eastAsia="ru-RU"/>
              </w:rPr>
              <w:t>ные перечисленным выше типам знания.</w:t>
            </w:r>
          </w:p>
          <w:tbl>
            <w:tblPr>
              <w:tblW w:w="8651" w:type="dxa"/>
              <w:jc w:val="center"/>
              <w:tblInd w:w="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2121"/>
              <w:gridCol w:w="6530"/>
            </w:tblGrid>
            <w:tr w:rsidR="00E82745" w:rsidRPr="00E82745" w:rsidTr="00472B04">
              <w:trPr>
                <w:jc w:val="center"/>
              </w:trPr>
              <w:tc>
                <w:tcPr>
                  <w:tcW w:w="2121" w:type="dxa"/>
                  <w:shd w:val="clear" w:color="auto" w:fill="FFFFFF"/>
                  <w:tcMar>
                    <w:top w:w="60" w:type="dxa"/>
                    <w:left w:w="120" w:type="dxa"/>
                    <w:bottom w:w="60" w:type="dxa"/>
                    <w:right w:w="120" w:type="dxa"/>
                  </w:tcMar>
                  <w:vAlign w:val="bottom"/>
                  <w:hideMark/>
                </w:tcPr>
                <w:p w:rsidR="00E82745" w:rsidRPr="00E82745" w:rsidRDefault="00E82745">
                  <w:pPr>
                    <w:pStyle w:val="a6"/>
                    <w:spacing w:line="256" w:lineRule="auto"/>
                    <w:ind w:left="32"/>
                    <w:jc w:val="both"/>
                    <w:textAlignment w:val="baseline"/>
                    <w:rPr>
                      <w:lang w:eastAsia="en-US"/>
                    </w:rPr>
                  </w:pPr>
                  <w:r w:rsidRPr="00E82745">
                    <w:rPr>
                      <w:b/>
                      <w:bCs/>
                      <w:bdr w:val="none" w:sz="0" w:space="0" w:color="auto" w:frame="1"/>
                      <w:lang w:eastAsia="en-US"/>
                    </w:rPr>
                    <w:t>Тип знания</w:t>
                  </w:r>
                </w:p>
              </w:tc>
              <w:tc>
                <w:tcPr>
                  <w:tcW w:w="6530"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b/>
                      <w:bCs/>
                      <w:sz w:val="24"/>
                      <w:szCs w:val="24"/>
                      <w:bdr w:val="none" w:sz="0" w:space="0" w:color="auto" w:frame="1"/>
                      <w:lang w:eastAsia="ru-RU"/>
                    </w:rPr>
                    <w:t>Деятельность, адекватная знанию данного типа</w:t>
                  </w:r>
                </w:p>
              </w:tc>
            </w:tr>
            <w:tr w:rsidR="00E82745" w:rsidRPr="00E82745" w:rsidTr="00472B04">
              <w:trPr>
                <w:jc w:val="center"/>
              </w:trPr>
              <w:tc>
                <w:tcPr>
                  <w:tcW w:w="2121" w:type="dxa"/>
                  <w:shd w:val="clear" w:color="auto" w:fill="FFFFFF"/>
                  <w:tcMar>
                    <w:top w:w="60" w:type="dxa"/>
                    <w:left w:w="120" w:type="dxa"/>
                    <w:bottom w:w="60" w:type="dxa"/>
                    <w:right w:w="120" w:type="dxa"/>
                  </w:tcMar>
                  <w:vAlign w:val="bottom"/>
                  <w:hideMark/>
                </w:tcPr>
                <w:p w:rsidR="00E82745" w:rsidRPr="00E82745" w:rsidRDefault="00E82745" w:rsidP="00D44A9D">
                  <w:pPr>
                    <w:spacing w:after="0" w:line="240" w:lineRule="auto"/>
                    <w:ind w:left="26"/>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Понятие о физ</w:t>
                  </w:r>
                  <w:r w:rsidRPr="00E82745">
                    <w:rPr>
                      <w:rFonts w:ascii="Times New Roman" w:eastAsia="Times New Roman" w:hAnsi="Times New Roman" w:cs="Times New Roman"/>
                      <w:sz w:val="24"/>
                      <w:szCs w:val="24"/>
                      <w:lang w:eastAsia="ru-RU"/>
                    </w:rPr>
                    <w:t>и</w:t>
                  </w:r>
                  <w:r w:rsidRPr="00E82745">
                    <w:rPr>
                      <w:rFonts w:ascii="Times New Roman" w:eastAsia="Times New Roman" w:hAnsi="Times New Roman" w:cs="Times New Roman"/>
                      <w:sz w:val="24"/>
                      <w:szCs w:val="24"/>
                      <w:lang w:eastAsia="ru-RU"/>
                    </w:rPr>
                    <w:t>ческом объекте</w:t>
                  </w:r>
                </w:p>
              </w:tc>
              <w:tc>
                <w:tcPr>
                  <w:tcW w:w="6530"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Создание понятия о физическом объекте Распознавание р</w:t>
                  </w:r>
                  <w:r w:rsidRPr="00E82745">
                    <w:rPr>
                      <w:rFonts w:ascii="Times New Roman" w:eastAsia="Times New Roman" w:hAnsi="Times New Roman" w:cs="Times New Roman"/>
                      <w:sz w:val="24"/>
                      <w:szCs w:val="24"/>
                      <w:lang w:eastAsia="ru-RU"/>
                    </w:rPr>
                    <w:t>е</w:t>
                  </w:r>
                  <w:r w:rsidRPr="00E82745">
                    <w:rPr>
                      <w:rFonts w:ascii="Times New Roman" w:eastAsia="Times New Roman" w:hAnsi="Times New Roman" w:cs="Times New Roman"/>
                      <w:sz w:val="24"/>
                      <w:szCs w:val="24"/>
                      <w:lang w:eastAsia="ru-RU"/>
                    </w:rPr>
                    <w:t>альных объектов, соответствующих понятию</w:t>
                  </w:r>
                  <w:r w:rsidR="00C64218">
                    <w:rPr>
                      <w:rFonts w:ascii="Times New Roman" w:eastAsia="Times New Roman" w:hAnsi="Times New Roman" w:cs="Times New Roman"/>
                      <w:sz w:val="24"/>
                      <w:szCs w:val="24"/>
                      <w:lang w:eastAsia="ru-RU"/>
                    </w:rPr>
                    <w:t>.</w:t>
                  </w:r>
                  <w:r w:rsidRPr="00E82745">
                    <w:rPr>
                      <w:rFonts w:ascii="Times New Roman" w:eastAsia="Times New Roman" w:hAnsi="Times New Roman" w:cs="Times New Roman"/>
                      <w:sz w:val="24"/>
                      <w:szCs w:val="24"/>
                      <w:lang w:eastAsia="ru-RU"/>
                    </w:rPr>
                    <w:t xml:space="preserve"> Создание об</w:t>
                  </w:r>
                  <w:r w:rsidRPr="00E82745">
                    <w:rPr>
                      <w:rFonts w:ascii="Times New Roman" w:eastAsia="Times New Roman" w:hAnsi="Times New Roman" w:cs="Times New Roman"/>
                      <w:sz w:val="24"/>
                      <w:szCs w:val="24"/>
                      <w:lang w:eastAsia="ru-RU"/>
                    </w:rPr>
                    <w:t>ъ</w:t>
                  </w:r>
                  <w:r w:rsidRPr="00E82745">
                    <w:rPr>
                      <w:rFonts w:ascii="Times New Roman" w:eastAsia="Times New Roman" w:hAnsi="Times New Roman" w:cs="Times New Roman"/>
                      <w:sz w:val="24"/>
                      <w:szCs w:val="24"/>
                      <w:lang w:eastAsia="ru-RU"/>
                    </w:rPr>
                    <w:t>ектов, соответствующих понятию</w:t>
                  </w:r>
                  <w:r w:rsidR="00C64218">
                    <w:rPr>
                      <w:rFonts w:ascii="Times New Roman" w:eastAsia="Times New Roman" w:hAnsi="Times New Roman" w:cs="Times New Roman"/>
                      <w:sz w:val="24"/>
                      <w:szCs w:val="24"/>
                      <w:lang w:eastAsia="ru-RU"/>
                    </w:rPr>
                    <w:t>.</w:t>
                  </w:r>
                </w:p>
              </w:tc>
            </w:tr>
            <w:tr w:rsidR="00E82745" w:rsidRPr="00E82745" w:rsidTr="00472B04">
              <w:trPr>
                <w:jc w:val="center"/>
              </w:trPr>
              <w:tc>
                <w:tcPr>
                  <w:tcW w:w="2121" w:type="dxa"/>
                  <w:shd w:val="clear" w:color="auto" w:fill="FFFFFF"/>
                  <w:tcMar>
                    <w:top w:w="60" w:type="dxa"/>
                    <w:left w:w="120" w:type="dxa"/>
                    <w:bottom w:w="60" w:type="dxa"/>
                    <w:right w:w="120" w:type="dxa"/>
                  </w:tcMar>
                  <w:vAlign w:val="bottom"/>
                  <w:hideMark/>
                </w:tcPr>
                <w:p w:rsidR="00E82745" w:rsidRPr="00E82745" w:rsidRDefault="00E82745" w:rsidP="00E82745">
                  <w:pPr>
                    <w:spacing w:after="0" w:line="240" w:lineRule="auto"/>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Понятие о физ</w:t>
                  </w:r>
                  <w:r w:rsidRPr="00E82745">
                    <w:rPr>
                      <w:rFonts w:ascii="Times New Roman" w:eastAsia="Times New Roman" w:hAnsi="Times New Roman" w:cs="Times New Roman"/>
                      <w:sz w:val="24"/>
                      <w:szCs w:val="24"/>
                      <w:lang w:eastAsia="ru-RU"/>
                    </w:rPr>
                    <w:t>и</w:t>
                  </w:r>
                  <w:r w:rsidRPr="00E82745">
                    <w:rPr>
                      <w:rFonts w:ascii="Times New Roman" w:eastAsia="Times New Roman" w:hAnsi="Times New Roman" w:cs="Times New Roman"/>
                      <w:sz w:val="24"/>
                      <w:szCs w:val="24"/>
                      <w:lang w:eastAsia="ru-RU"/>
                    </w:rPr>
                    <w:t>ческом явлении</w:t>
                  </w:r>
                </w:p>
              </w:tc>
              <w:tc>
                <w:tcPr>
                  <w:tcW w:w="6530"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Создание понятия о физическом явлении. Распознавание я</w:t>
                  </w:r>
                  <w:r w:rsidRPr="00E82745">
                    <w:rPr>
                      <w:rFonts w:ascii="Times New Roman" w:eastAsia="Times New Roman" w:hAnsi="Times New Roman" w:cs="Times New Roman"/>
                      <w:sz w:val="24"/>
                      <w:szCs w:val="24"/>
                      <w:lang w:eastAsia="ru-RU"/>
                    </w:rPr>
                    <w:t>в</w:t>
                  </w:r>
                  <w:r w:rsidRPr="00E82745">
                    <w:rPr>
                      <w:rFonts w:ascii="Times New Roman" w:eastAsia="Times New Roman" w:hAnsi="Times New Roman" w:cs="Times New Roman"/>
                      <w:sz w:val="24"/>
                      <w:szCs w:val="24"/>
                      <w:lang w:eastAsia="ru-RU"/>
                    </w:rPr>
                    <w:t>ления в конкретных ситуациях (КС). Воспроизведение явл</w:t>
                  </w:r>
                  <w:r w:rsidRPr="00E82745">
                    <w:rPr>
                      <w:rFonts w:ascii="Times New Roman" w:eastAsia="Times New Roman" w:hAnsi="Times New Roman" w:cs="Times New Roman"/>
                      <w:sz w:val="24"/>
                      <w:szCs w:val="24"/>
                      <w:lang w:eastAsia="ru-RU"/>
                    </w:rPr>
                    <w:t>е</w:t>
                  </w:r>
                  <w:r w:rsidRPr="00E82745">
                    <w:rPr>
                      <w:rFonts w:ascii="Times New Roman" w:eastAsia="Times New Roman" w:hAnsi="Times New Roman" w:cs="Times New Roman"/>
                      <w:sz w:val="24"/>
                      <w:szCs w:val="24"/>
                      <w:lang w:eastAsia="ru-RU"/>
                    </w:rPr>
                    <w:t>ния в КС.</w:t>
                  </w:r>
                </w:p>
              </w:tc>
            </w:tr>
            <w:tr w:rsidR="00E82745" w:rsidRPr="00E82745" w:rsidTr="00472B04">
              <w:trPr>
                <w:jc w:val="center"/>
              </w:trPr>
              <w:tc>
                <w:tcPr>
                  <w:tcW w:w="2121" w:type="dxa"/>
                  <w:shd w:val="clear" w:color="auto" w:fill="FFFFFF"/>
                  <w:tcMar>
                    <w:top w:w="60" w:type="dxa"/>
                    <w:left w:w="120" w:type="dxa"/>
                    <w:bottom w:w="60" w:type="dxa"/>
                    <w:right w:w="120" w:type="dxa"/>
                  </w:tcMar>
                  <w:vAlign w:val="bottom"/>
                  <w:hideMark/>
                </w:tcPr>
                <w:p w:rsidR="00E82745" w:rsidRPr="00E82745" w:rsidRDefault="00E82745" w:rsidP="00E82745">
                  <w:pPr>
                    <w:spacing w:after="0" w:line="240" w:lineRule="auto"/>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Понятие о физ</w:t>
                  </w:r>
                  <w:r w:rsidRPr="00E82745">
                    <w:rPr>
                      <w:rFonts w:ascii="Times New Roman" w:eastAsia="Times New Roman" w:hAnsi="Times New Roman" w:cs="Times New Roman"/>
                      <w:sz w:val="24"/>
                      <w:szCs w:val="24"/>
                      <w:lang w:eastAsia="ru-RU"/>
                    </w:rPr>
                    <w:t>и</w:t>
                  </w:r>
                  <w:r w:rsidRPr="00E82745">
                    <w:rPr>
                      <w:rFonts w:ascii="Times New Roman" w:eastAsia="Times New Roman" w:hAnsi="Times New Roman" w:cs="Times New Roman"/>
                      <w:sz w:val="24"/>
                      <w:szCs w:val="24"/>
                      <w:lang w:eastAsia="ru-RU"/>
                    </w:rPr>
                    <w:t>ческой величине</w:t>
                  </w:r>
                </w:p>
              </w:tc>
              <w:tc>
                <w:tcPr>
                  <w:tcW w:w="6530"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Создание понятия о физической величине Определение зн</w:t>
                  </w:r>
                  <w:r w:rsidRPr="00E82745">
                    <w:rPr>
                      <w:rFonts w:ascii="Times New Roman" w:eastAsia="Times New Roman" w:hAnsi="Times New Roman" w:cs="Times New Roman"/>
                      <w:sz w:val="24"/>
                      <w:szCs w:val="24"/>
                      <w:lang w:eastAsia="ru-RU"/>
                    </w:rPr>
                    <w:t>а</w:t>
                  </w:r>
                  <w:r w:rsidRPr="00E82745">
                    <w:rPr>
                      <w:rFonts w:ascii="Times New Roman" w:eastAsia="Times New Roman" w:hAnsi="Times New Roman" w:cs="Times New Roman"/>
                      <w:sz w:val="24"/>
                      <w:szCs w:val="24"/>
                      <w:lang w:eastAsia="ru-RU"/>
                    </w:rPr>
                    <w:t>чения физической величины в КС. Воспроизведение КС с заданным значением физической величины.</w:t>
                  </w:r>
                </w:p>
              </w:tc>
            </w:tr>
            <w:tr w:rsidR="00E82745" w:rsidRPr="00E82745" w:rsidTr="00472B04">
              <w:trPr>
                <w:jc w:val="center"/>
              </w:trPr>
              <w:tc>
                <w:tcPr>
                  <w:tcW w:w="2121"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Физический закон</w:t>
                  </w:r>
                </w:p>
              </w:tc>
              <w:tc>
                <w:tcPr>
                  <w:tcW w:w="6530"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Установление физического закона Нахождение значений в</w:t>
                  </w:r>
                  <w:r w:rsidRPr="00E82745">
                    <w:rPr>
                      <w:rFonts w:ascii="Times New Roman" w:eastAsia="Times New Roman" w:hAnsi="Times New Roman" w:cs="Times New Roman"/>
                      <w:sz w:val="24"/>
                      <w:szCs w:val="24"/>
                      <w:lang w:eastAsia="ru-RU"/>
                    </w:rPr>
                    <w:t>е</w:t>
                  </w:r>
                  <w:r w:rsidRPr="00E82745">
                    <w:rPr>
                      <w:rFonts w:ascii="Times New Roman" w:eastAsia="Times New Roman" w:hAnsi="Times New Roman" w:cs="Times New Roman"/>
                      <w:sz w:val="24"/>
                      <w:szCs w:val="24"/>
                      <w:lang w:eastAsia="ru-RU"/>
                    </w:rPr>
                    <w:t>личин, входящих в закон, в КС. Объяснение и предсказание поведения объектов КС. Воспроизведение КС, подчиня</w:t>
                  </w:r>
                  <w:r w:rsidRPr="00E82745">
                    <w:rPr>
                      <w:rFonts w:ascii="Times New Roman" w:eastAsia="Times New Roman" w:hAnsi="Times New Roman" w:cs="Times New Roman"/>
                      <w:sz w:val="24"/>
                      <w:szCs w:val="24"/>
                      <w:lang w:eastAsia="ru-RU"/>
                    </w:rPr>
                    <w:t>ю</w:t>
                  </w:r>
                  <w:r w:rsidRPr="00E82745">
                    <w:rPr>
                      <w:rFonts w:ascii="Times New Roman" w:eastAsia="Times New Roman" w:hAnsi="Times New Roman" w:cs="Times New Roman"/>
                      <w:sz w:val="24"/>
                      <w:szCs w:val="24"/>
                      <w:lang w:eastAsia="ru-RU"/>
                    </w:rPr>
                    <w:t>щихся закону.</w:t>
                  </w:r>
                </w:p>
              </w:tc>
            </w:tr>
            <w:tr w:rsidR="00E82745" w:rsidRPr="00E82745" w:rsidTr="00472B04">
              <w:trPr>
                <w:jc w:val="center"/>
              </w:trPr>
              <w:tc>
                <w:tcPr>
                  <w:tcW w:w="2121"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Научный факт</w:t>
                  </w:r>
                </w:p>
              </w:tc>
              <w:tc>
                <w:tcPr>
                  <w:tcW w:w="6530"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Установление научного факта. Распознавание КС, соотве</w:t>
                  </w:r>
                  <w:r w:rsidRPr="00E82745">
                    <w:rPr>
                      <w:rFonts w:ascii="Times New Roman" w:eastAsia="Times New Roman" w:hAnsi="Times New Roman" w:cs="Times New Roman"/>
                      <w:sz w:val="24"/>
                      <w:szCs w:val="24"/>
                      <w:lang w:eastAsia="ru-RU"/>
                    </w:rPr>
                    <w:t>т</w:t>
                  </w:r>
                  <w:r w:rsidRPr="00E82745">
                    <w:rPr>
                      <w:rFonts w:ascii="Times New Roman" w:eastAsia="Times New Roman" w:hAnsi="Times New Roman" w:cs="Times New Roman"/>
                      <w:sz w:val="24"/>
                      <w:szCs w:val="24"/>
                      <w:lang w:eastAsia="ru-RU"/>
                    </w:rPr>
                    <w:t>ствующих научному факту. Воспроизведение КС, соответс</w:t>
                  </w:r>
                  <w:r w:rsidRPr="00E82745">
                    <w:rPr>
                      <w:rFonts w:ascii="Times New Roman" w:eastAsia="Times New Roman" w:hAnsi="Times New Roman" w:cs="Times New Roman"/>
                      <w:sz w:val="24"/>
                      <w:szCs w:val="24"/>
                      <w:lang w:eastAsia="ru-RU"/>
                    </w:rPr>
                    <w:t>т</w:t>
                  </w:r>
                  <w:r w:rsidRPr="00E82745">
                    <w:rPr>
                      <w:rFonts w:ascii="Times New Roman" w:eastAsia="Times New Roman" w:hAnsi="Times New Roman" w:cs="Times New Roman"/>
                      <w:sz w:val="24"/>
                      <w:szCs w:val="24"/>
                      <w:lang w:eastAsia="ru-RU"/>
                    </w:rPr>
                    <w:t>вующих научному факту.</w:t>
                  </w:r>
                </w:p>
              </w:tc>
            </w:tr>
            <w:tr w:rsidR="00E82745" w:rsidRPr="00E82745" w:rsidTr="00472B04">
              <w:trPr>
                <w:jc w:val="center"/>
              </w:trPr>
              <w:tc>
                <w:tcPr>
                  <w:tcW w:w="2121"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Физическая те</w:t>
                  </w:r>
                  <w:r w:rsidRPr="00E82745">
                    <w:rPr>
                      <w:rFonts w:ascii="Times New Roman" w:eastAsia="Times New Roman" w:hAnsi="Times New Roman" w:cs="Times New Roman"/>
                      <w:sz w:val="24"/>
                      <w:szCs w:val="24"/>
                      <w:lang w:eastAsia="ru-RU"/>
                    </w:rPr>
                    <w:t>о</w:t>
                  </w:r>
                  <w:r w:rsidRPr="00E82745">
                    <w:rPr>
                      <w:rFonts w:ascii="Times New Roman" w:eastAsia="Times New Roman" w:hAnsi="Times New Roman" w:cs="Times New Roman"/>
                      <w:sz w:val="24"/>
                      <w:szCs w:val="24"/>
                      <w:lang w:eastAsia="ru-RU"/>
                    </w:rPr>
                    <w:t>рия</w:t>
                  </w:r>
                </w:p>
              </w:tc>
              <w:tc>
                <w:tcPr>
                  <w:tcW w:w="6530" w:type="dxa"/>
                  <w:shd w:val="clear" w:color="auto" w:fill="FFFFFF"/>
                  <w:tcMar>
                    <w:top w:w="60" w:type="dxa"/>
                    <w:left w:w="120" w:type="dxa"/>
                    <w:bottom w:w="60" w:type="dxa"/>
                    <w:right w:w="120" w:type="dxa"/>
                  </w:tcMar>
                  <w:vAlign w:val="bottom"/>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Создание физической теории. Объяснение известных явл</w:t>
                  </w:r>
                  <w:r w:rsidRPr="00E82745">
                    <w:rPr>
                      <w:rFonts w:ascii="Times New Roman" w:eastAsia="Times New Roman" w:hAnsi="Times New Roman" w:cs="Times New Roman"/>
                      <w:sz w:val="24"/>
                      <w:szCs w:val="24"/>
                      <w:lang w:eastAsia="ru-RU"/>
                    </w:rPr>
                    <w:t>е</w:t>
                  </w:r>
                  <w:r w:rsidRPr="00E82745">
                    <w:rPr>
                      <w:rFonts w:ascii="Times New Roman" w:eastAsia="Times New Roman" w:hAnsi="Times New Roman" w:cs="Times New Roman"/>
                      <w:sz w:val="24"/>
                      <w:szCs w:val="24"/>
                      <w:lang w:eastAsia="ru-RU"/>
                    </w:rPr>
                    <w:t>ний, законов. Предсказание новых объектов, явлений, зак</w:t>
                  </w:r>
                  <w:r w:rsidRPr="00E82745">
                    <w:rPr>
                      <w:rFonts w:ascii="Times New Roman" w:eastAsia="Times New Roman" w:hAnsi="Times New Roman" w:cs="Times New Roman"/>
                      <w:sz w:val="24"/>
                      <w:szCs w:val="24"/>
                      <w:lang w:eastAsia="ru-RU"/>
                    </w:rPr>
                    <w:t>о</w:t>
                  </w:r>
                  <w:r w:rsidRPr="00E82745">
                    <w:rPr>
                      <w:rFonts w:ascii="Times New Roman" w:eastAsia="Times New Roman" w:hAnsi="Times New Roman" w:cs="Times New Roman"/>
                      <w:sz w:val="24"/>
                      <w:szCs w:val="24"/>
                      <w:lang w:eastAsia="ru-RU"/>
                    </w:rPr>
                    <w:t>нов. Объяснение и предсказание поведения объектов в КС (качественные задачи). Нахождение величин, характер</w:t>
                  </w:r>
                  <w:r w:rsidRPr="00E82745">
                    <w:rPr>
                      <w:rFonts w:ascii="Times New Roman" w:eastAsia="Times New Roman" w:hAnsi="Times New Roman" w:cs="Times New Roman"/>
                      <w:sz w:val="24"/>
                      <w:szCs w:val="24"/>
                      <w:lang w:eastAsia="ru-RU"/>
                    </w:rPr>
                    <w:t>и</w:t>
                  </w:r>
                  <w:r w:rsidRPr="00E82745">
                    <w:rPr>
                      <w:rFonts w:ascii="Times New Roman" w:eastAsia="Times New Roman" w:hAnsi="Times New Roman" w:cs="Times New Roman"/>
                      <w:sz w:val="24"/>
                      <w:szCs w:val="24"/>
                      <w:lang w:eastAsia="ru-RU"/>
                    </w:rPr>
                    <w:t>зующих явление в КС (расчетные задачи).</w:t>
                  </w:r>
                </w:p>
              </w:tc>
            </w:tr>
            <w:tr w:rsidR="00E82745" w:rsidRPr="00E82745" w:rsidTr="00472B04">
              <w:trPr>
                <w:trHeight w:val="794"/>
                <w:jc w:val="center"/>
              </w:trPr>
              <w:tc>
                <w:tcPr>
                  <w:tcW w:w="2121" w:type="dxa"/>
                  <w:shd w:val="clear" w:color="auto" w:fill="FFFFFF"/>
                  <w:tcMar>
                    <w:top w:w="60" w:type="dxa"/>
                    <w:left w:w="120" w:type="dxa"/>
                    <w:bottom w:w="60" w:type="dxa"/>
                    <w:right w:w="120" w:type="dxa"/>
                  </w:tcMar>
                  <w:vAlign w:val="bottom"/>
                  <w:hideMark/>
                </w:tcPr>
                <w:p w:rsidR="00E82745" w:rsidRPr="00E82745" w:rsidRDefault="00E82745" w:rsidP="00E82745">
                  <w:pPr>
                    <w:spacing w:after="0" w:line="240" w:lineRule="auto"/>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Измерительные приборы и техн</w:t>
                  </w:r>
                  <w:r w:rsidRPr="00E82745">
                    <w:rPr>
                      <w:rFonts w:ascii="Times New Roman" w:eastAsia="Times New Roman" w:hAnsi="Times New Roman" w:cs="Times New Roman"/>
                      <w:sz w:val="24"/>
                      <w:szCs w:val="24"/>
                      <w:lang w:eastAsia="ru-RU"/>
                    </w:rPr>
                    <w:t>и</w:t>
                  </w:r>
                  <w:r w:rsidRPr="00E82745">
                    <w:rPr>
                      <w:rFonts w:ascii="Times New Roman" w:eastAsia="Times New Roman" w:hAnsi="Times New Roman" w:cs="Times New Roman"/>
                      <w:sz w:val="24"/>
                      <w:szCs w:val="24"/>
                      <w:lang w:eastAsia="ru-RU"/>
                    </w:rPr>
                    <w:t>ческие устройства</w:t>
                  </w:r>
                </w:p>
              </w:tc>
              <w:tc>
                <w:tcPr>
                  <w:tcW w:w="6530" w:type="dxa"/>
                  <w:shd w:val="clear" w:color="auto" w:fill="FFFFFF"/>
                  <w:tcMar>
                    <w:top w:w="60" w:type="dxa"/>
                    <w:left w:w="120" w:type="dxa"/>
                    <w:bottom w:w="60" w:type="dxa"/>
                    <w:right w:w="120" w:type="dxa"/>
                  </w:tcMar>
                  <w:hideMark/>
                </w:tcPr>
                <w:p w:rsidR="00E82745" w:rsidRPr="00E82745" w:rsidRDefault="00E82745">
                  <w:pPr>
                    <w:spacing w:after="0" w:line="240" w:lineRule="auto"/>
                    <w:jc w:val="both"/>
                    <w:textAlignment w:val="baseline"/>
                    <w:rPr>
                      <w:rFonts w:ascii="Times New Roman" w:eastAsia="Times New Roman" w:hAnsi="Times New Roman" w:cs="Times New Roman"/>
                      <w:sz w:val="24"/>
                      <w:szCs w:val="24"/>
                      <w:lang w:eastAsia="ru-RU"/>
                    </w:rPr>
                  </w:pPr>
                  <w:r w:rsidRPr="00E82745">
                    <w:rPr>
                      <w:rFonts w:ascii="Times New Roman" w:eastAsia="Times New Roman" w:hAnsi="Times New Roman" w:cs="Times New Roman"/>
                      <w:sz w:val="24"/>
                      <w:szCs w:val="24"/>
                      <w:lang w:eastAsia="ru-RU"/>
                    </w:rPr>
                    <w:t>Разработка измерительного прибора или технического ус</w:t>
                  </w:r>
                  <w:r w:rsidRPr="00E82745">
                    <w:rPr>
                      <w:rFonts w:ascii="Times New Roman" w:eastAsia="Times New Roman" w:hAnsi="Times New Roman" w:cs="Times New Roman"/>
                      <w:sz w:val="24"/>
                      <w:szCs w:val="24"/>
                      <w:lang w:eastAsia="ru-RU"/>
                    </w:rPr>
                    <w:t>т</w:t>
                  </w:r>
                  <w:r w:rsidRPr="00E82745">
                    <w:rPr>
                      <w:rFonts w:ascii="Times New Roman" w:eastAsia="Times New Roman" w:hAnsi="Times New Roman" w:cs="Times New Roman"/>
                      <w:sz w:val="24"/>
                      <w:szCs w:val="24"/>
                      <w:lang w:eastAsia="ru-RU"/>
                    </w:rPr>
                    <w:t>ройства. Измерение величин в КС или эксплуатация техн</w:t>
                  </w:r>
                  <w:r w:rsidRPr="00E82745">
                    <w:rPr>
                      <w:rFonts w:ascii="Times New Roman" w:eastAsia="Times New Roman" w:hAnsi="Times New Roman" w:cs="Times New Roman"/>
                      <w:sz w:val="24"/>
                      <w:szCs w:val="24"/>
                      <w:lang w:eastAsia="ru-RU"/>
                    </w:rPr>
                    <w:t>и</w:t>
                  </w:r>
                  <w:r w:rsidRPr="00E82745">
                    <w:rPr>
                      <w:rFonts w:ascii="Times New Roman" w:eastAsia="Times New Roman" w:hAnsi="Times New Roman" w:cs="Times New Roman"/>
                      <w:sz w:val="24"/>
                      <w:szCs w:val="24"/>
                      <w:lang w:eastAsia="ru-RU"/>
                    </w:rPr>
                    <w:t>ческого устройства.</w:t>
                  </w:r>
                </w:p>
              </w:tc>
            </w:tr>
          </w:tbl>
          <w:p w:rsidR="00E82745" w:rsidRDefault="00E82745" w:rsidP="00E82745">
            <w:pPr>
              <w:shd w:val="clear" w:color="auto" w:fill="FFFFFF"/>
              <w:jc w:val="both"/>
              <w:textAlignment w:val="baseline"/>
              <w:rPr>
                <w:rFonts w:ascii="Times New Roman" w:eastAsia="Times New Roman" w:hAnsi="Times New Roman" w:cs="Times New Roman"/>
                <w:color w:val="333333"/>
                <w:sz w:val="24"/>
                <w:szCs w:val="24"/>
                <w:lang w:eastAsia="ru-RU"/>
              </w:rPr>
            </w:pPr>
          </w:p>
          <w:p w:rsidR="00E82745" w:rsidRDefault="00E82745" w:rsidP="00E82745">
            <w:pPr>
              <w:shd w:val="clear" w:color="auto" w:fill="FFFFFF"/>
              <w:jc w:val="both"/>
              <w:textAlignment w:val="baseline"/>
              <w:rPr>
                <w:rFonts w:ascii="Times New Roman" w:eastAsia="Times New Roman" w:hAnsi="Times New Roman" w:cs="Times New Roman"/>
                <w:color w:val="333333"/>
                <w:sz w:val="28"/>
                <w:szCs w:val="24"/>
                <w:lang w:eastAsia="ru-RU"/>
              </w:rPr>
            </w:pPr>
            <w:r>
              <w:rPr>
                <w:rFonts w:ascii="Times New Roman" w:eastAsia="Times New Roman" w:hAnsi="Times New Roman" w:cs="Times New Roman"/>
                <w:color w:val="333333"/>
                <w:sz w:val="28"/>
                <w:szCs w:val="24"/>
                <w:lang w:eastAsia="ru-RU"/>
              </w:rPr>
              <w:tab/>
              <w:t xml:space="preserve">При </w:t>
            </w:r>
            <w:proofErr w:type="spellStart"/>
            <w:r>
              <w:rPr>
                <w:rFonts w:ascii="Times New Roman" w:eastAsia="Times New Roman" w:hAnsi="Times New Roman" w:cs="Times New Roman"/>
                <w:color w:val="333333"/>
                <w:sz w:val="28"/>
                <w:szCs w:val="24"/>
                <w:lang w:eastAsia="ru-RU"/>
              </w:rPr>
              <w:t>деятельностном</w:t>
            </w:r>
            <w:proofErr w:type="spellEnd"/>
            <w:r>
              <w:rPr>
                <w:rFonts w:ascii="Times New Roman" w:eastAsia="Times New Roman" w:hAnsi="Times New Roman" w:cs="Times New Roman"/>
                <w:color w:val="333333"/>
                <w:sz w:val="28"/>
                <w:szCs w:val="24"/>
                <w:lang w:eastAsia="ru-RU"/>
              </w:rPr>
              <w:t xml:space="preserve"> подходе учитель не выбирает метод обуч</w:t>
            </w:r>
            <w:r>
              <w:rPr>
                <w:rFonts w:ascii="Times New Roman" w:eastAsia="Times New Roman" w:hAnsi="Times New Roman" w:cs="Times New Roman"/>
                <w:color w:val="333333"/>
                <w:sz w:val="28"/>
                <w:szCs w:val="24"/>
                <w:lang w:eastAsia="ru-RU"/>
              </w:rPr>
              <w:t>е</w:t>
            </w:r>
            <w:r>
              <w:rPr>
                <w:rFonts w:ascii="Times New Roman" w:eastAsia="Times New Roman" w:hAnsi="Times New Roman" w:cs="Times New Roman"/>
                <w:color w:val="333333"/>
                <w:sz w:val="28"/>
                <w:szCs w:val="24"/>
                <w:lang w:eastAsia="ru-RU"/>
              </w:rPr>
              <w:t>ния, а разрабатывает сам в соответствии с поставленными целями</w:t>
            </w:r>
            <w:r w:rsidR="00C64218">
              <w:rPr>
                <w:rFonts w:ascii="Times New Roman" w:eastAsia="Times New Roman" w:hAnsi="Times New Roman" w:cs="Times New Roman"/>
                <w:color w:val="333333"/>
                <w:sz w:val="28"/>
                <w:szCs w:val="24"/>
                <w:lang w:eastAsia="ru-RU"/>
              </w:rPr>
              <w:t xml:space="preserve"> </w:t>
            </w:r>
            <w:r>
              <w:rPr>
                <w:rFonts w:ascii="Times New Roman" w:eastAsia="Times New Roman" w:hAnsi="Times New Roman" w:cs="Times New Roman"/>
                <w:bCs/>
                <w:color w:val="333333"/>
                <w:sz w:val="28"/>
                <w:szCs w:val="24"/>
                <w:bdr w:val="none" w:sz="0" w:space="0" w:color="auto" w:frame="1"/>
                <w:lang w:eastAsia="ru-RU"/>
              </w:rPr>
              <w:t>программу деятельности</w:t>
            </w:r>
            <w:r w:rsidR="00C64218">
              <w:rPr>
                <w:rFonts w:ascii="Times New Roman" w:eastAsia="Times New Roman" w:hAnsi="Times New Roman" w:cs="Times New Roman"/>
                <w:color w:val="333333"/>
                <w:sz w:val="28"/>
                <w:szCs w:val="24"/>
                <w:lang w:eastAsia="ru-RU"/>
              </w:rPr>
              <w:t xml:space="preserve"> </w:t>
            </w:r>
            <w:r>
              <w:rPr>
                <w:rFonts w:ascii="Times New Roman" w:eastAsia="Times New Roman" w:hAnsi="Times New Roman" w:cs="Times New Roman"/>
                <w:color w:val="333333"/>
                <w:sz w:val="28"/>
                <w:szCs w:val="24"/>
                <w:lang w:eastAsia="ru-RU"/>
              </w:rPr>
              <w:t>своей и учащихся</w:t>
            </w:r>
            <w:r>
              <w:rPr>
                <w:rFonts w:ascii="Times New Roman" w:eastAsia="Times New Roman" w:hAnsi="Times New Roman" w:cs="Times New Roman"/>
                <w:color w:val="333333"/>
                <w:sz w:val="32"/>
                <w:szCs w:val="24"/>
                <w:lang w:eastAsia="ru-RU"/>
              </w:rPr>
              <w:t>.</w:t>
            </w:r>
            <w:r>
              <w:rPr>
                <w:rFonts w:ascii="Times New Roman" w:eastAsia="Times New Roman" w:hAnsi="Times New Roman" w:cs="Times New Roman"/>
                <w:bCs/>
                <w:i/>
                <w:iCs/>
                <w:color w:val="333333"/>
                <w:sz w:val="28"/>
                <w:szCs w:val="24"/>
                <w:bdr w:val="none" w:sz="0" w:space="0" w:color="auto" w:frame="1"/>
                <w:lang w:eastAsia="ru-RU"/>
              </w:rPr>
              <w:t xml:space="preserve"> </w:t>
            </w:r>
            <w:r w:rsidRPr="00C64218">
              <w:rPr>
                <w:rFonts w:ascii="Times New Roman" w:eastAsia="Times New Roman" w:hAnsi="Times New Roman" w:cs="Times New Roman"/>
                <w:bCs/>
                <w:iCs/>
                <w:color w:val="333333"/>
                <w:sz w:val="28"/>
                <w:szCs w:val="24"/>
                <w:bdr w:val="none" w:sz="0" w:space="0" w:color="auto" w:frame="1"/>
                <w:lang w:eastAsia="ru-RU"/>
              </w:rPr>
              <w:t>Под программой деятел</w:t>
            </w:r>
            <w:r w:rsidRPr="00C64218">
              <w:rPr>
                <w:rFonts w:ascii="Times New Roman" w:eastAsia="Times New Roman" w:hAnsi="Times New Roman" w:cs="Times New Roman"/>
                <w:bCs/>
                <w:iCs/>
                <w:color w:val="333333"/>
                <w:sz w:val="28"/>
                <w:szCs w:val="24"/>
                <w:bdr w:val="none" w:sz="0" w:space="0" w:color="auto" w:frame="1"/>
                <w:lang w:eastAsia="ru-RU"/>
              </w:rPr>
              <w:t>ь</w:t>
            </w:r>
            <w:r w:rsidRPr="00C64218">
              <w:rPr>
                <w:rFonts w:ascii="Times New Roman" w:eastAsia="Times New Roman" w:hAnsi="Times New Roman" w:cs="Times New Roman"/>
                <w:bCs/>
                <w:iCs/>
                <w:color w:val="333333"/>
                <w:sz w:val="28"/>
                <w:szCs w:val="24"/>
                <w:bdr w:val="none" w:sz="0" w:space="0" w:color="auto" w:frame="1"/>
                <w:lang w:eastAsia="ru-RU"/>
              </w:rPr>
              <w:t>ности учителя и учащихся будем понимать последовательность орг</w:t>
            </w:r>
            <w:r w:rsidRPr="00C64218">
              <w:rPr>
                <w:rFonts w:ascii="Times New Roman" w:eastAsia="Times New Roman" w:hAnsi="Times New Roman" w:cs="Times New Roman"/>
                <w:bCs/>
                <w:iCs/>
                <w:color w:val="333333"/>
                <w:sz w:val="28"/>
                <w:szCs w:val="24"/>
                <w:bdr w:val="none" w:sz="0" w:space="0" w:color="auto" w:frame="1"/>
                <w:lang w:eastAsia="ru-RU"/>
              </w:rPr>
              <w:t>а</w:t>
            </w:r>
            <w:r w:rsidRPr="00C64218">
              <w:rPr>
                <w:rFonts w:ascii="Times New Roman" w:eastAsia="Times New Roman" w:hAnsi="Times New Roman" w:cs="Times New Roman"/>
                <w:bCs/>
                <w:iCs/>
                <w:color w:val="333333"/>
                <w:sz w:val="28"/>
                <w:szCs w:val="24"/>
                <w:bdr w:val="none" w:sz="0" w:space="0" w:color="auto" w:frame="1"/>
                <w:lang w:eastAsia="ru-RU"/>
              </w:rPr>
              <w:t>низующих действий учителя и действий учащихся, которые соста</w:t>
            </w:r>
            <w:r w:rsidRPr="00C64218">
              <w:rPr>
                <w:rFonts w:ascii="Times New Roman" w:eastAsia="Times New Roman" w:hAnsi="Times New Roman" w:cs="Times New Roman"/>
                <w:bCs/>
                <w:iCs/>
                <w:color w:val="333333"/>
                <w:sz w:val="28"/>
                <w:szCs w:val="24"/>
                <w:bdr w:val="none" w:sz="0" w:space="0" w:color="auto" w:frame="1"/>
                <w:lang w:eastAsia="ru-RU"/>
              </w:rPr>
              <w:t>в</w:t>
            </w:r>
            <w:r w:rsidRPr="00C64218">
              <w:rPr>
                <w:rFonts w:ascii="Times New Roman" w:eastAsia="Times New Roman" w:hAnsi="Times New Roman" w:cs="Times New Roman"/>
                <w:bCs/>
                <w:iCs/>
                <w:color w:val="333333"/>
                <w:sz w:val="28"/>
                <w:szCs w:val="24"/>
                <w:bdr w:val="none" w:sz="0" w:space="0" w:color="auto" w:frame="1"/>
                <w:lang w:eastAsia="ru-RU"/>
              </w:rPr>
              <w:t>ляют содержание видов деятельности, указанных в целях развития.</w:t>
            </w:r>
            <w:r w:rsidRPr="00C64218">
              <w:rPr>
                <w:rFonts w:ascii="Times New Roman" w:eastAsia="Times New Roman" w:hAnsi="Times New Roman" w:cs="Times New Roman"/>
                <w:iCs/>
                <w:color w:val="333333"/>
                <w:sz w:val="28"/>
                <w:szCs w:val="24"/>
                <w:bdr w:val="none" w:sz="0" w:space="0" w:color="auto" w:frame="1"/>
                <w:lang w:eastAsia="ru-RU"/>
              </w:rPr>
              <w:t xml:space="preserve"> </w:t>
            </w:r>
            <w:r w:rsidRPr="00C64218">
              <w:rPr>
                <w:rFonts w:ascii="Times New Roman" w:eastAsia="Times New Roman" w:hAnsi="Times New Roman" w:cs="Times New Roman"/>
                <w:color w:val="333333"/>
                <w:sz w:val="28"/>
                <w:szCs w:val="24"/>
                <w:lang w:eastAsia="ru-RU"/>
              </w:rPr>
              <w:t xml:space="preserve">Эта </w:t>
            </w:r>
            <w:r>
              <w:rPr>
                <w:rFonts w:ascii="Times New Roman" w:eastAsia="Times New Roman" w:hAnsi="Times New Roman" w:cs="Times New Roman"/>
                <w:color w:val="333333"/>
                <w:sz w:val="28"/>
                <w:szCs w:val="24"/>
                <w:lang w:eastAsia="ru-RU"/>
              </w:rPr>
              <w:t>программа может быть представлена кратко (свернуто) в виде структуры урока и отдельных его частей и развернуто в виде сценария урока с достаточно подробными рассуждениями учителя и ожида</w:t>
            </w:r>
            <w:r>
              <w:rPr>
                <w:rFonts w:ascii="Times New Roman" w:eastAsia="Times New Roman" w:hAnsi="Times New Roman" w:cs="Times New Roman"/>
                <w:color w:val="333333"/>
                <w:sz w:val="28"/>
                <w:szCs w:val="24"/>
                <w:lang w:eastAsia="ru-RU"/>
              </w:rPr>
              <w:t>е</w:t>
            </w:r>
            <w:r>
              <w:rPr>
                <w:rFonts w:ascii="Times New Roman" w:eastAsia="Times New Roman" w:hAnsi="Times New Roman" w:cs="Times New Roman"/>
                <w:color w:val="333333"/>
                <w:sz w:val="28"/>
                <w:szCs w:val="24"/>
                <w:lang w:eastAsia="ru-RU"/>
              </w:rPr>
              <w:t>мыми рассуждениями учащихся.</w:t>
            </w:r>
          </w:p>
          <w:p w:rsidR="00E82745" w:rsidRDefault="00E82745" w:rsidP="00E82745">
            <w:pPr>
              <w:shd w:val="clear" w:color="auto" w:fill="FFFFFF"/>
              <w:jc w:val="both"/>
              <w:textAlignment w:val="baseline"/>
              <w:rPr>
                <w:rFonts w:ascii="Times New Roman" w:hAnsi="Times New Roman" w:cs="Times New Roman"/>
                <w:sz w:val="28"/>
                <w:szCs w:val="28"/>
              </w:rPr>
            </w:pPr>
            <w:r>
              <w:rPr>
                <w:rFonts w:ascii="Times New Roman" w:eastAsia="Times New Roman" w:hAnsi="Times New Roman" w:cs="Times New Roman"/>
                <w:color w:val="333333"/>
                <w:sz w:val="28"/>
                <w:szCs w:val="24"/>
                <w:lang w:eastAsia="ru-RU"/>
              </w:rPr>
              <w:tab/>
              <w:t xml:space="preserve">При </w:t>
            </w:r>
            <w:proofErr w:type="spellStart"/>
            <w:r>
              <w:rPr>
                <w:rFonts w:ascii="Times New Roman" w:eastAsia="Times New Roman" w:hAnsi="Times New Roman" w:cs="Times New Roman"/>
                <w:color w:val="333333"/>
                <w:sz w:val="28"/>
                <w:szCs w:val="24"/>
                <w:lang w:eastAsia="ru-RU"/>
              </w:rPr>
              <w:t>деятельностном</w:t>
            </w:r>
            <w:proofErr w:type="spellEnd"/>
            <w:r>
              <w:rPr>
                <w:rFonts w:ascii="Times New Roman" w:eastAsia="Times New Roman" w:hAnsi="Times New Roman" w:cs="Times New Roman"/>
                <w:color w:val="333333"/>
                <w:sz w:val="28"/>
                <w:szCs w:val="24"/>
                <w:lang w:eastAsia="ru-RU"/>
              </w:rPr>
              <w:t xml:space="preserve"> подходе в обучении физике используются те же дидактические средства, что и при любых других подходах: эк</w:t>
            </w:r>
            <w:r>
              <w:rPr>
                <w:rFonts w:ascii="Times New Roman" w:eastAsia="Times New Roman" w:hAnsi="Times New Roman" w:cs="Times New Roman"/>
                <w:color w:val="333333"/>
                <w:sz w:val="28"/>
                <w:szCs w:val="24"/>
                <w:lang w:eastAsia="ru-RU"/>
              </w:rPr>
              <w:t>с</w:t>
            </w:r>
            <w:r>
              <w:rPr>
                <w:rFonts w:ascii="Times New Roman" w:eastAsia="Times New Roman" w:hAnsi="Times New Roman" w:cs="Times New Roman"/>
                <w:color w:val="333333"/>
                <w:sz w:val="28"/>
                <w:szCs w:val="24"/>
                <w:lang w:eastAsia="ru-RU"/>
              </w:rPr>
              <w:lastRenderedPageBreak/>
              <w:t>периментальные установки, физические задачи, компьютерные пр</w:t>
            </w:r>
            <w:r>
              <w:rPr>
                <w:rFonts w:ascii="Times New Roman" w:eastAsia="Times New Roman" w:hAnsi="Times New Roman" w:cs="Times New Roman"/>
                <w:color w:val="333333"/>
                <w:sz w:val="28"/>
                <w:szCs w:val="24"/>
                <w:lang w:eastAsia="ru-RU"/>
              </w:rPr>
              <w:t>о</w:t>
            </w:r>
            <w:r>
              <w:rPr>
                <w:rFonts w:ascii="Times New Roman" w:eastAsia="Times New Roman" w:hAnsi="Times New Roman" w:cs="Times New Roman"/>
                <w:color w:val="333333"/>
                <w:sz w:val="28"/>
                <w:szCs w:val="24"/>
                <w:lang w:eastAsia="ru-RU"/>
              </w:rPr>
              <w:t>граммы и т.д.</w:t>
            </w:r>
          </w:p>
          <w:p w:rsidR="00E82745" w:rsidRDefault="00E82745" w:rsidP="00DC584D">
            <w:pPr>
              <w:jc w:val="center"/>
              <w:rPr>
                <w:rFonts w:ascii="Times New Roman" w:hAnsi="Times New Roman" w:cs="Times New Roman"/>
                <w:b/>
                <w:bCs/>
                <w:sz w:val="28"/>
                <w:szCs w:val="28"/>
              </w:rPr>
            </w:pPr>
            <w:r>
              <w:rPr>
                <w:rFonts w:ascii="Times New Roman" w:hAnsi="Times New Roman" w:cs="Times New Roman"/>
                <w:b/>
                <w:bCs/>
                <w:sz w:val="28"/>
                <w:szCs w:val="28"/>
              </w:rPr>
              <w:t>Некоторые способы организации урока</w:t>
            </w:r>
          </w:p>
          <w:p w:rsidR="00E82745" w:rsidRDefault="00E82745" w:rsidP="00DC584D">
            <w:pPr>
              <w:ind w:firstLine="709"/>
              <w:jc w:val="both"/>
              <w:rPr>
                <w:rFonts w:ascii="Times New Roman" w:hAnsi="Times New Roman" w:cs="Times New Roman"/>
                <w:b/>
                <w:bCs/>
                <w:sz w:val="28"/>
                <w:szCs w:val="28"/>
              </w:rPr>
            </w:pPr>
            <w:r>
              <w:rPr>
                <w:rFonts w:ascii="Times New Roman" w:hAnsi="Times New Roman" w:cs="Times New Roman"/>
                <w:sz w:val="28"/>
                <w:szCs w:val="28"/>
              </w:rPr>
              <w:t>7</w:t>
            </w:r>
            <w:r w:rsidR="00DC584D">
              <w:rPr>
                <w:rFonts w:ascii="Times New Roman" w:hAnsi="Times New Roman" w:cs="Times New Roman"/>
                <w:sz w:val="28"/>
                <w:szCs w:val="28"/>
              </w:rPr>
              <w:t xml:space="preserve"> </w:t>
            </w:r>
            <w:r>
              <w:rPr>
                <w:rFonts w:ascii="Times New Roman" w:hAnsi="Times New Roman" w:cs="Times New Roman"/>
                <w:sz w:val="28"/>
                <w:szCs w:val="28"/>
              </w:rPr>
              <w:t>класс:</w:t>
            </w:r>
          </w:p>
          <w:p w:rsidR="00E82745" w:rsidRDefault="00E82745" w:rsidP="00E82745">
            <w:pPr>
              <w:ind w:firstLine="567"/>
              <w:jc w:val="both"/>
              <w:rPr>
                <w:rFonts w:ascii="Times New Roman" w:hAnsi="Times New Roman" w:cs="Times New Roman"/>
                <w:b/>
                <w:bCs/>
                <w:sz w:val="28"/>
                <w:szCs w:val="28"/>
              </w:rPr>
            </w:pPr>
            <w:r>
              <w:rPr>
                <w:rFonts w:ascii="Times New Roman" w:hAnsi="Times New Roman" w:cs="Times New Roman"/>
                <w:sz w:val="28"/>
                <w:szCs w:val="28"/>
              </w:rPr>
              <w:t>1. Необходимость пользоваться из</w:t>
            </w:r>
            <w:r w:rsidR="00DC584D">
              <w:rPr>
                <w:rFonts w:ascii="Times New Roman" w:hAnsi="Times New Roman" w:cs="Times New Roman"/>
                <w:sz w:val="28"/>
                <w:szCs w:val="28"/>
              </w:rPr>
              <w:t>мерительными приборами для полу</w:t>
            </w:r>
            <w:r>
              <w:rPr>
                <w:rFonts w:ascii="Times New Roman" w:hAnsi="Times New Roman" w:cs="Times New Roman"/>
                <w:sz w:val="28"/>
                <w:szCs w:val="28"/>
              </w:rPr>
              <w:t>чения данных при решении поставленной задачи практического характера должна пр</w:t>
            </w:r>
            <w:r w:rsidR="00DC584D">
              <w:rPr>
                <w:rFonts w:ascii="Times New Roman" w:hAnsi="Times New Roman" w:cs="Times New Roman"/>
                <w:sz w:val="28"/>
                <w:szCs w:val="28"/>
              </w:rPr>
              <w:t>ивести к замыканию связей между физичес</w:t>
            </w:r>
            <w:r>
              <w:rPr>
                <w:rFonts w:ascii="Times New Roman" w:hAnsi="Times New Roman" w:cs="Times New Roman"/>
                <w:sz w:val="28"/>
                <w:szCs w:val="28"/>
              </w:rPr>
              <w:t>кой величиной, прибором для ее измерения, методом измерения данной величины, единицами измерения этой величины по шкале прибора, предложенного учителем или выбранного самим учеником для реал</w:t>
            </w:r>
            <w:r>
              <w:rPr>
                <w:rFonts w:ascii="Times New Roman" w:hAnsi="Times New Roman" w:cs="Times New Roman"/>
                <w:sz w:val="28"/>
                <w:szCs w:val="28"/>
              </w:rPr>
              <w:t>и</w:t>
            </w:r>
            <w:r>
              <w:rPr>
                <w:rFonts w:ascii="Times New Roman" w:hAnsi="Times New Roman" w:cs="Times New Roman"/>
                <w:sz w:val="28"/>
                <w:szCs w:val="28"/>
              </w:rPr>
              <w:t>зации им же поставленной цели. Одновременно закрепляется навык по определению цены деления шкалы прибора.</w:t>
            </w:r>
          </w:p>
          <w:p w:rsidR="00E82745" w:rsidRDefault="00E82745" w:rsidP="00E82745">
            <w:pPr>
              <w:tabs>
                <w:tab w:val="num" w:pos="0"/>
              </w:tabs>
              <w:ind w:firstLine="567"/>
              <w:jc w:val="both"/>
              <w:rPr>
                <w:rFonts w:ascii="Times New Roman" w:hAnsi="Times New Roman" w:cs="Times New Roman"/>
                <w:sz w:val="28"/>
                <w:szCs w:val="28"/>
              </w:rPr>
            </w:pPr>
            <w:r>
              <w:rPr>
                <w:rFonts w:ascii="Times New Roman" w:hAnsi="Times New Roman" w:cs="Times New Roman"/>
                <w:sz w:val="28"/>
                <w:szCs w:val="28"/>
              </w:rPr>
              <w:t>2. Использование полученных экспериментальных данных для расчетов искомой физической величины, предлагаемой для нахожд</w:t>
            </w:r>
            <w:r>
              <w:rPr>
                <w:rFonts w:ascii="Times New Roman" w:hAnsi="Times New Roman" w:cs="Times New Roman"/>
                <w:sz w:val="28"/>
                <w:szCs w:val="28"/>
              </w:rPr>
              <w:t>е</w:t>
            </w:r>
            <w:r>
              <w:rPr>
                <w:rFonts w:ascii="Times New Roman" w:hAnsi="Times New Roman" w:cs="Times New Roman"/>
                <w:sz w:val="28"/>
                <w:szCs w:val="28"/>
              </w:rPr>
              <w:t>ния в задаче</w:t>
            </w:r>
            <w:r w:rsidR="00DC584D">
              <w:rPr>
                <w:rFonts w:ascii="Times New Roman" w:hAnsi="Times New Roman" w:cs="Times New Roman"/>
                <w:sz w:val="28"/>
                <w:szCs w:val="28"/>
              </w:rPr>
              <w:t xml:space="preserve">, обязательно заставит учеников </w:t>
            </w:r>
            <w:r>
              <w:rPr>
                <w:rFonts w:ascii="Times New Roman" w:hAnsi="Times New Roman" w:cs="Times New Roman"/>
                <w:sz w:val="28"/>
                <w:szCs w:val="28"/>
              </w:rPr>
              <w:t>запоминать расчетные формулы, при многократном их повторении,</w:t>
            </w:r>
            <w:r w:rsidR="00DC584D">
              <w:rPr>
                <w:rFonts w:ascii="Times New Roman" w:hAnsi="Times New Roman" w:cs="Times New Roman"/>
                <w:sz w:val="28"/>
                <w:szCs w:val="28"/>
              </w:rPr>
              <w:t xml:space="preserve"> </w:t>
            </w:r>
            <w:r>
              <w:rPr>
                <w:rFonts w:ascii="Times New Roman" w:hAnsi="Times New Roman" w:cs="Times New Roman"/>
                <w:sz w:val="28"/>
                <w:szCs w:val="28"/>
              </w:rPr>
              <w:t>выражать из основных закономерностей производные величины, необходимые при промеж</w:t>
            </w:r>
            <w:r>
              <w:rPr>
                <w:rFonts w:ascii="Times New Roman" w:hAnsi="Times New Roman" w:cs="Times New Roman"/>
                <w:sz w:val="28"/>
                <w:szCs w:val="28"/>
              </w:rPr>
              <w:t>у</w:t>
            </w:r>
            <w:r>
              <w:rPr>
                <w:rFonts w:ascii="Times New Roman" w:hAnsi="Times New Roman" w:cs="Times New Roman"/>
                <w:sz w:val="28"/>
                <w:szCs w:val="28"/>
              </w:rPr>
              <w:t>точных вычислениях искомой физической величины, заставят увидеть их наглядно.</w:t>
            </w:r>
          </w:p>
          <w:p w:rsidR="00E82745" w:rsidRDefault="00E82745" w:rsidP="00E82745">
            <w:pPr>
              <w:tabs>
                <w:tab w:val="num" w:pos="0"/>
              </w:tabs>
              <w:ind w:firstLine="567"/>
              <w:jc w:val="both"/>
              <w:rPr>
                <w:rFonts w:ascii="Times New Roman" w:hAnsi="Times New Roman" w:cs="Times New Roman"/>
                <w:sz w:val="28"/>
                <w:szCs w:val="28"/>
              </w:rPr>
            </w:pPr>
            <w:r>
              <w:rPr>
                <w:rFonts w:ascii="Times New Roman" w:hAnsi="Times New Roman" w:cs="Times New Roman"/>
                <w:sz w:val="28"/>
                <w:szCs w:val="28"/>
              </w:rPr>
              <w:t>3. Для получения правильного результата в некоторые формулы (</w:t>
            </w:r>
            <w:proofErr w:type="spellStart"/>
            <w:r>
              <w:rPr>
                <w:rFonts w:ascii="Times New Roman" w:hAnsi="Times New Roman" w:cs="Times New Roman"/>
                <w:sz w:val="28"/>
                <w:szCs w:val="28"/>
              </w:rPr>
              <w:t>F=mg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p=pgh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F=pgV</w:t>
            </w:r>
            <w:proofErr w:type="spellEnd"/>
            <w:r>
              <w:rPr>
                <w:rFonts w:ascii="Times New Roman" w:hAnsi="Times New Roman" w:cs="Times New Roman"/>
                <w:sz w:val="28"/>
                <w:szCs w:val="28"/>
              </w:rPr>
              <w:t>;) могут входить величины, выраженные только в единицах СИ, и поэтому дети поставлены в ситуацию, требующую умения переводить одни единицы измерения в другие, и они этому учатся.</w:t>
            </w:r>
          </w:p>
          <w:p w:rsidR="00E82745" w:rsidRDefault="00E82745" w:rsidP="00E82745">
            <w:pPr>
              <w:tabs>
                <w:tab w:val="num" w:pos="0"/>
              </w:tabs>
              <w:ind w:firstLine="567"/>
              <w:jc w:val="both"/>
              <w:rPr>
                <w:rFonts w:ascii="Times New Roman" w:hAnsi="Times New Roman" w:cs="Times New Roman"/>
                <w:sz w:val="28"/>
                <w:szCs w:val="28"/>
              </w:rPr>
            </w:pPr>
            <w:r>
              <w:rPr>
                <w:rFonts w:ascii="Times New Roman" w:hAnsi="Times New Roman" w:cs="Times New Roman"/>
                <w:sz w:val="28"/>
                <w:szCs w:val="28"/>
              </w:rPr>
              <w:t>4. При расчетах встречаются табличные значения физических в</w:t>
            </w:r>
            <w:r>
              <w:rPr>
                <w:rFonts w:ascii="Times New Roman" w:hAnsi="Times New Roman" w:cs="Times New Roman"/>
                <w:sz w:val="28"/>
                <w:szCs w:val="28"/>
              </w:rPr>
              <w:t>е</w:t>
            </w:r>
            <w:r>
              <w:rPr>
                <w:rFonts w:ascii="Times New Roman" w:hAnsi="Times New Roman" w:cs="Times New Roman"/>
                <w:sz w:val="28"/>
                <w:szCs w:val="28"/>
              </w:rPr>
              <w:t>личин, которые используют ученики. Кроме того, чтобы оценить то</w:t>
            </w:r>
            <w:r>
              <w:rPr>
                <w:rFonts w:ascii="Times New Roman" w:hAnsi="Times New Roman" w:cs="Times New Roman"/>
                <w:sz w:val="28"/>
                <w:szCs w:val="28"/>
              </w:rPr>
              <w:t>ч</w:t>
            </w:r>
            <w:r>
              <w:rPr>
                <w:rFonts w:ascii="Times New Roman" w:hAnsi="Times New Roman" w:cs="Times New Roman"/>
                <w:sz w:val="28"/>
                <w:szCs w:val="28"/>
              </w:rPr>
              <w:t>ность выполнения работы, также часто необходимо заглянуть в та</w:t>
            </w:r>
            <w:r>
              <w:rPr>
                <w:rFonts w:ascii="Times New Roman" w:hAnsi="Times New Roman" w:cs="Times New Roman"/>
                <w:sz w:val="28"/>
                <w:szCs w:val="28"/>
              </w:rPr>
              <w:t>б</w:t>
            </w:r>
            <w:r>
              <w:rPr>
                <w:rFonts w:ascii="Times New Roman" w:hAnsi="Times New Roman" w:cs="Times New Roman"/>
                <w:sz w:val="28"/>
                <w:szCs w:val="28"/>
              </w:rPr>
              <w:t>лицы и сравнить полученный результат с его истинным значением. Всё это приучает учеников работать со справочной литературой и з</w:t>
            </w:r>
            <w:r>
              <w:rPr>
                <w:rFonts w:ascii="Times New Roman" w:hAnsi="Times New Roman" w:cs="Times New Roman"/>
                <w:sz w:val="28"/>
                <w:szCs w:val="28"/>
              </w:rPr>
              <w:t>а</w:t>
            </w:r>
            <w:r>
              <w:rPr>
                <w:rFonts w:ascii="Times New Roman" w:hAnsi="Times New Roman" w:cs="Times New Roman"/>
                <w:sz w:val="28"/>
                <w:szCs w:val="28"/>
              </w:rPr>
              <w:t>крепляет ориентировку в единицах измерения физических величин.</w:t>
            </w:r>
          </w:p>
          <w:p w:rsidR="00E82745" w:rsidRDefault="00E82745" w:rsidP="00E82745">
            <w:pPr>
              <w:tabs>
                <w:tab w:val="num" w:pos="0"/>
              </w:tabs>
              <w:ind w:firstLine="567"/>
              <w:jc w:val="both"/>
              <w:rPr>
                <w:rFonts w:ascii="Times New Roman" w:hAnsi="Times New Roman" w:cs="Times New Roman"/>
                <w:sz w:val="28"/>
                <w:szCs w:val="28"/>
              </w:rPr>
            </w:pPr>
            <w:r>
              <w:rPr>
                <w:rFonts w:ascii="Times New Roman" w:hAnsi="Times New Roman" w:cs="Times New Roman"/>
                <w:sz w:val="28"/>
                <w:szCs w:val="28"/>
              </w:rPr>
              <w:t>5. Решая задачи с неполными данными</w:t>
            </w:r>
            <w:r w:rsidR="00DC584D">
              <w:rPr>
                <w:rFonts w:ascii="Times New Roman" w:hAnsi="Times New Roman" w:cs="Times New Roman"/>
                <w:sz w:val="28"/>
                <w:szCs w:val="28"/>
              </w:rPr>
              <w:t>,</w:t>
            </w:r>
            <w:r>
              <w:rPr>
                <w:rFonts w:ascii="Times New Roman" w:hAnsi="Times New Roman" w:cs="Times New Roman"/>
                <w:sz w:val="28"/>
                <w:szCs w:val="28"/>
              </w:rPr>
              <w:t xml:space="preserve"> ученики достигают нав</w:t>
            </w:r>
            <w:r>
              <w:rPr>
                <w:rFonts w:ascii="Times New Roman" w:hAnsi="Times New Roman" w:cs="Times New Roman"/>
                <w:sz w:val="28"/>
                <w:szCs w:val="28"/>
              </w:rPr>
              <w:t>ы</w:t>
            </w:r>
            <w:r>
              <w:rPr>
                <w:rFonts w:ascii="Times New Roman" w:hAnsi="Times New Roman" w:cs="Times New Roman"/>
                <w:sz w:val="28"/>
                <w:szCs w:val="28"/>
              </w:rPr>
              <w:t>ка анализа условий задачи и выбора сре</w:t>
            </w:r>
            <w:proofErr w:type="gramStart"/>
            <w:r>
              <w:rPr>
                <w:rFonts w:ascii="Times New Roman" w:hAnsi="Times New Roman" w:cs="Times New Roman"/>
                <w:sz w:val="28"/>
                <w:szCs w:val="28"/>
              </w:rPr>
              <w:t>дств дл</w:t>
            </w:r>
            <w:proofErr w:type="gramEnd"/>
            <w:r>
              <w:rPr>
                <w:rFonts w:ascii="Times New Roman" w:hAnsi="Times New Roman" w:cs="Times New Roman"/>
                <w:sz w:val="28"/>
                <w:szCs w:val="28"/>
              </w:rPr>
              <w:t>я ее достижения.</w:t>
            </w:r>
          </w:p>
          <w:p w:rsidR="00E82745" w:rsidRDefault="00E82745" w:rsidP="00E82745">
            <w:pPr>
              <w:tabs>
                <w:tab w:val="num" w:pos="0"/>
              </w:tabs>
              <w:ind w:firstLine="567"/>
              <w:jc w:val="both"/>
              <w:rPr>
                <w:rFonts w:ascii="Times New Roman" w:hAnsi="Times New Roman" w:cs="Times New Roman"/>
                <w:sz w:val="28"/>
                <w:szCs w:val="28"/>
              </w:rPr>
            </w:pPr>
            <w:r>
              <w:rPr>
                <w:rFonts w:ascii="Times New Roman" w:hAnsi="Times New Roman" w:cs="Times New Roman"/>
                <w:sz w:val="28"/>
                <w:szCs w:val="28"/>
              </w:rPr>
              <w:t>6. Анализируя результаты своих усилий по решению поставле</w:t>
            </w:r>
            <w:r>
              <w:rPr>
                <w:rFonts w:ascii="Times New Roman" w:hAnsi="Times New Roman" w:cs="Times New Roman"/>
                <w:sz w:val="28"/>
                <w:szCs w:val="28"/>
              </w:rPr>
              <w:t>н</w:t>
            </w:r>
            <w:r>
              <w:rPr>
                <w:rFonts w:ascii="Times New Roman" w:hAnsi="Times New Roman" w:cs="Times New Roman"/>
                <w:sz w:val="28"/>
                <w:szCs w:val="28"/>
              </w:rPr>
              <w:t>ной задачи, дети учатся: выделять физическую сущность явления, у</w:t>
            </w:r>
            <w:r>
              <w:rPr>
                <w:rFonts w:ascii="Times New Roman" w:hAnsi="Times New Roman" w:cs="Times New Roman"/>
                <w:sz w:val="28"/>
                <w:szCs w:val="28"/>
              </w:rPr>
              <w:t>с</w:t>
            </w:r>
            <w:r>
              <w:rPr>
                <w:rFonts w:ascii="Times New Roman" w:hAnsi="Times New Roman" w:cs="Times New Roman"/>
                <w:sz w:val="28"/>
                <w:szCs w:val="28"/>
              </w:rPr>
              <w:t>танавливать, где это возможно, закономерности между физическими величинами, делать выводы по полученным результатам, ставить и формулировать новые задачи, составлять алгоритм решения задачи.</w:t>
            </w:r>
          </w:p>
          <w:p w:rsidR="00E82745" w:rsidRPr="00DC584D" w:rsidRDefault="00E82745" w:rsidP="00E82745">
            <w:pPr>
              <w:ind w:firstLine="708"/>
              <w:jc w:val="both"/>
              <w:rPr>
                <w:rFonts w:ascii="Times New Roman" w:hAnsi="Times New Roman" w:cs="Times New Roman"/>
                <w:sz w:val="28"/>
                <w:szCs w:val="28"/>
              </w:rPr>
            </w:pPr>
            <w:r w:rsidRPr="00DC584D">
              <w:rPr>
                <w:rFonts w:ascii="Times New Roman" w:hAnsi="Times New Roman" w:cs="Times New Roman"/>
                <w:sz w:val="28"/>
                <w:szCs w:val="28"/>
              </w:rPr>
              <w:t>Деят</w:t>
            </w:r>
            <w:r w:rsidR="00472B04" w:rsidRPr="00DC584D">
              <w:rPr>
                <w:rFonts w:ascii="Times New Roman" w:hAnsi="Times New Roman" w:cs="Times New Roman"/>
                <w:sz w:val="28"/>
                <w:szCs w:val="28"/>
              </w:rPr>
              <w:t xml:space="preserve">ельностный подход </w:t>
            </w:r>
            <w:r w:rsidRPr="00DC584D">
              <w:rPr>
                <w:rFonts w:ascii="Times New Roman" w:hAnsi="Times New Roman" w:cs="Times New Roman"/>
                <w:sz w:val="28"/>
                <w:szCs w:val="28"/>
              </w:rPr>
              <w:t>лежит в основе многих педагогических технологий:</w:t>
            </w:r>
          </w:p>
          <w:p w:rsidR="00E82745" w:rsidRDefault="00472B04" w:rsidP="001246CD">
            <w:pPr>
              <w:numPr>
                <w:ilvl w:val="0"/>
                <w:numId w:val="35"/>
              </w:numPr>
              <w:jc w:val="both"/>
              <w:rPr>
                <w:rFonts w:ascii="Times New Roman" w:hAnsi="Times New Roman" w:cs="Times New Roman"/>
                <w:sz w:val="28"/>
                <w:szCs w:val="28"/>
              </w:rPr>
            </w:pPr>
            <w:r>
              <w:rPr>
                <w:rFonts w:ascii="Times New Roman" w:hAnsi="Times New Roman" w:cs="Times New Roman"/>
                <w:sz w:val="28"/>
                <w:szCs w:val="28"/>
              </w:rPr>
              <w:t xml:space="preserve">Проектной </w:t>
            </w:r>
            <w:r w:rsidR="00E82745">
              <w:rPr>
                <w:rFonts w:ascii="Times New Roman" w:hAnsi="Times New Roman" w:cs="Times New Roman"/>
                <w:sz w:val="28"/>
                <w:szCs w:val="28"/>
              </w:rPr>
              <w:t>деятельности.</w:t>
            </w:r>
          </w:p>
          <w:p w:rsidR="00E82745" w:rsidRDefault="00472B04" w:rsidP="001246CD">
            <w:pPr>
              <w:numPr>
                <w:ilvl w:val="0"/>
                <w:numId w:val="35"/>
              </w:numPr>
              <w:jc w:val="both"/>
              <w:rPr>
                <w:rFonts w:ascii="Times New Roman" w:hAnsi="Times New Roman" w:cs="Times New Roman"/>
                <w:sz w:val="28"/>
                <w:szCs w:val="28"/>
              </w:rPr>
            </w:pPr>
            <w:r>
              <w:rPr>
                <w:rFonts w:ascii="Times New Roman" w:hAnsi="Times New Roman" w:cs="Times New Roman"/>
                <w:sz w:val="28"/>
                <w:szCs w:val="28"/>
              </w:rPr>
              <w:t xml:space="preserve">Интерактивных методов </w:t>
            </w:r>
            <w:r w:rsidR="00E82745">
              <w:rPr>
                <w:rFonts w:ascii="Times New Roman" w:hAnsi="Times New Roman" w:cs="Times New Roman"/>
                <w:sz w:val="28"/>
                <w:szCs w:val="28"/>
              </w:rPr>
              <w:t>обучения</w:t>
            </w:r>
          </w:p>
          <w:p w:rsidR="00E82745" w:rsidRDefault="00472B04" w:rsidP="001246CD">
            <w:pPr>
              <w:numPr>
                <w:ilvl w:val="0"/>
                <w:numId w:val="35"/>
              </w:numPr>
              <w:jc w:val="both"/>
              <w:rPr>
                <w:rFonts w:ascii="Times New Roman" w:hAnsi="Times New Roman" w:cs="Times New Roman"/>
                <w:sz w:val="28"/>
                <w:szCs w:val="28"/>
              </w:rPr>
            </w:pPr>
            <w:r>
              <w:rPr>
                <w:rFonts w:ascii="Times New Roman" w:hAnsi="Times New Roman" w:cs="Times New Roman"/>
                <w:sz w:val="28"/>
                <w:szCs w:val="28"/>
              </w:rPr>
              <w:t xml:space="preserve">Проблемно-диалогового </w:t>
            </w:r>
            <w:r w:rsidR="00E82745">
              <w:rPr>
                <w:rFonts w:ascii="Times New Roman" w:hAnsi="Times New Roman" w:cs="Times New Roman"/>
                <w:sz w:val="28"/>
                <w:szCs w:val="28"/>
              </w:rPr>
              <w:t>обучения</w:t>
            </w:r>
          </w:p>
          <w:p w:rsidR="00E82745" w:rsidRDefault="00472B04" w:rsidP="001246CD">
            <w:pPr>
              <w:numPr>
                <w:ilvl w:val="0"/>
                <w:numId w:val="35"/>
              </w:numPr>
              <w:jc w:val="both"/>
              <w:rPr>
                <w:rFonts w:ascii="Times New Roman" w:hAnsi="Times New Roman" w:cs="Times New Roman"/>
                <w:sz w:val="28"/>
                <w:szCs w:val="28"/>
              </w:rPr>
            </w:pPr>
            <w:r>
              <w:rPr>
                <w:rFonts w:ascii="Times New Roman" w:hAnsi="Times New Roman" w:cs="Times New Roman"/>
                <w:sz w:val="28"/>
                <w:szCs w:val="28"/>
              </w:rPr>
              <w:t xml:space="preserve">Интегрированного обучения </w:t>
            </w:r>
            <w:r w:rsidR="00E82745">
              <w:rPr>
                <w:rFonts w:ascii="Times New Roman" w:hAnsi="Times New Roman" w:cs="Times New Roman"/>
                <w:sz w:val="28"/>
                <w:szCs w:val="28"/>
              </w:rPr>
              <w:t xml:space="preserve">на основе </w:t>
            </w:r>
            <w:proofErr w:type="spellStart"/>
            <w:r w:rsidR="00E82745">
              <w:rPr>
                <w:rFonts w:ascii="Times New Roman" w:hAnsi="Times New Roman" w:cs="Times New Roman"/>
                <w:sz w:val="28"/>
                <w:szCs w:val="28"/>
              </w:rPr>
              <w:t>межпредметных</w:t>
            </w:r>
            <w:proofErr w:type="spellEnd"/>
            <w:r w:rsidR="00E82745">
              <w:rPr>
                <w:rFonts w:ascii="Times New Roman" w:hAnsi="Times New Roman" w:cs="Times New Roman"/>
                <w:sz w:val="28"/>
                <w:szCs w:val="28"/>
              </w:rPr>
              <w:t xml:space="preserve"> связей.</w:t>
            </w:r>
          </w:p>
          <w:p w:rsidR="00DC584D" w:rsidRDefault="00DC584D" w:rsidP="00E82745">
            <w:pPr>
              <w:ind w:firstLine="708"/>
              <w:jc w:val="both"/>
              <w:rPr>
                <w:rFonts w:ascii="Times New Roman" w:hAnsi="Times New Roman" w:cs="Times New Roman"/>
                <w:sz w:val="28"/>
                <w:szCs w:val="28"/>
              </w:rPr>
            </w:pPr>
            <w:r>
              <w:rPr>
                <w:rFonts w:ascii="Times New Roman" w:hAnsi="Times New Roman" w:cs="Times New Roman"/>
                <w:sz w:val="28"/>
                <w:szCs w:val="28"/>
              </w:rPr>
              <w:t>Эти технологии позволяют</w:t>
            </w:r>
            <w:r w:rsidR="00E82745">
              <w:rPr>
                <w:rFonts w:ascii="Times New Roman" w:hAnsi="Times New Roman" w:cs="Times New Roman"/>
                <w:sz w:val="28"/>
                <w:szCs w:val="28"/>
              </w:rPr>
              <w:t xml:space="preserve"> придать процессу усвоения знаний де</w:t>
            </w:r>
            <w:r w:rsidR="00472B04">
              <w:rPr>
                <w:rFonts w:ascii="Times New Roman" w:hAnsi="Times New Roman" w:cs="Times New Roman"/>
                <w:sz w:val="28"/>
                <w:szCs w:val="28"/>
              </w:rPr>
              <w:t xml:space="preserve">ятельностный характер, перейти </w:t>
            </w:r>
            <w:r w:rsidR="00E82745">
              <w:rPr>
                <w:rFonts w:ascii="Times New Roman" w:hAnsi="Times New Roman" w:cs="Times New Roman"/>
                <w:sz w:val="28"/>
                <w:szCs w:val="28"/>
              </w:rPr>
              <w:t xml:space="preserve">от установки на запоминание </w:t>
            </w:r>
            <w:r w:rsidR="00E82745">
              <w:rPr>
                <w:rFonts w:ascii="Times New Roman" w:hAnsi="Times New Roman" w:cs="Times New Roman"/>
                <w:sz w:val="28"/>
                <w:szCs w:val="28"/>
              </w:rPr>
              <w:lastRenderedPageBreak/>
              <w:t>большого количества информации к освоению новых видов деятел</w:t>
            </w:r>
            <w:r w:rsidR="00E82745">
              <w:rPr>
                <w:rFonts w:ascii="Times New Roman" w:hAnsi="Times New Roman" w:cs="Times New Roman"/>
                <w:sz w:val="28"/>
                <w:szCs w:val="28"/>
              </w:rPr>
              <w:t>ь</w:t>
            </w:r>
            <w:r w:rsidR="00E82745">
              <w:rPr>
                <w:rFonts w:ascii="Times New Roman" w:hAnsi="Times New Roman" w:cs="Times New Roman"/>
                <w:sz w:val="28"/>
                <w:szCs w:val="28"/>
              </w:rPr>
              <w:t>ности – проектных, творческих, исследовательских, в процессе кот</w:t>
            </w:r>
            <w:r w:rsidR="00E82745">
              <w:rPr>
                <w:rFonts w:ascii="Times New Roman" w:hAnsi="Times New Roman" w:cs="Times New Roman"/>
                <w:sz w:val="28"/>
                <w:szCs w:val="28"/>
              </w:rPr>
              <w:t>о</w:t>
            </w:r>
            <w:r>
              <w:rPr>
                <w:rFonts w:ascii="Times New Roman" w:hAnsi="Times New Roman" w:cs="Times New Roman"/>
                <w:sz w:val="28"/>
                <w:szCs w:val="28"/>
              </w:rPr>
              <w:t>рых и усваивается информация,</w:t>
            </w:r>
            <w:r w:rsidR="00E82745">
              <w:rPr>
                <w:rFonts w:ascii="Times New Roman" w:hAnsi="Times New Roman" w:cs="Times New Roman"/>
                <w:sz w:val="28"/>
                <w:szCs w:val="28"/>
              </w:rPr>
              <w:t xml:space="preserve"> </w:t>
            </w:r>
            <w:r>
              <w:rPr>
                <w:rFonts w:ascii="Times New Roman" w:hAnsi="Times New Roman" w:cs="Times New Roman"/>
                <w:sz w:val="28"/>
                <w:szCs w:val="28"/>
              </w:rPr>
              <w:t>п</w:t>
            </w:r>
            <w:r w:rsidR="00E82745">
              <w:rPr>
                <w:rFonts w:ascii="Times New Roman" w:hAnsi="Times New Roman" w:cs="Times New Roman"/>
                <w:sz w:val="28"/>
                <w:szCs w:val="28"/>
              </w:rPr>
              <w:t>еренести упор на развитие самосто</w:t>
            </w:r>
            <w:r w:rsidR="00E82745">
              <w:rPr>
                <w:rFonts w:ascii="Times New Roman" w:hAnsi="Times New Roman" w:cs="Times New Roman"/>
                <w:sz w:val="28"/>
                <w:szCs w:val="28"/>
              </w:rPr>
              <w:t>я</w:t>
            </w:r>
            <w:r w:rsidR="00E82745">
              <w:rPr>
                <w:rFonts w:ascii="Times New Roman" w:hAnsi="Times New Roman" w:cs="Times New Roman"/>
                <w:sz w:val="28"/>
                <w:szCs w:val="28"/>
              </w:rPr>
              <w:t>тельности и ответственности ученика за результаты своей деятельн</w:t>
            </w:r>
            <w:r w:rsidR="00E82745">
              <w:rPr>
                <w:rFonts w:ascii="Times New Roman" w:hAnsi="Times New Roman" w:cs="Times New Roman"/>
                <w:sz w:val="28"/>
                <w:szCs w:val="28"/>
              </w:rPr>
              <w:t>о</w:t>
            </w:r>
            <w:r>
              <w:rPr>
                <w:rFonts w:ascii="Times New Roman" w:hAnsi="Times New Roman" w:cs="Times New Roman"/>
                <w:sz w:val="28"/>
                <w:szCs w:val="28"/>
              </w:rPr>
              <w:t>сти,</w:t>
            </w:r>
            <w:r w:rsidR="00E82745">
              <w:rPr>
                <w:rFonts w:ascii="Times New Roman" w:hAnsi="Times New Roman" w:cs="Times New Roman"/>
                <w:sz w:val="28"/>
                <w:szCs w:val="28"/>
              </w:rPr>
              <w:t xml:space="preserve"> </w:t>
            </w:r>
            <w:r>
              <w:rPr>
                <w:rFonts w:ascii="Times New Roman" w:hAnsi="Times New Roman" w:cs="Times New Roman"/>
                <w:sz w:val="28"/>
                <w:szCs w:val="28"/>
              </w:rPr>
              <w:t>у</w:t>
            </w:r>
            <w:r w:rsidR="00E82745">
              <w:rPr>
                <w:rFonts w:ascii="Times New Roman" w:hAnsi="Times New Roman" w:cs="Times New Roman"/>
                <w:sz w:val="28"/>
                <w:szCs w:val="28"/>
              </w:rPr>
              <w:t>силить практическую направленность школьного образования.</w:t>
            </w:r>
          </w:p>
          <w:p w:rsidR="00E82745" w:rsidRDefault="00E82745" w:rsidP="00E82745">
            <w:pPr>
              <w:ind w:firstLine="708"/>
              <w:jc w:val="both"/>
              <w:rPr>
                <w:rFonts w:ascii="Times New Roman" w:eastAsia="Times New Roman" w:hAnsi="Times New Roman" w:cs="Times New Roman"/>
                <w:color w:val="333333"/>
                <w:sz w:val="24"/>
                <w:szCs w:val="24"/>
                <w:lang w:eastAsia="ru-RU"/>
              </w:rPr>
            </w:pPr>
            <w:r>
              <w:rPr>
                <w:rFonts w:ascii="Times New Roman" w:hAnsi="Times New Roman" w:cs="Times New Roman"/>
                <w:sz w:val="28"/>
                <w:szCs w:val="28"/>
              </w:rPr>
              <w:t xml:space="preserve">Важнейшим условием реализации </w:t>
            </w:r>
            <w:proofErr w:type="spellStart"/>
            <w:r>
              <w:rPr>
                <w:rFonts w:ascii="Times New Roman" w:hAnsi="Times New Roman" w:cs="Times New Roman"/>
                <w:sz w:val="28"/>
                <w:szCs w:val="28"/>
              </w:rPr>
              <w:t>деятельностного</w:t>
            </w:r>
            <w:proofErr w:type="spellEnd"/>
            <w:r>
              <w:rPr>
                <w:rFonts w:ascii="Times New Roman" w:hAnsi="Times New Roman" w:cs="Times New Roman"/>
                <w:sz w:val="28"/>
                <w:szCs w:val="28"/>
              </w:rPr>
              <w:t xml:space="preserve"> подхода я</w:t>
            </w:r>
            <w:r>
              <w:rPr>
                <w:rFonts w:ascii="Times New Roman" w:hAnsi="Times New Roman" w:cs="Times New Roman"/>
                <w:sz w:val="28"/>
                <w:szCs w:val="28"/>
              </w:rPr>
              <w:t>в</w:t>
            </w:r>
            <w:r>
              <w:rPr>
                <w:rFonts w:ascii="Times New Roman" w:hAnsi="Times New Roman" w:cs="Times New Roman"/>
                <w:sz w:val="28"/>
                <w:szCs w:val="28"/>
              </w:rPr>
              <w:t>ляется мотивация обучения. Приёмы: пробуждение положительного эмоционального отношения к учёбе, новизна и актуальность изуча</w:t>
            </w:r>
            <w:r>
              <w:rPr>
                <w:rFonts w:ascii="Times New Roman" w:hAnsi="Times New Roman" w:cs="Times New Roman"/>
                <w:sz w:val="28"/>
                <w:szCs w:val="28"/>
              </w:rPr>
              <w:t>е</w:t>
            </w:r>
            <w:r>
              <w:rPr>
                <w:rFonts w:ascii="Times New Roman" w:hAnsi="Times New Roman" w:cs="Times New Roman"/>
                <w:sz w:val="28"/>
                <w:szCs w:val="28"/>
              </w:rPr>
              <w:t>мого материала, создание ситуации успеха, поощрение и др.</w:t>
            </w:r>
            <w:r w:rsidR="00DC584D">
              <w:rPr>
                <w:rFonts w:ascii="Times New Roman" w:hAnsi="Times New Roman" w:cs="Times New Roman"/>
                <w:sz w:val="28"/>
                <w:szCs w:val="28"/>
              </w:rPr>
              <w:t xml:space="preserve"> </w:t>
            </w:r>
            <w:r>
              <w:rPr>
                <w:rFonts w:ascii="Times New Roman" w:hAnsi="Times New Roman" w:cs="Times New Roman"/>
                <w:sz w:val="28"/>
                <w:szCs w:val="28"/>
              </w:rPr>
              <w:t>Прочные знания, умения и навыки учащиеся приобретают в процессе активной познавательной деятельности, важной предпосылкой которой являе</w:t>
            </w:r>
            <w:r>
              <w:rPr>
                <w:rFonts w:ascii="Times New Roman" w:hAnsi="Times New Roman" w:cs="Times New Roman"/>
                <w:sz w:val="28"/>
                <w:szCs w:val="28"/>
              </w:rPr>
              <w:t>т</w:t>
            </w:r>
            <w:r>
              <w:rPr>
                <w:rFonts w:ascii="Times New Roman" w:hAnsi="Times New Roman" w:cs="Times New Roman"/>
                <w:sz w:val="28"/>
                <w:szCs w:val="28"/>
              </w:rPr>
              <w:t>ся интерес. А, как известно</w:t>
            </w:r>
            <w:r w:rsidR="00DC584D">
              <w:rPr>
                <w:rFonts w:ascii="Times New Roman" w:hAnsi="Times New Roman" w:cs="Times New Roman"/>
                <w:sz w:val="28"/>
                <w:szCs w:val="28"/>
              </w:rPr>
              <w:t>,</w:t>
            </w:r>
            <w:r>
              <w:rPr>
                <w:rFonts w:ascii="Times New Roman" w:hAnsi="Times New Roman" w:cs="Times New Roman"/>
                <w:sz w:val="28"/>
                <w:szCs w:val="28"/>
              </w:rPr>
              <w:t xml:space="preserve"> познавательный интерес формируется при сочетании </w:t>
            </w:r>
            <w:proofErr w:type="gramStart"/>
            <w:r>
              <w:rPr>
                <w:rFonts w:ascii="Times New Roman" w:hAnsi="Times New Roman" w:cs="Times New Roman"/>
                <w:sz w:val="28"/>
                <w:szCs w:val="28"/>
              </w:rPr>
              <w:t>эмоционального</w:t>
            </w:r>
            <w:proofErr w:type="gramEnd"/>
            <w:r>
              <w:rPr>
                <w:rFonts w:ascii="Times New Roman" w:hAnsi="Times New Roman" w:cs="Times New Roman"/>
                <w:sz w:val="28"/>
                <w:szCs w:val="28"/>
              </w:rPr>
              <w:t xml:space="preserve"> и рационального в обучении. </w:t>
            </w:r>
          </w:p>
          <w:p w:rsidR="00E82745" w:rsidRDefault="00E82745" w:rsidP="00DC584D">
            <w:pPr>
              <w:shd w:val="clear" w:color="auto" w:fill="FFFFFF"/>
              <w:ind w:firstLine="709"/>
              <w:jc w:val="both"/>
              <w:textAlignment w:val="baseline"/>
              <w:rPr>
                <w:rFonts w:ascii="Times New Roman" w:eastAsia="Times New Roman" w:hAnsi="Times New Roman" w:cs="Times New Roman"/>
                <w:color w:val="000000" w:themeColor="text1"/>
                <w:sz w:val="28"/>
                <w:szCs w:val="24"/>
                <w:lang w:eastAsia="ru-RU"/>
              </w:rPr>
            </w:pPr>
            <w:r>
              <w:rPr>
                <w:rFonts w:ascii="Times New Roman" w:eastAsia="Times New Roman" w:hAnsi="Times New Roman" w:cs="Times New Roman"/>
                <w:color w:val="000000" w:themeColor="text1"/>
                <w:sz w:val="28"/>
                <w:szCs w:val="24"/>
                <w:lang w:eastAsia="ru-RU"/>
              </w:rPr>
              <w:t>Деятельностный подход при обучении физике как теоретико-методологическая стратегия определяет проектирование основных видов учебно-познавательной деятельности, которые выражаются в технологиях формирования структурных элементов знаний, обобще</w:t>
            </w:r>
            <w:r>
              <w:rPr>
                <w:rFonts w:ascii="Times New Roman" w:eastAsia="Times New Roman" w:hAnsi="Times New Roman" w:cs="Times New Roman"/>
                <w:color w:val="000000" w:themeColor="text1"/>
                <w:sz w:val="28"/>
                <w:szCs w:val="24"/>
                <w:lang w:eastAsia="ru-RU"/>
              </w:rPr>
              <w:t>н</w:t>
            </w:r>
            <w:r>
              <w:rPr>
                <w:rFonts w:ascii="Times New Roman" w:eastAsia="Times New Roman" w:hAnsi="Times New Roman" w:cs="Times New Roman"/>
                <w:color w:val="000000" w:themeColor="text1"/>
                <w:sz w:val="28"/>
                <w:szCs w:val="24"/>
                <w:lang w:eastAsia="ru-RU"/>
              </w:rPr>
              <w:t>ных экспериментальных умений и обобщенных умений решать физ</w:t>
            </w:r>
            <w:r>
              <w:rPr>
                <w:rFonts w:ascii="Times New Roman" w:eastAsia="Times New Roman" w:hAnsi="Times New Roman" w:cs="Times New Roman"/>
                <w:color w:val="000000" w:themeColor="text1"/>
                <w:sz w:val="28"/>
                <w:szCs w:val="24"/>
                <w:lang w:eastAsia="ru-RU"/>
              </w:rPr>
              <w:t>и</w:t>
            </w:r>
            <w:r>
              <w:rPr>
                <w:rFonts w:ascii="Times New Roman" w:eastAsia="Times New Roman" w:hAnsi="Times New Roman" w:cs="Times New Roman"/>
                <w:color w:val="000000" w:themeColor="text1"/>
                <w:sz w:val="28"/>
                <w:szCs w:val="24"/>
                <w:lang w:eastAsia="ru-RU"/>
              </w:rPr>
              <w:t>ческие задачи.</w:t>
            </w:r>
          </w:p>
          <w:p w:rsidR="00E82745" w:rsidRDefault="00E82745" w:rsidP="00DC584D">
            <w:pPr>
              <w:shd w:val="clear" w:color="auto" w:fill="FFFFFF"/>
              <w:ind w:firstLine="709"/>
              <w:jc w:val="both"/>
              <w:textAlignment w:val="baseline"/>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Умение решать задачи показывает, как усвоено изучаемое пон</w:t>
            </w:r>
            <w:r>
              <w:rPr>
                <w:rFonts w:ascii="Times New Roman" w:hAnsi="Times New Roman" w:cs="Times New Roman"/>
                <w:color w:val="000000" w:themeColor="text1"/>
                <w:sz w:val="28"/>
                <w:szCs w:val="28"/>
              </w:rPr>
              <w:t>я</w:t>
            </w:r>
            <w:r>
              <w:rPr>
                <w:rFonts w:ascii="Times New Roman" w:hAnsi="Times New Roman" w:cs="Times New Roman"/>
                <w:color w:val="000000" w:themeColor="text1"/>
                <w:sz w:val="28"/>
                <w:szCs w:val="28"/>
              </w:rPr>
              <w:t>тие на уровне применения, повышает жизненную значимость знаний. Важно, чтобы система заданий отвечала принципу развивающего об</w:t>
            </w:r>
            <w:r>
              <w:rPr>
                <w:rFonts w:ascii="Times New Roman" w:hAnsi="Times New Roman" w:cs="Times New Roman"/>
                <w:color w:val="000000" w:themeColor="text1"/>
                <w:sz w:val="28"/>
                <w:szCs w:val="28"/>
              </w:rPr>
              <w:t>у</w:t>
            </w:r>
            <w:r>
              <w:rPr>
                <w:rFonts w:ascii="Times New Roman" w:hAnsi="Times New Roman" w:cs="Times New Roman"/>
                <w:color w:val="000000" w:themeColor="text1"/>
                <w:sz w:val="28"/>
                <w:szCs w:val="28"/>
              </w:rPr>
              <w:t>чения, способствовала формированию положительных мотивов уч</w:t>
            </w:r>
            <w:r>
              <w:rPr>
                <w:rFonts w:ascii="Times New Roman" w:hAnsi="Times New Roman" w:cs="Times New Roman"/>
                <w:color w:val="000000" w:themeColor="text1"/>
                <w:sz w:val="28"/>
                <w:szCs w:val="28"/>
              </w:rPr>
              <w:t>е</w:t>
            </w:r>
            <w:r>
              <w:rPr>
                <w:rFonts w:ascii="Times New Roman" w:hAnsi="Times New Roman" w:cs="Times New Roman"/>
                <w:color w:val="000000" w:themeColor="text1"/>
                <w:sz w:val="28"/>
                <w:szCs w:val="28"/>
              </w:rPr>
              <w:t>ния.</w:t>
            </w:r>
          </w:p>
          <w:p w:rsidR="00E82745" w:rsidRDefault="00E82745" w:rsidP="00E82745">
            <w:pPr>
              <w:ind w:left="720"/>
              <w:jc w:val="both"/>
              <w:rPr>
                <w:rFonts w:ascii="Times New Roman" w:hAnsi="Times New Roman" w:cs="Times New Roman"/>
                <w:b/>
                <w:sz w:val="28"/>
                <w:szCs w:val="28"/>
              </w:rPr>
            </w:pPr>
            <w:r>
              <w:rPr>
                <w:rFonts w:ascii="Times New Roman" w:hAnsi="Times New Roman" w:cs="Times New Roman"/>
                <w:b/>
                <w:sz w:val="28"/>
                <w:szCs w:val="28"/>
              </w:rPr>
              <w:t xml:space="preserve">Виды самостоятельной работы </w:t>
            </w:r>
            <w:proofErr w:type="gramStart"/>
            <w:r>
              <w:rPr>
                <w:rFonts w:ascii="Times New Roman" w:hAnsi="Times New Roman" w:cs="Times New Roman"/>
                <w:b/>
                <w:sz w:val="28"/>
                <w:szCs w:val="28"/>
              </w:rPr>
              <w:t>обучающихся</w:t>
            </w:r>
            <w:proofErr w:type="gramEnd"/>
            <w:r>
              <w:rPr>
                <w:rFonts w:ascii="Times New Roman" w:hAnsi="Times New Roman" w:cs="Times New Roman"/>
                <w:b/>
                <w:sz w:val="28"/>
                <w:szCs w:val="28"/>
              </w:rPr>
              <w:t>.</w:t>
            </w:r>
          </w:p>
          <w:p w:rsidR="00E82745" w:rsidRPr="00DC584D" w:rsidRDefault="00E82745" w:rsidP="00E82745">
            <w:pPr>
              <w:jc w:val="both"/>
              <w:rPr>
                <w:rFonts w:ascii="Times New Roman" w:hAnsi="Times New Roman" w:cs="Times New Roman"/>
                <w:iCs/>
                <w:sz w:val="28"/>
                <w:szCs w:val="28"/>
              </w:rPr>
            </w:pPr>
            <w:r>
              <w:rPr>
                <w:rFonts w:ascii="Times New Roman" w:hAnsi="Times New Roman" w:cs="Times New Roman"/>
                <w:i/>
                <w:iCs/>
                <w:sz w:val="28"/>
                <w:szCs w:val="28"/>
              </w:rPr>
              <w:tab/>
            </w:r>
            <w:r w:rsidRPr="00DC584D">
              <w:rPr>
                <w:rFonts w:ascii="Times New Roman" w:hAnsi="Times New Roman" w:cs="Times New Roman"/>
                <w:iCs/>
                <w:sz w:val="28"/>
                <w:szCs w:val="28"/>
              </w:rPr>
              <w:t xml:space="preserve">Для того чтобы, обучающиеся смогли применить, </w:t>
            </w:r>
            <w:r w:rsidR="00DC584D">
              <w:rPr>
                <w:rFonts w:ascii="Times New Roman" w:hAnsi="Times New Roman" w:cs="Times New Roman"/>
                <w:iCs/>
                <w:sz w:val="28"/>
                <w:szCs w:val="28"/>
              </w:rPr>
              <w:t xml:space="preserve">обобщить или наработать навыки, я </w:t>
            </w:r>
            <w:r w:rsidRPr="00DC584D">
              <w:rPr>
                <w:rFonts w:ascii="Times New Roman" w:hAnsi="Times New Roman" w:cs="Times New Roman"/>
                <w:iCs/>
                <w:sz w:val="28"/>
                <w:szCs w:val="28"/>
              </w:rPr>
              <w:t>на своих уроках применяю различные виды с</w:t>
            </w:r>
            <w:r w:rsidRPr="00DC584D">
              <w:rPr>
                <w:rFonts w:ascii="Times New Roman" w:hAnsi="Times New Roman" w:cs="Times New Roman"/>
                <w:iCs/>
                <w:sz w:val="28"/>
                <w:szCs w:val="28"/>
              </w:rPr>
              <w:t>а</w:t>
            </w:r>
            <w:r w:rsidRPr="00DC584D">
              <w:rPr>
                <w:rFonts w:ascii="Times New Roman" w:hAnsi="Times New Roman" w:cs="Times New Roman"/>
                <w:iCs/>
                <w:sz w:val="28"/>
                <w:szCs w:val="28"/>
              </w:rPr>
              <w:t>мостоятельных работ. Для этого я предлагаю</w:t>
            </w:r>
            <w:r w:rsidR="00472B04" w:rsidRPr="00DC584D">
              <w:rPr>
                <w:rFonts w:ascii="Times New Roman" w:hAnsi="Times New Roman" w:cs="Times New Roman"/>
                <w:iCs/>
                <w:sz w:val="28"/>
                <w:szCs w:val="28"/>
              </w:rPr>
              <w:t xml:space="preserve"> </w:t>
            </w:r>
            <w:r w:rsidRPr="00DC584D">
              <w:rPr>
                <w:rFonts w:ascii="Times New Roman" w:hAnsi="Times New Roman" w:cs="Times New Roman"/>
                <w:iCs/>
                <w:sz w:val="28"/>
                <w:szCs w:val="28"/>
              </w:rPr>
              <w:t>выполнить различные типы заданий:</w:t>
            </w:r>
          </w:p>
          <w:p w:rsidR="00E82745" w:rsidRDefault="00E82745" w:rsidP="00E82745">
            <w:pPr>
              <w:jc w:val="both"/>
              <w:rPr>
                <w:rFonts w:ascii="Times New Roman" w:hAnsi="Times New Roman" w:cs="Times New Roman"/>
                <w:sz w:val="28"/>
                <w:szCs w:val="28"/>
              </w:rPr>
            </w:pPr>
            <w:r>
              <w:rPr>
                <w:rFonts w:ascii="Times New Roman" w:hAnsi="Times New Roman" w:cs="Times New Roman"/>
                <w:i/>
                <w:iCs/>
                <w:sz w:val="28"/>
                <w:szCs w:val="28"/>
              </w:rPr>
              <w:tab/>
            </w:r>
            <w:r>
              <w:rPr>
                <w:rFonts w:ascii="Times New Roman" w:hAnsi="Times New Roman" w:cs="Times New Roman"/>
                <w:sz w:val="28"/>
                <w:szCs w:val="28"/>
              </w:rPr>
              <w:t>-</w:t>
            </w:r>
            <w:r w:rsidR="00472B04">
              <w:rPr>
                <w:rFonts w:ascii="Times New Roman" w:hAnsi="Times New Roman" w:cs="Times New Roman"/>
                <w:sz w:val="28"/>
                <w:szCs w:val="28"/>
              </w:rPr>
              <w:t xml:space="preserve"> </w:t>
            </w:r>
            <w:r>
              <w:rPr>
                <w:rFonts w:ascii="Times New Roman" w:hAnsi="Times New Roman" w:cs="Times New Roman"/>
                <w:sz w:val="28"/>
                <w:szCs w:val="28"/>
              </w:rPr>
              <w:t>типовые задачи</w:t>
            </w:r>
            <w:r w:rsidR="00472B04">
              <w:rPr>
                <w:rFonts w:ascii="Times New Roman" w:hAnsi="Times New Roman" w:cs="Times New Roman"/>
                <w:sz w:val="28"/>
                <w:szCs w:val="28"/>
              </w:rPr>
              <w:t xml:space="preserve"> </w:t>
            </w:r>
            <w:r>
              <w:rPr>
                <w:rFonts w:ascii="Times New Roman" w:hAnsi="Times New Roman" w:cs="Times New Roman"/>
                <w:sz w:val="28"/>
                <w:szCs w:val="28"/>
              </w:rPr>
              <w:t>(расчетные, на формулу)</w:t>
            </w:r>
            <w:r w:rsidR="00DC584D">
              <w:rPr>
                <w:rFonts w:ascii="Times New Roman" w:hAnsi="Times New Roman" w:cs="Times New Roman"/>
                <w:sz w:val="28"/>
                <w:szCs w:val="28"/>
              </w:rPr>
              <w:t xml:space="preserve"> </w:t>
            </w:r>
            <w:r>
              <w:rPr>
                <w:rFonts w:ascii="Times New Roman" w:hAnsi="Times New Roman" w:cs="Times New Roman"/>
                <w:sz w:val="28"/>
                <w:szCs w:val="28"/>
              </w:rPr>
              <w:t>(при закреплении изученного материала);</w:t>
            </w: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w:t>
            </w:r>
            <w:r w:rsidR="00472B04">
              <w:rPr>
                <w:rFonts w:ascii="Times New Roman" w:hAnsi="Times New Roman" w:cs="Times New Roman"/>
                <w:sz w:val="28"/>
                <w:szCs w:val="28"/>
              </w:rPr>
              <w:t xml:space="preserve"> </w:t>
            </w:r>
            <w:r>
              <w:rPr>
                <w:rFonts w:ascii="Times New Roman" w:hAnsi="Times New Roman" w:cs="Times New Roman"/>
                <w:sz w:val="28"/>
                <w:szCs w:val="28"/>
              </w:rPr>
              <w:t>тесты по конкретной теме</w:t>
            </w:r>
            <w:r w:rsidR="00472B04">
              <w:rPr>
                <w:rFonts w:ascii="Times New Roman" w:hAnsi="Times New Roman" w:cs="Times New Roman"/>
                <w:sz w:val="28"/>
                <w:szCs w:val="28"/>
              </w:rPr>
              <w:t xml:space="preserve"> </w:t>
            </w:r>
            <w:r>
              <w:rPr>
                <w:rFonts w:ascii="Times New Roman" w:hAnsi="Times New Roman" w:cs="Times New Roman"/>
                <w:sz w:val="28"/>
                <w:szCs w:val="28"/>
              </w:rPr>
              <w:t>(при проверке домашнего задания);</w:t>
            </w: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w:t>
            </w:r>
            <w:r w:rsidR="00472B04">
              <w:rPr>
                <w:rFonts w:ascii="Times New Roman" w:hAnsi="Times New Roman" w:cs="Times New Roman"/>
                <w:sz w:val="28"/>
                <w:szCs w:val="28"/>
              </w:rPr>
              <w:t xml:space="preserve"> </w:t>
            </w:r>
            <w:r>
              <w:rPr>
                <w:rFonts w:ascii="Times New Roman" w:hAnsi="Times New Roman" w:cs="Times New Roman"/>
                <w:sz w:val="28"/>
                <w:szCs w:val="28"/>
              </w:rPr>
              <w:t>задачи-вопросы</w:t>
            </w:r>
            <w:r w:rsidR="008633FC">
              <w:rPr>
                <w:rFonts w:ascii="Times New Roman" w:hAnsi="Times New Roman" w:cs="Times New Roman"/>
                <w:sz w:val="28"/>
                <w:szCs w:val="28"/>
              </w:rPr>
              <w:t xml:space="preserve"> </w:t>
            </w:r>
            <w:r>
              <w:rPr>
                <w:rFonts w:ascii="Times New Roman" w:hAnsi="Times New Roman" w:cs="Times New Roman"/>
                <w:sz w:val="28"/>
                <w:szCs w:val="28"/>
              </w:rPr>
              <w:t>(качественные</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(зачеты по темам 7-8 класс);</w:t>
            </w: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w:t>
            </w:r>
            <w:r w:rsidR="00472B04">
              <w:rPr>
                <w:rFonts w:ascii="Times New Roman" w:hAnsi="Times New Roman" w:cs="Times New Roman"/>
                <w:sz w:val="28"/>
                <w:szCs w:val="28"/>
              </w:rPr>
              <w:t xml:space="preserve"> </w:t>
            </w:r>
            <w:r>
              <w:rPr>
                <w:rFonts w:ascii="Times New Roman" w:hAnsi="Times New Roman" w:cs="Times New Roman"/>
                <w:sz w:val="28"/>
                <w:szCs w:val="28"/>
              </w:rPr>
              <w:t>работа</w:t>
            </w:r>
            <w:r w:rsidR="008633FC">
              <w:rPr>
                <w:rFonts w:ascii="Times New Roman" w:hAnsi="Times New Roman" w:cs="Times New Roman"/>
                <w:sz w:val="28"/>
                <w:szCs w:val="28"/>
              </w:rPr>
              <w:t xml:space="preserve"> с учебником (ответы на вопросы</w:t>
            </w:r>
            <w:r>
              <w:rPr>
                <w:rFonts w:ascii="Times New Roman" w:hAnsi="Times New Roman" w:cs="Times New Roman"/>
                <w:sz w:val="28"/>
                <w:szCs w:val="28"/>
              </w:rPr>
              <w:t>, выполнить задани</w:t>
            </w:r>
            <w:r w:rsidR="008633FC">
              <w:rPr>
                <w:rFonts w:ascii="Times New Roman" w:hAnsi="Times New Roman" w:cs="Times New Roman"/>
                <w:sz w:val="28"/>
                <w:szCs w:val="28"/>
              </w:rPr>
              <w:t>е по рисунку, записать термины (</w:t>
            </w:r>
            <w:r>
              <w:rPr>
                <w:rFonts w:ascii="Times New Roman" w:hAnsi="Times New Roman" w:cs="Times New Roman"/>
                <w:sz w:val="28"/>
                <w:szCs w:val="28"/>
              </w:rPr>
              <w:t>7-9 класс);</w:t>
            </w: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r>
            <w:proofErr w:type="gramStart"/>
            <w:r>
              <w:rPr>
                <w:rFonts w:ascii="Times New Roman" w:hAnsi="Times New Roman" w:cs="Times New Roman"/>
                <w:sz w:val="28"/>
                <w:szCs w:val="28"/>
              </w:rPr>
              <w:t>-</w:t>
            </w:r>
            <w:r w:rsidR="00472B04">
              <w:rPr>
                <w:rFonts w:ascii="Times New Roman" w:hAnsi="Times New Roman" w:cs="Times New Roman"/>
                <w:sz w:val="28"/>
                <w:szCs w:val="28"/>
              </w:rPr>
              <w:t xml:space="preserve"> </w:t>
            </w:r>
            <w:r>
              <w:rPr>
                <w:rFonts w:ascii="Times New Roman" w:hAnsi="Times New Roman" w:cs="Times New Roman"/>
                <w:sz w:val="28"/>
                <w:szCs w:val="28"/>
              </w:rPr>
              <w:t>проекты</w:t>
            </w:r>
            <w:r w:rsidR="00472B04">
              <w:rPr>
                <w:rFonts w:ascii="Times New Roman" w:hAnsi="Times New Roman" w:cs="Times New Roman"/>
                <w:sz w:val="28"/>
                <w:szCs w:val="28"/>
              </w:rPr>
              <w:t xml:space="preserve"> </w:t>
            </w:r>
            <w:r w:rsidR="008633FC">
              <w:rPr>
                <w:rFonts w:ascii="Times New Roman" w:hAnsi="Times New Roman" w:cs="Times New Roman"/>
                <w:sz w:val="28"/>
                <w:szCs w:val="28"/>
              </w:rPr>
              <w:t>(рисунок, запись формул,</w:t>
            </w:r>
            <w:r>
              <w:rPr>
                <w:rFonts w:ascii="Times New Roman" w:hAnsi="Times New Roman" w:cs="Times New Roman"/>
                <w:sz w:val="28"/>
                <w:szCs w:val="28"/>
              </w:rPr>
              <w:t xml:space="preserve"> опорный конспект, опыт, доклад, презентация, видео </w:t>
            </w:r>
            <w:r w:rsidR="008633FC">
              <w:rPr>
                <w:rFonts w:ascii="Times New Roman" w:hAnsi="Times New Roman" w:cs="Times New Roman"/>
                <w:sz w:val="28"/>
                <w:szCs w:val="28"/>
              </w:rPr>
              <w:t>(</w:t>
            </w:r>
            <w:r>
              <w:rPr>
                <w:rFonts w:ascii="Times New Roman" w:hAnsi="Times New Roman" w:cs="Times New Roman"/>
                <w:sz w:val="28"/>
                <w:szCs w:val="28"/>
              </w:rPr>
              <w:t>7-9 классы);</w:t>
            </w:r>
            <w:proofErr w:type="gramEnd"/>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w:t>
            </w:r>
            <w:r w:rsidR="00472B04">
              <w:rPr>
                <w:rFonts w:ascii="Times New Roman" w:hAnsi="Times New Roman" w:cs="Times New Roman"/>
                <w:sz w:val="28"/>
                <w:szCs w:val="28"/>
              </w:rPr>
              <w:t xml:space="preserve"> </w:t>
            </w:r>
            <w:r>
              <w:rPr>
                <w:rFonts w:ascii="Times New Roman" w:hAnsi="Times New Roman" w:cs="Times New Roman"/>
                <w:sz w:val="28"/>
                <w:szCs w:val="28"/>
              </w:rPr>
              <w:t>опорные конспекты (10-11 класс)</w:t>
            </w:r>
            <w:r w:rsidR="008633FC">
              <w:rPr>
                <w:rFonts w:ascii="Times New Roman" w:hAnsi="Times New Roman" w:cs="Times New Roman"/>
                <w:sz w:val="28"/>
                <w:szCs w:val="28"/>
              </w:rPr>
              <w:t>;</w:t>
            </w:r>
          </w:p>
          <w:p w:rsidR="00E82745" w:rsidRDefault="008633FC" w:rsidP="00E82745">
            <w:pPr>
              <w:jc w:val="both"/>
              <w:rPr>
                <w:rFonts w:ascii="Times New Roman" w:hAnsi="Times New Roman" w:cs="Times New Roman"/>
                <w:sz w:val="28"/>
                <w:szCs w:val="28"/>
              </w:rPr>
            </w:pPr>
            <w:r>
              <w:rPr>
                <w:rFonts w:ascii="Times New Roman" w:hAnsi="Times New Roman" w:cs="Times New Roman"/>
                <w:sz w:val="28"/>
                <w:szCs w:val="28"/>
              </w:rPr>
              <w:tab/>
            </w:r>
            <w:proofErr w:type="gramStart"/>
            <w:r>
              <w:rPr>
                <w:rFonts w:ascii="Times New Roman" w:hAnsi="Times New Roman" w:cs="Times New Roman"/>
                <w:sz w:val="28"/>
                <w:szCs w:val="28"/>
              </w:rPr>
              <w:t xml:space="preserve">- домашние самостоятельные </w:t>
            </w:r>
            <w:r w:rsidR="00E82745">
              <w:rPr>
                <w:rFonts w:ascii="Times New Roman" w:hAnsi="Times New Roman" w:cs="Times New Roman"/>
                <w:sz w:val="28"/>
                <w:szCs w:val="28"/>
              </w:rPr>
              <w:t>и контрольные работы</w:t>
            </w:r>
            <w:r w:rsidR="00472B04">
              <w:rPr>
                <w:rFonts w:ascii="Times New Roman" w:hAnsi="Times New Roman" w:cs="Times New Roman"/>
                <w:sz w:val="28"/>
                <w:szCs w:val="28"/>
              </w:rPr>
              <w:t xml:space="preserve"> </w:t>
            </w:r>
            <w:r w:rsidR="00E82745">
              <w:rPr>
                <w:rFonts w:ascii="Times New Roman" w:hAnsi="Times New Roman" w:cs="Times New Roman"/>
                <w:sz w:val="28"/>
                <w:szCs w:val="28"/>
              </w:rPr>
              <w:t>(по вариа</w:t>
            </w:r>
            <w:r w:rsidR="00E82745">
              <w:rPr>
                <w:rFonts w:ascii="Times New Roman" w:hAnsi="Times New Roman" w:cs="Times New Roman"/>
                <w:sz w:val="28"/>
                <w:szCs w:val="28"/>
              </w:rPr>
              <w:t>н</w:t>
            </w:r>
            <w:r>
              <w:rPr>
                <w:rFonts w:ascii="Times New Roman" w:hAnsi="Times New Roman" w:cs="Times New Roman"/>
                <w:sz w:val="28"/>
                <w:szCs w:val="28"/>
              </w:rPr>
              <w:t>там, темам (10-11 классы</w:t>
            </w:r>
            <w:r w:rsidR="00E82745">
              <w:rPr>
                <w:rFonts w:ascii="Times New Roman" w:hAnsi="Times New Roman" w:cs="Times New Roman"/>
                <w:sz w:val="28"/>
                <w:szCs w:val="28"/>
              </w:rPr>
              <w:t>).</w:t>
            </w:r>
            <w:proofErr w:type="gramEnd"/>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Контрольные работы</w:t>
            </w:r>
            <w:r w:rsidR="00472B04">
              <w:rPr>
                <w:rFonts w:ascii="Times New Roman" w:hAnsi="Times New Roman" w:cs="Times New Roman"/>
                <w:sz w:val="28"/>
                <w:szCs w:val="28"/>
              </w:rPr>
              <w:t xml:space="preserve"> </w:t>
            </w:r>
            <w:r>
              <w:rPr>
                <w:rFonts w:ascii="Times New Roman" w:hAnsi="Times New Roman" w:cs="Times New Roman"/>
                <w:sz w:val="28"/>
                <w:szCs w:val="28"/>
              </w:rPr>
              <w:t>(домашние контрольные работы в 10-11 классах) или дифференцированные контрольные работы</w:t>
            </w:r>
            <w:r w:rsidR="008633FC">
              <w:rPr>
                <w:rFonts w:ascii="Times New Roman" w:hAnsi="Times New Roman" w:cs="Times New Roman"/>
                <w:sz w:val="28"/>
                <w:szCs w:val="28"/>
              </w:rPr>
              <w:t>;</w:t>
            </w: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Лабораторные работы (фронтальные или групповые)</w:t>
            </w: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В результате есть достаточное количество отме</w:t>
            </w:r>
            <w:r w:rsidR="00472B04">
              <w:rPr>
                <w:rFonts w:ascii="Times New Roman" w:hAnsi="Times New Roman" w:cs="Times New Roman"/>
                <w:sz w:val="28"/>
                <w:szCs w:val="28"/>
              </w:rPr>
              <w:t xml:space="preserve">ток в течение четверти. Также </w:t>
            </w:r>
            <w:r>
              <w:rPr>
                <w:rFonts w:ascii="Times New Roman" w:hAnsi="Times New Roman" w:cs="Times New Roman"/>
                <w:sz w:val="28"/>
                <w:szCs w:val="28"/>
              </w:rPr>
              <w:t>учитель может не только выполнить контрольно-</w:t>
            </w:r>
            <w:r>
              <w:rPr>
                <w:rFonts w:ascii="Times New Roman" w:hAnsi="Times New Roman" w:cs="Times New Roman"/>
                <w:sz w:val="28"/>
                <w:szCs w:val="28"/>
              </w:rPr>
              <w:lastRenderedPageBreak/>
              <w:t xml:space="preserve">проверочную функцию, но и есть возможность стимулировать учебно-познавательную деятельность </w:t>
            </w:r>
            <w:proofErr w:type="gramStart"/>
            <w:r>
              <w:rPr>
                <w:rFonts w:ascii="Times New Roman" w:hAnsi="Times New Roman" w:cs="Times New Roman"/>
                <w:sz w:val="28"/>
                <w:szCs w:val="28"/>
              </w:rPr>
              <w:t>обучающихся</w:t>
            </w:r>
            <w:proofErr w:type="gramEnd"/>
            <w:r>
              <w:rPr>
                <w:rFonts w:ascii="Times New Roman" w:hAnsi="Times New Roman" w:cs="Times New Roman"/>
                <w:sz w:val="28"/>
                <w:szCs w:val="28"/>
              </w:rPr>
              <w:t>.</w:t>
            </w:r>
          </w:p>
          <w:p w:rsidR="00E82745" w:rsidRDefault="00E82745" w:rsidP="00E82745">
            <w:pPr>
              <w:jc w:val="both"/>
              <w:rPr>
                <w:rFonts w:ascii="Times New Roman" w:hAnsi="Times New Roman" w:cs="Times New Roman"/>
                <w:sz w:val="28"/>
                <w:szCs w:val="28"/>
              </w:rPr>
            </w:pPr>
            <w:r>
              <w:rPr>
                <w:rFonts w:ascii="Times New Roman" w:hAnsi="Times New Roman" w:cs="Times New Roman"/>
                <w:sz w:val="28"/>
                <w:szCs w:val="28"/>
              </w:rPr>
              <w:tab/>
              <w:t xml:space="preserve">Условия, создаваемые в рамках </w:t>
            </w:r>
            <w:proofErr w:type="spellStart"/>
            <w:r>
              <w:rPr>
                <w:rFonts w:ascii="Times New Roman" w:hAnsi="Times New Roman" w:cs="Times New Roman"/>
                <w:sz w:val="28"/>
                <w:szCs w:val="28"/>
              </w:rPr>
              <w:t>деятельностного</w:t>
            </w:r>
            <w:proofErr w:type="spellEnd"/>
            <w:r>
              <w:rPr>
                <w:rFonts w:ascii="Times New Roman" w:hAnsi="Times New Roman" w:cs="Times New Roman"/>
                <w:sz w:val="28"/>
                <w:szCs w:val="28"/>
              </w:rPr>
              <w:t xml:space="preserve"> подхода</w:t>
            </w:r>
            <w:r w:rsidR="00472B04">
              <w:rPr>
                <w:rFonts w:ascii="Times New Roman" w:hAnsi="Times New Roman" w:cs="Times New Roman"/>
                <w:sz w:val="28"/>
                <w:szCs w:val="28"/>
              </w:rPr>
              <w:t>,</w:t>
            </w:r>
            <w:r>
              <w:rPr>
                <w:rFonts w:ascii="Times New Roman" w:hAnsi="Times New Roman" w:cs="Times New Roman"/>
                <w:sz w:val="28"/>
                <w:szCs w:val="28"/>
              </w:rPr>
              <w:t xml:space="preserve"> де</w:t>
            </w:r>
            <w:r>
              <w:rPr>
                <w:rFonts w:ascii="Times New Roman" w:hAnsi="Times New Roman" w:cs="Times New Roman"/>
                <w:sz w:val="28"/>
                <w:szCs w:val="28"/>
              </w:rPr>
              <w:t>й</w:t>
            </w:r>
            <w:r>
              <w:rPr>
                <w:rFonts w:ascii="Times New Roman" w:hAnsi="Times New Roman" w:cs="Times New Roman"/>
                <w:sz w:val="28"/>
                <w:szCs w:val="28"/>
              </w:rPr>
              <w:t>ст</w:t>
            </w:r>
            <w:r w:rsidR="00472B04">
              <w:rPr>
                <w:rFonts w:ascii="Times New Roman" w:hAnsi="Times New Roman" w:cs="Times New Roman"/>
                <w:sz w:val="28"/>
                <w:szCs w:val="28"/>
              </w:rPr>
              <w:t>вительно способствуют</w:t>
            </w:r>
            <w:r w:rsidR="008633FC">
              <w:rPr>
                <w:rFonts w:ascii="Times New Roman" w:hAnsi="Times New Roman" w:cs="Times New Roman"/>
                <w:sz w:val="28"/>
                <w:szCs w:val="28"/>
              </w:rPr>
              <w:t xml:space="preserve"> </w:t>
            </w:r>
            <w:r>
              <w:rPr>
                <w:rFonts w:ascii="Times New Roman" w:hAnsi="Times New Roman" w:cs="Times New Roman"/>
                <w:sz w:val="28"/>
                <w:szCs w:val="28"/>
              </w:rPr>
              <w:t>формированию ключевых образовательных компетенций у учащихся</w:t>
            </w:r>
            <w:r>
              <w:rPr>
                <w:rFonts w:ascii="Times New Roman" w:hAnsi="Times New Roman" w:cs="Times New Roman"/>
                <w:b/>
                <w:bCs/>
                <w:sz w:val="28"/>
                <w:szCs w:val="28"/>
              </w:rPr>
              <w:t xml:space="preserve">. </w:t>
            </w:r>
            <w:proofErr w:type="gramStart"/>
            <w:r w:rsidR="008633FC">
              <w:rPr>
                <w:rFonts w:ascii="Times New Roman" w:hAnsi="Times New Roman" w:cs="Times New Roman"/>
                <w:b/>
                <w:bCs/>
                <w:sz w:val="28"/>
                <w:szCs w:val="28"/>
              </w:rPr>
              <w:t>П</w:t>
            </w:r>
            <w:r>
              <w:rPr>
                <w:rFonts w:ascii="Times New Roman" w:hAnsi="Times New Roman" w:cs="Times New Roman"/>
                <w:sz w:val="28"/>
                <w:szCs w:val="28"/>
              </w:rPr>
              <w:t>роисходит развитие у учащихся всех ко</w:t>
            </w:r>
            <w:r>
              <w:rPr>
                <w:rFonts w:ascii="Times New Roman" w:hAnsi="Times New Roman" w:cs="Times New Roman"/>
                <w:sz w:val="28"/>
                <w:szCs w:val="28"/>
              </w:rPr>
              <w:t>м</w:t>
            </w:r>
            <w:r w:rsidR="008633FC">
              <w:rPr>
                <w:rFonts w:ascii="Times New Roman" w:hAnsi="Times New Roman" w:cs="Times New Roman"/>
                <w:sz w:val="28"/>
                <w:szCs w:val="28"/>
              </w:rPr>
              <w:t>понентов деятель</w:t>
            </w:r>
            <w:r>
              <w:rPr>
                <w:rFonts w:ascii="Times New Roman" w:hAnsi="Times New Roman" w:cs="Times New Roman"/>
                <w:sz w:val="28"/>
                <w:szCs w:val="28"/>
              </w:rPr>
              <w:t xml:space="preserve">ности, </w:t>
            </w:r>
            <w:r w:rsidR="00472B04">
              <w:rPr>
                <w:rFonts w:ascii="Times New Roman" w:hAnsi="Times New Roman" w:cs="Times New Roman"/>
                <w:sz w:val="28"/>
                <w:szCs w:val="28"/>
              </w:rPr>
              <w:t xml:space="preserve">эффект присвоения </w:t>
            </w:r>
            <w:r>
              <w:rPr>
                <w:rFonts w:ascii="Times New Roman" w:hAnsi="Times New Roman" w:cs="Times New Roman"/>
                <w:sz w:val="28"/>
                <w:szCs w:val="28"/>
              </w:rPr>
              <w:t xml:space="preserve">знаний получается более сильным, чем обычно; </w:t>
            </w:r>
            <w:r w:rsidR="00472B04">
              <w:rPr>
                <w:rFonts w:ascii="Times New Roman" w:hAnsi="Times New Roman" w:cs="Times New Roman"/>
                <w:sz w:val="28"/>
                <w:szCs w:val="28"/>
              </w:rPr>
              <w:t xml:space="preserve">самостоятельная активная </w:t>
            </w:r>
            <w:r>
              <w:rPr>
                <w:rFonts w:ascii="Times New Roman" w:hAnsi="Times New Roman" w:cs="Times New Roman"/>
                <w:sz w:val="28"/>
                <w:szCs w:val="28"/>
              </w:rPr>
              <w:t>учебная</w:t>
            </w:r>
            <w:r w:rsidR="00472B04">
              <w:rPr>
                <w:rFonts w:ascii="Times New Roman" w:hAnsi="Times New Roman" w:cs="Times New Roman"/>
                <w:sz w:val="28"/>
                <w:szCs w:val="28"/>
              </w:rPr>
              <w:t xml:space="preserve"> </w:t>
            </w:r>
            <w:r>
              <w:rPr>
                <w:rFonts w:ascii="Times New Roman" w:hAnsi="Times New Roman" w:cs="Times New Roman"/>
                <w:sz w:val="28"/>
                <w:szCs w:val="28"/>
              </w:rPr>
              <w:t>д</w:t>
            </w:r>
            <w:r w:rsidR="00472B04">
              <w:rPr>
                <w:rFonts w:ascii="Times New Roman" w:hAnsi="Times New Roman" w:cs="Times New Roman"/>
                <w:sz w:val="28"/>
                <w:szCs w:val="28"/>
              </w:rPr>
              <w:t>еятел</w:t>
            </w:r>
            <w:r w:rsidR="00472B04">
              <w:rPr>
                <w:rFonts w:ascii="Times New Roman" w:hAnsi="Times New Roman" w:cs="Times New Roman"/>
                <w:sz w:val="28"/>
                <w:szCs w:val="28"/>
              </w:rPr>
              <w:t>ь</w:t>
            </w:r>
            <w:r w:rsidR="00472B04">
              <w:rPr>
                <w:rFonts w:ascii="Times New Roman" w:hAnsi="Times New Roman" w:cs="Times New Roman"/>
                <w:sz w:val="28"/>
                <w:szCs w:val="28"/>
              </w:rPr>
              <w:t>ность, направленная на ре</w:t>
            </w:r>
            <w:r>
              <w:rPr>
                <w:rFonts w:ascii="Times New Roman" w:hAnsi="Times New Roman" w:cs="Times New Roman"/>
                <w:sz w:val="28"/>
                <w:szCs w:val="28"/>
              </w:rPr>
              <w:t>шение конкретной задачи, побуждает уч</w:t>
            </w:r>
            <w:r>
              <w:rPr>
                <w:rFonts w:ascii="Times New Roman" w:hAnsi="Times New Roman" w:cs="Times New Roman"/>
                <w:sz w:val="28"/>
                <w:szCs w:val="28"/>
              </w:rPr>
              <w:t>е</w:t>
            </w:r>
            <w:r>
              <w:rPr>
                <w:rFonts w:ascii="Times New Roman" w:hAnsi="Times New Roman" w:cs="Times New Roman"/>
                <w:sz w:val="28"/>
                <w:szCs w:val="28"/>
              </w:rPr>
              <w:t>ника к самоорганизации и самоконтролю вообще и на каждом этапе, в частности, ибо иначе нельзя дос</w:t>
            </w:r>
            <w:r w:rsidR="00472B04">
              <w:rPr>
                <w:rFonts w:ascii="Times New Roman" w:hAnsi="Times New Roman" w:cs="Times New Roman"/>
                <w:sz w:val="28"/>
                <w:szCs w:val="28"/>
              </w:rPr>
              <w:t xml:space="preserve">тигнуть требуемого результата; </w:t>
            </w:r>
            <w:r>
              <w:rPr>
                <w:rFonts w:ascii="Times New Roman" w:hAnsi="Times New Roman" w:cs="Times New Roman"/>
                <w:sz w:val="28"/>
                <w:szCs w:val="28"/>
              </w:rPr>
              <w:t>в пр</w:t>
            </w:r>
            <w:r>
              <w:rPr>
                <w:rFonts w:ascii="Times New Roman" w:hAnsi="Times New Roman" w:cs="Times New Roman"/>
                <w:sz w:val="28"/>
                <w:szCs w:val="28"/>
              </w:rPr>
              <w:t>о</w:t>
            </w:r>
            <w:r>
              <w:rPr>
                <w:rFonts w:ascii="Times New Roman" w:hAnsi="Times New Roman" w:cs="Times New Roman"/>
                <w:sz w:val="28"/>
                <w:szCs w:val="28"/>
              </w:rPr>
              <w:t>цессе самос</w:t>
            </w:r>
            <w:r w:rsidR="008633FC">
              <w:rPr>
                <w:rFonts w:ascii="Times New Roman" w:hAnsi="Times New Roman" w:cs="Times New Roman"/>
                <w:sz w:val="28"/>
                <w:szCs w:val="28"/>
              </w:rPr>
              <w:t xml:space="preserve">тоятельных активных действий </w:t>
            </w:r>
            <w:r>
              <w:rPr>
                <w:rFonts w:ascii="Times New Roman" w:hAnsi="Times New Roman" w:cs="Times New Roman"/>
                <w:sz w:val="28"/>
                <w:szCs w:val="28"/>
              </w:rPr>
              <w:t>ученик овладевает не только знаниями, но и разными видами деятельности.</w:t>
            </w:r>
            <w:proofErr w:type="gramEnd"/>
          </w:p>
          <w:p w:rsidR="008A662F" w:rsidRPr="008633FC" w:rsidRDefault="00E82745" w:rsidP="00E82745">
            <w:pPr>
              <w:jc w:val="both"/>
              <w:rPr>
                <w:rFonts w:ascii="Times New Roman" w:hAnsi="Times New Roman" w:cs="Times New Roman"/>
              </w:rPr>
            </w:pPr>
            <w:r>
              <w:rPr>
                <w:rFonts w:ascii="Times New Roman" w:hAnsi="Times New Roman" w:cs="Times New Roman"/>
                <w:i/>
                <w:sz w:val="28"/>
              </w:rPr>
              <w:tab/>
            </w:r>
            <w:r w:rsidRPr="008633FC">
              <w:rPr>
                <w:rFonts w:ascii="Times New Roman" w:hAnsi="Times New Roman" w:cs="Times New Roman"/>
                <w:sz w:val="28"/>
              </w:rPr>
              <w:t>Почему, несмот</w:t>
            </w:r>
            <w:r w:rsidR="00472B04" w:rsidRPr="008633FC">
              <w:rPr>
                <w:rFonts w:ascii="Times New Roman" w:hAnsi="Times New Roman" w:cs="Times New Roman"/>
                <w:sz w:val="28"/>
              </w:rPr>
              <w:t>ря на разветвленную методику оп</w:t>
            </w:r>
            <w:r w:rsidRPr="008633FC">
              <w:rPr>
                <w:rFonts w:ascii="Times New Roman" w:hAnsi="Times New Roman" w:cs="Times New Roman"/>
                <w:sz w:val="28"/>
              </w:rPr>
              <w:t>роса, на разн</w:t>
            </w:r>
            <w:r w:rsidRPr="008633FC">
              <w:rPr>
                <w:rFonts w:ascii="Times New Roman" w:hAnsi="Times New Roman" w:cs="Times New Roman"/>
                <w:sz w:val="28"/>
              </w:rPr>
              <w:t>о</w:t>
            </w:r>
            <w:r w:rsidRPr="008633FC">
              <w:rPr>
                <w:rFonts w:ascii="Times New Roman" w:hAnsi="Times New Roman" w:cs="Times New Roman"/>
                <w:sz w:val="28"/>
              </w:rPr>
              <w:t>образие методов объяснения и закрепления учебного материала, на попытки развивать память и логику, на отработанную методику реш</w:t>
            </w:r>
            <w:r w:rsidRPr="008633FC">
              <w:rPr>
                <w:rFonts w:ascii="Times New Roman" w:hAnsi="Times New Roman" w:cs="Times New Roman"/>
                <w:sz w:val="28"/>
              </w:rPr>
              <w:t>е</w:t>
            </w:r>
            <w:r w:rsidRPr="008633FC">
              <w:rPr>
                <w:rFonts w:ascii="Times New Roman" w:hAnsi="Times New Roman" w:cs="Times New Roman"/>
                <w:sz w:val="28"/>
              </w:rPr>
              <w:t>ния физических за</w:t>
            </w:r>
            <w:r w:rsidR="00472B04" w:rsidRPr="008633FC">
              <w:rPr>
                <w:rFonts w:ascii="Times New Roman" w:hAnsi="Times New Roman" w:cs="Times New Roman"/>
                <w:sz w:val="28"/>
              </w:rPr>
              <w:t>дач</w:t>
            </w:r>
            <w:r w:rsidR="008633FC">
              <w:rPr>
                <w:rFonts w:ascii="Times New Roman" w:hAnsi="Times New Roman" w:cs="Times New Roman"/>
                <w:sz w:val="28"/>
              </w:rPr>
              <w:t xml:space="preserve">, </w:t>
            </w:r>
            <w:r w:rsidR="00472B04" w:rsidRPr="008633FC">
              <w:rPr>
                <w:rFonts w:ascii="Times New Roman" w:hAnsi="Times New Roman" w:cs="Times New Roman"/>
                <w:sz w:val="28"/>
              </w:rPr>
              <w:t>учащиеся не показывают ка</w:t>
            </w:r>
            <w:r w:rsidRPr="008633FC">
              <w:rPr>
                <w:rFonts w:ascii="Times New Roman" w:hAnsi="Times New Roman" w:cs="Times New Roman"/>
                <w:sz w:val="28"/>
              </w:rPr>
              <w:t>чественного овл</w:t>
            </w:r>
            <w:r w:rsidRPr="008633FC">
              <w:rPr>
                <w:rFonts w:ascii="Times New Roman" w:hAnsi="Times New Roman" w:cs="Times New Roman"/>
                <w:sz w:val="28"/>
              </w:rPr>
              <w:t>а</w:t>
            </w:r>
            <w:r w:rsidRPr="008633FC">
              <w:rPr>
                <w:rFonts w:ascii="Times New Roman" w:hAnsi="Times New Roman" w:cs="Times New Roman"/>
                <w:sz w:val="28"/>
              </w:rPr>
              <w:t>дения физикой? Инт</w:t>
            </w:r>
            <w:r w:rsidR="00472B04" w:rsidRPr="008633FC">
              <w:rPr>
                <w:rFonts w:ascii="Times New Roman" w:hAnsi="Times New Roman" w:cs="Times New Roman"/>
                <w:sz w:val="28"/>
              </w:rPr>
              <w:t>ерес к предмету проявляют едини</w:t>
            </w:r>
            <w:r w:rsidRPr="008633FC">
              <w:rPr>
                <w:rFonts w:ascii="Times New Roman" w:hAnsi="Times New Roman" w:cs="Times New Roman"/>
                <w:sz w:val="28"/>
              </w:rPr>
              <w:t>цы. Многие ученики не представ</w:t>
            </w:r>
            <w:r w:rsidR="00472B04" w:rsidRPr="008633FC">
              <w:rPr>
                <w:rFonts w:ascii="Times New Roman" w:hAnsi="Times New Roman" w:cs="Times New Roman"/>
                <w:sz w:val="28"/>
              </w:rPr>
              <w:t>ляют общей картины мира: механи</w:t>
            </w:r>
            <w:r w:rsidRPr="008633FC">
              <w:rPr>
                <w:rFonts w:ascii="Times New Roman" w:hAnsi="Times New Roman" w:cs="Times New Roman"/>
                <w:sz w:val="28"/>
              </w:rPr>
              <w:t>ческой, эле</w:t>
            </w:r>
            <w:r w:rsidRPr="008633FC">
              <w:rPr>
                <w:rFonts w:ascii="Times New Roman" w:hAnsi="Times New Roman" w:cs="Times New Roman"/>
                <w:sz w:val="28"/>
              </w:rPr>
              <w:t>к</w:t>
            </w:r>
            <w:r w:rsidRPr="008633FC">
              <w:rPr>
                <w:rFonts w:ascii="Times New Roman" w:hAnsi="Times New Roman" w:cs="Times New Roman"/>
                <w:sz w:val="28"/>
              </w:rPr>
              <w:t xml:space="preserve">трической, атомной, энергетической, не говоря уже </w:t>
            </w:r>
            <w:proofErr w:type="gramStart"/>
            <w:r w:rsidRPr="008633FC">
              <w:rPr>
                <w:rFonts w:ascii="Times New Roman" w:hAnsi="Times New Roman" w:cs="Times New Roman"/>
                <w:sz w:val="28"/>
              </w:rPr>
              <w:t>о</w:t>
            </w:r>
            <w:proofErr w:type="gramEnd"/>
            <w:r w:rsidRPr="008633FC">
              <w:rPr>
                <w:rFonts w:ascii="Times New Roman" w:hAnsi="Times New Roman" w:cs="Times New Roman"/>
                <w:sz w:val="28"/>
              </w:rPr>
              <w:t xml:space="preserve"> всеобщей, физ</w:t>
            </w:r>
            <w:r w:rsidRPr="008633FC">
              <w:rPr>
                <w:rFonts w:ascii="Times New Roman" w:hAnsi="Times New Roman" w:cs="Times New Roman"/>
                <w:sz w:val="28"/>
              </w:rPr>
              <w:t>и</w:t>
            </w:r>
            <w:r w:rsidRPr="008633FC">
              <w:rPr>
                <w:rFonts w:ascii="Times New Roman" w:hAnsi="Times New Roman" w:cs="Times New Roman"/>
                <w:sz w:val="28"/>
              </w:rPr>
              <w:t>ческой. Конечно, о</w:t>
            </w:r>
            <w:r w:rsidR="00472B04" w:rsidRPr="008633FC">
              <w:rPr>
                <w:rFonts w:ascii="Times New Roman" w:hAnsi="Times New Roman" w:cs="Times New Roman"/>
                <w:sz w:val="28"/>
              </w:rPr>
              <w:t>владение этими знаниями не само</w:t>
            </w:r>
            <w:r w:rsidRPr="008633FC">
              <w:rPr>
                <w:rFonts w:ascii="Times New Roman" w:hAnsi="Times New Roman" w:cs="Times New Roman"/>
                <w:sz w:val="28"/>
              </w:rPr>
              <w:t>цель, но, что еще хуже, мы не вид</w:t>
            </w:r>
            <w:r w:rsidR="00472B04" w:rsidRPr="008633FC">
              <w:rPr>
                <w:rFonts w:ascii="Times New Roman" w:hAnsi="Times New Roman" w:cs="Times New Roman"/>
                <w:sz w:val="28"/>
              </w:rPr>
              <w:t>им и усиления познавательной ак</w:t>
            </w:r>
            <w:r w:rsidRPr="008633FC">
              <w:rPr>
                <w:rFonts w:ascii="Times New Roman" w:hAnsi="Times New Roman" w:cs="Times New Roman"/>
                <w:sz w:val="28"/>
              </w:rPr>
              <w:t>тивности ученика, которая помогла бы ему добрать недостающие знания. Это может быть связано, как считает австрийский филосо</w:t>
            </w:r>
            <w:r w:rsidR="00472B04" w:rsidRPr="008633FC">
              <w:rPr>
                <w:rFonts w:ascii="Times New Roman" w:hAnsi="Times New Roman" w:cs="Times New Roman"/>
                <w:sz w:val="28"/>
              </w:rPr>
              <w:t>ф и педагог Р.Штайнер, «с забве</w:t>
            </w:r>
            <w:r w:rsidRPr="008633FC">
              <w:rPr>
                <w:rFonts w:ascii="Times New Roman" w:hAnsi="Times New Roman" w:cs="Times New Roman"/>
                <w:sz w:val="28"/>
              </w:rPr>
              <w:t>нием эмоциональной сферы ребенка, с попытка</w:t>
            </w:r>
            <w:r w:rsidR="00472B04" w:rsidRPr="008633FC">
              <w:rPr>
                <w:rFonts w:ascii="Times New Roman" w:hAnsi="Times New Roman" w:cs="Times New Roman"/>
                <w:sz w:val="28"/>
              </w:rPr>
              <w:t>ми свести все обуче</w:t>
            </w:r>
            <w:r w:rsidRPr="008633FC">
              <w:rPr>
                <w:rFonts w:ascii="Times New Roman" w:hAnsi="Times New Roman" w:cs="Times New Roman"/>
                <w:sz w:val="28"/>
              </w:rPr>
              <w:t>ние к абстрактным законам, к холодному логиче</w:t>
            </w:r>
            <w:r w:rsidR="00472B04" w:rsidRPr="008633FC">
              <w:rPr>
                <w:rFonts w:ascii="Times New Roman" w:hAnsi="Times New Roman" w:cs="Times New Roman"/>
                <w:sz w:val="28"/>
              </w:rPr>
              <w:t>скому знанию</w:t>
            </w:r>
            <w:r w:rsidRPr="008633FC">
              <w:rPr>
                <w:rFonts w:ascii="Times New Roman" w:hAnsi="Times New Roman" w:cs="Times New Roman"/>
                <w:sz w:val="28"/>
              </w:rPr>
              <w:t>»</w:t>
            </w:r>
            <w:r w:rsidR="00472B04" w:rsidRPr="008633FC">
              <w:rPr>
                <w:rFonts w:ascii="Times New Roman" w:hAnsi="Times New Roman" w:cs="Times New Roman"/>
                <w:sz w:val="28"/>
              </w:rPr>
              <w:t>,</w:t>
            </w:r>
            <w:r w:rsidRPr="008633FC">
              <w:rPr>
                <w:rFonts w:ascii="Times New Roman" w:hAnsi="Times New Roman" w:cs="Times New Roman"/>
                <w:sz w:val="28"/>
              </w:rPr>
              <w:t xml:space="preserve"> т.е. к преподаванию науки о природе, каковой являет</w:t>
            </w:r>
            <w:r w:rsidR="00472B04" w:rsidRPr="008633FC">
              <w:rPr>
                <w:rFonts w:ascii="Times New Roman" w:hAnsi="Times New Roman" w:cs="Times New Roman"/>
                <w:sz w:val="28"/>
              </w:rPr>
              <w:t>ся физика, в о</w:t>
            </w:r>
            <w:r w:rsidR="00472B04" w:rsidRPr="008633FC">
              <w:rPr>
                <w:rFonts w:ascii="Times New Roman" w:hAnsi="Times New Roman" w:cs="Times New Roman"/>
                <w:sz w:val="28"/>
              </w:rPr>
              <w:t>т</w:t>
            </w:r>
            <w:r w:rsidRPr="008633FC">
              <w:rPr>
                <w:rFonts w:ascii="Times New Roman" w:hAnsi="Times New Roman" w:cs="Times New Roman"/>
                <w:sz w:val="28"/>
              </w:rPr>
              <w:t>рыве от этой самой природы, в узких рамках, школьных кабинетов</w:t>
            </w:r>
            <w:r w:rsidRPr="008633FC">
              <w:rPr>
                <w:rFonts w:ascii="Times New Roman" w:hAnsi="Times New Roman" w:cs="Times New Roman"/>
              </w:rPr>
              <w:t>.</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633FC" w:rsidTr="008633FC">
        <w:tc>
          <w:tcPr>
            <w:tcW w:w="8720" w:type="dxa"/>
          </w:tcPr>
          <w:p w:rsidR="008633FC" w:rsidRPr="008633FC" w:rsidRDefault="008633FC" w:rsidP="008633FC">
            <w:pPr>
              <w:ind w:right="-1"/>
              <w:contextualSpacing/>
              <w:jc w:val="center"/>
              <w:rPr>
                <w:rFonts w:ascii="Times New Roman" w:hAnsi="Times New Roman" w:cs="Times New Roman"/>
                <w:b/>
                <w:sz w:val="28"/>
                <w:szCs w:val="28"/>
              </w:rPr>
            </w:pPr>
            <w:r w:rsidRPr="008633FC">
              <w:rPr>
                <w:rFonts w:ascii="Times New Roman" w:hAnsi="Times New Roman" w:cs="Times New Roman"/>
                <w:b/>
                <w:sz w:val="28"/>
                <w:szCs w:val="28"/>
              </w:rPr>
              <w:t>ДОШКОЛЬНОЕ ОБРАЗОВАНИЕ</w:t>
            </w:r>
          </w:p>
        </w:tc>
      </w:tr>
    </w:tbl>
    <w:p w:rsidR="008633FC" w:rsidRDefault="008633FC"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AF2272" w:rsidRPr="00AF2272" w:rsidRDefault="00AF2272" w:rsidP="00AF2272">
            <w:pPr>
              <w:jc w:val="right"/>
              <w:rPr>
                <w:rFonts w:ascii="Times New Roman" w:eastAsia="Times New Roman" w:hAnsi="Times New Roman" w:cs="Times New Roman"/>
                <w:i/>
                <w:sz w:val="28"/>
                <w:szCs w:val="28"/>
              </w:rPr>
            </w:pPr>
            <w:r w:rsidRPr="00AF2272">
              <w:rPr>
                <w:rFonts w:ascii="Times New Roman" w:hAnsi="Times New Roman" w:cs="Times New Roman"/>
                <w:i/>
                <w:sz w:val="28"/>
                <w:szCs w:val="28"/>
              </w:rPr>
              <w:t>Старший воспитатель МКДОУ детский сад № 26</w:t>
            </w:r>
          </w:p>
          <w:p w:rsidR="008A662F" w:rsidRDefault="00AF2272" w:rsidP="00BB44EF">
            <w:pPr>
              <w:jc w:val="right"/>
              <w:rPr>
                <w:rFonts w:ascii="Times New Roman" w:hAnsi="Times New Roman" w:cs="Times New Roman"/>
                <w:sz w:val="28"/>
                <w:szCs w:val="28"/>
              </w:rPr>
            </w:pPr>
            <w:r w:rsidRPr="00AF2272">
              <w:rPr>
                <w:rFonts w:ascii="Times New Roman" w:hAnsi="Times New Roman" w:cs="Times New Roman"/>
                <w:i/>
                <w:sz w:val="28"/>
                <w:szCs w:val="28"/>
              </w:rPr>
              <w:t>Гончарова Е</w:t>
            </w:r>
            <w:r w:rsidR="00BB44EF">
              <w:rPr>
                <w:rFonts w:ascii="Times New Roman" w:hAnsi="Times New Roman" w:cs="Times New Roman"/>
                <w:i/>
                <w:sz w:val="28"/>
                <w:szCs w:val="28"/>
              </w:rPr>
              <w:t xml:space="preserve">вгения </w:t>
            </w:r>
            <w:r w:rsidRPr="00AF2272">
              <w:rPr>
                <w:rFonts w:ascii="Times New Roman" w:hAnsi="Times New Roman" w:cs="Times New Roman"/>
                <w:i/>
                <w:sz w:val="28"/>
                <w:szCs w:val="28"/>
              </w:rPr>
              <w:t>А</w:t>
            </w:r>
            <w:r w:rsidR="00BB44EF">
              <w:rPr>
                <w:rFonts w:ascii="Times New Roman" w:hAnsi="Times New Roman" w:cs="Times New Roman"/>
                <w:i/>
                <w:sz w:val="28"/>
                <w:szCs w:val="28"/>
              </w:rPr>
              <w:t>лександровна</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AF2272" w:rsidRDefault="00AF2272" w:rsidP="00AF2272">
            <w:pPr>
              <w:jc w:val="center"/>
              <w:rPr>
                <w:rFonts w:ascii="Times New Roman" w:hAnsi="Times New Roman" w:cs="Times New Roman"/>
                <w:sz w:val="28"/>
                <w:szCs w:val="28"/>
              </w:rPr>
            </w:pPr>
            <w:r>
              <w:rPr>
                <w:rFonts w:ascii="Times New Roman" w:hAnsi="Times New Roman" w:cs="Times New Roman"/>
                <w:b/>
                <w:sz w:val="28"/>
                <w:szCs w:val="28"/>
              </w:rPr>
              <w:t xml:space="preserve">ОСОБЕННОСТИ ОРГАНИЗАЦИИ ОБРАЗОВАТЕЛЬНОГО ПРОЦЕССА ПРИ РАБОТЕ С ДЕТЬМИ </w:t>
            </w:r>
            <w:r w:rsidR="00BB44EF">
              <w:rPr>
                <w:rFonts w:ascii="Times New Roman" w:hAnsi="Times New Roman" w:cs="Times New Roman"/>
                <w:b/>
                <w:sz w:val="28"/>
                <w:szCs w:val="28"/>
              </w:rPr>
              <w:t xml:space="preserve">с </w:t>
            </w:r>
            <w:r>
              <w:rPr>
                <w:rFonts w:ascii="Times New Roman" w:hAnsi="Times New Roman" w:cs="Times New Roman"/>
                <w:b/>
                <w:sz w:val="28"/>
                <w:szCs w:val="28"/>
              </w:rPr>
              <w:t>ОВЗ</w:t>
            </w:r>
          </w:p>
          <w:p w:rsidR="00AF2272" w:rsidRDefault="00AF2272" w:rsidP="00AF2272">
            <w:pPr>
              <w:jc w:val="right"/>
              <w:rPr>
                <w:rFonts w:ascii="Times New Roman" w:hAnsi="Times New Roman" w:cs="Times New Roman"/>
                <w:sz w:val="28"/>
                <w:szCs w:val="28"/>
              </w:rPr>
            </w:pPr>
          </w:p>
          <w:p w:rsidR="00AF2272" w:rsidRDefault="00DB3F24" w:rsidP="00AF2272">
            <w:pPr>
              <w:shd w:val="clear" w:color="auto" w:fill="FFFFFF"/>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Дети с </w:t>
            </w:r>
            <w:r w:rsidR="00AF2272">
              <w:rPr>
                <w:rFonts w:ascii="Times New Roman" w:eastAsia="Times New Roman" w:hAnsi="Times New Roman" w:cs="Times New Roman"/>
                <w:color w:val="000000"/>
                <w:sz w:val="28"/>
                <w:szCs w:val="28"/>
                <w:lang w:eastAsia="ru-RU"/>
              </w:rPr>
              <w:t>ограниченными возможностями здоровья (ОВЗ) - это д</w:t>
            </w:r>
            <w:r w:rsidR="00AF2272">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 xml:space="preserve">ти, состояние здоровья </w:t>
            </w:r>
            <w:r w:rsidR="00AF2272">
              <w:rPr>
                <w:rFonts w:ascii="Times New Roman" w:eastAsia="Times New Roman" w:hAnsi="Times New Roman" w:cs="Times New Roman"/>
                <w:color w:val="000000"/>
                <w:sz w:val="28"/>
                <w:szCs w:val="28"/>
                <w:lang w:eastAsia="ru-RU"/>
              </w:rPr>
              <w:t>которых препятствует освоению образовател</w:t>
            </w:r>
            <w:r w:rsidR="00AF2272">
              <w:rPr>
                <w:rFonts w:ascii="Times New Roman" w:eastAsia="Times New Roman" w:hAnsi="Times New Roman" w:cs="Times New Roman"/>
                <w:color w:val="000000"/>
                <w:sz w:val="28"/>
                <w:szCs w:val="28"/>
                <w:lang w:eastAsia="ru-RU"/>
              </w:rPr>
              <w:t>ь</w:t>
            </w:r>
            <w:r w:rsidR="00AF2272">
              <w:rPr>
                <w:rFonts w:ascii="Times New Roman" w:eastAsia="Times New Roman" w:hAnsi="Times New Roman" w:cs="Times New Roman"/>
                <w:color w:val="000000"/>
                <w:sz w:val="28"/>
                <w:szCs w:val="28"/>
                <w:lang w:eastAsia="ru-RU"/>
              </w:rPr>
              <w:t>ных п</w:t>
            </w:r>
            <w:r>
              <w:rPr>
                <w:rFonts w:ascii="Times New Roman" w:eastAsia="Times New Roman" w:hAnsi="Times New Roman" w:cs="Times New Roman"/>
                <w:color w:val="000000"/>
                <w:sz w:val="28"/>
                <w:szCs w:val="28"/>
                <w:lang w:eastAsia="ru-RU"/>
              </w:rPr>
              <w:t xml:space="preserve">рограмм вне специальных условий </w:t>
            </w:r>
            <w:r w:rsidR="00AF2272">
              <w:rPr>
                <w:rFonts w:ascii="Times New Roman" w:eastAsia="Times New Roman" w:hAnsi="Times New Roman" w:cs="Times New Roman"/>
                <w:color w:val="000000"/>
                <w:sz w:val="28"/>
                <w:szCs w:val="28"/>
                <w:lang w:eastAsia="ru-RU"/>
              </w:rPr>
              <w:t>обучения и воспитания.</w:t>
            </w:r>
          </w:p>
          <w:p w:rsidR="00AF2272" w:rsidRDefault="00AF2272" w:rsidP="00AF2272">
            <w:pPr>
              <w:shd w:val="clear" w:color="auto" w:fill="FFFFFF"/>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Получение детьми с ограниченными возможностя</w:t>
            </w:r>
            <w:r w:rsidR="00DB3F24">
              <w:rPr>
                <w:rFonts w:ascii="Times New Roman" w:eastAsia="Times New Roman" w:hAnsi="Times New Roman" w:cs="Times New Roman"/>
                <w:color w:val="000000"/>
                <w:sz w:val="28"/>
                <w:szCs w:val="28"/>
                <w:lang w:eastAsia="ru-RU"/>
              </w:rPr>
              <w:t xml:space="preserve">ми здоровья и детьми-инвалидами </w:t>
            </w:r>
            <w:r>
              <w:rPr>
                <w:rFonts w:ascii="Times New Roman" w:eastAsia="Times New Roman" w:hAnsi="Times New Roman" w:cs="Times New Roman"/>
                <w:color w:val="000000"/>
                <w:sz w:val="28"/>
                <w:szCs w:val="28"/>
                <w:lang w:eastAsia="ru-RU"/>
              </w:rPr>
              <w:t>образования является одним из основных и н</w:t>
            </w:r>
            <w:r>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отъемлемых условий их успешной социализации, обеспечения их полноценного участия в жизни общества, эффективной самореализ</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ции в различных видах профессиональной и социальной деятельн</w:t>
            </w:r>
            <w:r>
              <w:rPr>
                <w:rFonts w:ascii="Times New Roman" w:eastAsia="Times New Roman" w:hAnsi="Times New Roman" w:cs="Times New Roman"/>
                <w:color w:val="000000"/>
                <w:sz w:val="28"/>
                <w:szCs w:val="28"/>
                <w:lang w:eastAsia="ru-RU"/>
              </w:rPr>
              <w:t>о</w:t>
            </w:r>
            <w:r w:rsidR="00DB3F24">
              <w:rPr>
                <w:rFonts w:ascii="Times New Roman" w:eastAsia="Times New Roman" w:hAnsi="Times New Roman" w:cs="Times New Roman"/>
                <w:color w:val="000000"/>
                <w:sz w:val="28"/>
                <w:szCs w:val="28"/>
                <w:lang w:eastAsia="ru-RU"/>
              </w:rPr>
              <w:t xml:space="preserve">сти. </w:t>
            </w:r>
            <w:r>
              <w:rPr>
                <w:rFonts w:ascii="Times New Roman" w:eastAsia="Times New Roman" w:hAnsi="Times New Roman" w:cs="Times New Roman"/>
                <w:color w:val="000000"/>
                <w:sz w:val="28"/>
                <w:szCs w:val="28"/>
                <w:lang w:eastAsia="ru-RU"/>
              </w:rPr>
              <w:t>В связи с этим обеспечение реализации права детей с ограниче</w:t>
            </w:r>
            <w:r>
              <w:rPr>
                <w:rFonts w:ascii="Times New Roman" w:eastAsia="Times New Roman" w:hAnsi="Times New Roman" w:cs="Times New Roman"/>
                <w:color w:val="000000"/>
                <w:sz w:val="28"/>
                <w:szCs w:val="28"/>
                <w:lang w:eastAsia="ru-RU"/>
              </w:rPr>
              <w:t>н</w:t>
            </w:r>
            <w:r>
              <w:rPr>
                <w:rFonts w:ascii="Times New Roman" w:eastAsia="Times New Roman" w:hAnsi="Times New Roman" w:cs="Times New Roman"/>
                <w:color w:val="000000"/>
                <w:sz w:val="28"/>
                <w:szCs w:val="28"/>
                <w:lang w:eastAsia="ru-RU"/>
              </w:rPr>
              <w:lastRenderedPageBreak/>
              <w:t>ными возможностями здоровья на образование рассматривается как одна из важнейших задач государственной политики в области обр</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зования и социально-экономического развития Российской Федер</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ции.</w:t>
            </w:r>
          </w:p>
          <w:p w:rsidR="00AF2272" w:rsidRDefault="00AF2272" w:rsidP="00AF2272">
            <w:pPr>
              <w:shd w:val="clear" w:color="auto" w:fill="FFFFFF"/>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Все б</w:t>
            </w:r>
            <w:r w:rsidR="00BB44EF">
              <w:rPr>
                <w:rFonts w:ascii="Times New Roman" w:eastAsia="Times New Roman" w:hAnsi="Times New Roman" w:cs="Times New Roman"/>
                <w:color w:val="000000"/>
                <w:sz w:val="28"/>
                <w:szCs w:val="28"/>
                <w:lang w:eastAsia="ru-RU"/>
              </w:rPr>
              <w:t>ольшее распространение получает</w:t>
            </w:r>
            <w:r>
              <w:rPr>
                <w:rFonts w:ascii="Times New Roman" w:eastAsia="Times New Roman" w:hAnsi="Times New Roman" w:cs="Times New Roman"/>
                <w:color w:val="000000"/>
                <w:sz w:val="28"/>
                <w:szCs w:val="28"/>
                <w:lang w:eastAsia="ru-RU"/>
              </w:rPr>
              <w:t xml:space="preserve"> инклюзив</w:t>
            </w:r>
            <w:r w:rsidR="00BB44EF">
              <w:rPr>
                <w:rFonts w:ascii="Times New Roman" w:eastAsia="Times New Roman" w:hAnsi="Times New Roman" w:cs="Times New Roman"/>
                <w:color w:val="000000"/>
                <w:sz w:val="28"/>
                <w:szCs w:val="28"/>
                <w:lang w:eastAsia="ru-RU"/>
              </w:rPr>
              <w:t xml:space="preserve">ное </w:t>
            </w:r>
            <w:r>
              <w:rPr>
                <w:rFonts w:ascii="Times New Roman" w:eastAsia="Times New Roman" w:hAnsi="Times New Roman" w:cs="Times New Roman"/>
                <w:color w:val="000000"/>
                <w:sz w:val="28"/>
                <w:szCs w:val="28"/>
                <w:lang w:eastAsia="ru-RU"/>
              </w:rPr>
              <w:t>воспит</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ние детей с ОВЗ в условиях специальной группы в массовом детском саду и среди сверстников в обычной группе. В нашем детском саду есть группы компенсирующей направленности для детей с ОНР.</w:t>
            </w:r>
          </w:p>
          <w:p w:rsidR="00AF2272" w:rsidRDefault="00AF2272" w:rsidP="00AF2272">
            <w:pPr>
              <w:shd w:val="clear" w:color="auto" w:fill="FFFFFF"/>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группы компенсирующей направленности для детей с ОНР дети набираются из общего числа детей в детском саду после прохо</w:t>
            </w:r>
            <w:r>
              <w:rPr>
                <w:rFonts w:ascii="Times New Roman" w:eastAsia="Times New Roman" w:hAnsi="Times New Roman" w:cs="Times New Roman"/>
                <w:color w:val="000000"/>
                <w:sz w:val="28"/>
                <w:szCs w:val="28"/>
                <w:lang w:eastAsia="ru-RU"/>
              </w:rPr>
              <w:t>ж</w:t>
            </w:r>
            <w:r>
              <w:rPr>
                <w:rFonts w:ascii="Times New Roman" w:eastAsia="Times New Roman" w:hAnsi="Times New Roman" w:cs="Times New Roman"/>
                <w:color w:val="000000"/>
                <w:sz w:val="28"/>
                <w:szCs w:val="28"/>
                <w:lang w:eastAsia="ru-RU"/>
              </w:rPr>
              <w:t>дения районной ПМПК на основании выданного ими заключения. П</w:t>
            </w:r>
            <w:r>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дагоги в группах компенсирующей направленности работают по А</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ОП ДО детского сада, составленной с учётом адаптированной пр</w:t>
            </w:r>
            <w:r>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color w:val="000000"/>
                <w:sz w:val="28"/>
                <w:szCs w:val="28"/>
                <w:lang w:eastAsia="ru-RU"/>
              </w:rPr>
              <w:t>мерной программы под редакцией Н.В.</w:t>
            </w:r>
            <w:r w:rsidR="00BB44EF">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Нищевой</w:t>
            </w:r>
            <w:proofErr w:type="spellEnd"/>
            <w:r>
              <w:rPr>
                <w:rFonts w:ascii="Times New Roman" w:eastAsia="Times New Roman" w:hAnsi="Times New Roman" w:cs="Times New Roman"/>
                <w:color w:val="000000"/>
                <w:sz w:val="28"/>
                <w:szCs w:val="28"/>
                <w:lang w:eastAsia="ru-RU"/>
              </w:rPr>
              <w:t xml:space="preserve">. </w:t>
            </w:r>
          </w:p>
          <w:p w:rsidR="00AF2272" w:rsidRDefault="00AF2272" w:rsidP="00AF2272">
            <w:pPr>
              <w:shd w:val="clear" w:color="auto" w:fill="FFFFFF"/>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Работа в группах строится по тематическому принципу. Каждая неделя имеет определённую тему согласно планированию педагогов по программе. Тематика отражается в работах детей и в РППС. В группах выделены центры развития, в которых преобладающее место отводится центру речевого развития. Особенность РППС в том, что она содержит большое количество пособий, в том числе авторских, на развитие мелкой моторики рук, дыхания, артикуляционного аппарата. Также среда оснащена материалами авторских методик </w:t>
            </w:r>
            <w:proofErr w:type="spellStart"/>
            <w:r>
              <w:rPr>
                <w:rFonts w:ascii="Times New Roman" w:eastAsia="Times New Roman" w:hAnsi="Times New Roman" w:cs="Times New Roman"/>
                <w:color w:val="000000"/>
                <w:sz w:val="28"/>
                <w:szCs w:val="28"/>
                <w:lang w:eastAsia="ru-RU"/>
              </w:rPr>
              <w:t>Фрёбеля</w:t>
            </w:r>
            <w:proofErr w:type="spellEnd"/>
            <w:r>
              <w:rPr>
                <w:rFonts w:ascii="Times New Roman" w:eastAsia="Times New Roman" w:hAnsi="Times New Roman" w:cs="Times New Roman"/>
                <w:color w:val="000000"/>
                <w:sz w:val="28"/>
                <w:szCs w:val="28"/>
                <w:lang w:eastAsia="ru-RU"/>
              </w:rPr>
              <w:t xml:space="preserve"> (Д</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 xml:space="preserve">ры </w:t>
            </w:r>
            <w:proofErr w:type="spellStart"/>
            <w:r>
              <w:rPr>
                <w:rFonts w:ascii="Times New Roman" w:eastAsia="Times New Roman" w:hAnsi="Times New Roman" w:cs="Times New Roman"/>
                <w:color w:val="000000"/>
                <w:sz w:val="28"/>
                <w:szCs w:val="28"/>
                <w:lang w:eastAsia="ru-RU"/>
              </w:rPr>
              <w:t>Фрёбеля</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Дьенеша</w:t>
            </w:r>
            <w:proofErr w:type="spellEnd"/>
            <w:r>
              <w:rPr>
                <w:rFonts w:ascii="Times New Roman" w:eastAsia="Times New Roman" w:hAnsi="Times New Roman" w:cs="Times New Roman"/>
                <w:color w:val="000000"/>
                <w:sz w:val="28"/>
                <w:szCs w:val="28"/>
                <w:lang w:eastAsia="ru-RU"/>
              </w:rPr>
              <w:t xml:space="preserve"> (Блоки </w:t>
            </w:r>
            <w:proofErr w:type="spellStart"/>
            <w:r>
              <w:rPr>
                <w:rFonts w:ascii="Times New Roman" w:eastAsia="Times New Roman" w:hAnsi="Times New Roman" w:cs="Times New Roman"/>
                <w:color w:val="000000"/>
                <w:sz w:val="28"/>
                <w:szCs w:val="28"/>
                <w:lang w:eastAsia="ru-RU"/>
              </w:rPr>
              <w:t>Дьенеша</w:t>
            </w:r>
            <w:proofErr w:type="spellEnd"/>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Кюизинера</w:t>
            </w:r>
            <w:proofErr w:type="spellEnd"/>
            <w:r>
              <w:rPr>
                <w:rFonts w:ascii="Times New Roman" w:eastAsia="Times New Roman" w:hAnsi="Times New Roman" w:cs="Times New Roman"/>
                <w:color w:val="000000"/>
                <w:sz w:val="28"/>
                <w:szCs w:val="28"/>
                <w:lang w:eastAsia="ru-RU"/>
              </w:rPr>
              <w:t xml:space="preserve"> (палочки </w:t>
            </w:r>
            <w:proofErr w:type="spellStart"/>
            <w:r>
              <w:rPr>
                <w:rFonts w:ascii="Times New Roman" w:eastAsia="Times New Roman" w:hAnsi="Times New Roman" w:cs="Times New Roman"/>
                <w:color w:val="000000"/>
                <w:sz w:val="28"/>
                <w:szCs w:val="28"/>
                <w:lang w:eastAsia="ru-RU"/>
              </w:rPr>
              <w:t>Кюиз</w:t>
            </w:r>
            <w:r>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color w:val="000000"/>
                <w:sz w:val="28"/>
                <w:szCs w:val="28"/>
                <w:lang w:eastAsia="ru-RU"/>
              </w:rPr>
              <w:t>нера</w:t>
            </w:r>
            <w:proofErr w:type="spellEnd"/>
            <w:r>
              <w:rPr>
                <w:rFonts w:ascii="Times New Roman" w:eastAsia="Times New Roman" w:hAnsi="Times New Roman" w:cs="Times New Roman"/>
                <w:color w:val="000000"/>
                <w:sz w:val="28"/>
                <w:szCs w:val="28"/>
                <w:lang w:eastAsia="ru-RU"/>
              </w:rPr>
              <w:t>). Пользуясь данными методиками, педагоги осуществляют вс</w:t>
            </w:r>
            <w:r>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стороннее развитие детей в различных видах детской деятельности. Мебель в группах и в кабинете логопеда трансформируемая, что п</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зволяет менять пространство группы.</w:t>
            </w:r>
          </w:p>
          <w:p w:rsidR="00AF2272" w:rsidRDefault="00BB44EF" w:rsidP="00AF2272">
            <w:pPr>
              <w:shd w:val="clear" w:color="auto" w:fill="FFFFFF"/>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Для </w:t>
            </w:r>
            <w:r w:rsidR="00AF2272">
              <w:rPr>
                <w:rFonts w:ascii="Times New Roman" w:eastAsia="Times New Roman" w:hAnsi="Times New Roman" w:cs="Times New Roman"/>
                <w:color w:val="000000"/>
                <w:sz w:val="28"/>
                <w:szCs w:val="28"/>
                <w:lang w:eastAsia="ru-RU"/>
              </w:rPr>
              <w:t>большинства детей характерны моторные трудности, двиг</w:t>
            </w:r>
            <w:r w:rsidR="00AF2272">
              <w:rPr>
                <w:rFonts w:ascii="Times New Roman" w:eastAsia="Times New Roman" w:hAnsi="Times New Roman" w:cs="Times New Roman"/>
                <w:color w:val="000000"/>
                <w:sz w:val="28"/>
                <w:szCs w:val="28"/>
                <w:lang w:eastAsia="ru-RU"/>
              </w:rPr>
              <w:t>а</w:t>
            </w:r>
            <w:r w:rsidR="00AF2272">
              <w:rPr>
                <w:rFonts w:ascii="Times New Roman" w:eastAsia="Times New Roman" w:hAnsi="Times New Roman" w:cs="Times New Roman"/>
                <w:color w:val="000000"/>
                <w:sz w:val="28"/>
                <w:szCs w:val="28"/>
                <w:lang w:eastAsia="ru-RU"/>
              </w:rPr>
              <w:t>тельная расторможенность, низкая работоспособность,</w:t>
            </w:r>
            <w:r>
              <w:rPr>
                <w:rFonts w:ascii="Times New Roman" w:eastAsia="Times New Roman" w:hAnsi="Times New Roman" w:cs="Times New Roman"/>
                <w:color w:val="000000"/>
                <w:sz w:val="28"/>
                <w:szCs w:val="28"/>
                <w:lang w:eastAsia="ru-RU"/>
              </w:rPr>
              <w:t xml:space="preserve"> что требует внесения изменений </w:t>
            </w:r>
            <w:r w:rsidR="00AF2272">
              <w:rPr>
                <w:rFonts w:ascii="Times New Roman" w:eastAsia="Times New Roman" w:hAnsi="Times New Roman" w:cs="Times New Roman"/>
                <w:color w:val="000000"/>
                <w:sz w:val="28"/>
                <w:szCs w:val="28"/>
                <w:lang w:eastAsia="ru-RU"/>
              </w:rPr>
              <w:t>в планирование образовательной деятельности и режим дня. В режим</w:t>
            </w:r>
            <w:r>
              <w:rPr>
                <w:rFonts w:ascii="Times New Roman" w:eastAsia="Times New Roman" w:hAnsi="Times New Roman" w:cs="Times New Roman"/>
                <w:color w:val="000000"/>
                <w:sz w:val="28"/>
                <w:szCs w:val="28"/>
                <w:lang w:eastAsia="ru-RU"/>
              </w:rPr>
              <w:t xml:space="preserve">е дня </w:t>
            </w:r>
            <w:r w:rsidR="00AF2272">
              <w:rPr>
                <w:rFonts w:ascii="Times New Roman" w:eastAsia="Times New Roman" w:hAnsi="Times New Roman" w:cs="Times New Roman"/>
                <w:color w:val="000000"/>
                <w:sz w:val="28"/>
                <w:szCs w:val="28"/>
                <w:lang w:eastAsia="ru-RU"/>
              </w:rPr>
              <w:t xml:space="preserve">должны быть предусмотрены увеличение времени, отводимого на проведение гигиенических процедур, прием </w:t>
            </w:r>
            <w:r>
              <w:rPr>
                <w:rFonts w:ascii="Times New Roman" w:eastAsia="Times New Roman" w:hAnsi="Times New Roman" w:cs="Times New Roman"/>
                <w:color w:val="000000"/>
                <w:sz w:val="28"/>
                <w:szCs w:val="28"/>
                <w:lang w:eastAsia="ru-RU"/>
              </w:rPr>
              <w:t xml:space="preserve">пищи. Предусматривается широкое </w:t>
            </w:r>
            <w:r w:rsidR="00AF2272">
              <w:rPr>
                <w:rFonts w:ascii="Times New Roman" w:eastAsia="Times New Roman" w:hAnsi="Times New Roman" w:cs="Times New Roman"/>
                <w:color w:val="000000"/>
                <w:sz w:val="28"/>
                <w:szCs w:val="28"/>
                <w:lang w:eastAsia="ru-RU"/>
              </w:rPr>
              <w:t>варьирование организационных форм образовательной работы: групповых, подгрупповых, индивид</w:t>
            </w:r>
            <w:r w:rsidR="00AF2272">
              <w:rPr>
                <w:rFonts w:ascii="Times New Roman" w:eastAsia="Times New Roman" w:hAnsi="Times New Roman" w:cs="Times New Roman"/>
                <w:color w:val="000000"/>
                <w:sz w:val="28"/>
                <w:szCs w:val="28"/>
                <w:lang w:eastAsia="ru-RU"/>
              </w:rPr>
              <w:t>у</w:t>
            </w:r>
            <w:r w:rsidR="00AF2272">
              <w:rPr>
                <w:rFonts w:ascii="Times New Roman" w:eastAsia="Times New Roman" w:hAnsi="Times New Roman" w:cs="Times New Roman"/>
                <w:color w:val="000000"/>
                <w:sz w:val="28"/>
                <w:szCs w:val="28"/>
                <w:lang w:eastAsia="ru-RU"/>
              </w:rPr>
              <w:t>альных.</w:t>
            </w:r>
          </w:p>
          <w:p w:rsidR="00AF2272" w:rsidRDefault="00AF2272" w:rsidP="00AF2272">
            <w:pPr>
              <w:shd w:val="clear" w:color="auto" w:fill="FFFFFF"/>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соответствии с возможностями детей с ОВЗ определяются мет</w:t>
            </w:r>
            <w:r>
              <w:rPr>
                <w:rFonts w:ascii="Times New Roman" w:eastAsia="Times New Roman" w:hAnsi="Times New Roman" w:cs="Times New Roman"/>
                <w:color w:val="000000"/>
                <w:sz w:val="28"/>
                <w:szCs w:val="28"/>
                <w:lang w:eastAsia="ru-RU"/>
              </w:rPr>
              <w:t>о</w:t>
            </w:r>
            <w:r w:rsidR="00BB44EF">
              <w:rPr>
                <w:rFonts w:ascii="Times New Roman" w:eastAsia="Times New Roman" w:hAnsi="Times New Roman" w:cs="Times New Roman"/>
                <w:color w:val="000000"/>
                <w:sz w:val="28"/>
                <w:szCs w:val="28"/>
                <w:lang w:eastAsia="ru-RU"/>
              </w:rPr>
              <w:t xml:space="preserve">ды </w:t>
            </w:r>
            <w:r>
              <w:rPr>
                <w:rFonts w:ascii="Times New Roman" w:eastAsia="Times New Roman" w:hAnsi="Times New Roman" w:cs="Times New Roman"/>
                <w:color w:val="000000"/>
                <w:sz w:val="28"/>
                <w:szCs w:val="28"/>
                <w:lang w:eastAsia="ru-RU"/>
              </w:rPr>
              <w:t>обучения и используемые педагогические технологии. При план</w:t>
            </w:r>
            <w:r>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color w:val="000000"/>
                <w:sz w:val="28"/>
                <w:szCs w:val="28"/>
                <w:lang w:eastAsia="ru-RU"/>
              </w:rPr>
              <w:t>ровании работы важно использовать наиболее доступные методы: н</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глядные, практические, словесные. Что касается использования пед</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 xml:space="preserve">гогических технологий, педагоги перестраиваются на работу по ФГОС </w:t>
            </w:r>
            <w:proofErr w:type="gramStart"/>
            <w:r>
              <w:rPr>
                <w:rFonts w:ascii="Times New Roman" w:eastAsia="Times New Roman" w:hAnsi="Times New Roman" w:cs="Times New Roman"/>
                <w:color w:val="000000"/>
                <w:sz w:val="28"/>
                <w:szCs w:val="28"/>
                <w:lang w:eastAsia="ru-RU"/>
              </w:rPr>
              <w:t>ДО</w:t>
            </w:r>
            <w:proofErr w:type="gramEnd"/>
            <w:r>
              <w:rPr>
                <w:rFonts w:ascii="Times New Roman" w:eastAsia="Times New Roman" w:hAnsi="Times New Roman" w:cs="Times New Roman"/>
                <w:color w:val="000000"/>
                <w:sz w:val="28"/>
                <w:szCs w:val="28"/>
                <w:lang w:eastAsia="ru-RU"/>
              </w:rPr>
              <w:t>.</w:t>
            </w:r>
          </w:p>
          <w:p w:rsidR="00AF2272" w:rsidRDefault="00AF2272" w:rsidP="00AF2272">
            <w:pPr>
              <w:shd w:val="clear" w:color="auto" w:fill="FFFFFF"/>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Так, начало каждой тематической недели начинается с утра рад</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стных встреч. Звучит знакомая музыка</w:t>
            </w:r>
            <w:r w:rsidR="00BB44EF">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и дети собираются в круг, усаживаются на свои подушечки, воспитатель садится с ними. В кругу дети рассказывают о событиях, произошедших за выходные, свободно </w:t>
            </w:r>
            <w:r>
              <w:rPr>
                <w:rFonts w:ascii="Times New Roman" w:eastAsia="Times New Roman" w:hAnsi="Times New Roman" w:cs="Times New Roman"/>
                <w:color w:val="000000"/>
                <w:sz w:val="28"/>
                <w:szCs w:val="28"/>
                <w:lang w:eastAsia="ru-RU"/>
              </w:rPr>
              <w:lastRenderedPageBreak/>
              <w:t xml:space="preserve">общаются. Задача воспитателя </w:t>
            </w:r>
            <w:r w:rsidR="00BB44EF">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подвести разговор к определённой теме, по которой они всю неделю будут заниматься разными видами деятельно</w:t>
            </w:r>
            <w:r w:rsidR="00BB44EF">
              <w:rPr>
                <w:rFonts w:ascii="Times New Roman" w:eastAsia="Times New Roman" w:hAnsi="Times New Roman" w:cs="Times New Roman"/>
                <w:color w:val="000000"/>
                <w:sz w:val="28"/>
                <w:szCs w:val="28"/>
                <w:lang w:eastAsia="ru-RU"/>
              </w:rPr>
              <w:t>сти. Таким образом, ненавязчиво</w:t>
            </w:r>
            <w:r>
              <w:rPr>
                <w:rFonts w:ascii="Times New Roman" w:eastAsia="Times New Roman" w:hAnsi="Times New Roman" w:cs="Times New Roman"/>
                <w:color w:val="000000"/>
                <w:sz w:val="28"/>
                <w:szCs w:val="28"/>
                <w:lang w:eastAsia="ru-RU"/>
              </w:rPr>
              <w:t xml:space="preserve"> вводится тема недели.</w:t>
            </w:r>
          </w:p>
          <w:p w:rsidR="00AF2272" w:rsidRDefault="00AF2272" w:rsidP="00AF2272">
            <w:pPr>
              <w:shd w:val="clear" w:color="auto" w:fill="FFFFFF"/>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конце каждой тематической недели воспитатели используют н</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вую заимствованную педагогическую технологию «Путешествие по ленте времени». Лента, сост</w:t>
            </w:r>
            <w:r w:rsidR="00BB44EF">
              <w:rPr>
                <w:rFonts w:ascii="Times New Roman" w:eastAsia="Times New Roman" w:hAnsi="Times New Roman" w:cs="Times New Roman"/>
                <w:color w:val="000000"/>
                <w:sz w:val="28"/>
                <w:szCs w:val="28"/>
                <w:lang w:eastAsia="ru-RU"/>
              </w:rPr>
              <w:t>авленная из нескольких листов А-</w:t>
            </w:r>
            <w:r>
              <w:rPr>
                <w:rFonts w:ascii="Times New Roman" w:eastAsia="Times New Roman" w:hAnsi="Times New Roman" w:cs="Times New Roman"/>
                <w:color w:val="000000"/>
                <w:sz w:val="28"/>
                <w:szCs w:val="28"/>
                <w:lang w:eastAsia="ru-RU"/>
              </w:rPr>
              <w:t>4</w:t>
            </w:r>
            <w:r w:rsidR="00BB44EF">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имеет 3 раздела: прошлое, настоящее и будущее. К прошлому дети должны выбрать предложенные картинки и наклеить их в первый раздел, ко второму разделу – выбрать картинки, подходящие к настоящему, и также их наклеить, а в будущем предлагается детям пофантазировать, какие они видят изменения в будущем</w:t>
            </w:r>
            <w:r w:rsidR="00BB44EF">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и зарисовать в третьем разд</w:t>
            </w:r>
            <w:r>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ле. Данная технология используется как результат деятельности детей по тематической неделе и закрепление новых знаний.</w:t>
            </w:r>
          </w:p>
          <w:p w:rsidR="00AF2272" w:rsidRDefault="00AF2272" w:rsidP="00AF2272">
            <w:pPr>
              <w:shd w:val="clear" w:color="auto" w:fill="FFFFFF"/>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Учитель-логопед использует следующие педагогические технол</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 xml:space="preserve">гии: </w:t>
            </w:r>
          </w:p>
          <w:p w:rsidR="00AF2272" w:rsidRDefault="00AF2272" w:rsidP="00AF2272">
            <w:pPr>
              <w:shd w:val="clear" w:color="auto" w:fill="FFFFFF"/>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технология наглядного моделирования: обозначение звуков цв</w:t>
            </w:r>
            <w:r>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тами.</w:t>
            </w:r>
          </w:p>
          <w:p w:rsidR="00AF2272" w:rsidRDefault="00AF2272" w:rsidP="00AF2272">
            <w:pPr>
              <w:shd w:val="clear" w:color="auto" w:fill="FFFFFF"/>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логосказка</w:t>
            </w:r>
            <w:proofErr w:type="spellEnd"/>
            <w:r>
              <w:rPr>
                <w:rFonts w:ascii="Times New Roman" w:eastAsia="Times New Roman" w:hAnsi="Times New Roman" w:cs="Times New Roman"/>
                <w:color w:val="000000"/>
                <w:sz w:val="28"/>
                <w:szCs w:val="28"/>
                <w:lang w:eastAsia="ru-RU"/>
              </w:rPr>
              <w:t>;</w:t>
            </w:r>
          </w:p>
          <w:p w:rsidR="00AF2272" w:rsidRDefault="00AF2272" w:rsidP="00AF2272">
            <w:pPr>
              <w:shd w:val="clear" w:color="auto" w:fill="FFFFFF"/>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здоровьесберегающие</w:t>
            </w:r>
            <w:proofErr w:type="spellEnd"/>
            <w:r>
              <w:rPr>
                <w:rFonts w:ascii="Times New Roman" w:eastAsia="Times New Roman" w:hAnsi="Times New Roman" w:cs="Times New Roman"/>
                <w:color w:val="000000"/>
                <w:sz w:val="28"/>
                <w:szCs w:val="28"/>
                <w:lang w:eastAsia="ru-RU"/>
              </w:rPr>
              <w:t xml:space="preserve"> технологии: мышечная релаксация, дых</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тельная,</w:t>
            </w:r>
            <w:r w:rsidR="00315E87">
              <w:rPr>
                <w:rFonts w:ascii="Times New Roman" w:eastAsia="Times New Roman" w:hAnsi="Times New Roman" w:cs="Times New Roman"/>
                <w:color w:val="000000"/>
                <w:sz w:val="28"/>
                <w:szCs w:val="28"/>
                <w:lang w:eastAsia="ru-RU"/>
              </w:rPr>
              <w:t xml:space="preserve"> артикуляционная гимнастика</w:t>
            </w:r>
            <w:r>
              <w:rPr>
                <w:rFonts w:ascii="Times New Roman" w:eastAsia="Times New Roman" w:hAnsi="Times New Roman" w:cs="Times New Roman"/>
                <w:color w:val="000000"/>
                <w:sz w:val="28"/>
                <w:szCs w:val="28"/>
                <w:lang w:eastAsia="ru-RU"/>
              </w:rPr>
              <w:t>, упражнения на развитие м</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 xml:space="preserve">торных функций, </w:t>
            </w:r>
            <w:proofErr w:type="spellStart"/>
            <w:r>
              <w:rPr>
                <w:rFonts w:ascii="Times New Roman" w:eastAsia="Times New Roman" w:hAnsi="Times New Roman" w:cs="Times New Roman"/>
                <w:color w:val="000000"/>
                <w:sz w:val="28"/>
                <w:szCs w:val="28"/>
                <w:lang w:eastAsia="ru-RU"/>
              </w:rPr>
              <w:t>су-джок</w:t>
            </w:r>
            <w:proofErr w:type="spellEnd"/>
            <w:r>
              <w:rPr>
                <w:rFonts w:ascii="Times New Roman" w:eastAsia="Times New Roman" w:hAnsi="Times New Roman" w:cs="Times New Roman"/>
                <w:color w:val="000000"/>
                <w:sz w:val="28"/>
                <w:szCs w:val="28"/>
                <w:lang w:eastAsia="ru-RU"/>
              </w:rPr>
              <w:t xml:space="preserve"> терапия и др.;</w:t>
            </w:r>
          </w:p>
          <w:p w:rsidR="00AF2272" w:rsidRDefault="00AF2272" w:rsidP="00AF2272">
            <w:pPr>
              <w:shd w:val="clear" w:color="auto" w:fill="FFFFFF"/>
              <w:ind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ИКТ: в подгрупповой и индивидуальной работе использует эле</w:t>
            </w:r>
            <w:r w:rsidR="00315E87">
              <w:rPr>
                <w:rFonts w:ascii="Times New Roman" w:eastAsia="Times New Roman" w:hAnsi="Times New Roman" w:cs="Times New Roman"/>
                <w:color w:val="000000"/>
                <w:sz w:val="28"/>
                <w:szCs w:val="28"/>
                <w:lang w:eastAsia="ru-RU"/>
              </w:rPr>
              <w:t>к</w:t>
            </w:r>
            <w:r>
              <w:rPr>
                <w:rFonts w:ascii="Times New Roman" w:eastAsia="Times New Roman" w:hAnsi="Times New Roman" w:cs="Times New Roman"/>
                <w:color w:val="000000"/>
                <w:sz w:val="28"/>
                <w:szCs w:val="28"/>
                <w:lang w:eastAsia="ru-RU"/>
              </w:rPr>
              <w:t xml:space="preserve">тронные образовательные ресурсы (игры </w:t>
            </w:r>
            <w:proofErr w:type="spellStart"/>
            <w:r>
              <w:rPr>
                <w:rFonts w:ascii="Times New Roman" w:eastAsia="Times New Roman" w:hAnsi="Times New Roman" w:cs="Times New Roman"/>
                <w:color w:val="000000"/>
                <w:sz w:val="28"/>
                <w:szCs w:val="28"/>
                <w:lang w:eastAsia="ru-RU"/>
              </w:rPr>
              <w:t>Мерсибо</w:t>
            </w:r>
            <w:proofErr w:type="spellEnd"/>
            <w:r>
              <w:rPr>
                <w:rFonts w:ascii="Times New Roman" w:eastAsia="Times New Roman" w:hAnsi="Times New Roman" w:cs="Times New Roman"/>
                <w:color w:val="000000"/>
                <w:sz w:val="28"/>
                <w:szCs w:val="28"/>
                <w:lang w:eastAsia="ru-RU"/>
              </w:rPr>
              <w:t>).</w:t>
            </w:r>
          </w:p>
          <w:p w:rsidR="00AF2272" w:rsidRDefault="00AF2272" w:rsidP="00AF2272">
            <w:pPr>
              <w:shd w:val="clear" w:color="auto" w:fill="FFFFFF"/>
              <w:ind w:firstLine="360"/>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sz w:val="28"/>
                <w:szCs w:val="28"/>
                <w:lang w:eastAsia="ru-RU"/>
              </w:rPr>
              <w:t>Понимая важность включения каждого участника образовательных отношений в коррекционно-развивающий процесс воспитанников, планируе</w:t>
            </w:r>
            <w:r w:rsidR="00315E87">
              <w:rPr>
                <w:rFonts w:ascii="Times New Roman" w:eastAsia="Times New Roman" w:hAnsi="Times New Roman" w:cs="Times New Roman"/>
                <w:sz w:val="28"/>
                <w:szCs w:val="28"/>
                <w:lang w:eastAsia="ru-RU"/>
              </w:rPr>
              <w:t>м активную работу с родителями.</w:t>
            </w:r>
            <w:r>
              <w:rPr>
                <w:rFonts w:ascii="Times New Roman" w:eastAsia="Times New Roman" w:hAnsi="Times New Roman" w:cs="Times New Roman"/>
                <w:sz w:val="28"/>
                <w:szCs w:val="28"/>
                <w:lang w:eastAsia="ru-RU"/>
              </w:rPr>
              <w:t xml:space="preserve"> Используем в работе ра</w:t>
            </w:r>
            <w:r>
              <w:rPr>
                <w:rFonts w:ascii="Times New Roman" w:eastAsia="Times New Roman" w:hAnsi="Times New Roman" w:cs="Times New Roman"/>
                <w:sz w:val="28"/>
                <w:szCs w:val="28"/>
                <w:lang w:eastAsia="ru-RU"/>
              </w:rPr>
              <w:t>з</w:t>
            </w:r>
            <w:r>
              <w:rPr>
                <w:rFonts w:ascii="Times New Roman" w:eastAsia="Times New Roman" w:hAnsi="Times New Roman" w:cs="Times New Roman"/>
                <w:sz w:val="28"/>
                <w:szCs w:val="28"/>
                <w:lang w:eastAsia="ru-RU"/>
              </w:rPr>
              <w:t>ные формы и методы сотрудничества, направленные на решение о</w:t>
            </w:r>
            <w:r>
              <w:rPr>
                <w:rFonts w:ascii="Times New Roman" w:eastAsia="Times New Roman" w:hAnsi="Times New Roman" w:cs="Times New Roman"/>
                <w:sz w:val="28"/>
                <w:szCs w:val="28"/>
                <w:lang w:eastAsia="ru-RU"/>
              </w:rPr>
              <w:t>д</w:t>
            </w:r>
            <w:r>
              <w:rPr>
                <w:rFonts w:ascii="Times New Roman" w:eastAsia="Times New Roman" w:hAnsi="Times New Roman" w:cs="Times New Roman"/>
                <w:sz w:val="28"/>
                <w:szCs w:val="28"/>
                <w:lang w:eastAsia="ru-RU"/>
              </w:rPr>
              <w:t>ной проблемы – объединить работу семьи и педагогов</w:t>
            </w:r>
            <w:r>
              <w:rPr>
                <w:rFonts w:ascii="Times New Roman" w:eastAsia="Times New Roman" w:hAnsi="Times New Roman" w:cs="Times New Roman"/>
                <w:color w:val="000000"/>
                <w:sz w:val="28"/>
                <w:szCs w:val="28"/>
                <w:lang w:eastAsia="ru-RU"/>
              </w:rPr>
              <w:t xml:space="preserve"> в единое целое</w:t>
            </w:r>
            <w:r w:rsidR="00315E87">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Только при совместной и непрерывной работе педагогов и семьи б</w:t>
            </w:r>
            <w:r>
              <w:rPr>
                <w:rFonts w:ascii="Times New Roman" w:eastAsia="Times New Roman" w:hAnsi="Times New Roman" w:cs="Times New Roman"/>
                <w:color w:val="000000"/>
                <w:sz w:val="28"/>
                <w:szCs w:val="28"/>
                <w:lang w:eastAsia="ru-RU"/>
              </w:rPr>
              <w:t>у</w:t>
            </w:r>
            <w:r w:rsidR="00315E87">
              <w:rPr>
                <w:rFonts w:ascii="Times New Roman" w:eastAsia="Times New Roman" w:hAnsi="Times New Roman" w:cs="Times New Roman"/>
                <w:color w:val="000000"/>
                <w:sz w:val="28"/>
                <w:szCs w:val="28"/>
                <w:lang w:eastAsia="ru-RU"/>
              </w:rPr>
              <w:t>дет положительный результат.</w:t>
            </w:r>
            <w:r>
              <w:rPr>
                <w:rFonts w:ascii="Times New Roman" w:eastAsia="Times New Roman" w:hAnsi="Times New Roman" w:cs="Times New Roman"/>
                <w:color w:val="000000"/>
                <w:sz w:val="28"/>
                <w:szCs w:val="28"/>
                <w:lang w:eastAsia="ru-RU"/>
              </w:rPr>
              <w:t xml:space="preserve"> Используем следующие формы раб</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ты:</w:t>
            </w:r>
          </w:p>
          <w:p w:rsidR="00AF2272" w:rsidRDefault="00AF2272" w:rsidP="001246CD">
            <w:pPr>
              <w:numPr>
                <w:ilvl w:val="0"/>
                <w:numId w:val="36"/>
              </w:numPr>
              <w:shd w:val="clear" w:color="auto" w:fill="FFFFFF"/>
              <w:suppressAutoHyphens/>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Консультирование</w:t>
            </w:r>
            <w:r w:rsidR="00315E87">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дифференцированный подход к каждой семье, имеющей «особого» ребенка. Главное, чтобы родители верили в своих детей и были помощниками для педагогов.</w:t>
            </w:r>
          </w:p>
          <w:p w:rsidR="00AF2272" w:rsidRDefault="00AF2272" w:rsidP="001246CD">
            <w:pPr>
              <w:numPr>
                <w:ilvl w:val="0"/>
                <w:numId w:val="36"/>
              </w:numPr>
              <w:shd w:val="clear" w:color="auto" w:fill="FFFFFF"/>
              <w:suppressAutoHyphens/>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Дни открытых дверей</w:t>
            </w:r>
            <w:r w:rsidR="00315E87">
              <w:rPr>
                <w:rFonts w:ascii="Times New Roman" w:eastAsia="Times New Roman" w:hAnsi="Times New Roman" w:cs="Times New Roman"/>
                <w:i/>
                <w:iCs/>
                <w:color w:val="000000"/>
                <w:sz w:val="28"/>
                <w:szCs w:val="28"/>
                <w:lang w:eastAsia="ru-RU"/>
              </w:rPr>
              <w:t xml:space="preserve"> </w:t>
            </w:r>
            <w:r>
              <w:rPr>
                <w:rFonts w:ascii="Times New Roman" w:eastAsia="Times New Roman" w:hAnsi="Times New Roman" w:cs="Times New Roman"/>
                <w:color w:val="000000"/>
                <w:sz w:val="28"/>
                <w:szCs w:val="28"/>
                <w:lang w:eastAsia="ru-RU"/>
              </w:rPr>
              <w:t>– родители посещают группу, вместе с ребенком, наблюдают за работой специалистов.</w:t>
            </w:r>
          </w:p>
          <w:p w:rsidR="00AF2272" w:rsidRDefault="00AF2272" w:rsidP="001246CD">
            <w:pPr>
              <w:numPr>
                <w:ilvl w:val="0"/>
                <w:numId w:val="36"/>
              </w:numPr>
              <w:shd w:val="clear" w:color="auto" w:fill="FFFFFF"/>
              <w:suppressAutoHyphens/>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Родительские собрания</w:t>
            </w:r>
            <w:r w:rsidR="00315E87">
              <w:rPr>
                <w:rFonts w:ascii="Times New Roman" w:eastAsia="Times New Roman" w:hAnsi="Times New Roman" w:cs="Times New Roman"/>
                <w:b/>
                <w:bCs/>
                <w:color w:val="000000"/>
                <w:sz w:val="28"/>
                <w:szCs w:val="28"/>
                <w:lang w:eastAsia="ru-RU"/>
              </w:rPr>
              <w:t>,</w:t>
            </w:r>
            <w:r>
              <w:rPr>
                <w:rFonts w:ascii="Times New Roman" w:eastAsia="Times New Roman" w:hAnsi="Times New Roman" w:cs="Times New Roman"/>
                <w:bCs/>
                <w:color w:val="000000"/>
                <w:sz w:val="28"/>
                <w:szCs w:val="28"/>
                <w:lang w:eastAsia="ru-RU"/>
              </w:rPr>
              <w:t xml:space="preserve"> проводимые в нетрадиционной форме (круглый стол, кубанские посиделки и т.д.)</w:t>
            </w:r>
          </w:p>
          <w:p w:rsidR="00AF2272" w:rsidRDefault="00AF2272" w:rsidP="001246CD">
            <w:pPr>
              <w:numPr>
                <w:ilvl w:val="0"/>
                <w:numId w:val="36"/>
              </w:numPr>
              <w:shd w:val="clear" w:color="auto" w:fill="FFFFFF"/>
              <w:suppressAutoHyphens/>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Семинары-практикумы</w:t>
            </w:r>
            <w:r w:rsidR="00315E87">
              <w:rPr>
                <w:rFonts w:ascii="Times New Roman" w:eastAsia="Times New Roman" w:hAnsi="Times New Roman" w:cs="Times New Roman"/>
                <w:i/>
                <w:iCs/>
                <w:color w:val="000000"/>
                <w:sz w:val="28"/>
                <w:szCs w:val="28"/>
                <w:lang w:eastAsia="ru-RU"/>
              </w:rPr>
              <w:t>,</w:t>
            </w:r>
            <w:r>
              <w:rPr>
                <w:rFonts w:ascii="Times New Roman" w:eastAsia="Times New Roman" w:hAnsi="Times New Roman" w:cs="Times New Roman"/>
                <w:color w:val="000000"/>
                <w:sz w:val="28"/>
                <w:szCs w:val="28"/>
                <w:lang w:eastAsia="ru-RU"/>
              </w:rPr>
              <w:t xml:space="preserve"> где родители знакомятся с литературой, играми, учатся применять полученные знания на практике.</w:t>
            </w:r>
          </w:p>
          <w:p w:rsidR="00AF2272" w:rsidRDefault="00AF2272" w:rsidP="001246CD">
            <w:pPr>
              <w:numPr>
                <w:ilvl w:val="0"/>
                <w:numId w:val="36"/>
              </w:numPr>
              <w:shd w:val="clear" w:color="auto" w:fill="FFFFFF"/>
              <w:suppressAutoHyphens/>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Проведение совместных праздников</w:t>
            </w:r>
            <w:r>
              <w:rPr>
                <w:rFonts w:ascii="Times New Roman" w:eastAsia="Times New Roman" w:hAnsi="Times New Roman" w:cs="Times New Roman"/>
                <w:i/>
                <w:iCs/>
                <w:color w:val="000000"/>
                <w:sz w:val="28"/>
                <w:szCs w:val="28"/>
                <w:lang w:eastAsia="ru-RU"/>
              </w:rPr>
              <w:t>,</w:t>
            </w:r>
            <w:r w:rsidR="00315E87">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color w:val="000000"/>
                <w:sz w:val="28"/>
                <w:szCs w:val="28"/>
                <w:lang w:eastAsia="ru-RU"/>
              </w:rPr>
              <w:t>где родители могут видеть достижения своего ребенка, участвовать совместно с ребенком в конкурсах, соревнованиях и т.п.</w:t>
            </w:r>
          </w:p>
          <w:p w:rsidR="00AF2272" w:rsidRDefault="00AF2272" w:rsidP="00AF2272">
            <w:pPr>
              <w:shd w:val="clear" w:color="auto" w:fill="FFFFFF"/>
              <w:ind w:firstLine="36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Взаимодействие с родителями детей с ОВЗ имеет очень </w:t>
            </w:r>
            <w:proofErr w:type="gramStart"/>
            <w:r>
              <w:rPr>
                <w:rFonts w:ascii="Times New Roman" w:eastAsia="Times New Roman" w:hAnsi="Times New Roman" w:cs="Times New Roman"/>
                <w:color w:val="000000"/>
                <w:sz w:val="28"/>
                <w:szCs w:val="28"/>
                <w:lang w:eastAsia="ru-RU"/>
              </w:rPr>
              <w:t>важное значение</w:t>
            </w:r>
            <w:proofErr w:type="gramEnd"/>
            <w:r>
              <w:rPr>
                <w:rFonts w:ascii="Times New Roman" w:eastAsia="Times New Roman" w:hAnsi="Times New Roman" w:cs="Times New Roman"/>
                <w:color w:val="000000"/>
                <w:sz w:val="28"/>
                <w:szCs w:val="28"/>
                <w:lang w:eastAsia="ru-RU"/>
              </w:rPr>
              <w:t xml:space="preserve">, потому как родители (законные представители) </w:t>
            </w:r>
            <w:r w:rsidR="00315E87">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первые воспитатели своих детей, а мы, педагоги, только направляем их в нужную сторону. От того, как родители будут сотрудничать с педаг</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 xml:space="preserve">гическими работниками </w:t>
            </w:r>
            <w:proofErr w:type="gramStart"/>
            <w:r>
              <w:rPr>
                <w:rFonts w:ascii="Times New Roman" w:eastAsia="Times New Roman" w:hAnsi="Times New Roman" w:cs="Times New Roman"/>
                <w:color w:val="000000"/>
                <w:sz w:val="28"/>
                <w:szCs w:val="28"/>
                <w:lang w:eastAsia="ru-RU"/>
              </w:rPr>
              <w:t>учреждения</w:t>
            </w:r>
            <w:proofErr w:type="gramEnd"/>
            <w:r>
              <w:rPr>
                <w:rFonts w:ascii="Times New Roman" w:eastAsia="Times New Roman" w:hAnsi="Times New Roman" w:cs="Times New Roman"/>
                <w:color w:val="000000"/>
                <w:sz w:val="28"/>
                <w:szCs w:val="28"/>
                <w:lang w:eastAsia="ru-RU"/>
              </w:rPr>
              <w:t xml:space="preserve"> и взаимодействовать со своим ребёнком дома, зависит успех коррекционно-развивающего обучения ребёнка в компенсирующей группе. </w:t>
            </w:r>
          </w:p>
          <w:p w:rsidR="008A662F" w:rsidRPr="00AF2272" w:rsidRDefault="00AF2272" w:rsidP="00315E87">
            <w:pPr>
              <w:shd w:val="clear" w:color="auto" w:fill="FFFFFF"/>
              <w:ind w:firstLine="360"/>
              <w:jc w:val="both"/>
            </w:pPr>
            <w:r>
              <w:rPr>
                <w:rFonts w:ascii="Times New Roman" w:eastAsia="Times New Roman" w:hAnsi="Times New Roman" w:cs="Times New Roman"/>
                <w:color w:val="000000"/>
                <w:sz w:val="28"/>
                <w:szCs w:val="28"/>
                <w:lang w:eastAsia="ru-RU"/>
              </w:rPr>
              <w:t xml:space="preserve">Особенностью организации образовательного процесса с детьми с ОВЗ в нашем детском саду считаем включение </w:t>
            </w:r>
            <w:r w:rsidR="00315E87">
              <w:rPr>
                <w:rFonts w:ascii="Times New Roman" w:eastAsia="Times New Roman" w:hAnsi="Times New Roman" w:cs="Times New Roman"/>
                <w:color w:val="000000"/>
                <w:sz w:val="28"/>
                <w:szCs w:val="28"/>
                <w:lang w:eastAsia="ru-RU"/>
              </w:rPr>
              <w:t>их</w:t>
            </w:r>
            <w:r>
              <w:rPr>
                <w:rFonts w:ascii="Times New Roman" w:eastAsia="Times New Roman" w:hAnsi="Times New Roman" w:cs="Times New Roman"/>
                <w:color w:val="000000"/>
                <w:sz w:val="28"/>
                <w:szCs w:val="28"/>
                <w:lang w:eastAsia="ru-RU"/>
              </w:rPr>
              <w:t xml:space="preserve"> в различные мер</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приятия детского сада. Так, дети с ОВЗ совместно с родителями уч</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 xml:space="preserve">ствуют в </w:t>
            </w:r>
            <w:proofErr w:type="spellStart"/>
            <w:r>
              <w:rPr>
                <w:rFonts w:ascii="Times New Roman" w:eastAsia="Times New Roman" w:hAnsi="Times New Roman" w:cs="Times New Roman"/>
                <w:color w:val="000000"/>
                <w:sz w:val="28"/>
                <w:szCs w:val="28"/>
                <w:lang w:eastAsia="ru-RU"/>
              </w:rPr>
              <w:t>общесадовских</w:t>
            </w:r>
            <w:proofErr w:type="spellEnd"/>
            <w:r>
              <w:rPr>
                <w:rFonts w:ascii="Times New Roman" w:eastAsia="Times New Roman" w:hAnsi="Times New Roman" w:cs="Times New Roman"/>
                <w:color w:val="000000"/>
                <w:sz w:val="28"/>
                <w:szCs w:val="28"/>
                <w:lang w:eastAsia="ru-RU"/>
              </w:rPr>
              <w:t xml:space="preserve"> театрализованных представлениях, районных спортивных соревнованиях и других мероприятиях. Участвуя в п</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добных мероприятиях, дети учатся взаимодействовать друг с другом, общаться. Благодаря инклюзивному подходу в организации образов</w:t>
            </w:r>
            <w:r>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тельного пространства у детей формируется позитивная социализация и доброжелательное отношение к окружающему миру.</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8A662F" w:rsidTr="00FA53D6">
        <w:tc>
          <w:tcPr>
            <w:tcW w:w="8720" w:type="dxa"/>
          </w:tcPr>
          <w:p w:rsidR="00080C97" w:rsidRPr="00080C97" w:rsidRDefault="00080C97" w:rsidP="00FA53D6">
            <w:pPr>
              <w:ind w:right="-1"/>
              <w:contextualSpacing/>
              <w:jc w:val="right"/>
              <w:rPr>
                <w:rFonts w:ascii="Times New Roman" w:hAnsi="Times New Roman" w:cs="Times New Roman"/>
                <w:i/>
                <w:sz w:val="28"/>
                <w:szCs w:val="28"/>
              </w:rPr>
            </w:pPr>
            <w:r w:rsidRPr="00080C97">
              <w:rPr>
                <w:rFonts w:ascii="Times New Roman" w:hAnsi="Times New Roman" w:cs="Times New Roman"/>
                <w:i/>
                <w:sz w:val="28"/>
                <w:szCs w:val="28"/>
              </w:rPr>
              <w:t xml:space="preserve">Воспитатель МКДОУ детский сад №12 </w:t>
            </w:r>
          </w:p>
          <w:p w:rsidR="008A662F" w:rsidRDefault="00080C97" w:rsidP="00315E87">
            <w:pPr>
              <w:ind w:right="-1"/>
              <w:contextualSpacing/>
              <w:jc w:val="right"/>
              <w:rPr>
                <w:rFonts w:ascii="Times New Roman" w:hAnsi="Times New Roman" w:cs="Times New Roman"/>
                <w:sz w:val="28"/>
                <w:szCs w:val="28"/>
              </w:rPr>
            </w:pPr>
            <w:proofErr w:type="spellStart"/>
            <w:r w:rsidRPr="00080C97">
              <w:rPr>
                <w:rFonts w:ascii="Times New Roman" w:hAnsi="Times New Roman" w:cs="Times New Roman"/>
                <w:i/>
                <w:sz w:val="28"/>
                <w:szCs w:val="28"/>
              </w:rPr>
              <w:t>Пел</w:t>
            </w:r>
            <w:r w:rsidR="00315E87">
              <w:rPr>
                <w:rFonts w:ascii="Times New Roman" w:hAnsi="Times New Roman" w:cs="Times New Roman"/>
                <w:i/>
                <w:sz w:val="28"/>
                <w:szCs w:val="28"/>
              </w:rPr>
              <w:t>ипенко</w:t>
            </w:r>
            <w:proofErr w:type="spellEnd"/>
            <w:r w:rsidR="00315E87">
              <w:rPr>
                <w:rFonts w:ascii="Times New Roman" w:hAnsi="Times New Roman" w:cs="Times New Roman"/>
                <w:i/>
                <w:sz w:val="28"/>
                <w:szCs w:val="28"/>
              </w:rPr>
              <w:t xml:space="preserve"> Наталья </w:t>
            </w:r>
            <w:r w:rsidRPr="00080C97">
              <w:rPr>
                <w:rFonts w:ascii="Times New Roman" w:hAnsi="Times New Roman" w:cs="Times New Roman"/>
                <w:i/>
                <w:sz w:val="28"/>
                <w:szCs w:val="28"/>
              </w:rPr>
              <w:t>И</w:t>
            </w:r>
            <w:r w:rsidR="00315E87">
              <w:rPr>
                <w:rFonts w:ascii="Times New Roman" w:hAnsi="Times New Roman" w:cs="Times New Roman"/>
                <w:i/>
                <w:sz w:val="28"/>
                <w:szCs w:val="28"/>
              </w:rPr>
              <w:t>вановна</w:t>
            </w:r>
          </w:p>
        </w:tc>
      </w:tr>
    </w:tbl>
    <w:p w:rsidR="008A662F" w:rsidRDefault="008A662F"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80C97" w:rsidTr="00080C97">
        <w:tc>
          <w:tcPr>
            <w:tcW w:w="8720" w:type="dxa"/>
          </w:tcPr>
          <w:p w:rsidR="00080C97" w:rsidRDefault="00080C97" w:rsidP="00080C97">
            <w:pPr>
              <w:ind w:right="-1"/>
              <w:contextualSpacing/>
              <w:jc w:val="center"/>
              <w:rPr>
                <w:rFonts w:ascii="Times New Roman" w:hAnsi="Times New Roman" w:cs="Times New Roman"/>
                <w:b/>
                <w:sz w:val="28"/>
                <w:szCs w:val="28"/>
              </w:rPr>
            </w:pPr>
            <w:r w:rsidRPr="00080C97">
              <w:rPr>
                <w:rFonts w:ascii="Times New Roman" w:hAnsi="Times New Roman" w:cs="Times New Roman"/>
                <w:b/>
                <w:sz w:val="28"/>
                <w:szCs w:val="28"/>
              </w:rPr>
              <w:t>ИНТЕЛЛЕКТУАЛЬНОЕ РАЗВИТИЕ ДОШКОЛЬНИКОВ С УЧЕТОМ ТИПОВ МОДАЛЬНОСТЕЙ ВОСПРИЯТИЯ</w:t>
            </w:r>
          </w:p>
          <w:p w:rsidR="00080C97" w:rsidRDefault="00080C97" w:rsidP="00080C97">
            <w:pPr>
              <w:ind w:right="-1"/>
              <w:contextualSpacing/>
              <w:jc w:val="center"/>
              <w:rPr>
                <w:rFonts w:ascii="Times New Roman" w:hAnsi="Times New Roman" w:cs="Times New Roman"/>
                <w:b/>
                <w:sz w:val="28"/>
                <w:szCs w:val="28"/>
              </w:rPr>
            </w:pPr>
          </w:p>
          <w:p w:rsidR="00080C97" w:rsidRPr="00315E87" w:rsidRDefault="00080C97" w:rsidP="00080C97">
            <w:pPr>
              <w:pStyle w:val="3"/>
              <w:ind w:firstLine="708"/>
              <w:jc w:val="both"/>
              <w:outlineLvl w:val="2"/>
              <w:rPr>
                <w:rFonts w:ascii="Times New Roman" w:hAnsi="Times New Roman" w:cs="Times New Roman"/>
                <w:color w:val="auto"/>
                <w:sz w:val="28"/>
                <w:szCs w:val="28"/>
              </w:rPr>
            </w:pPr>
            <w:r>
              <w:rPr>
                <w:rFonts w:ascii="Times New Roman" w:hAnsi="Times New Roman" w:cs="Times New Roman"/>
                <w:b w:val="0"/>
                <w:color w:val="00000A"/>
                <w:sz w:val="28"/>
                <w:szCs w:val="28"/>
              </w:rPr>
              <w:t>В современном мире, в период новых технологий и стремител</w:t>
            </w:r>
            <w:r>
              <w:rPr>
                <w:rFonts w:ascii="Times New Roman" w:hAnsi="Times New Roman" w:cs="Times New Roman"/>
                <w:b w:val="0"/>
                <w:color w:val="00000A"/>
                <w:sz w:val="28"/>
                <w:szCs w:val="28"/>
              </w:rPr>
              <w:t>ь</w:t>
            </w:r>
            <w:r>
              <w:rPr>
                <w:rFonts w:ascii="Times New Roman" w:hAnsi="Times New Roman" w:cs="Times New Roman"/>
                <w:b w:val="0"/>
                <w:color w:val="00000A"/>
                <w:sz w:val="28"/>
                <w:szCs w:val="28"/>
              </w:rPr>
              <w:t>ного прогресса, проблему интеллектуального развития дошкольников считаю одной из самых актуальных</w:t>
            </w:r>
            <w:r w:rsidRPr="00315E87">
              <w:rPr>
                <w:rFonts w:ascii="Times New Roman" w:hAnsi="Times New Roman" w:cs="Times New Roman"/>
                <w:b w:val="0"/>
                <w:color w:val="auto"/>
                <w:sz w:val="28"/>
                <w:szCs w:val="28"/>
              </w:rPr>
              <w:t>.</w:t>
            </w:r>
          </w:p>
          <w:p w:rsidR="00080C97" w:rsidRDefault="00315E87" w:rsidP="00315E87">
            <w:pPr>
              <w:ind w:firstLine="709"/>
              <w:jc w:val="both"/>
              <w:rPr>
                <w:rFonts w:ascii="Times New Roman" w:hAnsi="Times New Roman" w:cs="Times New Roman"/>
                <w:sz w:val="28"/>
                <w:szCs w:val="28"/>
              </w:rPr>
            </w:pPr>
            <w:r>
              <w:rPr>
                <w:rFonts w:ascii="Times New Roman" w:hAnsi="Times New Roman" w:cs="Times New Roman"/>
                <w:sz w:val="28"/>
                <w:szCs w:val="28"/>
              </w:rPr>
              <w:t>При р</w:t>
            </w:r>
            <w:r w:rsidR="00080C97">
              <w:rPr>
                <w:rFonts w:ascii="Times New Roman" w:hAnsi="Times New Roman" w:cs="Times New Roman"/>
                <w:sz w:val="28"/>
                <w:szCs w:val="28"/>
              </w:rPr>
              <w:t>абот</w:t>
            </w:r>
            <w:r>
              <w:rPr>
                <w:rFonts w:ascii="Times New Roman" w:hAnsi="Times New Roman" w:cs="Times New Roman"/>
                <w:sz w:val="28"/>
                <w:szCs w:val="28"/>
              </w:rPr>
              <w:t>е с детьми 5-7 лет для меня важно</w:t>
            </w:r>
            <w:r w:rsidR="00080C97">
              <w:rPr>
                <w:rFonts w:ascii="Times New Roman" w:hAnsi="Times New Roman" w:cs="Times New Roman"/>
                <w:sz w:val="28"/>
                <w:szCs w:val="28"/>
              </w:rPr>
              <w:t xml:space="preserve"> максимально э</w:t>
            </w:r>
            <w:r w:rsidR="00080C97">
              <w:rPr>
                <w:rFonts w:ascii="Times New Roman" w:hAnsi="Times New Roman" w:cs="Times New Roman"/>
                <w:sz w:val="28"/>
                <w:szCs w:val="28"/>
              </w:rPr>
              <w:t>ф</w:t>
            </w:r>
            <w:r w:rsidR="00080C97">
              <w:rPr>
                <w:rFonts w:ascii="Times New Roman" w:hAnsi="Times New Roman" w:cs="Times New Roman"/>
                <w:sz w:val="28"/>
                <w:szCs w:val="28"/>
              </w:rPr>
              <w:t>фек</w:t>
            </w:r>
            <w:r>
              <w:rPr>
                <w:rFonts w:ascii="Times New Roman" w:hAnsi="Times New Roman" w:cs="Times New Roman"/>
                <w:sz w:val="28"/>
                <w:szCs w:val="28"/>
              </w:rPr>
              <w:t>тивно развить интеллект детей</w:t>
            </w:r>
            <w:r w:rsidR="00080C97">
              <w:rPr>
                <w:rFonts w:ascii="Times New Roman" w:hAnsi="Times New Roman" w:cs="Times New Roman"/>
                <w:sz w:val="28"/>
                <w:szCs w:val="28"/>
              </w:rPr>
              <w:t xml:space="preserve"> для дальнейшего успешного об</w:t>
            </w:r>
            <w:r w:rsidR="00080C97">
              <w:rPr>
                <w:rFonts w:ascii="Times New Roman" w:hAnsi="Times New Roman" w:cs="Times New Roman"/>
                <w:sz w:val="28"/>
                <w:szCs w:val="28"/>
              </w:rPr>
              <w:t>у</w:t>
            </w:r>
            <w:r w:rsidR="00080C97">
              <w:rPr>
                <w:rFonts w:ascii="Times New Roman" w:hAnsi="Times New Roman" w:cs="Times New Roman"/>
                <w:sz w:val="28"/>
                <w:szCs w:val="28"/>
              </w:rPr>
              <w:t xml:space="preserve">чения в школе. </w:t>
            </w:r>
          </w:p>
          <w:p w:rsidR="00080C97" w:rsidRDefault="00080C97" w:rsidP="00315E87">
            <w:pPr>
              <w:ind w:firstLine="709"/>
              <w:jc w:val="both"/>
              <w:rPr>
                <w:rFonts w:ascii="Times New Roman" w:hAnsi="Times New Roman" w:cs="Times New Roman"/>
                <w:sz w:val="28"/>
                <w:szCs w:val="28"/>
              </w:rPr>
            </w:pPr>
            <w:r>
              <w:rPr>
                <w:rFonts w:ascii="Times New Roman" w:hAnsi="Times New Roman" w:cs="Times New Roman"/>
                <w:sz w:val="28"/>
                <w:szCs w:val="28"/>
              </w:rPr>
              <w:t>Поэтому для решения данной проблемы мной была разработана программа развития логико-математических представлений «Заним</w:t>
            </w:r>
            <w:r>
              <w:rPr>
                <w:rFonts w:ascii="Times New Roman" w:hAnsi="Times New Roman" w:cs="Times New Roman"/>
                <w:sz w:val="28"/>
                <w:szCs w:val="28"/>
              </w:rPr>
              <w:t>а</w:t>
            </w:r>
            <w:r>
              <w:rPr>
                <w:rFonts w:ascii="Times New Roman" w:hAnsi="Times New Roman" w:cs="Times New Roman"/>
                <w:sz w:val="28"/>
                <w:szCs w:val="28"/>
              </w:rPr>
              <w:t xml:space="preserve">тельная математика».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Новизна программы заключается в уникальном сочетании ра</w:t>
            </w:r>
            <w:r>
              <w:rPr>
                <w:rFonts w:ascii="Times New Roman" w:hAnsi="Times New Roman" w:cs="Times New Roman"/>
                <w:sz w:val="28"/>
                <w:szCs w:val="28"/>
              </w:rPr>
              <w:t>з</w:t>
            </w:r>
            <w:r>
              <w:rPr>
                <w:rFonts w:ascii="Times New Roman" w:hAnsi="Times New Roman" w:cs="Times New Roman"/>
                <w:sz w:val="28"/>
                <w:szCs w:val="28"/>
              </w:rPr>
              <w:t>нообразных форм, технологий, методик</w:t>
            </w:r>
            <w:r w:rsidR="00315E87">
              <w:rPr>
                <w:rFonts w:ascii="Times New Roman" w:hAnsi="Times New Roman" w:cs="Times New Roman"/>
                <w:sz w:val="28"/>
                <w:szCs w:val="28"/>
              </w:rPr>
              <w:t>,</w:t>
            </w:r>
            <w:r>
              <w:rPr>
                <w:rFonts w:ascii="Times New Roman" w:hAnsi="Times New Roman" w:cs="Times New Roman"/>
                <w:sz w:val="28"/>
                <w:szCs w:val="28"/>
              </w:rPr>
              <w:t xml:space="preserve"> обеспечивающих интелле</w:t>
            </w:r>
            <w:r>
              <w:rPr>
                <w:rFonts w:ascii="Times New Roman" w:hAnsi="Times New Roman" w:cs="Times New Roman"/>
                <w:sz w:val="28"/>
                <w:szCs w:val="28"/>
              </w:rPr>
              <w:t>к</w:t>
            </w:r>
            <w:r>
              <w:rPr>
                <w:rFonts w:ascii="Times New Roman" w:hAnsi="Times New Roman" w:cs="Times New Roman"/>
                <w:sz w:val="28"/>
                <w:szCs w:val="28"/>
              </w:rPr>
              <w:t xml:space="preserve">туальное </w:t>
            </w:r>
            <w:r>
              <w:rPr>
                <w:rFonts w:ascii="Times New Roman" w:hAnsi="Times New Roman" w:cs="Times New Roman"/>
                <w:bCs/>
                <w:sz w:val="28"/>
                <w:szCs w:val="28"/>
              </w:rPr>
              <w:t>развитие детей</w:t>
            </w:r>
            <w:r>
              <w:rPr>
                <w:rFonts w:ascii="Times New Roman" w:hAnsi="Times New Roman" w:cs="Times New Roman"/>
                <w:sz w:val="28"/>
                <w:szCs w:val="28"/>
              </w:rPr>
              <w:t xml:space="preserve">.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Особая роль в программе отводится нестандартным дидактич</w:t>
            </w:r>
            <w:r>
              <w:rPr>
                <w:rFonts w:ascii="Times New Roman" w:hAnsi="Times New Roman" w:cs="Times New Roman"/>
                <w:sz w:val="28"/>
                <w:szCs w:val="28"/>
              </w:rPr>
              <w:t>е</w:t>
            </w:r>
            <w:r>
              <w:rPr>
                <w:rFonts w:ascii="Times New Roman" w:hAnsi="Times New Roman" w:cs="Times New Roman"/>
                <w:sz w:val="28"/>
                <w:szCs w:val="28"/>
              </w:rPr>
              <w:t xml:space="preserve">ским средствам, среди которых выделяются </w:t>
            </w:r>
            <w:r>
              <w:rPr>
                <w:rFonts w:ascii="Times New Roman" w:hAnsi="Times New Roman" w:cs="Times New Roman"/>
                <w:iCs/>
                <w:sz w:val="28"/>
                <w:szCs w:val="28"/>
              </w:rPr>
              <w:t>«</w:t>
            </w:r>
            <w:r>
              <w:rPr>
                <w:rFonts w:ascii="Times New Roman" w:hAnsi="Times New Roman" w:cs="Times New Roman"/>
                <w:bCs/>
                <w:iCs/>
                <w:sz w:val="28"/>
                <w:szCs w:val="28"/>
              </w:rPr>
              <w:t xml:space="preserve">Логические блоки </w:t>
            </w:r>
            <w:proofErr w:type="spellStart"/>
            <w:r>
              <w:rPr>
                <w:rFonts w:ascii="Times New Roman" w:hAnsi="Times New Roman" w:cs="Times New Roman"/>
                <w:bCs/>
                <w:iCs/>
                <w:sz w:val="28"/>
                <w:szCs w:val="28"/>
              </w:rPr>
              <w:t>Дь</w:t>
            </w:r>
            <w:r>
              <w:rPr>
                <w:rFonts w:ascii="Times New Roman" w:hAnsi="Times New Roman" w:cs="Times New Roman"/>
                <w:bCs/>
                <w:iCs/>
                <w:sz w:val="28"/>
                <w:szCs w:val="28"/>
              </w:rPr>
              <w:t>е</w:t>
            </w:r>
            <w:r>
              <w:rPr>
                <w:rFonts w:ascii="Times New Roman" w:hAnsi="Times New Roman" w:cs="Times New Roman"/>
                <w:bCs/>
                <w:iCs/>
                <w:sz w:val="28"/>
                <w:szCs w:val="28"/>
              </w:rPr>
              <w:t>неша</w:t>
            </w:r>
            <w:proofErr w:type="spellEnd"/>
            <w:r>
              <w:rPr>
                <w:rFonts w:ascii="Times New Roman" w:hAnsi="Times New Roman" w:cs="Times New Roman"/>
                <w:iCs/>
                <w:sz w:val="28"/>
                <w:szCs w:val="28"/>
              </w:rPr>
              <w:t>»</w:t>
            </w:r>
            <w:r>
              <w:rPr>
                <w:rFonts w:ascii="Times New Roman" w:hAnsi="Times New Roman" w:cs="Times New Roman"/>
                <w:sz w:val="28"/>
                <w:szCs w:val="28"/>
              </w:rPr>
              <w:t xml:space="preserve">, «Цветные палочки </w:t>
            </w:r>
            <w:proofErr w:type="spellStart"/>
            <w:r>
              <w:rPr>
                <w:rFonts w:ascii="Times New Roman" w:hAnsi="Times New Roman" w:cs="Times New Roman"/>
                <w:sz w:val="28"/>
                <w:szCs w:val="28"/>
              </w:rPr>
              <w:t>Кюизенера</w:t>
            </w:r>
            <w:proofErr w:type="spellEnd"/>
            <w:r>
              <w:rPr>
                <w:rFonts w:ascii="Times New Roman" w:hAnsi="Times New Roman" w:cs="Times New Roman"/>
                <w:sz w:val="28"/>
                <w:szCs w:val="28"/>
              </w:rPr>
              <w:t>».</w:t>
            </w:r>
            <w:r>
              <w:rPr>
                <w:rFonts w:ascii="Times New Roman" w:hAnsi="Times New Roman" w:cs="Times New Roman"/>
                <w:color w:val="333333"/>
                <w:sz w:val="38"/>
                <w:szCs w:val="38"/>
              </w:rPr>
              <w:t xml:space="preserve">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В программе представлены такие современные образовательные методики и технологии, как: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 Методика В.В. </w:t>
            </w:r>
            <w:proofErr w:type="spellStart"/>
            <w:r>
              <w:rPr>
                <w:rFonts w:ascii="Times New Roman" w:hAnsi="Times New Roman" w:cs="Times New Roman"/>
                <w:sz w:val="28"/>
                <w:szCs w:val="28"/>
              </w:rPr>
              <w:t>Воскобовича</w:t>
            </w:r>
            <w:proofErr w:type="spellEnd"/>
            <w:r>
              <w:rPr>
                <w:rFonts w:ascii="Times New Roman" w:hAnsi="Times New Roman" w:cs="Times New Roman"/>
                <w:sz w:val="28"/>
                <w:szCs w:val="28"/>
              </w:rPr>
              <w:t>.</w:t>
            </w:r>
            <w:r>
              <w:rPr>
                <w:rFonts w:ascii="Times New Roman" w:hAnsi="Times New Roman" w:cs="Times New Roman"/>
                <w:color w:val="636363"/>
                <w:sz w:val="31"/>
                <w:szCs w:val="31"/>
              </w:rPr>
              <w:t xml:space="preserve"> </w:t>
            </w:r>
          </w:p>
          <w:p w:rsidR="00080C97" w:rsidRDefault="00080C97" w:rsidP="00080C97">
            <w:pPr>
              <w:ind w:firstLine="709"/>
              <w:jc w:val="both"/>
              <w:rPr>
                <w:rFonts w:ascii="Times New Roman" w:hAnsi="Times New Roman" w:cs="Times New Roman"/>
                <w:sz w:val="28"/>
                <w:szCs w:val="28"/>
              </w:rPr>
            </w:pPr>
            <w:r>
              <w:rPr>
                <w:rFonts w:ascii="Times New Roman" w:hAnsi="Times New Roman" w:cs="Times New Roman"/>
                <w:sz w:val="28"/>
                <w:szCs w:val="28"/>
              </w:rPr>
              <w:t xml:space="preserve">- Методика Кругов Эйлера.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Pr>
                <w:rStyle w:val="c0"/>
                <w:rFonts w:ascii="Times New Roman" w:hAnsi="Times New Roman" w:cs="Times New Roman"/>
                <w:sz w:val="28"/>
                <w:szCs w:val="28"/>
              </w:rPr>
              <w:t xml:space="preserve">Технология развивающих игр А.З. </w:t>
            </w:r>
            <w:proofErr w:type="spellStart"/>
            <w:r>
              <w:rPr>
                <w:rStyle w:val="c0"/>
                <w:rFonts w:ascii="Times New Roman" w:hAnsi="Times New Roman" w:cs="Times New Roman"/>
                <w:sz w:val="28"/>
                <w:szCs w:val="28"/>
              </w:rPr>
              <w:t>Зака</w:t>
            </w:r>
            <w:proofErr w:type="spellEnd"/>
            <w:r>
              <w:rPr>
                <w:rStyle w:val="c0"/>
                <w:rFonts w:ascii="Times New Roman" w:hAnsi="Times New Roman" w:cs="Times New Roman"/>
                <w:sz w:val="28"/>
                <w:szCs w:val="28"/>
              </w:rPr>
              <w:t xml:space="preserve">.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Технология Б.П.</w:t>
            </w:r>
            <w:r w:rsidR="00315E87">
              <w:rPr>
                <w:rFonts w:ascii="Times New Roman" w:hAnsi="Times New Roman" w:cs="Times New Roman"/>
                <w:sz w:val="28"/>
                <w:szCs w:val="28"/>
              </w:rPr>
              <w:t xml:space="preserve"> </w:t>
            </w:r>
            <w:r>
              <w:rPr>
                <w:rFonts w:ascii="Times New Roman" w:hAnsi="Times New Roman" w:cs="Times New Roman"/>
                <w:sz w:val="28"/>
                <w:szCs w:val="28"/>
              </w:rPr>
              <w:t>Никитина.</w:t>
            </w:r>
          </w:p>
          <w:p w:rsidR="00080C97" w:rsidRDefault="003D412C" w:rsidP="00080C97">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В ходе работы</w:t>
            </w:r>
            <w:r w:rsidR="00080C97">
              <w:rPr>
                <w:rFonts w:ascii="Times New Roman" w:hAnsi="Times New Roman" w:cs="Times New Roman"/>
                <w:sz w:val="28"/>
                <w:szCs w:val="28"/>
              </w:rPr>
              <w:t xml:space="preserve"> по интеллектуальному развитию мне было важно получить положительный результат по каждому ребенку. Поэтому п</w:t>
            </w:r>
            <w:r w:rsidR="00080C97">
              <w:rPr>
                <w:rFonts w:ascii="Times New Roman" w:hAnsi="Times New Roman" w:cs="Times New Roman"/>
                <w:sz w:val="28"/>
                <w:szCs w:val="28"/>
              </w:rPr>
              <w:t>е</w:t>
            </w:r>
            <w:r w:rsidR="00080C97">
              <w:rPr>
                <w:rFonts w:ascii="Times New Roman" w:hAnsi="Times New Roman" w:cs="Times New Roman"/>
                <w:sz w:val="28"/>
                <w:szCs w:val="28"/>
              </w:rPr>
              <w:t>редо м</w:t>
            </w:r>
            <w:r>
              <w:rPr>
                <w:rFonts w:ascii="Times New Roman" w:hAnsi="Times New Roman" w:cs="Times New Roman"/>
                <w:sz w:val="28"/>
                <w:szCs w:val="28"/>
              </w:rPr>
              <w:t xml:space="preserve">ной стал вопрос значимости и </w:t>
            </w:r>
            <w:proofErr w:type="spellStart"/>
            <w:r>
              <w:rPr>
                <w:rFonts w:ascii="Times New Roman" w:hAnsi="Times New Roman" w:cs="Times New Roman"/>
                <w:sz w:val="28"/>
                <w:szCs w:val="28"/>
              </w:rPr>
              <w:t>не</w:t>
            </w:r>
            <w:r w:rsidR="00080C97">
              <w:rPr>
                <w:rFonts w:ascii="Times New Roman" w:hAnsi="Times New Roman" w:cs="Times New Roman"/>
                <w:sz w:val="28"/>
                <w:szCs w:val="28"/>
              </w:rPr>
              <w:t>проработанности</w:t>
            </w:r>
            <w:proofErr w:type="spellEnd"/>
            <w:r w:rsidR="00080C97">
              <w:rPr>
                <w:rFonts w:ascii="Times New Roman" w:hAnsi="Times New Roman" w:cs="Times New Roman"/>
                <w:sz w:val="28"/>
                <w:szCs w:val="28"/>
              </w:rPr>
              <w:t xml:space="preserve"> инструме</w:t>
            </w:r>
            <w:r w:rsidR="00080C97">
              <w:rPr>
                <w:rFonts w:ascii="Times New Roman" w:hAnsi="Times New Roman" w:cs="Times New Roman"/>
                <w:sz w:val="28"/>
                <w:szCs w:val="28"/>
              </w:rPr>
              <w:t>н</w:t>
            </w:r>
            <w:r w:rsidR="00080C97">
              <w:rPr>
                <w:rFonts w:ascii="Times New Roman" w:hAnsi="Times New Roman" w:cs="Times New Roman"/>
                <w:sz w:val="28"/>
                <w:szCs w:val="28"/>
              </w:rPr>
              <w:t>тария учета и анализа индивидуальных особенностей детей при реал</w:t>
            </w:r>
            <w:r w:rsidR="00080C97">
              <w:rPr>
                <w:rFonts w:ascii="Times New Roman" w:hAnsi="Times New Roman" w:cs="Times New Roman"/>
                <w:sz w:val="28"/>
                <w:szCs w:val="28"/>
              </w:rPr>
              <w:t>и</w:t>
            </w:r>
            <w:r w:rsidR="00080C97">
              <w:rPr>
                <w:rFonts w:ascii="Times New Roman" w:hAnsi="Times New Roman" w:cs="Times New Roman"/>
                <w:sz w:val="28"/>
                <w:szCs w:val="28"/>
              </w:rPr>
              <w:t>зации интеллектуального развития дошкольников.</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Изучив литературу по данному направлению, я выяснила, что педагогическое воздействие на ребенка будет более эффективным, е</w:t>
            </w:r>
            <w:r>
              <w:rPr>
                <w:rFonts w:ascii="Times New Roman" w:hAnsi="Times New Roman" w:cs="Times New Roman"/>
                <w:sz w:val="28"/>
                <w:szCs w:val="28"/>
              </w:rPr>
              <w:t>с</w:t>
            </w:r>
            <w:r>
              <w:rPr>
                <w:rFonts w:ascii="Times New Roman" w:hAnsi="Times New Roman" w:cs="Times New Roman"/>
                <w:sz w:val="28"/>
                <w:szCs w:val="28"/>
              </w:rPr>
              <w:t>ли</w:t>
            </w:r>
            <w:r>
              <w:rPr>
                <w:sz w:val="28"/>
                <w:szCs w:val="28"/>
              </w:rPr>
              <w:t xml:space="preserve"> </w:t>
            </w:r>
            <w:r>
              <w:rPr>
                <w:rFonts w:ascii="Times New Roman" w:hAnsi="Times New Roman" w:cs="Times New Roman"/>
                <w:sz w:val="28"/>
                <w:szCs w:val="28"/>
              </w:rPr>
              <w:t>предоставить ему информацию через ведущий сенсорный канал восприятия. То есть учесть его модальность.</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По ведущему каналу восприятия детей можно разделить на 3 группы: </w:t>
            </w:r>
            <w:proofErr w:type="spellStart"/>
            <w:r>
              <w:rPr>
                <w:rFonts w:ascii="Times New Roman" w:hAnsi="Times New Roman" w:cs="Times New Roman"/>
                <w:sz w:val="28"/>
                <w:szCs w:val="28"/>
              </w:rPr>
              <w:t>визуалы</w:t>
            </w:r>
            <w:proofErr w:type="spellEnd"/>
            <w:r>
              <w:rPr>
                <w:rFonts w:ascii="Times New Roman" w:hAnsi="Times New Roman" w:cs="Times New Roman"/>
                <w:sz w:val="28"/>
                <w:szCs w:val="28"/>
              </w:rPr>
              <w:t xml:space="preserve"> - воспринимающие большую часть информации с помощью зрения; </w:t>
            </w:r>
            <w:proofErr w:type="spellStart"/>
            <w:r>
              <w:rPr>
                <w:rFonts w:ascii="Times New Roman" w:hAnsi="Times New Roman" w:cs="Times New Roman"/>
                <w:sz w:val="28"/>
                <w:szCs w:val="28"/>
              </w:rPr>
              <w:t>аудиалы</w:t>
            </w:r>
            <w:proofErr w:type="spellEnd"/>
            <w:r>
              <w:rPr>
                <w:rFonts w:ascii="Times New Roman" w:hAnsi="Times New Roman" w:cs="Times New Roman"/>
                <w:sz w:val="28"/>
                <w:szCs w:val="28"/>
              </w:rPr>
              <w:t xml:space="preserve"> - те, кто в основном получает информацию через слуховой канал; </w:t>
            </w:r>
            <w:proofErr w:type="spellStart"/>
            <w:r>
              <w:rPr>
                <w:rFonts w:ascii="Times New Roman" w:hAnsi="Times New Roman" w:cs="Times New Roman"/>
                <w:sz w:val="28"/>
                <w:szCs w:val="28"/>
              </w:rPr>
              <w:t>кинестетики</w:t>
            </w:r>
            <w:proofErr w:type="spellEnd"/>
            <w:r>
              <w:rPr>
                <w:rFonts w:ascii="Times New Roman" w:hAnsi="Times New Roman" w:cs="Times New Roman"/>
                <w:sz w:val="28"/>
                <w:szCs w:val="28"/>
              </w:rPr>
              <w:t xml:space="preserve"> - воспринимающие большую часть информации через эмоционально-тактильный анализатор.</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Проанализировав представленные в программе средства инте</w:t>
            </w:r>
            <w:r>
              <w:rPr>
                <w:rFonts w:ascii="Times New Roman" w:hAnsi="Times New Roman" w:cs="Times New Roman"/>
                <w:sz w:val="28"/>
                <w:szCs w:val="28"/>
              </w:rPr>
              <w:t>л</w:t>
            </w:r>
            <w:r>
              <w:rPr>
                <w:rFonts w:ascii="Times New Roman" w:hAnsi="Times New Roman" w:cs="Times New Roman"/>
                <w:sz w:val="28"/>
                <w:szCs w:val="28"/>
              </w:rPr>
              <w:t>лектуального развития, я отметила, что для работы с детьми визуал</w:t>
            </w:r>
            <w:r>
              <w:rPr>
                <w:rFonts w:ascii="Times New Roman" w:hAnsi="Times New Roman" w:cs="Times New Roman"/>
                <w:sz w:val="28"/>
                <w:szCs w:val="28"/>
              </w:rPr>
              <w:t>ь</w:t>
            </w:r>
            <w:r>
              <w:rPr>
                <w:rFonts w:ascii="Times New Roman" w:hAnsi="Times New Roman" w:cs="Times New Roman"/>
                <w:sz w:val="28"/>
                <w:szCs w:val="28"/>
              </w:rPr>
              <w:t>ной и кинестетической системой восприятия хорошо подходят «Лог</w:t>
            </w:r>
            <w:r>
              <w:rPr>
                <w:rFonts w:ascii="Times New Roman" w:hAnsi="Times New Roman" w:cs="Times New Roman"/>
                <w:sz w:val="28"/>
                <w:szCs w:val="28"/>
              </w:rPr>
              <w:t>и</w:t>
            </w:r>
            <w:r>
              <w:rPr>
                <w:rFonts w:ascii="Times New Roman" w:hAnsi="Times New Roman" w:cs="Times New Roman"/>
                <w:sz w:val="28"/>
                <w:szCs w:val="28"/>
              </w:rPr>
              <w:t xml:space="preserve">ческие блоки </w:t>
            </w:r>
            <w:proofErr w:type="spellStart"/>
            <w:r>
              <w:rPr>
                <w:rFonts w:ascii="Times New Roman" w:hAnsi="Times New Roman" w:cs="Times New Roman"/>
                <w:sz w:val="28"/>
                <w:szCs w:val="28"/>
              </w:rPr>
              <w:t>Дьенеша</w:t>
            </w:r>
            <w:proofErr w:type="spellEnd"/>
            <w:r>
              <w:rPr>
                <w:rFonts w:ascii="Times New Roman" w:hAnsi="Times New Roman" w:cs="Times New Roman"/>
                <w:sz w:val="28"/>
                <w:szCs w:val="28"/>
              </w:rPr>
              <w:t xml:space="preserve">» и «Цветные палочки </w:t>
            </w:r>
            <w:proofErr w:type="spellStart"/>
            <w:r>
              <w:rPr>
                <w:rFonts w:ascii="Times New Roman" w:hAnsi="Times New Roman" w:cs="Times New Roman"/>
                <w:sz w:val="28"/>
                <w:szCs w:val="28"/>
              </w:rPr>
              <w:t>Кюизенера</w:t>
            </w:r>
            <w:proofErr w:type="spellEnd"/>
            <w:r>
              <w:rPr>
                <w:rFonts w:ascii="Times New Roman" w:hAnsi="Times New Roman" w:cs="Times New Roman"/>
                <w:sz w:val="28"/>
                <w:szCs w:val="28"/>
              </w:rPr>
              <w:t xml:space="preserve">», работая с ними, дети в большей мере получают информацию через зрительный канал и тактильные ощущения.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Задачи А.З. </w:t>
            </w:r>
            <w:proofErr w:type="spellStart"/>
            <w:r>
              <w:rPr>
                <w:rFonts w:ascii="Times New Roman" w:hAnsi="Times New Roman" w:cs="Times New Roman"/>
                <w:sz w:val="28"/>
                <w:szCs w:val="28"/>
              </w:rPr>
              <w:t>Зака</w:t>
            </w:r>
            <w:proofErr w:type="spellEnd"/>
            <w:r>
              <w:rPr>
                <w:rFonts w:ascii="Times New Roman" w:hAnsi="Times New Roman" w:cs="Times New Roman"/>
                <w:sz w:val="28"/>
                <w:szCs w:val="28"/>
              </w:rPr>
              <w:t xml:space="preserve">, нравится решать </w:t>
            </w:r>
            <w:proofErr w:type="spellStart"/>
            <w:r>
              <w:rPr>
                <w:rFonts w:ascii="Times New Roman" w:hAnsi="Times New Roman" w:cs="Times New Roman"/>
                <w:sz w:val="28"/>
                <w:szCs w:val="28"/>
              </w:rPr>
              <w:t>аудиалам</w:t>
            </w:r>
            <w:proofErr w:type="spellEnd"/>
            <w:r>
              <w:rPr>
                <w:rFonts w:ascii="Times New Roman" w:hAnsi="Times New Roman" w:cs="Times New Roman"/>
                <w:sz w:val="28"/>
                <w:szCs w:val="28"/>
              </w:rPr>
              <w:t xml:space="preserve">.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Игры В.В. </w:t>
            </w:r>
            <w:proofErr w:type="spellStart"/>
            <w:r>
              <w:rPr>
                <w:rFonts w:ascii="Times New Roman" w:hAnsi="Times New Roman" w:cs="Times New Roman"/>
                <w:sz w:val="28"/>
                <w:szCs w:val="28"/>
              </w:rPr>
              <w:t>Воскобовича</w:t>
            </w:r>
            <w:proofErr w:type="spellEnd"/>
            <w:r>
              <w:rPr>
                <w:rFonts w:ascii="Times New Roman" w:hAnsi="Times New Roman" w:cs="Times New Roman"/>
                <w:sz w:val="28"/>
                <w:szCs w:val="28"/>
              </w:rPr>
              <w:t xml:space="preserve"> и Б.П.Никитина хорошо использовать в работе с детьми визуальной системы восприятия, так как большинство из них имеют схемы и требуют зрительного контроля при выполн</w:t>
            </w:r>
            <w:r>
              <w:rPr>
                <w:rFonts w:ascii="Times New Roman" w:hAnsi="Times New Roman" w:cs="Times New Roman"/>
                <w:sz w:val="28"/>
                <w:szCs w:val="28"/>
              </w:rPr>
              <w:t>е</w:t>
            </w:r>
            <w:r>
              <w:rPr>
                <w:rFonts w:ascii="Times New Roman" w:hAnsi="Times New Roman" w:cs="Times New Roman"/>
                <w:sz w:val="28"/>
                <w:szCs w:val="28"/>
              </w:rPr>
              <w:t xml:space="preserve">нии.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Учитывая данную особенность, я разделила игры и упражнения, предусмотрен</w:t>
            </w:r>
            <w:r w:rsidR="003D412C">
              <w:rPr>
                <w:rFonts w:ascii="Times New Roman" w:hAnsi="Times New Roman" w:cs="Times New Roman"/>
                <w:sz w:val="28"/>
                <w:szCs w:val="28"/>
              </w:rPr>
              <w:t xml:space="preserve">ные программой, на три группы </w:t>
            </w:r>
            <w:r>
              <w:rPr>
                <w:rFonts w:ascii="Times New Roman" w:hAnsi="Times New Roman" w:cs="Times New Roman"/>
                <w:sz w:val="28"/>
                <w:szCs w:val="28"/>
              </w:rPr>
              <w:t xml:space="preserve">для использования с детьми различной модальности.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Так, например, для детей с ведущим зрительным каналом во</w:t>
            </w:r>
            <w:r>
              <w:rPr>
                <w:rFonts w:ascii="Times New Roman" w:hAnsi="Times New Roman" w:cs="Times New Roman"/>
                <w:sz w:val="28"/>
                <w:szCs w:val="28"/>
              </w:rPr>
              <w:t>с</w:t>
            </w:r>
            <w:r>
              <w:rPr>
                <w:rFonts w:ascii="Times New Roman" w:hAnsi="Times New Roman" w:cs="Times New Roman"/>
                <w:sz w:val="28"/>
                <w:szCs w:val="28"/>
              </w:rPr>
              <w:t>приятия подходят игры «Раздели блоки», «Поймай тройку», «Полос</w:t>
            </w:r>
            <w:r>
              <w:rPr>
                <w:rFonts w:ascii="Times New Roman" w:hAnsi="Times New Roman" w:cs="Times New Roman"/>
                <w:sz w:val="28"/>
                <w:szCs w:val="28"/>
              </w:rPr>
              <w:t>а</w:t>
            </w:r>
            <w:r>
              <w:rPr>
                <w:rFonts w:ascii="Times New Roman" w:hAnsi="Times New Roman" w:cs="Times New Roman"/>
                <w:sz w:val="28"/>
                <w:szCs w:val="28"/>
              </w:rPr>
              <w:t>тая салфетка», «Сложи узор».</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Для детей с ведущим слуховым каналом восприятия – игры «Выложи по цифрам», «Логический поезд», «Что подходит?»</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Для детей с кинестетическим каналом восприятия – игры «Д</w:t>
            </w:r>
            <w:r>
              <w:rPr>
                <w:rFonts w:ascii="Times New Roman" w:hAnsi="Times New Roman" w:cs="Times New Roman"/>
                <w:sz w:val="28"/>
                <w:szCs w:val="28"/>
              </w:rPr>
              <w:t>о</w:t>
            </w:r>
            <w:r>
              <w:rPr>
                <w:rFonts w:ascii="Times New Roman" w:hAnsi="Times New Roman" w:cs="Times New Roman"/>
                <w:sz w:val="28"/>
                <w:szCs w:val="28"/>
              </w:rPr>
              <w:t>рожки», «Угадай фигуру», «Лестница».</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Так как все дети имеют различную модальность, мною была проведена диагностика по определению ведущего канала восприятия дошкольников.</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Результат диагностики:</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63% - детей </w:t>
            </w:r>
            <w:proofErr w:type="spellStart"/>
            <w:r>
              <w:rPr>
                <w:rFonts w:ascii="Times New Roman" w:hAnsi="Times New Roman" w:cs="Times New Roman"/>
                <w:sz w:val="28"/>
                <w:szCs w:val="28"/>
              </w:rPr>
              <w:t>визуалов</w:t>
            </w:r>
            <w:proofErr w:type="spellEnd"/>
            <w:r>
              <w:rPr>
                <w:rFonts w:ascii="Times New Roman" w:hAnsi="Times New Roman" w:cs="Times New Roman"/>
                <w:sz w:val="28"/>
                <w:szCs w:val="28"/>
              </w:rPr>
              <w:t>;</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25% - детей </w:t>
            </w:r>
            <w:proofErr w:type="spellStart"/>
            <w:r>
              <w:rPr>
                <w:rFonts w:ascii="Times New Roman" w:hAnsi="Times New Roman" w:cs="Times New Roman"/>
                <w:sz w:val="28"/>
                <w:szCs w:val="28"/>
              </w:rPr>
              <w:t>кинестетиков</w:t>
            </w:r>
            <w:proofErr w:type="spellEnd"/>
            <w:r>
              <w:rPr>
                <w:rFonts w:ascii="Times New Roman" w:hAnsi="Times New Roman" w:cs="Times New Roman"/>
                <w:sz w:val="28"/>
                <w:szCs w:val="28"/>
              </w:rPr>
              <w:t>;</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12% - детей </w:t>
            </w:r>
            <w:proofErr w:type="spellStart"/>
            <w:r>
              <w:rPr>
                <w:rFonts w:ascii="Times New Roman" w:hAnsi="Times New Roman" w:cs="Times New Roman"/>
                <w:sz w:val="28"/>
                <w:szCs w:val="28"/>
              </w:rPr>
              <w:t>аудиалов</w:t>
            </w:r>
            <w:proofErr w:type="spellEnd"/>
            <w:r>
              <w:rPr>
                <w:rFonts w:ascii="Times New Roman" w:hAnsi="Times New Roman" w:cs="Times New Roman"/>
                <w:sz w:val="28"/>
                <w:szCs w:val="28"/>
              </w:rPr>
              <w:t>.</w:t>
            </w:r>
          </w:p>
          <w:p w:rsidR="00080C97" w:rsidRDefault="003D412C" w:rsidP="00080C97">
            <w:pPr>
              <w:ind w:firstLine="708"/>
              <w:jc w:val="both"/>
              <w:rPr>
                <w:rFonts w:ascii="Times New Roman" w:hAnsi="Times New Roman" w:cs="Times New Roman"/>
                <w:sz w:val="28"/>
                <w:szCs w:val="28"/>
              </w:rPr>
            </w:pPr>
            <w:r>
              <w:rPr>
                <w:rFonts w:ascii="Times New Roman" w:hAnsi="Times New Roman" w:cs="Times New Roman"/>
                <w:sz w:val="28"/>
                <w:szCs w:val="28"/>
              </w:rPr>
              <w:t>Знание и учет модальности детей</w:t>
            </w:r>
            <w:r w:rsidR="00080C97">
              <w:rPr>
                <w:rFonts w:ascii="Times New Roman" w:hAnsi="Times New Roman" w:cs="Times New Roman"/>
                <w:sz w:val="28"/>
                <w:szCs w:val="28"/>
              </w:rPr>
              <w:t xml:space="preserve"> при осуществлении образов</w:t>
            </w:r>
            <w:r w:rsidR="00080C97">
              <w:rPr>
                <w:rFonts w:ascii="Times New Roman" w:hAnsi="Times New Roman" w:cs="Times New Roman"/>
                <w:sz w:val="28"/>
                <w:szCs w:val="28"/>
              </w:rPr>
              <w:t>а</w:t>
            </w:r>
            <w:r>
              <w:rPr>
                <w:rFonts w:ascii="Times New Roman" w:hAnsi="Times New Roman" w:cs="Times New Roman"/>
                <w:sz w:val="28"/>
                <w:szCs w:val="28"/>
              </w:rPr>
              <w:t>тельной деятельности</w:t>
            </w:r>
            <w:r w:rsidR="00080C97">
              <w:rPr>
                <w:rFonts w:ascii="Times New Roman" w:hAnsi="Times New Roman" w:cs="Times New Roman"/>
                <w:sz w:val="28"/>
                <w:szCs w:val="28"/>
              </w:rPr>
              <w:t xml:space="preserve"> помогает мне повысить её эффективность, сп</w:t>
            </w:r>
            <w:r w:rsidR="00080C97">
              <w:rPr>
                <w:rFonts w:ascii="Times New Roman" w:hAnsi="Times New Roman" w:cs="Times New Roman"/>
                <w:sz w:val="28"/>
                <w:szCs w:val="28"/>
              </w:rPr>
              <w:t>о</w:t>
            </w:r>
            <w:r w:rsidR="00080C97">
              <w:rPr>
                <w:rFonts w:ascii="Times New Roman" w:hAnsi="Times New Roman" w:cs="Times New Roman"/>
                <w:sz w:val="28"/>
                <w:szCs w:val="28"/>
              </w:rPr>
              <w:t>собствует лучшему усвоению учебного материала.</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Так, игру с логическими блоками </w:t>
            </w:r>
            <w:proofErr w:type="spellStart"/>
            <w:r>
              <w:rPr>
                <w:rFonts w:ascii="Times New Roman" w:hAnsi="Times New Roman" w:cs="Times New Roman"/>
                <w:sz w:val="28"/>
                <w:szCs w:val="28"/>
              </w:rPr>
              <w:t>Дьенеша</w:t>
            </w:r>
            <w:proofErr w:type="spellEnd"/>
            <w:r>
              <w:rPr>
                <w:rFonts w:ascii="Times New Roman" w:hAnsi="Times New Roman" w:cs="Times New Roman"/>
                <w:sz w:val="28"/>
                <w:szCs w:val="28"/>
              </w:rPr>
              <w:t xml:space="preserve"> «Дорожки», цель к</w:t>
            </w:r>
            <w:r>
              <w:rPr>
                <w:rFonts w:ascii="Times New Roman" w:hAnsi="Times New Roman" w:cs="Times New Roman"/>
                <w:sz w:val="28"/>
                <w:szCs w:val="28"/>
              </w:rPr>
              <w:t>о</w:t>
            </w:r>
            <w:r>
              <w:rPr>
                <w:rFonts w:ascii="Times New Roman" w:hAnsi="Times New Roman" w:cs="Times New Roman"/>
                <w:sz w:val="28"/>
                <w:szCs w:val="28"/>
              </w:rPr>
              <w:t>торой упражнять в выделении и сравнении свой</w:t>
            </w:r>
            <w:proofErr w:type="gramStart"/>
            <w:r>
              <w:rPr>
                <w:rFonts w:ascii="Times New Roman" w:hAnsi="Times New Roman" w:cs="Times New Roman"/>
                <w:sz w:val="28"/>
                <w:szCs w:val="28"/>
              </w:rPr>
              <w:t>ств пр</w:t>
            </w:r>
            <w:proofErr w:type="gramEnd"/>
            <w:r>
              <w:rPr>
                <w:rFonts w:ascii="Times New Roman" w:hAnsi="Times New Roman" w:cs="Times New Roman"/>
                <w:sz w:val="28"/>
                <w:szCs w:val="28"/>
              </w:rPr>
              <w:t>едметов, детям с разной системой восприятия можно предложить по-разному.</w:t>
            </w:r>
          </w:p>
          <w:p w:rsidR="00080C97" w:rsidRDefault="003D412C" w:rsidP="00080C97">
            <w:pPr>
              <w:ind w:firstLine="708"/>
              <w:jc w:val="both"/>
              <w:rPr>
                <w:rFonts w:ascii="Times New Roman" w:hAnsi="Times New Roman" w:cs="Times New Roman"/>
                <w:sz w:val="28"/>
                <w:szCs w:val="28"/>
              </w:rPr>
            </w:pPr>
            <w:proofErr w:type="spellStart"/>
            <w:r>
              <w:rPr>
                <w:rFonts w:ascii="Times New Roman" w:hAnsi="Times New Roman" w:cs="Times New Roman"/>
                <w:sz w:val="28"/>
                <w:szCs w:val="28"/>
              </w:rPr>
              <w:t>Визуалам</w:t>
            </w:r>
            <w:proofErr w:type="spellEnd"/>
            <w:r w:rsidR="00080C97">
              <w:rPr>
                <w:rFonts w:ascii="Times New Roman" w:hAnsi="Times New Roman" w:cs="Times New Roman"/>
                <w:sz w:val="28"/>
                <w:szCs w:val="28"/>
              </w:rPr>
              <w:t xml:space="preserve"> предлагается инструкция выполнения в виде схемы, </w:t>
            </w:r>
            <w:proofErr w:type="spellStart"/>
            <w:r w:rsidR="00080C97">
              <w:rPr>
                <w:rFonts w:ascii="Times New Roman" w:hAnsi="Times New Roman" w:cs="Times New Roman"/>
                <w:sz w:val="28"/>
                <w:szCs w:val="28"/>
              </w:rPr>
              <w:t>кинестетики</w:t>
            </w:r>
            <w:proofErr w:type="spellEnd"/>
            <w:r w:rsidR="00080C97">
              <w:rPr>
                <w:rFonts w:ascii="Times New Roman" w:hAnsi="Times New Roman" w:cs="Times New Roman"/>
                <w:sz w:val="28"/>
                <w:szCs w:val="28"/>
              </w:rPr>
              <w:t xml:space="preserve"> строят дорожку по готовому образцу, </w:t>
            </w:r>
            <w:proofErr w:type="spellStart"/>
            <w:r w:rsidR="00080C97">
              <w:rPr>
                <w:rFonts w:ascii="Times New Roman" w:hAnsi="Times New Roman" w:cs="Times New Roman"/>
                <w:sz w:val="28"/>
                <w:szCs w:val="28"/>
              </w:rPr>
              <w:t>аудиалы</w:t>
            </w:r>
            <w:proofErr w:type="spellEnd"/>
            <w:r w:rsidR="00080C97">
              <w:rPr>
                <w:rFonts w:ascii="Times New Roman" w:hAnsi="Times New Roman" w:cs="Times New Roman"/>
                <w:sz w:val="28"/>
                <w:szCs w:val="28"/>
              </w:rPr>
              <w:t xml:space="preserve"> – по сл</w:t>
            </w:r>
            <w:r w:rsidR="00080C97">
              <w:rPr>
                <w:rFonts w:ascii="Times New Roman" w:hAnsi="Times New Roman" w:cs="Times New Roman"/>
                <w:sz w:val="28"/>
                <w:szCs w:val="28"/>
              </w:rPr>
              <w:t>о</w:t>
            </w:r>
            <w:r w:rsidR="00080C97">
              <w:rPr>
                <w:rFonts w:ascii="Times New Roman" w:hAnsi="Times New Roman" w:cs="Times New Roman"/>
                <w:sz w:val="28"/>
                <w:szCs w:val="28"/>
              </w:rPr>
              <w:t>весной инструкции.</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Игра с палочками </w:t>
            </w:r>
            <w:proofErr w:type="spellStart"/>
            <w:r>
              <w:rPr>
                <w:rFonts w:ascii="Times New Roman" w:hAnsi="Times New Roman" w:cs="Times New Roman"/>
                <w:sz w:val="28"/>
                <w:szCs w:val="28"/>
              </w:rPr>
              <w:t>Кюизенера</w:t>
            </w:r>
            <w:proofErr w:type="spellEnd"/>
            <w:r>
              <w:rPr>
                <w:rFonts w:ascii="Times New Roman" w:hAnsi="Times New Roman" w:cs="Times New Roman"/>
                <w:sz w:val="28"/>
                <w:szCs w:val="28"/>
              </w:rPr>
              <w:t xml:space="preserve"> «Лесенка». Цель игры: закрепить умение детей сравнивать предметы.</w:t>
            </w:r>
          </w:p>
          <w:p w:rsidR="00080C97" w:rsidRDefault="00080C97" w:rsidP="00080C97">
            <w:pPr>
              <w:ind w:firstLine="708"/>
              <w:jc w:val="both"/>
              <w:rPr>
                <w:rFonts w:ascii="Times New Roman" w:hAnsi="Times New Roman" w:cs="Times New Roman"/>
                <w:sz w:val="28"/>
                <w:szCs w:val="28"/>
              </w:rPr>
            </w:pPr>
            <w:proofErr w:type="spellStart"/>
            <w:r>
              <w:rPr>
                <w:rFonts w:ascii="Times New Roman" w:hAnsi="Times New Roman" w:cs="Times New Roman"/>
                <w:sz w:val="28"/>
                <w:szCs w:val="28"/>
              </w:rPr>
              <w:t>Аудиалам</w:t>
            </w:r>
            <w:proofErr w:type="spellEnd"/>
            <w:r>
              <w:rPr>
                <w:rFonts w:ascii="Times New Roman" w:hAnsi="Times New Roman" w:cs="Times New Roman"/>
                <w:sz w:val="28"/>
                <w:szCs w:val="28"/>
              </w:rPr>
              <w:t xml:space="preserve"> предлагается проговаривать последовательность п</w:t>
            </w:r>
            <w:r>
              <w:rPr>
                <w:rFonts w:ascii="Times New Roman" w:hAnsi="Times New Roman" w:cs="Times New Roman"/>
                <w:sz w:val="28"/>
                <w:szCs w:val="28"/>
              </w:rPr>
              <w:t>о</w:t>
            </w:r>
            <w:r>
              <w:rPr>
                <w:rFonts w:ascii="Times New Roman" w:hAnsi="Times New Roman" w:cs="Times New Roman"/>
                <w:sz w:val="28"/>
                <w:szCs w:val="28"/>
              </w:rPr>
              <w:t xml:space="preserve">строения лесенки, </w:t>
            </w:r>
            <w:proofErr w:type="spellStart"/>
            <w:r>
              <w:rPr>
                <w:rFonts w:ascii="Times New Roman" w:hAnsi="Times New Roman" w:cs="Times New Roman"/>
                <w:sz w:val="28"/>
                <w:szCs w:val="28"/>
              </w:rPr>
              <w:t>кинестетики</w:t>
            </w:r>
            <w:proofErr w:type="spellEnd"/>
            <w:r>
              <w:rPr>
                <w:rFonts w:ascii="Times New Roman" w:hAnsi="Times New Roman" w:cs="Times New Roman"/>
                <w:sz w:val="28"/>
                <w:szCs w:val="28"/>
              </w:rPr>
              <w:t xml:space="preserve"> в это время строят, </w:t>
            </w:r>
            <w:proofErr w:type="spellStart"/>
            <w:r>
              <w:rPr>
                <w:rFonts w:ascii="Times New Roman" w:hAnsi="Times New Roman" w:cs="Times New Roman"/>
                <w:sz w:val="28"/>
                <w:szCs w:val="28"/>
              </w:rPr>
              <w:t>визуалы</w:t>
            </w:r>
            <w:proofErr w:type="spellEnd"/>
            <w:r>
              <w:rPr>
                <w:rFonts w:ascii="Times New Roman" w:hAnsi="Times New Roman" w:cs="Times New Roman"/>
                <w:sz w:val="28"/>
                <w:szCs w:val="28"/>
              </w:rPr>
              <w:t xml:space="preserve"> осущест</w:t>
            </w:r>
            <w:r>
              <w:rPr>
                <w:rFonts w:ascii="Times New Roman" w:hAnsi="Times New Roman" w:cs="Times New Roman"/>
                <w:sz w:val="28"/>
                <w:szCs w:val="28"/>
              </w:rPr>
              <w:t>в</w:t>
            </w:r>
            <w:r>
              <w:rPr>
                <w:rFonts w:ascii="Times New Roman" w:hAnsi="Times New Roman" w:cs="Times New Roman"/>
                <w:sz w:val="28"/>
                <w:szCs w:val="28"/>
              </w:rPr>
              <w:t>ляют контроль выполнения.</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Таким образом, одно и то же задание может быть применено в работе с детьми различной модальности с большей эффективностью, если будет предложено с учетом особенностей восприятия. </w:t>
            </w:r>
          </w:p>
          <w:p w:rsidR="00080C97" w:rsidRDefault="00080C97" w:rsidP="00080C97">
            <w:pPr>
              <w:ind w:firstLine="708"/>
              <w:jc w:val="both"/>
            </w:pPr>
            <w:proofErr w:type="spellStart"/>
            <w:r>
              <w:rPr>
                <w:rFonts w:ascii="Times New Roman" w:hAnsi="Times New Roman" w:cs="Times New Roman"/>
                <w:sz w:val="28"/>
                <w:szCs w:val="28"/>
              </w:rPr>
              <w:t>Визуалы</w:t>
            </w:r>
            <w:proofErr w:type="spellEnd"/>
            <w:r>
              <w:rPr>
                <w:rFonts w:ascii="Times New Roman" w:hAnsi="Times New Roman" w:cs="Times New Roman"/>
                <w:sz w:val="28"/>
                <w:szCs w:val="28"/>
              </w:rPr>
              <w:t xml:space="preserve"> лучше воспринимают наглядные пособия, схемы, </w:t>
            </w:r>
            <w:proofErr w:type="spellStart"/>
            <w:r>
              <w:rPr>
                <w:rFonts w:ascii="Times New Roman" w:hAnsi="Times New Roman" w:cs="Times New Roman"/>
                <w:sz w:val="28"/>
                <w:szCs w:val="28"/>
              </w:rPr>
              <w:t>к</w:t>
            </w:r>
            <w:r>
              <w:rPr>
                <w:rFonts w:ascii="Times New Roman" w:hAnsi="Times New Roman" w:cs="Times New Roman"/>
                <w:sz w:val="28"/>
                <w:szCs w:val="28"/>
              </w:rPr>
              <w:t>и</w:t>
            </w:r>
            <w:r w:rsidR="003D412C">
              <w:rPr>
                <w:rFonts w:ascii="Times New Roman" w:hAnsi="Times New Roman" w:cs="Times New Roman"/>
                <w:sz w:val="28"/>
                <w:szCs w:val="28"/>
              </w:rPr>
              <w:t>нестетики</w:t>
            </w:r>
            <w:proofErr w:type="spellEnd"/>
            <w:r>
              <w:rPr>
                <w:rFonts w:ascii="Times New Roman" w:hAnsi="Times New Roman" w:cs="Times New Roman"/>
                <w:sz w:val="28"/>
                <w:szCs w:val="28"/>
              </w:rPr>
              <w:t xml:space="preserve"> познают мир на ощупь, </w:t>
            </w:r>
            <w:proofErr w:type="spellStart"/>
            <w:r>
              <w:rPr>
                <w:rFonts w:ascii="Times New Roman" w:hAnsi="Times New Roman" w:cs="Times New Roman"/>
                <w:sz w:val="28"/>
                <w:szCs w:val="28"/>
              </w:rPr>
              <w:t>аудиалы</w:t>
            </w:r>
            <w:proofErr w:type="spellEnd"/>
            <w:r>
              <w:rPr>
                <w:rFonts w:ascii="Times New Roman" w:hAnsi="Times New Roman" w:cs="Times New Roman"/>
                <w:sz w:val="28"/>
                <w:szCs w:val="28"/>
              </w:rPr>
              <w:t xml:space="preserve"> нуждаются в более по</w:t>
            </w:r>
            <w:r>
              <w:rPr>
                <w:rFonts w:ascii="Times New Roman" w:hAnsi="Times New Roman" w:cs="Times New Roman"/>
                <w:sz w:val="28"/>
                <w:szCs w:val="28"/>
              </w:rPr>
              <w:t>д</w:t>
            </w:r>
            <w:r>
              <w:rPr>
                <w:rFonts w:ascii="Times New Roman" w:hAnsi="Times New Roman" w:cs="Times New Roman"/>
                <w:sz w:val="28"/>
                <w:szCs w:val="28"/>
              </w:rPr>
              <w:t>робном и эмоциональном рассказе.</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Опираясь в работе на ведущую модальность ребенка, не заб</w:t>
            </w:r>
            <w:r>
              <w:rPr>
                <w:rFonts w:ascii="Times New Roman" w:hAnsi="Times New Roman" w:cs="Times New Roman"/>
                <w:sz w:val="28"/>
                <w:szCs w:val="28"/>
              </w:rPr>
              <w:t>ы</w:t>
            </w:r>
            <w:r>
              <w:rPr>
                <w:rFonts w:ascii="Times New Roman" w:hAnsi="Times New Roman" w:cs="Times New Roman"/>
                <w:sz w:val="28"/>
                <w:szCs w:val="28"/>
              </w:rPr>
              <w:t>ваю и о развитии остальных каналов восприятия. Ведь чем больше к</w:t>
            </w:r>
            <w:r>
              <w:rPr>
                <w:rFonts w:ascii="Times New Roman" w:hAnsi="Times New Roman" w:cs="Times New Roman"/>
                <w:sz w:val="28"/>
                <w:szCs w:val="28"/>
              </w:rPr>
              <w:t>а</w:t>
            </w:r>
            <w:r>
              <w:rPr>
                <w:rFonts w:ascii="Times New Roman" w:hAnsi="Times New Roman" w:cs="Times New Roman"/>
                <w:sz w:val="28"/>
                <w:szCs w:val="28"/>
              </w:rPr>
              <w:t>налов открыто, тем эффективнее проходит процесс обучения</w:t>
            </w:r>
            <w:r>
              <w:t>.</w:t>
            </w:r>
            <w:r w:rsidR="003D412C">
              <w:t xml:space="preserve"> </w:t>
            </w:r>
            <w:r>
              <w:rPr>
                <w:rFonts w:ascii="Times New Roman" w:hAnsi="Times New Roman" w:cs="Times New Roman"/>
                <w:sz w:val="28"/>
                <w:szCs w:val="28"/>
              </w:rPr>
              <w:t xml:space="preserve">Данная работа проводится мной индивидуально или по подгруппам.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Детям предлагаются задания</w:t>
            </w:r>
            <w:r w:rsidR="003D412C">
              <w:rPr>
                <w:rFonts w:ascii="Times New Roman" w:hAnsi="Times New Roman" w:cs="Times New Roman"/>
                <w:sz w:val="28"/>
                <w:szCs w:val="28"/>
              </w:rPr>
              <w:t>,</w:t>
            </w:r>
            <w:r>
              <w:rPr>
                <w:rFonts w:ascii="Times New Roman" w:hAnsi="Times New Roman" w:cs="Times New Roman"/>
                <w:sz w:val="28"/>
                <w:szCs w:val="28"/>
              </w:rPr>
              <w:t xml:space="preserve"> не свойственные их модальности, которые дошкольники выполняют совместно с педагогом, в составе группы или под руководством другого ребенка, для которого необх</w:t>
            </w:r>
            <w:r>
              <w:rPr>
                <w:rFonts w:ascii="Times New Roman" w:hAnsi="Times New Roman" w:cs="Times New Roman"/>
                <w:sz w:val="28"/>
                <w:szCs w:val="28"/>
              </w:rPr>
              <w:t>о</w:t>
            </w:r>
            <w:r>
              <w:rPr>
                <w:rFonts w:ascii="Times New Roman" w:hAnsi="Times New Roman" w:cs="Times New Roman"/>
                <w:sz w:val="28"/>
                <w:szCs w:val="28"/>
              </w:rPr>
              <w:t>димый тип восприятия является ведущим.</w:t>
            </w:r>
          </w:p>
          <w:p w:rsidR="00080C97" w:rsidRDefault="0087336E" w:rsidP="00080C97">
            <w:pPr>
              <w:ind w:firstLine="708"/>
              <w:jc w:val="both"/>
              <w:rPr>
                <w:rFonts w:ascii="Times New Roman" w:hAnsi="Times New Roman" w:cs="Times New Roman"/>
                <w:sz w:val="28"/>
                <w:szCs w:val="28"/>
              </w:rPr>
            </w:pPr>
            <w:proofErr w:type="spellStart"/>
            <w:r>
              <w:rPr>
                <w:rFonts w:ascii="Times New Roman" w:hAnsi="Times New Roman" w:cs="Times New Roman"/>
                <w:sz w:val="28"/>
                <w:szCs w:val="28"/>
              </w:rPr>
              <w:t>Дети-</w:t>
            </w:r>
            <w:r w:rsidR="00080C97">
              <w:rPr>
                <w:rFonts w:ascii="Times New Roman" w:hAnsi="Times New Roman" w:cs="Times New Roman"/>
                <w:sz w:val="28"/>
                <w:szCs w:val="28"/>
              </w:rPr>
              <w:t>кинестетики</w:t>
            </w:r>
            <w:proofErr w:type="spellEnd"/>
            <w:r w:rsidR="00080C97">
              <w:rPr>
                <w:rFonts w:ascii="Times New Roman" w:hAnsi="Times New Roman" w:cs="Times New Roman"/>
                <w:sz w:val="28"/>
                <w:szCs w:val="28"/>
              </w:rPr>
              <w:t xml:space="preserve"> с удовольствием составят «живые дорожки», выполняя в них роль различных блоков </w:t>
            </w:r>
            <w:proofErr w:type="spellStart"/>
            <w:r w:rsidR="00080C97">
              <w:rPr>
                <w:rFonts w:ascii="Times New Roman" w:hAnsi="Times New Roman" w:cs="Times New Roman"/>
                <w:sz w:val="28"/>
                <w:szCs w:val="28"/>
              </w:rPr>
              <w:t>Дьенеша</w:t>
            </w:r>
            <w:proofErr w:type="spellEnd"/>
            <w:r w:rsidR="00080C97">
              <w:rPr>
                <w:rFonts w:ascii="Times New Roman" w:hAnsi="Times New Roman" w:cs="Times New Roman"/>
                <w:sz w:val="28"/>
                <w:szCs w:val="28"/>
              </w:rPr>
              <w:t>. К ним хорошо по</w:t>
            </w:r>
            <w:r w:rsidR="00080C97">
              <w:rPr>
                <w:rFonts w:ascii="Times New Roman" w:hAnsi="Times New Roman" w:cs="Times New Roman"/>
                <w:sz w:val="28"/>
                <w:szCs w:val="28"/>
              </w:rPr>
              <w:t>д</w:t>
            </w:r>
            <w:r>
              <w:rPr>
                <w:rFonts w:ascii="Times New Roman" w:hAnsi="Times New Roman" w:cs="Times New Roman"/>
                <w:sz w:val="28"/>
                <w:szCs w:val="28"/>
              </w:rPr>
              <w:t xml:space="preserve">ключать </w:t>
            </w:r>
            <w:proofErr w:type="spellStart"/>
            <w:r>
              <w:rPr>
                <w:rFonts w:ascii="Times New Roman" w:hAnsi="Times New Roman" w:cs="Times New Roman"/>
                <w:sz w:val="28"/>
                <w:szCs w:val="28"/>
              </w:rPr>
              <w:t>детей-</w:t>
            </w:r>
            <w:r w:rsidR="00080C97">
              <w:rPr>
                <w:rFonts w:ascii="Times New Roman" w:hAnsi="Times New Roman" w:cs="Times New Roman"/>
                <w:sz w:val="28"/>
                <w:szCs w:val="28"/>
              </w:rPr>
              <w:t>аудиа</w:t>
            </w:r>
            <w:r>
              <w:rPr>
                <w:rFonts w:ascii="Times New Roman" w:hAnsi="Times New Roman" w:cs="Times New Roman"/>
                <w:sz w:val="28"/>
                <w:szCs w:val="28"/>
              </w:rPr>
              <w:t>лов</w:t>
            </w:r>
            <w:proofErr w:type="spellEnd"/>
            <w:r>
              <w:rPr>
                <w:rFonts w:ascii="Times New Roman" w:hAnsi="Times New Roman" w:cs="Times New Roman"/>
                <w:sz w:val="28"/>
                <w:szCs w:val="28"/>
              </w:rPr>
              <w:t xml:space="preserve"> и </w:t>
            </w:r>
            <w:proofErr w:type="spellStart"/>
            <w:r>
              <w:rPr>
                <w:rFonts w:ascii="Times New Roman" w:hAnsi="Times New Roman" w:cs="Times New Roman"/>
                <w:sz w:val="28"/>
                <w:szCs w:val="28"/>
              </w:rPr>
              <w:t>визуалов</w:t>
            </w:r>
            <w:proofErr w:type="spellEnd"/>
            <w:r w:rsidR="00080C97">
              <w:rPr>
                <w:rFonts w:ascii="Times New Roman" w:hAnsi="Times New Roman" w:cs="Times New Roman"/>
                <w:sz w:val="28"/>
                <w:szCs w:val="28"/>
              </w:rPr>
              <w:t xml:space="preserve"> для развития у них эмоционально-тактильного восприятия. </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Развитию </w:t>
            </w:r>
            <w:proofErr w:type="spellStart"/>
            <w:r>
              <w:rPr>
                <w:rFonts w:ascii="Times New Roman" w:hAnsi="Times New Roman" w:cs="Times New Roman"/>
                <w:sz w:val="28"/>
                <w:szCs w:val="28"/>
              </w:rPr>
              <w:t>полифункциона</w:t>
            </w:r>
            <w:r w:rsidR="0087336E">
              <w:rPr>
                <w:rFonts w:ascii="Times New Roman" w:hAnsi="Times New Roman" w:cs="Times New Roman"/>
                <w:sz w:val="28"/>
                <w:szCs w:val="28"/>
              </w:rPr>
              <w:t>льности</w:t>
            </w:r>
            <w:proofErr w:type="spellEnd"/>
            <w:r w:rsidR="0087336E">
              <w:rPr>
                <w:rFonts w:ascii="Times New Roman" w:hAnsi="Times New Roman" w:cs="Times New Roman"/>
                <w:sz w:val="28"/>
                <w:szCs w:val="28"/>
              </w:rPr>
              <w:t xml:space="preserve"> восприятия дошкольников</w:t>
            </w:r>
            <w:r>
              <w:rPr>
                <w:rFonts w:ascii="Times New Roman" w:hAnsi="Times New Roman" w:cs="Times New Roman"/>
                <w:sz w:val="28"/>
                <w:szCs w:val="28"/>
              </w:rPr>
              <w:t xml:space="preserve"> хорошо способствует использование </w:t>
            </w:r>
            <w:proofErr w:type="spellStart"/>
            <w:r>
              <w:rPr>
                <w:rFonts w:ascii="Times New Roman" w:hAnsi="Times New Roman" w:cs="Times New Roman"/>
                <w:sz w:val="28"/>
                <w:szCs w:val="28"/>
              </w:rPr>
              <w:t>мультимедийных</w:t>
            </w:r>
            <w:proofErr w:type="spellEnd"/>
            <w:r>
              <w:rPr>
                <w:rFonts w:ascii="Times New Roman" w:hAnsi="Times New Roman" w:cs="Times New Roman"/>
                <w:sz w:val="28"/>
                <w:szCs w:val="28"/>
              </w:rPr>
              <w:t xml:space="preserve"> программ, об</w:t>
            </w:r>
            <w:r>
              <w:rPr>
                <w:rFonts w:ascii="Times New Roman" w:hAnsi="Times New Roman" w:cs="Times New Roman"/>
                <w:sz w:val="28"/>
                <w:szCs w:val="28"/>
              </w:rPr>
              <w:t>ъ</w:t>
            </w:r>
            <w:r>
              <w:rPr>
                <w:rFonts w:ascii="Times New Roman" w:hAnsi="Times New Roman" w:cs="Times New Roman"/>
                <w:sz w:val="28"/>
                <w:szCs w:val="28"/>
              </w:rPr>
              <w:t>единяющих графическое изображение, звук и анимацию.</w:t>
            </w:r>
            <w:r>
              <w:rPr>
                <w:sz w:val="28"/>
                <w:szCs w:val="28"/>
              </w:rPr>
              <w:t xml:space="preserve"> </w:t>
            </w:r>
            <w:r>
              <w:rPr>
                <w:rFonts w:ascii="Times New Roman" w:hAnsi="Times New Roman" w:cs="Times New Roman"/>
                <w:sz w:val="28"/>
                <w:szCs w:val="28"/>
              </w:rPr>
              <w:t>Это такие задания</w:t>
            </w:r>
            <w:r w:rsidR="0087336E">
              <w:rPr>
                <w:rFonts w:ascii="Times New Roman" w:hAnsi="Times New Roman" w:cs="Times New Roman"/>
                <w:sz w:val="28"/>
                <w:szCs w:val="28"/>
              </w:rPr>
              <w:t>,</w:t>
            </w:r>
            <w:r>
              <w:rPr>
                <w:rFonts w:ascii="Times New Roman" w:hAnsi="Times New Roman" w:cs="Times New Roman"/>
                <w:sz w:val="28"/>
                <w:szCs w:val="28"/>
              </w:rPr>
              <w:t xml:space="preserve"> как «Логические пары», «Исключения» и многие другие. В них задания дошкольникам предлагаются с учетом всех трех модал</w:t>
            </w:r>
            <w:r>
              <w:rPr>
                <w:rFonts w:ascii="Times New Roman" w:hAnsi="Times New Roman" w:cs="Times New Roman"/>
                <w:sz w:val="28"/>
                <w:szCs w:val="28"/>
              </w:rPr>
              <w:t>ь</w:t>
            </w:r>
            <w:r>
              <w:rPr>
                <w:rFonts w:ascii="Times New Roman" w:hAnsi="Times New Roman" w:cs="Times New Roman"/>
                <w:sz w:val="28"/>
                <w:szCs w:val="28"/>
              </w:rPr>
              <w:t>ностей.</w:t>
            </w: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Говоря о типах восприятия, стоит сказать еще об одном, крайне редко встречающемся.</w:t>
            </w:r>
            <w:r>
              <w:rPr>
                <w:sz w:val="28"/>
                <w:szCs w:val="28"/>
              </w:rPr>
              <w:t xml:space="preserve"> </w:t>
            </w:r>
            <w:r>
              <w:rPr>
                <w:rFonts w:ascii="Times New Roman" w:hAnsi="Times New Roman" w:cs="Times New Roman"/>
                <w:sz w:val="28"/>
                <w:szCs w:val="28"/>
              </w:rPr>
              <w:t xml:space="preserve">Это </w:t>
            </w:r>
            <w:proofErr w:type="spellStart"/>
            <w:r>
              <w:rPr>
                <w:rFonts w:ascii="Times New Roman" w:hAnsi="Times New Roman" w:cs="Times New Roman"/>
                <w:sz w:val="28"/>
                <w:szCs w:val="28"/>
              </w:rPr>
              <w:t>дигиталы</w:t>
            </w:r>
            <w:proofErr w:type="spellEnd"/>
            <w:r>
              <w:rPr>
                <w:rFonts w:ascii="Times New Roman" w:hAnsi="Times New Roman" w:cs="Times New Roman"/>
                <w:sz w:val="28"/>
                <w:szCs w:val="28"/>
              </w:rPr>
              <w:t xml:space="preserve"> - дети, воспринимающие только логику. Из них вырастают талантливые ученые, исследователи и пр</w:t>
            </w:r>
            <w:r>
              <w:rPr>
                <w:rFonts w:ascii="Times New Roman" w:hAnsi="Times New Roman" w:cs="Times New Roman"/>
                <w:sz w:val="28"/>
                <w:szCs w:val="28"/>
              </w:rPr>
              <w:t>о</w:t>
            </w:r>
            <w:r>
              <w:rPr>
                <w:rFonts w:ascii="Times New Roman" w:hAnsi="Times New Roman" w:cs="Times New Roman"/>
                <w:sz w:val="28"/>
                <w:szCs w:val="28"/>
              </w:rPr>
              <w:t>сто люди с высокоразвитым интеллектом.</w:t>
            </w:r>
          </w:p>
          <w:p w:rsidR="00080C97" w:rsidRDefault="0087336E" w:rsidP="00080C97">
            <w:pPr>
              <w:ind w:firstLine="708"/>
              <w:jc w:val="both"/>
              <w:rPr>
                <w:rFonts w:ascii="Times New Roman" w:hAnsi="Times New Roman" w:cs="Times New Roman"/>
                <w:sz w:val="28"/>
                <w:szCs w:val="28"/>
              </w:rPr>
            </w:pPr>
            <w:r>
              <w:rPr>
                <w:rFonts w:ascii="Times New Roman" w:hAnsi="Times New Roman" w:cs="Times New Roman"/>
                <w:sz w:val="28"/>
                <w:szCs w:val="28"/>
              </w:rPr>
              <w:t>Развитию данного канала</w:t>
            </w:r>
            <w:r w:rsidR="00080C97">
              <w:rPr>
                <w:rFonts w:ascii="Times New Roman" w:hAnsi="Times New Roman" w:cs="Times New Roman"/>
                <w:sz w:val="28"/>
                <w:szCs w:val="28"/>
              </w:rPr>
              <w:t xml:space="preserve"> призвана вся программа развития л</w:t>
            </w:r>
            <w:r w:rsidR="00080C97">
              <w:rPr>
                <w:rFonts w:ascii="Times New Roman" w:hAnsi="Times New Roman" w:cs="Times New Roman"/>
                <w:sz w:val="28"/>
                <w:szCs w:val="28"/>
              </w:rPr>
              <w:t>о</w:t>
            </w:r>
            <w:r w:rsidR="00080C97">
              <w:rPr>
                <w:rFonts w:ascii="Times New Roman" w:hAnsi="Times New Roman" w:cs="Times New Roman"/>
                <w:sz w:val="28"/>
                <w:szCs w:val="28"/>
              </w:rPr>
              <w:t>гико-математических представлений «Занимательная математика».</w:t>
            </w:r>
          </w:p>
          <w:p w:rsidR="00080C97" w:rsidRDefault="00080C97" w:rsidP="00080C97">
            <w:pPr>
              <w:ind w:firstLine="708"/>
              <w:jc w:val="both"/>
              <w:rPr>
                <w:rFonts w:ascii="Times New Roman" w:eastAsia="Times New Roman" w:hAnsi="Times New Roman" w:cs="Times New Roman"/>
                <w:sz w:val="28"/>
                <w:szCs w:val="28"/>
              </w:rPr>
            </w:pPr>
            <w:r>
              <w:rPr>
                <w:rFonts w:ascii="Times New Roman" w:hAnsi="Times New Roman" w:cs="Times New Roman"/>
                <w:sz w:val="28"/>
                <w:szCs w:val="28"/>
              </w:rPr>
              <w:t>Работает в этом направлении и методика «Кругов Эйлера»</w:t>
            </w:r>
            <w:r>
              <w:rPr>
                <w:rFonts w:ascii="Times New Roman" w:eastAsia="Times New Roman" w:hAnsi="Times New Roman" w:cs="Times New Roman"/>
                <w:sz w:val="28"/>
                <w:szCs w:val="28"/>
              </w:rPr>
              <w:t xml:space="preserve"> – это геометрическая схема, которая помогает находить или делать более наглядными логические связи между явлениями и понятиями. </w:t>
            </w:r>
          </w:p>
          <w:p w:rsidR="00080C97" w:rsidRDefault="00080C97" w:rsidP="00080C97">
            <w:pPr>
              <w:ind w:firstLine="708"/>
              <w:jc w:val="both"/>
              <w:rPr>
                <w:rFonts w:ascii="Times New Roman" w:hAnsi="Times New Roman" w:cs="Times New Roman"/>
                <w:sz w:val="28"/>
                <w:szCs w:val="28"/>
              </w:rPr>
            </w:pPr>
            <w:r>
              <w:rPr>
                <w:rFonts w:ascii="Times New Roman" w:eastAsia="Times New Roman" w:hAnsi="Times New Roman" w:cs="Times New Roman"/>
                <w:sz w:val="28"/>
                <w:szCs w:val="28"/>
              </w:rPr>
              <w:t xml:space="preserve">Данная методика хорошо сочетается с </w:t>
            </w:r>
            <w:r>
              <w:rPr>
                <w:rFonts w:ascii="Times New Roman" w:hAnsi="Times New Roman" w:cs="Times New Roman"/>
                <w:iCs/>
                <w:sz w:val="28"/>
                <w:szCs w:val="28"/>
              </w:rPr>
              <w:t>«</w:t>
            </w:r>
            <w:r>
              <w:rPr>
                <w:rFonts w:ascii="Times New Roman" w:hAnsi="Times New Roman" w:cs="Times New Roman"/>
                <w:bCs/>
                <w:iCs/>
                <w:sz w:val="28"/>
                <w:szCs w:val="28"/>
              </w:rPr>
              <w:t xml:space="preserve">Логическими блоками </w:t>
            </w:r>
            <w:proofErr w:type="spellStart"/>
            <w:r>
              <w:rPr>
                <w:rFonts w:ascii="Times New Roman" w:hAnsi="Times New Roman" w:cs="Times New Roman"/>
                <w:bCs/>
                <w:iCs/>
                <w:sz w:val="28"/>
                <w:szCs w:val="28"/>
              </w:rPr>
              <w:lastRenderedPageBreak/>
              <w:t>Дьенеша</w:t>
            </w:r>
            <w:proofErr w:type="spellEnd"/>
            <w:r>
              <w:rPr>
                <w:rFonts w:ascii="Times New Roman" w:hAnsi="Times New Roman" w:cs="Times New Roman"/>
                <w:iCs/>
                <w:sz w:val="28"/>
                <w:szCs w:val="28"/>
              </w:rPr>
              <w:t>»</w:t>
            </w:r>
            <w:r>
              <w:rPr>
                <w:rFonts w:ascii="Times New Roman" w:hAnsi="Times New Roman" w:cs="Times New Roman"/>
                <w:sz w:val="28"/>
                <w:szCs w:val="28"/>
              </w:rPr>
              <w:t xml:space="preserve">, «Цветными палочки </w:t>
            </w:r>
            <w:proofErr w:type="spellStart"/>
            <w:r>
              <w:rPr>
                <w:rFonts w:ascii="Times New Roman" w:hAnsi="Times New Roman" w:cs="Times New Roman"/>
                <w:sz w:val="28"/>
                <w:szCs w:val="28"/>
              </w:rPr>
              <w:t>Кюизенера</w:t>
            </w:r>
            <w:proofErr w:type="spellEnd"/>
            <w:r>
              <w:rPr>
                <w:rFonts w:ascii="Times New Roman" w:hAnsi="Times New Roman" w:cs="Times New Roman"/>
                <w:sz w:val="28"/>
                <w:szCs w:val="28"/>
              </w:rPr>
              <w:t>» в таких играх</w:t>
            </w:r>
            <w:r w:rsidR="0087336E">
              <w:rPr>
                <w:rFonts w:ascii="Times New Roman" w:hAnsi="Times New Roman" w:cs="Times New Roman"/>
                <w:sz w:val="28"/>
                <w:szCs w:val="28"/>
              </w:rPr>
              <w:t>,</w:t>
            </w:r>
            <w:r>
              <w:rPr>
                <w:rFonts w:ascii="Times New Roman" w:hAnsi="Times New Roman" w:cs="Times New Roman"/>
                <w:sz w:val="28"/>
                <w:szCs w:val="28"/>
              </w:rPr>
              <w:t xml:space="preserve"> как «У</w:t>
            </w:r>
            <w:r>
              <w:rPr>
                <w:rFonts w:ascii="Times New Roman" w:hAnsi="Times New Roman" w:cs="Times New Roman"/>
                <w:sz w:val="28"/>
                <w:szCs w:val="28"/>
              </w:rPr>
              <w:t>м</w:t>
            </w:r>
            <w:r>
              <w:rPr>
                <w:rFonts w:ascii="Times New Roman" w:hAnsi="Times New Roman" w:cs="Times New Roman"/>
                <w:sz w:val="28"/>
                <w:szCs w:val="28"/>
              </w:rPr>
              <w:t>ные круги», «Группы». При их выполнении дети также могут во</w:t>
            </w:r>
            <w:r>
              <w:rPr>
                <w:rFonts w:ascii="Times New Roman" w:hAnsi="Times New Roman" w:cs="Times New Roman"/>
                <w:sz w:val="28"/>
                <w:szCs w:val="28"/>
              </w:rPr>
              <w:t>с</w:t>
            </w:r>
            <w:r>
              <w:rPr>
                <w:rFonts w:ascii="Times New Roman" w:hAnsi="Times New Roman" w:cs="Times New Roman"/>
                <w:sz w:val="28"/>
                <w:szCs w:val="28"/>
              </w:rPr>
              <w:t>пользоваться ведущей модальностью и применить остальные.</w:t>
            </w:r>
          </w:p>
          <w:p w:rsidR="00080C97" w:rsidRDefault="00080C97" w:rsidP="0087336E">
            <w:pPr>
              <w:ind w:firstLine="709"/>
              <w:jc w:val="both"/>
            </w:pPr>
            <w:r>
              <w:rPr>
                <w:rFonts w:ascii="Times New Roman" w:hAnsi="Times New Roman" w:cs="Times New Roman"/>
                <w:sz w:val="28"/>
                <w:szCs w:val="28"/>
              </w:rPr>
              <w:t>При реализации интеллектуального развития дошкольников с учет</w:t>
            </w:r>
            <w:r w:rsidR="0087336E">
              <w:rPr>
                <w:rFonts w:ascii="Times New Roman" w:hAnsi="Times New Roman" w:cs="Times New Roman"/>
                <w:sz w:val="28"/>
                <w:szCs w:val="28"/>
              </w:rPr>
              <w:t>ом различных типов модальностей</w:t>
            </w:r>
            <w:r>
              <w:rPr>
                <w:rFonts w:ascii="Times New Roman" w:hAnsi="Times New Roman" w:cs="Times New Roman"/>
                <w:sz w:val="28"/>
                <w:szCs w:val="28"/>
              </w:rPr>
              <w:t xml:space="preserve"> большое значение имеет орг</w:t>
            </w:r>
            <w:r>
              <w:rPr>
                <w:rFonts w:ascii="Times New Roman" w:hAnsi="Times New Roman" w:cs="Times New Roman"/>
                <w:sz w:val="28"/>
                <w:szCs w:val="28"/>
              </w:rPr>
              <w:t>а</w:t>
            </w:r>
            <w:r>
              <w:rPr>
                <w:rFonts w:ascii="Times New Roman" w:hAnsi="Times New Roman" w:cs="Times New Roman"/>
                <w:sz w:val="28"/>
                <w:szCs w:val="28"/>
              </w:rPr>
              <w:t>низация развивающей предметно-пространственной среды. В ней я предусмотрела большое количество дидактического материала для использования детьми различных типов восприятия в самостоятел</w:t>
            </w:r>
            <w:r>
              <w:rPr>
                <w:rFonts w:ascii="Times New Roman" w:hAnsi="Times New Roman" w:cs="Times New Roman"/>
                <w:sz w:val="28"/>
                <w:szCs w:val="28"/>
              </w:rPr>
              <w:t>ь</w:t>
            </w:r>
            <w:r>
              <w:rPr>
                <w:rFonts w:ascii="Times New Roman" w:hAnsi="Times New Roman" w:cs="Times New Roman"/>
                <w:sz w:val="28"/>
                <w:szCs w:val="28"/>
              </w:rPr>
              <w:t>ной дея</w:t>
            </w:r>
            <w:r w:rsidR="0087336E">
              <w:rPr>
                <w:rFonts w:ascii="Times New Roman" w:hAnsi="Times New Roman" w:cs="Times New Roman"/>
                <w:sz w:val="28"/>
                <w:szCs w:val="28"/>
              </w:rPr>
              <w:t>тельности. А так</w:t>
            </w:r>
            <w:r>
              <w:rPr>
                <w:rFonts w:ascii="Times New Roman" w:hAnsi="Times New Roman" w:cs="Times New Roman"/>
                <w:sz w:val="28"/>
                <w:szCs w:val="28"/>
              </w:rPr>
              <w:t>же игры по сенсорному развитию дошкольн</w:t>
            </w:r>
            <w:r>
              <w:rPr>
                <w:rFonts w:ascii="Times New Roman" w:hAnsi="Times New Roman" w:cs="Times New Roman"/>
                <w:sz w:val="28"/>
                <w:szCs w:val="28"/>
              </w:rPr>
              <w:t>и</w:t>
            </w:r>
            <w:r>
              <w:rPr>
                <w:rFonts w:ascii="Times New Roman" w:hAnsi="Times New Roman" w:cs="Times New Roman"/>
                <w:sz w:val="28"/>
                <w:szCs w:val="28"/>
              </w:rPr>
              <w:t>ков.</w:t>
            </w:r>
          </w:p>
          <w:p w:rsidR="00080C97" w:rsidRPr="00080C97" w:rsidRDefault="00080C97" w:rsidP="0087336E">
            <w:pPr>
              <w:ind w:firstLine="709"/>
              <w:contextualSpacing/>
              <w:jc w:val="both"/>
              <w:rPr>
                <w:rFonts w:ascii="Times New Roman" w:hAnsi="Times New Roman" w:cs="Times New Roman"/>
                <w:sz w:val="28"/>
                <w:szCs w:val="28"/>
              </w:rPr>
            </w:pPr>
            <w:r w:rsidRPr="00080C97">
              <w:rPr>
                <w:rFonts w:ascii="Times New Roman" w:hAnsi="Times New Roman" w:cs="Times New Roman"/>
                <w:sz w:val="28"/>
                <w:szCs w:val="28"/>
              </w:rPr>
              <w:t>В современном мире, воспитатель должен уметь воздействовать на все системы восприятия ребенка, для достижения взаимопоним</w:t>
            </w:r>
            <w:r w:rsidRPr="00080C97">
              <w:rPr>
                <w:rFonts w:ascii="Times New Roman" w:hAnsi="Times New Roman" w:cs="Times New Roman"/>
                <w:sz w:val="28"/>
                <w:szCs w:val="28"/>
              </w:rPr>
              <w:t>а</w:t>
            </w:r>
            <w:r w:rsidRPr="00080C97">
              <w:rPr>
                <w:rFonts w:ascii="Times New Roman" w:hAnsi="Times New Roman" w:cs="Times New Roman"/>
                <w:sz w:val="28"/>
                <w:szCs w:val="28"/>
              </w:rPr>
              <w:t xml:space="preserve">ния и личного контакта с каждым воспитанником, а </w:t>
            </w:r>
            <w:proofErr w:type="spellStart"/>
            <w:r w:rsidRPr="00080C97">
              <w:rPr>
                <w:rFonts w:ascii="Times New Roman" w:hAnsi="Times New Roman" w:cs="Times New Roman"/>
                <w:sz w:val="28"/>
                <w:szCs w:val="28"/>
              </w:rPr>
              <w:t>полисенсорное</w:t>
            </w:r>
            <w:proofErr w:type="spellEnd"/>
            <w:r w:rsidRPr="00080C97">
              <w:rPr>
                <w:rFonts w:ascii="Times New Roman" w:hAnsi="Times New Roman" w:cs="Times New Roman"/>
                <w:sz w:val="28"/>
                <w:szCs w:val="28"/>
              </w:rPr>
              <w:t xml:space="preserve"> представление информации позволяет дошкольникам получать её, и</w:t>
            </w:r>
            <w:r w:rsidRPr="00080C97">
              <w:rPr>
                <w:rFonts w:ascii="Times New Roman" w:hAnsi="Times New Roman" w:cs="Times New Roman"/>
                <w:sz w:val="28"/>
                <w:szCs w:val="28"/>
              </w:rPr>
              <w:t>с</w:t>
            </w:r>
            <w:r w:rsidRPr="00080C97">
              <w:rPr>
                <w:rFonts w:ascii="Times New Roman" w:hAnsi="Times New Roman" w:cs="Times New Roman"/>
                <w:sz w:val="28"/>
                <w:szCs w:val="28"/>
              </w:rPr>
              <w:t>пользуя ведущий канал восприятия, и развивать другие модальности не только в интеллектуальном развитии дошкольников, но и во всем воспитательно-образовательном процессе.</w:t>
            </w:r>
          </w:p>
        </w:tc>
      </w:tr>
    </w:tbl>
    <w:p w:rsidR="00080C97" w:rsidRDefault="00080C97"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80C97" w:rsidTr="00080C97">
        <w:tc>
          <w:tcPr>
            <w:tcW w:w="8720" w:type="dxa"/>
          </w:tcPr>
          <w:p w:rsidR="00706584" w:rsidRDefault="00C963AD" w:rsidP="00706584">
            <w:pPr>
              <w:ind w:right="-1"/>
              <w:contextualSpacing/>
              <w:jc w:val="right"/>
              <w:rPr>
                <w:rFonts w:ascii="Times New Roman" w:hAnsi="Times New Roman" w:cs="Times New Roman"/>
                <w:bCs/>
                <w:i/>
                <w:kern w:val="24"/>
                <w:sz w:val="28"/>
                <w:szCs w:val="28"/>
              </w:rPr>
            </w:pPr>
            <w:r>
              <w:rPr>
                <w:rFonts w:ascii="Times New Roman" w:hAnsi="Times New Roman" w:cs="Times New Roman"/>
                <w:bCs/>
                <w:i/>
                <w:kern w:val="24"/>
                <w:sz w:val="28"/>
                <w:szCs w:val="28"/>
              </w:rPr>
              <w:t>Старший воспитатель</w:t>
            </w:r>
            <w:r w:rsidR="00864AAC">
              <w:rPr>
                <w:rFonts w:ascii="Times New Roman" w:hAnsi="Times New Roman" w:cs="Times New Roman"/>
                <w:bCs/>
                <w:i/>
                <w:kern w:val="24"/>
                <w:sz w:val="28"/>
                <w:szCs w:val="28"/>
              </w:rPr>
              <w:t xml:space="preserve"> </w:t>
            </w:r>
            <w:r w:rsidR="00706584" w:rsidRPr="00706584">
              <w:rPr>
                <w:rFonts w:ascii="Times New Roman" w:hAnsi="Times New Roman" w:cs="Times New Roman"/>
                <w:bCs/>
                <w:i/>
                <w:kern w:val="24"/>
                <w:sz w:val="28"/>
                <w:szCs w:val="28"/>
              </w:rPr>
              <w:t>МКДОУ детский сад №12</w:t>
            </w:r>
          </w:p>
          <w:p w:rsidR="00080C97" w:rsidRPr="00706584" w:rsidRDefault="00C963AD" w:rsidP="00706584">
            <w:pPr>
              <w:ind w:right="-1"/>
              <w:contextualSpacing/>
              <w:jc w:val="right"/>
              <w:rPr>
                <w:rFonts w:ascii="Times New Roman" w:hAnsi="Times New Roman" w:cs="Times New Roman"/>
                <w:i/>
                <w:sz w:val="28"/>
                <w:szCs w:val="28"/>
              </w:rPr>
            </w:pPr>
            <w:proofErr w:type="spellStart"/>
            <w:r>
              <w:rPr>
                <w:rFonts w:ascii="Times New Roman" w:hAnsi="Times New Roman" w:cs="Times New Roman"/>
                <w:bCs/>
                <w:i/>
                <w:kern w:val="24"/>
                <w:sz w:val="28"/>
                <w:szCs w:val="28"/>
              </w:rPr>
              <w:t>Авакян</w:t>
            </w:r>
            <w:proofErr w:type="spellEnd"/>
            <w:r>
              <w:rPr>
                <w:rFonts w:ascii="Times New Roman" w:hAnsi="Times New Roman" w:cs="Times New Roman"/>
                <w:bCs/>
                <w:i/>
                <w:kern w:val="24"/>
                <w:sz w:val="28"/>
                <w:szCs w:val="28"/>
              </w:rPr>
              <w:t xml:space="preserve"> Ирина</w:t>
            </w:r>
            <w:r w:rsidR="0087336E">
              <w:rPr>
                <w:rFonts w:ascii="Times New Roman" w:hAnsi="Times New Roman" w:cs="Times New Roman"/>
                <w:bCs/>
                <w:i/>
                <w:kern w:val="24"/>
                <w:sz w:val="28"/>
                <w:szCs w:val="28"/>
              </w:rPr>
              <w:t xml:space="preserve"> Александровна</w:t>
            </w:r>
          </w:p>
        </w:tc>
      </w:tr>
    </w:tbl>
    <w:p w:rsidR="00080C97" w:rsidRDefault="00080C97"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80C97" w:rsidTr="00080C97">
        <w:tc>
          <w:tcPr>
            <w:tcW w:w="8720" w:type="dxa"/>
          </w:tcPr>
          <w:p w:rsidR="00706584" w:rsidRDefault="00080C97" w:rsidP="00706584">
            <w:pPr>
              <w:pStyle w:val="a4"/>
              <w:spacing w:before="0" w:beforeAutospacing="0" w:after="0" w:afterAutospacing="0"/>
              <w:jc w:val="center"/>
              <w:rPr>
                <w:b/>
                <w:bCs/>
                <w:kern w:val="24"/>
                <w:sz w:val="28"/>
                <w:szCs w:val="28"/>
              </w:rPr>
            </w:pPr>
            <w:r w:rsidRPr="00080C97">
              <w:rPr>
                <w:b/>
                <w:bCs/>
                <w:kern w:val="24"/>
                <w:sz w:val="28"/>
                <w:szCs w:val="28"/>
              </w:rPr>
              <w:t>ПОСТРОЕНИЕ РАЗВИВАЮЩЕЙ ПРЕДМЕТНО-ПРОСТРАНСТВЕННОЙ СРЕДЫ</w:t>
            </w:r>
            <w:r w:rsidR="00706584">
              <w:rPr>
                <w:b/>
                <w:bCs/>
                <w:kern w:val="24"/>
                <w:sz w:val="28"/>
                <w:szCs w:val="28"/>
              </w:rPr>
              <w:t xml:space="preserve"> </w:t>
            </w:r>
            <w:r w:rsidRPr="00080C97">
              <w:rPr>
                <w:b/>
                <w:bCs/>
                <w:kern w:val="24"/>
                <w:sz w:val="28"/>
                <w:szCs w:val="28"/>
              </w:rPr>
              <w:t xml:space="preserve">В СООТВЕТСТВИИ </w:t>
            </w:r>
          </w:p>
          <w:p w:rsidR="00080C97" w:rsidRPr="00080C97" w:rsidRDefault="00080C97" w:rsidP="00706584">
            <w:pPr>
              <w:pStyle w:val="a4"/>
              <w:spacing w:before="0" w:beforeAutospacing="0" w:after="0" w:afterAutospacing="0"/>
              <w:jc w:val="center"/>
              <w:rPr>
                <w:b/>
                <w:sz w:val="28"/>
                <w:szCs w:val="28"/>
              </w:rPr>
            </w:pPr>
            <w:r w:rsidRPr="00080C97">
              <w:rPr>
                <w:b/>
                <w:bCs/>
                <w:kern w:val="24"/>
                <w:sz w:val="28"/>
                <w:szCs w:val="28"/>
              </w:rPr>
              <w:t>С ФГОС ДО</w:t>
            </w:r>
          </w:p>
          <w:p w:rsidR="00080C97" w:rsidRDefault="00080C97" w:rsidP="00080C97">
            <w:pPr>
              <w:jc w:val="both"/>
              <w:rPr>
                <w:rFonts w:ascii="Times New Roman" w:hAnsi="Times New Roman" w:cs="Times New Roman"/>
                <w:b/>
                <w:sz w:val="28"/>
                <w:szCs w:val="28"/>
              </w:rPr>
            </w:pPr>
          </w:p>
          <w:p w:rsidR="00080C97"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 xml:space="preserve">В детском саду </w:t>
            </w:r>
            <w:r w:rsidRPr="008C3FBE">
              <w:rPr>
                <w:rFonts w:ascii="Times New Roman" w:hAnsi="Times New Roman" w:cs="Times New Roman"/>
                <w:sz w:val="28"/>
                <w:szCs w:val="28"/>
              </w:rPr>
              <w:t>предметно-пространственная среда</w:t>
            </w:r>
            <w:r>
              <w:rPr>
                <w:rFonts w:ascii="Times New Roman" w:hAnsi="Times New Roman" w:cs="Times New Roman"/>
                <w:sz w:val="28"/>
                <w:szCs w:val="28"/>
              </w:rPr>
              <w:t xml:space="preserve"> </w:t>
            </w:r>
            <w:r w:rsidRPr="008C3FBE">
              <w:rPr>
                <w:rFonts w:ascii="Times New Roman" w:hAnsi="Times New Roman" w:cs="Times New Roman"/>
                <w:sz w:val="28"/>
                <w:szCs w:val="28"/>
              </w:rPr>
              <w:t>организов</w:t>
            </w:r>
            <w:r w:rsidRPr="008C3FBE">
              <w:rPr>
                <w:rFonts w:ascii="Times New Roman" w:hAnsi="Times New Roman" w:cs="Times New Roman"/>
                <w:sz w:val="28"/>
                <w:szCs w:val="28"/>
              </w:rPr>
              <w:t>а</w:t>
            </w:r>
            <w:r w:rsidRPr="008C3FBE">
              <w:rPr>
                <w:rFonts w:ascii="Times New Roman" w:hAnsi="Times New Roman" w:cs="Times New Roman"/>
                <w:sz w:val="28"/>
                <w:szCs w:val="28"/>
              </w:rPr>
              <w:t>на так, чтобы каждый ребенок имел возможность заниматься люб</w:t>
            </w:r>
            <w:r w:rsidRPr="008C3FBE">
              <w:rPr>
                <w:rFonts w:ascii="Times New Roman" w:hAnsi="Times New Roman" w:cs="Times New Roman"/>
                <w:sz w:val="28"/>
                <w:szCs w:val="28"/>
              </w:rPr>
              <w:t>и</w:t>
            </w:r>
            <w:r w:rsidRPr="008C3FBE">
              <w:rPr>
                <w:rFonts w:ascii="Times New Roman" w:hAnsi="Times New Roman" w:cs="Times New Roman"/>
                <w:sz w:val="28"/>
                <w:szCs w:val="28"/>
              </w:rPr>
              <w:t xml:space="preserve">мым делом. </w:t>
            </w:r>
          </w:p>
          <w:p w:rsidR="00080C97" w:rsidRPr="008C3FBE" w:rsidRDefault="00080C97" w:rsidP="00080C97">
            <w:pPr>
              <w:ind w:firstLine="708"/>
              <w:jc w:val="both"/>
              <w:rPr>
                <w:rFonts w:ascii="Times New Roman" w:hAnsi="Times New Roman" w:cs="Times New Roman"/>
                <w:sz w:val="28"/>
                <w:szCs w:val="28"/>
              </w:rPr>
            </w:pPr>
            <w:r w:rsidRPr="008C3FBE">
              <w:rPr>
                <w:rFonts w:ascii="Times New Roman" w:hAnsi="Times New Roman" w:cs="Times New Roman"/>
                <w:sz w:val="28"/>
                <w:szCs w:val="28"/>
              </w:rPr>
              <w:t>Размещение оборудования по центрам</w:t>
            </w:r>
            <w:r>
              <w:rPr>
                <w:rFonts w:ascii="Times New Roman" w:hAnsi="Times New Roman" w:cs="Times New Roman"/>
                <w:sz w:val="28"/>
                <w:szCs w:val="28"/>
              </w:rPr>
              <w:t xml:space="preserve"> развития</w:t>
            </w:r>
            <w:r w:rsidRPr="008C3FBE">
              <w:rPr>
                <w:rFonts w:ascii="Times New Roman" w:hAnsi="Times New Roman" w:cs="Times New Roman"/>
                <w:sz w:val="28"/>
                <w:szCs w:val="28"/>
              </w:rPr>
              <w:t xml:space="preserve"> позволяет де</w:t>
            </w:r>
            <w:r>
              <w:rPr>
                <w:rFonts w:ascii="Times New Roman" w:hAnsi="Times New Roman" w:cs="Times New Roman"/>
                <w:sz w:val="28"/>
                <w:szCs w:val="28"/>
              </w:rPr>
              <w:t xml:space="preserve">тям объединиться по </w:t>
            </w:r>
            <w:r w:rsidRPr="008C3FBE">
              <w:rPr>
                <w:rFonts w:ascii="Times New Roman" w:hAnsi="Times New Roman" w:cs="Times New Roman"/>
                <w:sz w:val="28"/>
                <w:szCs w:val="28"/>
              </w:rPr>
              <w:t>интересам (конструирование, рисование, ручной труд, театрально-игровая деятельность, экспериментирование</w:t>
            </w:r>
            <w:r>
              <w:rPr>
                <w:rFonts w:ascii="Times New Roman" w:hAnsi="Times New Roman" w:cs="Times New Roman"/>
                <w:sz w:val="28"/>
                <w:szCs w:val="28"/>
              </w:rPr>
              <w:t>, уед</w:t>
            </w:r>
            <w:r>
              <w:rPr>
                <w:rFonts w:ascii="Times New Roman" w:hAnsi="Times New Roman" w:cs="Times New Roman"/>
                <w:sz w:val="28"/>
                <w:szCs w:val="28"/>
              </w:rPr>
              <w:t>и</w:t>
            </w:r>
            <w:r>
              <w:rPr>
                <w:rFonts w:ascii="Times New Roman" w:hAnsi="Times New Roman" w:cs="Times New Roman"/>
                <w:sz w:val="28"/>
                <w:szCs w:val="28"/>
              </w:rPr>
              <w:t>нения и прочие</w:t>
            </w:r>
            <w:r w:rsidRPr="008C3FBE">
              <w:rPr>
                <w:rFonts w:ascii="Times New Roman" w:hAnsi="Times New Roman" w:cs="Times New Roman"/>
                <w:sz w:val="28"/>
                <w:szCs w:val="28"/>
              </w:rPr>
              <w:t>).</w:t>
            </w:r>
          </w:p>
          <w:p w:rsidR="00080C97" w:rsidRPr="008C3FBE" w:rsidRDefault="00C67947" w:rsidP="00080C97">
            <w:pPr>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6368" behindDoc="1" locked="0" layoutInCell="1" allowOverlap="1">
                  <wp:simplePos x="0" y="0"/>
                  <wp:positionH relativeFrom="column">
                    <wp:posOffset>36830</wp:posOffset>
                  </wp:positionH>
                  <wp:positionV relativeFrom="paragraph">
                    <wp:posOffset>344170</wp:posOffset>
                  </wp:positionV>
                  <wp:extent cx="2023110" cy="1851025"/>
                  <wp:effectExtent l="57150" t="38100" r="34290" b="15875"/>
                  <wp:wrapTight wrapText="bothSides">
                    <wp:wrapPolygon edited="0">
                      <wp:start x="-610" y="-445"/>
                      <wp:lineTo x="-610" y="21785"/>
                      <wp:lineTo x="21966" y="21785"/>
                      <wp:lineTo x="21966" y="-445"/>
                      <wp:lineTo x="-610" y="-445"/>
                    </wp:wrapPolygon>
                  </wp:wrapTight>
                  <wp:docPr id="3075" name="Picture 3" descr="F:\ппрс\ФОТО Уголков по ФГОС 2017 г\DSCN6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F:\ппрс\ФОТО Уголков по ФГОС 2017 г\DSCN6017.JPG"/>
                          <pic:cNvPicPr>
                            <a:picLocks noChangeAspect="1" noChangeArrowheads="1"/>
                          </pic:cNvPicPr>
                        </pic:nvPicPr>
                        <pic:blipFill rotWithShape="1">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616" r="7048" b="10464"/>
                          <a:stretch/>
                        </pic:blipFill>
                        <pic:spPr bwMode="auto">
                          <a:xfrm>
                            <a:off x="0" y="0"/>
                            <a:ext cx="2023110" cy="1851025"/>
                          </a:xfrm>
                          <a:prstGeom prst="rect">
                            <a:avLst/>
                          </a:prstGeom>
                          <a:noFill/>
                          <a:ln w="38100" cap="flat" cmpd="sng" algn="ctr">
                            <a:solidFill>
                              <a:srgbClr val="00B05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80C97" w:rsidRPr="008C3FBE">
              <w:rPr>
                <w:rFonts w:ascii="Times New Roman" w:hAnsi="Times New Roman" w:cs="Times New Roman"/>
                <w:sz w:val="28"/>
                <w:szCs w:val="28"/>
              </w:rPr>
              <w:t>Обязательными в оборудовании являются материалы, активиз</w:t>
            </w:r>
            <w:r w:rsidR="00080C97" w:rsidRPr="008C3FBE">
              <w:rPr>
                <w:rFonts w:ascii="Times New Roman" w:hAnsi="Times New Roman" w:cs="Times New Roman"/>
                <w:sz w:val="28"/>
                <w:szCs w:val="28"/>
              </w:rPr>
              <w:t>и</w:t>
            </w:r>
            <w:r w:rsidR="00080C97" w:rsidRPr="008C3FBE">
              <w:rPr>
                <w:rFonts w:ascii="Times New Roman" w:hAnsi="Times New Roman" w:cs="Times New Roman"/>
                <w:sz w:val="28"/>
                <w:szCs w:val="28"/>
              </w:rPr>
              <w:t>рующие познавательную деятельность, развивающие игры, технические устро</w:t>
            </w:r>
            <w:r w:rsidR="00080C97" w:rsidRPr="008C3FBE">
              <w:rPr>
                <w:rFonts w:ascii="Times New Roman" w:hAnsi="Times New Roman" w:cs="Times New Roman"/>
                <w:sz w:val="28"/>
                <w:szCs w:val="28"/>
              </w:rPr>
              <w:t>й</w:t>
            </w:r>
            <w:r w:rsidR="00080C97" w:rsidRPr="008C3FBE">
              <w:rPr>
                <w:rFonts w:ascii="Times New Roman" w:hAnsi="Times New Roman" w:cs="Times New Roman"/>
                <w:sz w:val="28"/>
                <w:szCs w:val="28"/>
              </w:rPr>
              <w:t>ства</w:t>
            </w:r>
            <w:r w:rsidR="00080C97">
              <w:rPr>
                <w:rFonts w:ascii="Times New Roman" w:hAnsi="Times New Roman" w:cs="Times New Roman"/>
                <w:sz w:val="28"/>
                <w:szCs w:val="28"/>
              </w:rPr>
              <w:t>,</w:t>
            </w:r>
            <w:r w:rsidR="00080C97" w:rsidRPr="008C3FBE">
              <w:rPr>
                <w:rFonts w:ascii="Times New Roman" w:hAnsi="Times New Roman" w:cs="Times New Roman"/>
                <w:sz w:val="28"/>
                <w:szCs w:val="28"/>
              </w:rPr>
              <w:t xml:space="preserve"> игрушки и т. д. Широко использ</w:t>
            </w:r>
            <w:r w:rsidR="00080C97" w:rsidRPr="008C3FBE">
              <w:rPr>
                <w:rFonts w:ascii="Times New Roman" w:hAnsi="Times New Roman" w:cs="Times New Roman"/>
                <w:sz w:val="28"/>
                <w:szCs w:val="28"/>
              </w:rPr>
              <w:t>у</w:t>
            </w:r>
            <w:r w:rsidR="00080C97" w:rsidRPr="008C3FBE">
              <w:rPr>
                <w:rFonts w:ascii="Times New Roman" w:hAnsi="Times New Roman" w:cs="Times New Roman"/>
                <w:sz w:val="28"/>
                <w:szCs w:val="28"/>
              </w:rPr>
              <w:t>ются материалы, побуждающие детей к освоению грамоты.</w:t>
            </w:r>
          </w:p>
          <w:p w:rsidR="00080C97" w:rsidRPr="0087336E" w:rsidRDefault="00080C97" w:rsidP="00080C97">
            <w:pPr>
              <w:ind w:firstLine="708"/>
              <w:jc w:val="both"/>
              <w:rPr>
                <w:rFonts w:ascii="Times New Roman" w:hAnsi="Times New Roman" w:cs="Times New Roman"/>
                <w:sz w:val="28"/>
                <w:szCs w:val="28"/>
              </w:rPr>
            </w:pPr>
            <w:r w:rsidRPr="0087336E">
              <w:rPr>
                <w:rFonts w:ascii="Times New Roman" w:hAnsi="Times New Roman" w:cs="Times New Roman"/>
                <w:sz w:val="28"/>
                <w:szCs w:val="28"/>
              </w:rPr>
              <w:t>Предметно-пространственная среда строится на следующих принципах:</w:t>
            </w:r>
          </w:p>
          <w:p w:rsidR="00080C97" w:rsidRPr="00AE6CA9" w:rsidRDefault="00080C97" w:rsidP="0087336E">
            <w:pPr>
              <w:ind w:firstLine="709"/>
              <w:jc w:val="both"/>
              <w:rPr>
                <w:rFonts w:ascii="Times New Roman" w:hAnsi="Times New Roman" w:cs="Times New Roman"/>
                <w:sz w:val="28"/>
                <w:szCs w:val="28"/>
              </w:rPr>
            </w:pPr>
            <w:r w:rsidRPr="0087336E">
              <w:rPr>
                <w:rFonts w:ascii="Times New Roman" w:hAnsi="Times New Roman" w:cs="Times New Roman"/>
                <w:sz w:val="28"/>
                <w:szCs w:val="28"/>
              </w:rPr>
              <w:t>- насыщенность</w:t>
            </w:r>
            <w:r w:rsidRPr="00AE6CA9">
              <w:rPr>
                <w:rFonts w:ascii="Times New Roman" w:hAnsi="Times New Roman" w:cs="Times New Roman"/>
                <w:sz w:val="28"/>
                <w:szCs w:val="28"/>
              </w:rPr>
              <w:t xml:space="preserve"> (отражает соотве</w:t>
            </w:r>
            <w:r w:rsidRPr="00AE6CA9">
              <w:rPr>
                <w:rFonts w:ascii="Times New Roman" w:hAnsi="Times New Roman" w:cs="Times New Roman"/>
                <w:sz w:val="28"/>
                <w:szCs w:val="28"/>
              </w:rPr>
              <w:t>т</w:t>
            </w:r>
            <w:r w:rsidRPr="00AE6CA9">
              <w:rPr>
                <w:rFonts w:ascii="Times New Roman" w:hAnsi="Times New Roman" w:cs="Times New Roman"/>
                <w:sz w:val="28"/>
                <w:szCs w:val="28"/>
              </w:rPr>
              <w:t>ствие содержанию образовательной пр</w:t>
            </w:r>
            <w:r w:rsidRPr="00AE6CA9">
              <w:rPr>
                <w:rFonts w:ascii="Times New Roman" w:hAnsi="Times New Roman" w:cs="Times New Roman"/>
                <w:sz w:val="28"/>
                <w:szCs w:val="28"/>
              </w:rPr>
              <w:t>о</w:t>
            </w:r>
            <w:r w:rsidRPr="00AE6CA9">
              <w:rPr>
                <w:rFonts w:ascii="Times New Roman" w:hAnsi="Times New Roman" w:cs="Times New Roman"/>
                <w:sz w:val="28"/>
                <w:szCs w:val="28"/>
              </w:rPr>
              <w:t>граммы, а также возрастным особенн</w:t>
            </w:r>
            <w:r w:rsidRPr="00AE6CA9">
              <w:rPr>
                <w:rFonts w:ascii="Times New Roman" w:hAnsi="Times New Roman" w:cs="Times New Roman"/>
                <w:sz w:val="28"/>
                <w:szCs w:val="28"/>
              </w:rPr>
              <w:t>о</w:t>
            </w:r>
            <w:r w:rsidRPr="00AE6CA9">
              <w:rPr>
                <w:rFonts w:ascii="Times New Roman" w:hAnsi="Times New Roman" w:cs="Times New Roman"/>
                <w:sz w:val="28"/>
                <w:szCs w:val="28"/>
              </w:rPr>
              <w:t>стям детей);</w:t>
            </w:r>
          </w:p>
          <w:p w:rsidR="00080C97" w:rsidRPr="008C3FBE" w:rsidRDefault="00080C97" w:rsidP="0087336E">
            <w:pPr>
              <w:ind w:firstLine="709"/>
              <w:jc w:val="both"/>
              <w:rPr>
                <w:rFonts w:ascii="Times New Roman" w:hAnsi="Times New Roman" w:cs="Times New Roman"/>
                <w:sz w:val="28"/>
                <w:szCs w:val="28"/>
              </w:rPr>
            </w:pPr>
            <w:r w:rsidRPr="00A657BC">
              <w:rPr>
                <w:rFonts w:ascii="Times New Roman" w:hAnsi="Times New Roman" w:cs="Times New Roman"/>
                <w:b/>
                <w:sz w:val="28"/>
                <w:szCs w:val="28"/>
              </w:rPr>
              <w:t xml:space="preserve">- </w:t>
            </w:r>
            <w:r w:rsidRPr="0087336E">
              <w:rPr>
                <w:rFonts w:ascii="Times New Roman" w:hAnsi="Times New Roman" w:cs="Times New Roman"/>
                <w:sz w:val="28"/>
                <w:szCs w:val="28"/>
              </w:rPr>
              <w:t>безопасность (</w:t>
            </w:r>
            <w:r w:rsidRPr="00AE6CA9">
              <w:rPr>
                <w:rFonts w:ascii="Times New Roman" w:hAnsi="Times New Roman" w:cs="Times New Roman"/>
                <w:sz w:val="28"/>
                <w:szCs w:val="28"/>
              </w:rPr>
              <w:t xml:space="preserve">среда предполагает соответствие ее элементов </w:t>
            </w:r>
            <w:r w:rsidRPr="00AE6CA9">
              <w:rPr>
                <w:rFonts w:ascii="Times New Roman" w:hAnsi="Times New Roman" w:cs="Times New Roman"/>
                <w:sz w:val="28"/>
                <w:szCs w:val="28"/>
              </w:rPr>
              <w:lastRenderedPageBreak/>
              <w:t>требованиям по обеспеч</w:t>
            </w:r>
            <w:r w:rsidR="0087336E">
              <w:rPr>
                <w:rFonts w:ascii="Times New Roman" w:hAnsi="Times New Roman" w:cs="Times New Roman"/>
                <w:sz w:val="28"/>
                <w:szCs w:val="28"/>
              </w:rPr>
              <w:t>ению надежности и безопасности);</w:t>
            </w:r>
          </w:p>
          <w:p w:rsidR="00080C97" w:rsidRPr="0087336E" w:rsidRDefault="00080C97" w:rsidP="0087336E">
            <w:pPr>
              <w:ind w:firstLine="709"/>
              <w:jc w:val="both"/>
              <w:rPr>
                <w:rFonts w:ascii="Times New Roman" w:hAnsi="Times New Roman" w:cs="Times New Roman"/>
                <w:sz w:val="28"/>
                <w:szCs w:val="28"/>
              </w:rPr>
            </w:pPr>
            <w:r w:rsidRPr="00A657BC">
              <w:rPr>
                <w:rFonts w:ascii="Times New Roman" w:hAnsi="Times New Roman" w:cs="Times New Roman"/>
                <w:b/>
                <w:sz w:val="28"/>
                <w:szCs w:val="28"/>
              </w:rPr>
              <w:t xml:space="preserve">- </w:t>
            </w:r>
            <w:proofErr w:type="spellStart"/>
            <w:r w:rsidRPr="0087336E">
              <w:rPr>
                <w:rFonts w:ascii="Times New Roman" w:hAnsi="Times New Roman" w:cs="Times New Roman"/>
                <w:sz w:val="28"/>
                <w:szCs w:val="28"/>
              </w:rPr>
              <w:t>полифункциональность</w:t>
            </w:r>
            <w:proofErr w:type="spellEnd"/>
            <w:r w:rsidR="0087336E">
              <w:rPr>
                <w:rFonts w:ascii="Times New Roman" w:hAnsi="Times New Roman" w:cs="Times New Roman"/>
                <w:sz w:val="28"/>
                <w:szCs w:val="28"/>
              </w:rPr>
              <w:t xml:space="preserve"> материалов наших</w:t>
            </w:r>
            <w:r w:rsidRPr="0087336E">
              <w:rPr>
                <w:rFonts w:ascii="Times New Roman" w:hAnsi="Times New Roman" w:cs="Times New Roman"/>
                <w:sz w:val="28"/>
                <w:szCs w:val="28"/>
              </w:rPr>
              <w:t xml:space="preserve"> групп дает возмо</w:t>
            </w:r>
            <w:r w:rsidRPr="0087336E">
              <w:rPr>
                <w:rFonts w:ascii="Times New Roman" w:hAnsi="Times New Roman" w:cs="Times New Roman"/>
                <w:sz w:val="28"/>
                <w:szCs w:val="28"/>
              </w:rPr>
              <w:t>ж</w:t>
            </w:r>
            <w:r w:rsidRPr="0087336E">
              <w:rPr>
                <w:rFonts w:ascii="Times New Roman" w:hAnsi="Times New Roman" w:cs="Times New Roman"/>
                <w:sz w:val="28"/>
                <w:szCs w:val="28"/>
              </w:rPr>
              <w:t>ность</w:t>
            </w:r>
            <w:r w:rsidR="00864AAC" w:rsidRPr="0087336E">
              <w:rPr>
                <w:rFonts w:ascii="Times New Roman" w:hAnsi="Times New Roman" w:cs="Times New Roman"/>
                <w:sz w:val="28"/>
                <w:szCs w:val="28"/>
              </w:rPr>
              <w:t xml:space="preserve"> </w:t>
            </w:r>
            <w:r w:rsidRPr="0087336E">
              <w:rPr>
                <w:rFonts w:ascii="Times New Roman" w:hAnsi="Times New Roman" w:cs="Times New Roman"/>
                <w:sz w:val="28"/>
                <w:szCs w:val="28"/>
              </w:rPr>
              <w:t>разнообразного испол</w:t>
            </w:r>
            <w:r w:rsidR="0087336E">
              <w:rPr>
                <w:rFonts w:ascii="Times New Roman" w:hAnsi="Times New Roman" w:cs="Times New Roman"/>
                <w:sz w:val="28"/>
                <w:szCs w:val="28"/>
              </w:rPr>
              <w:t>ьзования различных составляющих;</w:t>
            </w:r>
          </w:p>
          <w:p w:rsidR="00080C97" w:rsidRPr="008C3FBE" w:rsidRDefault="00080C97" w:rsidP="0087336E">
            <w:pPr>
              <w:ind w:firstLine="709"/>
              <w:jc w:val="both"/>
              <w:rPr>
                <w:rFonts w:ascii="Times New Roman" w:hAnsi="Times New Roman" w:cs="Times New Roman"/>
                <w:sz w:val="28"/>
                <w:szCs w:val="28"/>
              </w:rPr>
            </w:pPr>
            <w:r w:rsidRPr="0087336E">
              <w:rPr>
                <w:rFonts w:ascii="Times New Roman" w:hAnsi="Times New Roman" w:cs="Times New Roman"/>
                <w:sz w:val="28"/>
                <w:szCs w:val="28"/>
              </w:rPr>
              <w:t xml:space="preserve">- </w:t>
            </w:r>
            <w:proofErr w:type="spellStart"/>
            <w:r w:rsidRPr="0087336E">
              <w:rPr>
                <w:rFonts w:ascii="Times New Roman" w:hAnsi="Times New Roman" w:cs="Times New Roman"/>
                <w:sz w:val="28"/>
                <w:szCs w:val="28"/>
              </w:rPr>
              <w:t>трансформируемость</w:t>
            </w:r>
            <w:proofErr w:type="spellEnd"/>
            <w:r w:rsidRPr="008C3FBE">
              <w:rPr>
                <w:rFonts w:ascii="Times New Roman" w:hAnsi="Times New Roman" w:cs="Times New Roman"/>
                <w:sz w:val="28"/>
                <w:szCs w:val="28"/>
              </w:rPr>
              <w:t xml:space="preserve"> пространства обеспечивает возможность</w:t>
            </w:r>
            <w:r w:rsidR="0087336E">
              <w:rPr>
                <w:rFonts w:ascii="Times New Roman" w:hAnsi="Times New Roman" w:cs="Times New Roman"/>
                <w:sz w:val="28"/>
                <w:szCs w:val="28"/>
              </w:rPr>
              <w:t xml:space="preserve"> </w:t>
            </w:r>
            <w:r w:rsidRPr="008C3FBE">
              <w:rPr>
                <w:rFonts w:ascii="Times New Roman" w:hAnsi="Times New Roman" w:cs="Times New Roman"/>
                <w:sz w:val="28"/>
                <w:szCs w:val="28"/>
              </w:rPr>
              <w:t>изменений РПП среды в зависимости от образовательной ситуации, от меняющихся интересов детей, от их возможностей</w:t>
            </w:r>
            <w:r w:rsidR="0087336E">
              <w:rPr>
                <w:rFonts w:ascii="Times New Roman" w:hAnsi="Times New Roman" w:cs="Times New Roman"/>
                <w:sz w:val="28"/>
                <w:szCs w:val="28"/>
              </w:rPr>
              <w:t>;</w:t>
            </w:r>
          </w:p>
          <w:p w:rsidR="00080C97" w:rsidRPr="008C3FBE" w:rsidRDefault="00080C97" w:rsidP="0087336E">
            <w:pPr>
              <w:ind w:firstLine="709"/>
              <w:jc w:val="both"/>
              <w:rPr>
                <w:rFonts w:ascii="Times New Roman" w:hAnsi="Times New Roman" w:cs="Times New Roman"/>
                <w:sz w:val="28"/>
                <w:szCs w:val="28"/>
              </w:rPr>
            </w:pPr>
            <w:r w:rsidRPr="00A657BC">
              <w:rPr>
                <w:rFonts w:ascii="Times New Roman" w:hAnsi="Times New Roman" w:cs="Times New Roman"/>
                <w:b/>
                <w:sz w:val="28"/>
                <w:szCs w:val="28"/>
              </w:rPr>
              <w:t xml:space="preserve">- </w:t>
            </w:r>
            <w:r w:rsidRPr="0087336E">
              <w:rPr>
                <w:rFonts w:ascii="Times New Roman" w:hAnsi="Times New Roman" w:cs="Times New Roman"/>
                <w:sz w:val="28"/>
                <w:szCs w:val="28"/>
              </w:rPr>
              <w:t>вариативность среды</w:t>
            </w:r>
            <w:r>
              <w:rPr>
                <w:rFonts w:ascii="Times New Roman" w:hAnsi="Times New Roman" w:cs="Times New Roman"/>
                <w:sz w:val="28"/>
                <w:szCs w:val="28"/>
              </w:rPr>
              <w:t xml:space="preserve"> групп</w:t>
            </w:r>
            <w:r w:rsidRPr="008C3FBE">
              <w:rPr>
                <w:rFonts w:ascii="Times New Roman" w:hAnsi="Times New Roman" w:cs="Times New Roman"/>
                <w:sz w:val="28"/>
                <w:szCs w:val="28"/>
              </w:rPr>
              <w:t xml:space="preserve"> обеспечивают наличие различных</w:t>
            </w:r>
            <w:r w:rsidR="0087336E">
              <w:rPr>
                <w:rFonts w:ascii="Times New Roman" w:hAnsi="Times New Roman" w:cs="Times New Roman"/>
                <w:sz w:val="28"/>
                <w:szCs w:val="28"/>
              </w:rPr>
              <w:t xml:space="preserve"> </w:t>
            </w:r>
            <w:r w:rsidRPr="008C3FBE">
              <w:rPr>
                <w:rFonts w:ascii="Times New Roman" w:hAnsi="Times New Roman" w:cs="Times New Roman"/>
                <w:sz w:val="28"/>
                <w:szCs w:val="28"/>
              </w:rPr>
              <w:t>пространств, периодическую сменяемость игрового материала, разн</w:t>
            </w:r>
            <w:r w:rsidRPr="008C3FBE">
              <w:rPr>
                <w:rFonts w:ascii="Times New Roman" w:hAnsi="Times New Roman" w:cs="Times New Roman"/>
                <w:sz w:val="28"/>
                <w:szCs w:val="28"/>
              </w:rPr>
              <w:t>о</w:t>
            </w:r>
            <w:r w:rsidRPr="008C3FBE">
              <w:rPr>
                <w:rFonts w:ascii="Times New Roman" w:hAnsi="Times New Roman" w:cs="Times New Roman"/>
                <w:sz w:val="28"/>
                <w:szCs w:val="28"/>
              </w:rPr>
              <w:t>образные материалы и игрушки для свободного выбора детьми, поя</w:t>
            </w:r>
            <w:r w:rsidRPr="008C3FBE">
              <w:rPr>
                <w:rFonts w:ascii="Times New Roman" w:hAnsi="Times New Roman" w:cs="Times New Roman"/>
                <w:sz w:val="28"/>
                <w:szCs w:val="28"/>
              </w:rPr>
              <w:t>в</w:t>
            </w:r>
            <w:r w:rsidRPr="008C3FBE">
              <w:rPr>
                <w:rFonts w:ascii="Times New Roman" w:hAnsi="Times New Roman" w:cs="Times New Roman"/>
                <w:sz w:val="28"/>
                <w:szCs w:val="28"/>
              </w:rPr>
              <w:t>ление новых предметов.</w:t>
            </w:r>
          </w:p>
          <w:p w:rsidR="00080C97" w:rsidRPr="008C3FBE" w:rsidRDefault="00080C97" w:rsidP="00080C97">
            <w:pPr>
              <w:ind w:firstLine="708"/>
              <w:jc w:val="both"/>
              <w:rPr>
                <w:rFonts w:ascii="Times New Roman" w:hAnsi="Times New Roman" w:cs="Times New Roman"/>
                <w:sz w:val="28"/>
                <w:szCs w:val="28"/>
              </w:rPr>
            </w:pPr>
            <w:r w:rsidRPr="008C3FBE">
              <w:rPr>
                <w:rFonts w:ascii="Times New Roman" w:hAnsi="Times New Roman" w:cs="Times New Roman"/>
                <w:sz w:val="28"/>
                <w:szCs w:val="28"/>
              </w:rPr>
              <w:t>В</w:t>
            </w:r>
            <w:r>
              <w:rPr>
                <w:rFonts w:ascii="Times New Roman" w:hAnsi="Times New Roman" w:cs="Times New Roman"/>
                <w:sz w:val="28"/>
                <w:szCs w:val="28"/>
              </w:rPr>
              <w:t>о</w:t>
            </w:r>
            <w:r w:rsidRPr="008C3FBE">
              <w:rPr>
                <w:rFonts w:ascii="Times New Roman" w:hAnsi="Times New Roman" w:cs="Times New Roman"/>
                <w:sz w:val="28"/>
                <w:szCs w:val="28"/>
              </w:rPr>
              <w:t xml:space="preserve"> </w:t>
            </w:r>
            <w:r>
              <w:rPr>
                <w:rFonts w:ascii="Times New Roman" w:hAnsi="Times New Roman" w:cs="Times New Roman"/>
                <w:sz w:val="28"/>
                <w:szCs w:val="28"/>
              </w:rPr>
              <w:t xml:space="preserve">всех помещениях </w:t>
            </w:r>
            <w:r w:rsidRPr="008C3FBE">
              <w:rPr>
                <w:rFonts w:ascii="Times New Roman" w:hAnsi="Times New Roman" w:cs="Times New Roman"/>
                <w:sz w:val="28"/>
                <w:szCs w:val="28"/>
              </w:rPr>
              <w:t>групп</w:t>
            </w:r>
            <w:r w:rsidR="0087336E">
              <w:rPr>
                <w:rFonts w:ascii="Times New Roman" w:hAnsi="Times New Roman" w:cs="Times New Roman"/>
                <w:sz w:val="28"/>
                <w:szCs w:val="28"/>
              </w:rPr>
              <w:t xml:space="preserve">, для воспитанников </w:t>
            </w:r>
            <w:r>
              <w:rPr>
                <w:rFonts w:ascii="Times New Roman" w:hAnsi="Times New Roman" w:cs="Times New Roman"/>
                <w:sz w:val="28"/>
                <w:szCs w:val="28"/>
              </w:rPr>
              <w:t>организован</w:t>
            </w:r>
            <w:r w:rsidR="0087336E">
              <w:rPr>
                <w:rFonts w:ascii="Times New Roman" w:hAnsi="Times New Roman" w:cs="Times New Roman"/>
                <w:sz w:val="28"/>
                <w:szCs w:val="28"/>
              </w:rPr>
              <w:t xml:space="preserve">а доступная развивающая предметно-пространственная среда, </w:t>
            </w:r>
            <w:r>
              <w:rPr>
                <w:rFonts w:ascii="Times New Roman" w:hAnsi="Times New Roman" w:cs="Times New Roman"/>
                <w:sz w:val="28"/>
                <w:szCs w:val="28"/>
              </w:rPr>
              <w:t>обесп</w:t>
            </w:r>
            <w:r>
              <w:rPr>
                <w:rFonts w:ascii="Times New Roman" w:hAnsi="Times New Roman" w:cs="Times New Roman"/>
                <w:sz w:val="28"/>
                <w:szCs w:val="28"/>
              </w:rPr>
              <w:t>е</w:t>
            </w:r>
            <w:r>
              <w:rPr>
                <w:rFonts w:ascii="Times New Roman" w:hAnsi="Times New Roman" w:cs="Times New Roman"/>
                <w:sz w:val="28"/>
                <w:szCs w:val="28"/>
              </w:rPr>
              <w:t>чи</w:t>
            </w:r>
            <w:r w:rsidR="0087336E">
              <w:rPr>
                <w:rFonts w:ascii="Times New Roman" w:hAnsi="Times New Roman" w:cs="Times New Roman"/>
                <w:sz w:val="28"/>
                <w:szCs w:val="28"/>
              </w:rPr>
              <w:t>вающая</w:t>
            </w:r>
            <w:r>
              <w:rPr>
                <w:rFonts w:ascii="Times New Roman" w:hAnsi="Times New Roman" w:cs="Times New Roman"/>
                <w:sz w:val="28"/>
                <w:szCs w:val="28"/>
              </w:rPr>
              <w:t xml:space="preserve"> </w:t>
            </w:r>
            <w:r w:rsidRPr="008C3FBE">
              <w:rPr>
                <w:rFonts w:ascii="Times New Roman" w:hAnsi="Times New Roman" w:cs="Times New Roman"/>
                <w:sz w:val="28"/>
                <w:szCs w:val="28"/>
              </w:rPr>
              <w:t>свободный дос</w:t>
            </w:r>
            <w:r>
              <w:rPr>
                <w:rFonts w:ascii="Times New Roman" w:hAnsi="Times New Roman" w:cs="Times New Roman"/>
                <w:sz w:val="28"/>
                <w:szCs w:val="28"/>
              </w:rPr>
              <w:t>туп к играм, игрушкам, пособиям.</w:t>
            </w:r>
          </w:p>
          <w:p w:rsidR="00080C97" w:rsidRDefault="00080C97" w:rsidP="0087336E">
            <w:pPr>
              <w:ind w:firstLine="709"/>
              <w:jc w:val="both"/>
              <w:rPr>
                <w:rFonts w:ascii="Times New Roman" w:hAnsi="Times New Roman" w:cs="Times New Roman"/>
                <w:sz w:val="28"/>
                <w:szCs w:val="28"/>
              </w:rPr>
            </w:pPr>
            <w:r>
              <w:rPr>
                <w:rFonts w:ascii="Times New Roman" w:hAnsi="Times New Roman" w:cs="Times New Roman"/>
                <w:sz w:val="28"/>
                <w:szCs w:val="28"/>
              </w:rPr>
              <w:t>В группе раннего возраста офор</w:t>
            </w:r>
            <w:r>
              <w:rPr>
                <w:rFonts w:ascii="Times New Roman" w:hAnsi="Times New Roman" w:cs="Times New Roman"/>
                <w:sz w:val="28"/>
                <w:szCs w:val="28"/>
              </w:rPr>
              <w:t>м</w:t>
            </w:r>
            <w:r>
              <w:rPr>
                <w:rFonts w:ascii="Times New Roman" w:hAnsi="Times New Roman" w:cs="Times New Roman"/>
                <w:sz w:val="28"/>
                <w:szCs w:val="28"/>
              </w:rPr>
              <w:t xml:space="preserve">лен уголок «уединения», разработан </w:t>
            </w:r>
            <w:proofErr w:type="spellStart"/>
            <w:r>
              <w:rPr>
                <w:rFonts w:ascii="Times New Roman" w:hAnsi="Times New Roman" w:cs="Times New Roman"/>
                <w:sz w:val="28"/>
                <w:szCs w:val="28"/>
              </w:rPr>
              <w:t>Лэпбук</w:t>
            </w:r>
            <w:proofErr w:type="spellEnd"/>
            <w:r>
              <w:rPr>
                <w:rFonts w:ascii="Times New Roman" w:hAnsi="Times New Roman" w:cs="Times New Roman"/>
                <w:sz w:val="28"/>
                <w:szCs w:val="28"/>
              </w:rPr>
              <w:t xml:space="preserve"> «Я познаю мир» по сенсорному и речевому развитию. Оформлен стенд детских работ в оригинальной форме «Елочка». </w:t>
            </w:r>
          </w:p>
          <w:p w:rsidR="00080C97" w:rsidRPr="008C3FBE" w:rsidRDefault="00864AAC" w:rsidP="0087336E">
            <w:pPr>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8416" behindDoc="1" locked="0" layoutInCell="1" allowOverlap="1">
                  <wp:simplePos x="0" y="0"/>
                  <wp:positionH relativeFrom="column">
                    <wp:posOffset>-39370</wp:posOffset>
                  </wp:positionH>
                  <wp:positionV relativeFrom="paragraph">
                    <wp:posOffset>-758825</wp:posOffset>
                  </wp:positionV>
                  <wp:extent cx="2224405" cy="1990090"/>
                  <wp:effectExtent l="19050" t="0" r="4445" b="0"/>
                  <wp:wrapSquare wrapText="bothSides"/>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4405" cy="1990090"/>
                          </a:xfrm>
                          <a:prstGeom prst="rect">
                            <a:avLst/>
                          </a:prstGeom>
                          <a:noFill/>
                        </pic:spPr>
                      </pic:pic>
                    </a:graphicData>
                  </a:graphic>
                </wp:anchor>
              </w:drawing>
            </w:r>
            <w:r w:rsidR="00080C97">
              <w:rPr>
                <w:rFonts w:ascii="Times New Roman" w:hAnsi="Times New Roman" w:cs="Times New Roman"/>
                <w:sz w:val="28"/>
                <w:szCs w:val="28"/>
              </w:rPr>
              <w:t>В разновозрастной группе детей дошкольного возраста от 3 до 5 лет в</w:t>
            </w:r>
            <w:r w:rsidR="00080C97">
              <w:rPr>
                <w:rFonts w:ascii="Times New Roman" w:hAnsi="Times New Roman" w:cs="Times New Roman"/>
                <w:sz w:val="28"/>
                <w:szCs w:val="28"/>
              </w:rPr>
              <w:t>ы</w:t>
            </w:r>
            <w:r w:rsidR="00080C97">
              <w:rPr>
                <w:rFonts w:ascii="Times New Roman" w:hAnsi="Times New Roman" w:cs="Times New Roman"/>
                <w:sz w:val="28"/>
                <w:szCs w:val="28"/>
              </w:rPr>
              <w:t xml:space="preserve">делены зоны по </w:t>
            </w:r>
            <w:proofErr w:type="spellStart"/>
            <w:r w:rsidR="00080C97">
              <w:rPr>
                <w:rFonts w:ascii="Times New Roman" w:hAnsi="Times New Roman" w:cs="Times New Roman"/>
                <w:sz w:val="28"/>
                <w:szCs w:val="28"/>
              </w:rPr>
              <w:t>гендерной</w:t>
            </w:r>
            <w:proofErr w:type="spellEnd"/>
            <w:r w:rsidR="00080C97">
              <w:rPr>
                <w:rFonts w:ascii="Times New Roman" w:hAnsi="Times New Roman" w:cs="Times New Roman"/>
                <w:sz w:val="28"/>
                <w:szCs w:val="28"/>
              </w:rPr>
              <w:t xml:space="preserve"> принадле</w:t>
            </w:r>
            <w:r w:rsidR="00080C97">
              <w:rPr>
                <w:rFonts w:ascii="Times New Roman" w:hAnsi="Times New Roman" w:cs="Times New Roman"/>
                <w:sz w:val="28"/>
                <w:szCs w:val="28"/>
              </w:rPr>
              <w:t>ж</w:t>
            </w:r>
            <w:r w:rsidR="00080C97">
              <w:rPr>
                <w:rFonts w:ascii="Times New Roman" w:hAnsi="Times New Roman" w:cs="Times New Roman"/>
                <w:sz w:val="28"/>
                <w:szCs w:val="28"/>
              </w:rPr>
              <w:t>ности: уголок уединения для девочек и центр активной игры для мальчиков. Оформлен центр продуктивной деятельности по худож</w:t>
            </w:r>
            <w:r w:rsidR="00080C97">
              <w:rPr>
                <w:rFonts w:ascii="Times New Roman" w:hAnsi="Times New Roman" w:cs="Times New Roman"/>
                <w:sz w:val="28"/>
                <w:szCs w:val="28"/>
              </w:rPr>
              <w:t>е</w:t>
            </w:r>
            <w:r w:rsidR="00080C97">
              <w:rPr>
                <w:rFonts w:ascii="Times New Roman" w:hAnsi="Times New Roman" w:cs="Times New Roman"/>
                <w:sz w:val="28"/>
                <w:szCs w:val="28"/>
              </w:rPr>
              <w:t>ственно-эстетическому развитию. Имеется м</w:t>
            </w:r>
            <w:r w:rsidR="00080C97" w:rsidRPr="00EE0DCB">
              <w:rPr>
                <w:rFonts w:ascii="Times New Roman" w:hAnsi="Times New Roman" w:cs="Times New Roman"/>
                <w:sz w:val="28"/>
                <w:szCs w:val="28"/>
              </w:rPr>
              <w:t>ногофункциональное д</w:t>
            </w:r>
            <w:r w:rsidR="00080C97" w:rsidRPr="00EE0DCB">
              <w:rPr>
                <w:rFonts w:ascii="Times New Roman" w:hAnsi="Times New Roman" w:cs="Times New Roman"/>
                <w:sz w:val="28"/>
                <w:szCs w:val="28"/>
              </w:rPr>
              <w:t>и</w:t>
            </w:r>
            <w:r w:rsidR="00080C97" w:rsidRPr="00EE0DCB">
              <w:rPr>
                <w:rFonts w:ascii="Times New Roman" w:hAnsi="Times New Roman" w:cs="Times New Roman"/>
                <w:sz w:val="28"/>
                <w:szCs w:val="28"/>
              </w:rPr>
              <w:t xml:space="preserve">дактическое пособие «Кольца </w:t>
            </w:r>
            <w:proofErr w:type="spellStart"/>
            <w:r w:rsidR="00080C97" w:rsidRPr="00EE0DCB">
              <w:rPr>
                <w:rFonts w:ascii="Times New Roman" w:hAnsi="Times New Roman" w:cs="Times New Roman"/>
                <w:sz w:val="28"/>
                <w:szCs w:val="28"/>
              </w:rPr>
              <w:t>Луллия</w:t>
            </w:r>
            <w:proofErr w:type="spellEnd"/>
            <w:r w:rsidR="00080C97" w:rsidRPr="00EE0DCB">
              <w:rPr>
                <w:rFonts w:ascii="Times New Roman" w:hAnsi="Times New Roman" w:cs="Times New Roman"/>
                <w:sz w:val="28"/>
                <w:szCs w:val="28"/>
              </w:rPr>
              <w:t>».</w:t>
            </w:r>
          </w:p>
          <w:p w:rsidR="00080C97" w:rsidRDefault="00080C97" w:rsidP="0087336E">
            <w:pPr>
              <w:ind w:firstLine="708"/>
              <w:jc w:val="both"/>
              <w:rPr>
                <w:rFonts w:ascii="Times New Roman" w:hAnsi="Times New Roman" w:cs="Times New Roman"/>
                <w:sz w:val="28"/>
                <w:szCs w:val="28"/>
              </w:rPr>
            </w:pPr>
            <w:r>
              <w:rPr>
                <w:rFonts w:ascii="Times New Roman" w:hAnsi="Times New Roman" w:cs="Times New Roman"/>
                <w:sz w:val="28"/>
                <w:szCs w:val="28"/>
              </w:rPr>
              <w:t>Группа старшего дошкольного воз</w:t>
            </w:r>
            <w:r w:rsidR="0087336E">
              <w:rPr>
                <w:rFonts w:ascii="Times New Roman" w:hAnsi="Times New Roman" w:cs="Times New Roman"/>
                <w:sz w:val="28"/>
                <w:szCs w:val="28"/>
              </w:rPr>
              <w:t>раста оснащена подиумом – сценой</w:t>
            </w:r>
            <w:r>
              <w:rPr>
                <w:rFonts w:ascii="Times New Roman" w:hAnsi="Times New Roman" w:cs="Times New Roman"/>
                <w:sz w:val="28"/>
                <w:szCs w:val="28"/>
              </w:rPr>
              <w:t xml:space="preserve"> для театрализованных выступлений. Оформлен уголок «Ка</w:t>
            </w:r>
            <w:r>
              <w:rPr>
                <w:rFonts w:ascii="Times New Roman" w:hAnsi="Times New Roman" w:cs="Times New Roman"/>
                <w:sz w:val="28"/>
                <w:szCs w:val="28"/>
              </w:rPr>
              <w:t>р</w:t>
            </w:r>
            <w:r w:rsidR="0087336E">
              <w:rPr>
                <w:rFonts w:ascii="Times New Roman" w:hAnsi="Times New Roman" w:cs="Times New Roman"/>
                <w:sz w:val="28"/>
                <w:szCs w:val="28"/>
              </w:rPr>
              <w:t xml:space="preserve">машки» </w:t>
            </w:r>
            <w:r>
              <w:rPr>
                <w:rFonts w:ascii="Times New Roman" w:hAnsi="Times New Roman" w:cs="Times New Roman"/>
                <w:sz w:val="28"/>
                <w:szCs w:val="28"/>
              </w:rPr>
              <w:t xml:space="preserve">для хранения «детских секретов». Разработан </w:t>
            </w:r>
            <w:proofErr w:type="spellStart"/>
            <w:r>
              <w:rPr>
                <w:rFonts w:ascii="Times New Roman" w:hAnsi="Times New Roman" w:cs="Times New Roman"/>
                <w:sz w:val="28"/>
                <w:szCs w:val="28"/>
              </w:rPr>
              <w:t>Лепбук</w:t>
            </w:r>
            <w:proofErr w:type="spellEnd"/>
            <w:r>
              <w:rPr>
                <w:rFonts w:ascii="Times New Roman" w:hAnsi="Times New Roman" w:cs="Times New Roman"/>
                <w:sz w:val="28"/>
                <w:szCs w:val="28"/>
              </w:rPr>
              <w:t xml:space="preserve"> «Нас</w:t>
            </w:r>
            <w:r>
              <w:rPr>
                <w:rFonts w:ascii="Times New Roman" w:hAnsi="Times New Roman" w:cs="Times New Roman"/>
                <w:sz w:val="28"/>
                <w:szCs w:val="28"/>
              </w:rPr>
              <w:t>е</w:t>
            </w:r>
            <w:r>
              <w:rPr>
                <w:rFonts w:ascii="Times New Roman" w:hAnsi="Times New Roman" w:cs="Times New Roman"/>
                <w:sz w:val="28"/>
                <w:szCs w:val="28"/>
              </w:rPr>
              <w:t>комые», многофункциональный развивающий планшет по формир</w:t>
            </w:r>
            <w:r>
              <w:rPr>
                <w:rFonts w:ascii="Times New Roman" w:hAnsi="Times New Roman" w:cs="Times New Roman"/>
                <w:sz w:val="28"/>
                <w:szCs w:val="28"/>
              </w:rPr>
              <w:t>о</w:t>
            </w:r>
            <w:r>
              <w:rPr>
                <w:rFonts w:ascii="Times New Roman" w:hAnsi="Times New Roman" w:cs="Times New Roman"/>
                <w:sz w:val="28"/>
                <w:szCs w:val="28"/>
              </w:rPr>
              <w:t>ванию элементарных математических представлений и сенсорному развитию.</w:t>
            </w:r>
          </w:p>
          <w:p w:rsidR="00080C97" w:rsidRDefault="00864AAC" w:rsidP="00080C97">
            <w:pPr>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7392" behindDoc="1" locked="0" layoutInCell="1" allowOverlap="1">
                  <wp:simplePos x="0" y="0"/>
                  <wp:positionH relativeFrom="column">
                    <wp:posOffset>-8890</wp:posOffset>
                  </wp:positionH>
                  <wp:positionV relativeFrom="paragraph">
                    <wp:posOffset>362585</wp:posOffset>
                  </wp:positionV>
                  <wp:extent cx="1993900" cy="1997075"/>
                  <wp:effectExtent l="57150" t="38100" r="44450" b="22225"/>
                  <wp:wrapSquare wrapText="bothSides"/>
                  <wp:docPr id="9" name="Picture 2" descr="F:\ппрс\ФОТО Уголков по ФГОС 2017 г\DSCN6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F:\ппрс\ФОТО Уголков по ФГОС 2017 г\DSCN6079.JPG"/>
                          <pic:cNvPicPr>
                            <a:picLocks noChangeAspect="1" noChangeArrowheads="1"/>
                          </pic:cNvPicPr>
                        </pic:nvPicPr>
                        <pic:blipFill rotWithShape="1">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188" r="17755" b="25593"/>
                          <a:stretch/>
                        </pic:blipFill>
                        <pic:spPr bwMode="auto">
                          <a:xfrm>
                            <a:off x="0" y="0"/>
                            <a:ext cx="1993900" cy="1997075"/>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080C97">
              <w:rPr>
                <w:rFonts w:ascii="Times New Roman" w:hAnsi="Times New Roman" w:cs="Times New Roman"/>
                <w:sz w:val="28"/>
                <w:szCs w:val="28"/>
              </w:rPr>
              <w:t>Мебель групп в соответствии с ФГОС приобрела мобильность, каждая группа оснащена «мобильными досками».</w:t>
            </w:r>
          </w:p>
          <w:p w:rsidR="00080C97" w:rsidRPr="008C3FBE" w:rsidRDefault="00080C97" w:rsidP="00080C97">
            <w:pPr>
              <w:ind w:firstLine="708"/>
              <w:jc w:val="both"/>
              <w:rPr>
                <w:rFonts w:ascii="Times New Roman" w:hAnsi="Times New Roman" w:cs="Times New Roman"/>
                <w:sz w:val="28"/>
                <w:szCs w:val="28"/>
              </w:rPr>
            </w:pPr>
            <w:r>
              <w:rPr>
                <w:rFonts w:ascii="Times New Roman" w:hAnsi="Times New Roman" w:cs="Times New Roman"/>
                <w:sz w:val="28"/>
                <w:szCs w:val="28"/>
              </w:rPr>
              <w:t>Г</w:t>
            </w:r>
            <w:r w:rsidRPr="008C3FBE">
              <w:rPr>
                <w:rFonts w:ascii="Times New Roman" w:hAnsi="Times New Roman" w:cs="Times New Roman"/>
                <w:sz w:val="28"/>
                <w:szCs w:val="28"/>
              </w:rPr>
              <w:t xml:space="preserve">лавной задачей </w:t>
            </w:r>
            <w:r>
              <w:rPr>
                <w:rFonts w:ascii="Times New Roman" w:hAnsi="Times New Roman" w:cs="Times New Roman"/>
                <w:sz w:val="28"/>
                <w:szCs w:val="28"/>
              </w:rPr>
              <w:t>ДОУ в воспитании</w:t>
            </w:r>
            <w:r w:rsidRPr="008C3FBE">
              <w:rPr>
                <w:rFonts w:ascii="Times New Roman" w:hAnsi="Times New Roman" w:cs="Times New Roman"/>
                <w:sz w:val="28"/>
                <w:szCs w:val="28"/>
              </w:rPr>
              <w:t xml:space="preserve"> дошкольников является создание у детей чувства эмоционального комфорта и пс</w:t>
            </w:r>
            <w:r w:rsidRPr="008C3FBE">
              <w:rPr>
                <w:rFonts w:ascii="Times New Roman" w:hAnsi="Times New Roman" w:cs="Times New Roman"/>
                <w:sz w:val="28"/>
                <w:szCs w:val="28"/>
              </w:rPr>
              <w:t>и</w:t>
            </w:r>
            <w:r w:rsidRPr="008C3FBE">
              <w:rPr>
                <w:rFonts w:ascii="Times New Roman" w:hAnsi="Times New Roman" w:cs="Times New Roman"/>
                <w:sz w:val="28"/>
                <w:szCs w:val="28"/>
              </w:rPr>
              <w:t>хологической защищенности. В детском саду ребенку важно чувствовать себя л</w:t>
            </w:r>
            <w:r w:rsidRPr="008C3FBE">
              <w:rPr>
                <w:rFonts w:ascii="Times New Roman" w:hAnsi="Times New Roman" w:cs="Times New Roman"/>
                <w:sz w:val="28"/>
                <w:szCs w:val="28"/>
              </w:rPr>
              <w:t>ю</w:t>
            </w:r>
            <w:r w:rsidRPr="008C3FBE">
              <w:rPr>
                <w:rFonts w:ascii="Times New Roman" w:hAnsi="Times New Roman" w:cs="Times New Roman"/>
                <w:sz w:val="28"/>
                <w:szCs w:val="28"/>
              </w:rPr>
              <w:t>бимым и неповторимым. Поэтому, ва</w:t>
            </w:r>
            <w:r w:rsidRPr="008C3FBE">
              <w:rPr>
                <w:rFonts w:ascii="Times New Roman" w:hAnsi="Times New Roman" w:cs="Times New Roman"/>
                <w:sz w:val="28"/>
                <w:szCs w:val="28"/>
              </w:rPr>
              <w:t>ж</w:t>
            </w:r>
            <w:r w:rsidRPr="008C3FBE">
              <w:rPr>
                <w:rFonts w:ascii="Times New Roman" w:hAnsi="Times New Roman" w:cs="Times New Roman"/>
                <w:sz w:val="28"/>
                <w:szCs w:val="28"/>
              </w:rPr>
              <w:t>ным является и среда, в которой проходит воспитательный процесс.</w:t>
            </w:r>
          </w:p>
          <w:p w:rsidR="00080C97" w:rsidRDefault="00080C97" w:rsidP="008A662F">
            <w:pPr>
              <w:ind w:right="-1"/>
              <w:contextualSpacing/>
              <w:rPr>
                <w:rFonts w:ascii="Times New Roman" w:hAnsi="Times New Roman" w:cs="Times New Roman"/>
                <w:sz w:val="28"/>
                <w:szCs w:val="28"/>
              </w:rPr>
            </w:pPr>
          </w:p>
        </w:tc>
      </w:tr>
    </w:tbl>
    <w:p w:rsidR="00080C97" w:rsidRDefault="00080C97"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80C97" w:rsidTr="00080C97">
        <w:tc>
          <w:tcPr>
            <w:tcW w:w="8720" w:type="dxa"/>
          </w:tcPr>
          <w:p w:rsidR="00C67947" w:rsidRPr="00C67947" w:rsidRDefault="00C67947" w:rsidP="00C67947">
            <w:pPr>
              <w:ind w:right="-1"/>
              <w:contextualSpacing/>
              <w:jc w:val="right"/>
              <w:rPr>
                <w:rStyle w:val="c0"/>
                <w:rFonts w:ascii="Times New Roman" w:hAnsi="Times New Roman" w:cs="Times New Roman"/>
                <w:bCs/>
                <w:i/>
                <w:color w:val="000000"/>
                <w:sz w:val="28"/>
                <w:szCs w:val="28"/>
              </w:rPr>
            </w:pPr>
            <w:r w:rsidRPr="00C67947">
              <w:rPr>
                <w:rStyle w:val="c0"/>
                <w:rFonts w:ascii="Times New Roman" w:hAnsi="Times New Roman" w:cs="Times New Roman"/>
                <w:bCs/>
                <w:i/>
                <w:color w:val="000000"/>
                <w:sz w:val="28"/>
                <w:szCs w:val="28"/>
              </w:rPr>
              <w:t>С</w:t>
            </w:r>
            <w:r w:rsidRPr="00C67947">
              <w:rPr>
                <w:rStyle w:val="c0"/>
                <w:rFonts w:ascii="Times New Roman" w:eastAsia="Calibri" w:hAnsi="Times New Roman" w:cs="Times New Roman"/>
                <w:bCs/>
                <w:i/>
                <w:color w:val="000000"/>
                <w:sz w:val="28"/>
                <w:szCs w:val="28"/>
              </w:rPr>
              <w:t>тарший воспитатель МКДОУ детский сад № 26</w:t>
            </w:r>
            <w:r w:rsidRPr="00C67947">
              <w:rPr>
                <w:rStyle w:val="c0"/>
                <w:rFonts w:ascii="Times New Roman" w:hAnsi="Times New Roman" w:cs="Times New Roman"/>
                <w:bCs/>
                <w:i/>
                <w:color w:val="000000"/>
                <w:sz w:val="28"/>
                <w:szCs w:val="28"/>
              </w:rPr>
              <w:t xml:space="preserve"> </w:t>
            </w:r>
          </w:p>
          <w:p w:rsidR="00080C97" w:rsidRDefault="00C67947" w:rsidP="00C67947">
            <w:pPr>
              <w:ind w:right="-1"/>
              <w:contextualSpacing/>
              <w:jc w:val="right"/>
              <w:rPr>
                <w:rFonts w:ascii="Times New Roman" w:hAnsi="Times New Roman" w:cs="Times New Roman"/>
                <w:sz w:val="28"/>
                <w:szCs w:val="28"/>
              </w:rPr>
            </w:pPr>
            <w:r w:rsidRPr="00C67947">
              <w:rPr>
                <w:rStyle w:val="c0"/>
                <w:rFonts w:ascii="Times New Roman" w:eastAsia="Calibri" w:hAnsi="Times New Roman" w:cs="Times New Roman"/>
                <w:bCs/>
                <w:i/>
                <w:color w:val="000000"/>
                <w:sz w:val="28"/>
                <w:szCs w:val="28"/>
              </w:rPr>
              <w:t>Нестеренко Екатерина Александровна</w:t>
            </w:r>
          </w:p>
        </w:tc>
      </w:tr>
    </w:tbl>
    <w:p w:rsidR="00080C97" w:rsidRDefault="00080C97"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080C97" w:rsidRPr="00C67947" w:rsidTr="00080C97">
        <w:tc>
          <w:tcPr>
            <w:tcW w:w="8720" w:type="dxa"/>
          </w:tcPr>
          <w:p w:rsidR="00C67947" w:rsidRPr="00C67947" w:rsidRDefault="00C67947" w:rsidP="007B4969">
            <w:pPr>
              <w:shd w:val="clear" w:color="auto" w:fill="FFFFFF"/>
              <w:jc w:val="center"/>
              <w:rPr>
                <w:rStyle w:val="c0"/>
                <w:rFonts w:ascii="Times New Roman" w:eastAsia="Calibri" w:hAnsi="Times New Roman" w:cs="Times New Roman"/>
                <w:b/>
                <w:color w:val="000000"/>
                <w:sz w:val="28"/>
                <w:szCs w:val="28"/>
              </w:rPr>
            </w:pPr>
            <w:r w:rsidRPr="00C67947">
              <w:rPr>
                <w:rStyle w:val="c0"/>
                <w:rFonts w:ascii="Times New Roman" w:eastAsia="Calibri" w:hAnsi="Times New Roman" w:cs="Times New Roman"/>
                <w:b/>
                <w:color w:val="000000"/>
                <w:sz w:val="28"/>
                <w:szCs w:val="28"/>
              </w:rPr>
              <w:t xml:space="preserve">РЕАЛИЗАЦИЯ РЕГИОНАЛЬНОГО КОМПОНЕНТА </w:t>
            </w:r>
          </w:p>
          <w:p w:rsidR="00C67947" w:rsidRPr="00C67947" w:rsidRDefault="00C67947" w:rsidP="00C67947">
            <w:pPr>
              <w:shd w:val="clear" w:color="auto" w:fill="FFFFFF"/>
              <w:ind w:firstLine="568"/>
              <w:jc w:val="center"/>
              <w:rPr>
                <w:rStyle w:val="c0"/>
                <w:rFonts w:ascii="Times New Roman" w:eastAsia="Calibri" w:hAnsi="Times New Roman" w:cs="Times New Roman"/>
                <w:b/>
                <w:color w:val="000000"/>
                <w:sz w:val="28"/>
                <w:szCs w:val="28"/>
              </w:rPr>
            </w:pPr>
            <w:r w:rsidRPr="00C67947">
              <w:rPr>
                <w:rStyle w:val="c0"/>
                <w:rFonts w:ascii="Times New Roman" w:eastAsia="Calibri" w:hAnsi="Times New Roman" w:cs="Times New Roman"/>
                <w:b/>
                <w:color w:val="000000"/>
                <w:sz w:val="28"/>
                <w:szCs w:val="28"/>
              </w:rPr>
              <w:t>В ДЕТСКОМ САДУ</w:t>
            </w:r>
          </w:p>
          <w:p w:rsidR="00C67947" w:rsidRPr="00C67947" w:rsidRDefault="00C67947" w:rsidP="00C67947">
            <w:pPr>
              <w:shd w:val="clear" w:color="auto" w:fill="FFFFFF"/>
              <w:ind w:firstLine="568"/>
              <w:jc w:val="both"/>
              <w:rPr>
                <w:rStyle w:val="c0"/>
                <w:rFonts w:ascii="Times New Roman" w:eastAsia="Calibri" w:hAnsi="Times New Roman" w:cs="Times New Roman"/>
                <w:color w:val="000000"/>
                <w:sz w:val="28"/>
                <w:szCs w:val="28"/>
              </w:rPr>
            </w:pPr>
          </w:p>
          <w:p w:rsidR="00C67947" w:rsidRPr="00C67947" w:rsidRDefault="00C67947" w:rsidP="007B4969">
            <w:pPr>
              <w:shd w:val="clear" w:color="auto" w:fill="FFFFFF"/>
              <w:ind w:firstLine="709"/>
              <w:jc w:val="both"/>
              <w:rPr>
                <w:rFonts w:ascii="Times New Roman" w:eastAsia="Calibri" w:hAnsi="Times New Roman" w:cs="Times New Roman"/>
                <w:color w:val="000000"/>
                <w:sz w:val="28"/>
                <w:szCs w:val="28"/>
                <w:shd w:val="clear" w:color="auto" w:fill="FFFFFF"/>
              </w:rPr>
            </w:pPr>
            <w:r w:rsidRPr="00C67947">
              <w:rPr>
                <w:rStyle w:val="c0"/>
                <w:rFonts w:ascii="Times New Roman" w:eastAsia="Calibri" w:hAnsi="Times New Roman" w:cs="Times New Roman"/>
                <w:color w:val="000000"/>
                <w:sz w:val="28"/>
                <w:szCs w:val="28"/>
              </w:rPr>
              <w:t>Дошкольный возраст - благоприятный период для потенциал</w:t>
            </w:r>
            <w:r w:rsidRPr="00C67947">
              <w:rPr>
                <w:rStyle w:val="c0"/>
                <w:rFonts w:ascii="Times New Roman" w:eastAsia="Calibri" w:hAnsi="Times New Roman" w:cs="Times New Roman"/>
                <w:color w:val="000000"/>
                <w:sz w:val="28"/>
                <w:szCs w:val="28"/>
              </w:rPr>
              <w:t>ь</w:t>
            </w:r>
            <w:r w:rsidRPr="00C67947">
              <w:rPr>
                <w:rStyle w:val="c0"/>
                <w:rFonts w:ascii="Times New Roman" w:eastAsia="Calibri" w:hAnsi="Times New Roman" w:cs="Times New Roman"/>
                <w:color w:val="000000"/>
                <w:sz w:val="28"/>
                <w:szCs w:val="28"/>
              </w:rPr>
              <w:t>ных возможностей развития высших духовно-нравственных и патри</w:t>
            </w:r>
            <w:r w:rsidRPr="00C67947">
              <w:rPr>
                <w:rStyle w:val="c0"/>
                <w:rFonts w:ascii="Times New Roman" w:eastAsia="Calibri" w:hAnsi="Times New Roman" w:cs="Times New Roman"/>
                <w:color w:val="000000"/>
                <w:sz w:val="28"/>
                <w:szCs w:val="28"/>
              </w:rPr>
              <w:t>о</w:t>
            </w:r>
            <w:r w:rsidRPr="00C67947">
              <w:rPr>
                <w:rStyle w:val="c0"/>
                <w:rFonts w:ascii="Times New Roman" w:eastAsia="Calibri" w:hAnsi="Times New Roman" w:cs="Times New Roman"/>
                <w:color w:val="000000"/>
                <w:sz w:val="28"/>
                <w:szCs w:val="28"/>
              </w:rPr>
              <w:t>тических чувств. Федеральны</w:t>
            </w:r>
            <w:r w:rsidR="007B4969">
              <w:rPr>
                <w:rStyle w:val="c0"/>
                <w:rFonts w:ascii="Times New Roman" w:eastAsia="Calibri" w:hAnsi="Times New Roman" w:cs="Times New Roman"/>
                <w:color w:val="000000"/>
                <w:sz w:val="28"/>
                <w:szCs w:val="28"/>
              </w:rPr>
              <w:t>й</w:t>
            </w:r>
            <w:r w:rsidRPr="00C67947">
              <w:rPr>
                <w:rStyle w:val="c0"/>
                <w:rFonts w:ascii="Times New Roman" w:eastAsia="Calibri" w:hAnsi="Times New Roman" w:cs="Times New Roman"/>
                <w:color w:val="000000"/>
                <w:sz w:val="28"/>
                <w:szCs w:val="28"/>
              </w:rPr>
              <w:t xml:space="preserve"> государстве</w:t>
            </w:r>
            <w:r w:rsidR="007B4969">
              <w:rPr>
                <w:rStyle w:val="c0"/>
                <w:rFonts w:ascii="Times New Roman" w:eastAsia="Calibri" w:hAnsi="Times New Roman" w:cs="Times New Roman"/>
                <w:color w:val="000000"/>
                <w:sz w:val="28"/>
                <w:szCs w:val="28"/>
              </w:rPr>
              <w:t>нный образовательный стандарт</w:t>
            </w:r>
            <w:r>
              <w:rPr>
                <w:rStyle w:val="c0"/>
                <w:rFonts w:ascii="Times New Roman" w:eastAsia="Calibri" w:hAnsi="Times New Roman" w:cs="Times New Roman"/>
                <w:color w:val="000000"/>
                <w:sz w:val="28"/>
                <w:szCs w:val="28"/>
              </w:rPr>
              <w:t xml:space="preserve"> </w:t>
            </w:r>
            <w:r w:rsidR="007B4969">
              <w:rPr>
                <w:rStyle w:val="c0"/>
                <w:rFonts w:ascii="Times New Roman" w:eastAsia="Calibri" w:hAnsi="Times New Roman" w:cs="Times New Roman"/>
                <w:color w:val="000000"/>
                <w:sz w:val="28"/>
                <w:szCs w:val="28"/>
              </w:rPr>
              <w:t>рассматривае</w:t>
            </w:r>
            <w:r w:rsidRPr="00C67947">
              <w:rPr>
                <w:rStyle w:val="c0"/>
                <w:rFonts w:ascii="Times New Roman" w:eastAsia="Calibri" w:hAnsi="Times New Roman" w:cs="Times New Roman"/>
                <w:color w:val="000000"/>
                <w:sz w:val="28"/>
                <w:szCs w:val="28"/>
              </w:rPr>
              <w:t>т учет регионального компонента как необх</w:t>
            </w:r>
            <w:r w:rsidRPr="00C67947">
              <w:rPr>
                <w:rStyle w:val="c0"/>
                <w:rFonts w:ascii="Times New Roman" w:eastAsia="Calibri" w:hAnsi="Times New Roman" w:cs="Times New Roman"/>
                <w:color w:val="000000"/>
                <w:sz w:val="28"/>
                <w:szCs w:val="28"/>
              </w:rPr>
              <w:t>о</w:t>
            </w:r>
            <w:r w:rsidRPr="00C67947">
              <w:rPr>
                <w:rStyle w:val="c0"/>
                <w:rFonts w:ascii="Times New Roman" w:eastAsia="Calibri" w:hAnsi="Times New Roman" w:cs="Times New Roman"/>
                <w:color w:val="000000"/>
                <w:sz w:val="28"/>
                <w:szCs w:val="28"/>
              </w:rPr>
              <w:t>димое условие вариативности дошкольного образования. Основой в воспитании у дошкольников гражданских чувств являются накопл</w:t>
            </w:r>
            <w:r w:rsidRPr="00C67947">
              <w:rPr>
                <w:rStyle w:val="c0"/>
                <w:rFonts w:ascii="Times New Roman" w:eastAsia="Calibri" w:hAnsi="Times New Roman" w:cs="Times New Roman"/>
                <w:color w:val="000000"/>
                <w:sz w:val="28"/>
                <w:szCs w:val="28"/>
              </w:rPr>
              <w:t>е</w:t>
            </w:r>
            <w:r>
              <w:rPr>
                <w:rStyle w:val="c0"/>
                <w:rFonts w:ascii="Times New Roman" w:eastAsia="Calibri" w:hAnsi="Times New Roman" w:cs="Times New Roman"/>
                <w:color w:val="000000"/>
                <w:sz w:val="28"/>
                <w:szCs w:val="28"/>
              </w:rPr>
              <w:t xml:space="preserve">ние детьми социального опыта жизни </w:t>
            </w:r>
            <w:r w:rsidRPr="00C67947">
              <w:rPr>
                <w:rStyle w:val="c0"/>
                <w:rFonts w:ascii="Times New Roman" w:eastAsia="Calibri" w:hAnsi="Times New Roman" w:cs="Times New Roman"/>
                <w:color w:val="000000"/>
                <w:sz w:val="28"/>
                <w:szCs w:val="28"/>
              </w:rPr>
              <w:t>в своем Отечестве. На нас, п</w:t>
            </w:r>
            <w:r w:rsidRPr="00C67947">
              <w:rPr>
                <w:rStyle w:val="c0"/>
                <w:rFonts w:ascii="Times New Roman" w:eastAsia="Calibri" w:hAnsi="Times New Roman" w:cs="Times New Roman"/>
                <w:color w:val="000000"/>
                <w:sz w:val="28"/>
                <w:szCs w:val="28"/>
              </w:rPr>
              <w:t>е</w:t>
            </w:r>
            <w:r w:rsidR="007B4969">
              <w:rPr>
                <w:rStyle w:val="c0"/>
                <w:rFonts w:ascii="Times New Roman" w:eastAsia="Calibri" w:hAnsi="Times New Roman" w:cs="Times New Roman"/>
                <w:color w:val="000000"/>
                <w:sz w:val="28"/>
                <w:szCs w:val="28"/>
              </w:rPr>
              <w:t>дагогов-</w:t>
            </w:r>
            <w:r w:rsidRPr="00C67947">
              <w:rPr>
                <w:rStyle w:val="c0"/>
                <w:rFonts w:ascii="Times New Roman" w:eastAsia="Calibri" w:hAnsi="Times New Roman" w:cs="Times New Roman"/>
                <w:color w:val="000000"/>
                <w:sz w:val="28"/>
                <w:szCs w:val="28"/>
              </w:rPr>
              <w:t>дошкольни</w:t>
            </w:r>
            <w:r w:rsidR="007B4969">
              <w:rPr>
                <w:rStyle w:val="c0"/>
                <w:rFonts w:ascii="Times New Roman" w:eastAsia="Calibri" w:hAnsi="Times New Roman" w:cs="Times New Roman"/>
                <w:color w:val="000000"/>
                <w:sz w:val="28"/>
                <w:szCs w:val="28"/>
              </w:rPr>
              <w:t xml:space="preserve">ков, возложена великая миссия </w:t>
            </w:r>
            <w:proofErr w:type="gramStart"/>
            <w:r w:rsidR="007B4969">
              <w:rPr>
                <w:rStyle w:val="c0"/>
                <w:rFonts w:ascii="Times New Roman" w:eastAsia="Calibri" w:hAnsi="Times New Roman" w:cs="Times New Roman"/>
                <w:color w:val="000000"/>
                <w:sz w:val="28"/>
                <w:szCs w:val="28"/>
              </w:rPr>
              <w:t>воспитать</w:t>
            </w:r>
            <w:proofErr w:type="gramEnd"/>
            <w:r w:rsidRPr="00C67947">
              <w:rPr>
                <w:rStyle w:val="c0"/>
                <w:rFonts w:ascii="Times New Roman" w:eastAsia="Calibri" w:hAnsi="Times New Roman" w:cs="Times New Roman"/>
                <w:color w:val="000000"/>
                <w:sz w:val="28"/>
                <w:szCs w:val="28"/>
              </w:rPr>
              <w:t xml:space="preserve"> подра</w:t>
            </w:r>
            <w:r w:rsidRPr="00C67947">
              <w:rPr>
                <w:rStyle w:val="c0"/>
                <w:rFonts w:ascii="Times New Roman" w:eastAsia="Calibri" w:hAnsi="Times New Roman" w:cs="Times New Roman"/>
                <w:color w:val="000000"/>
                <w:sz w:val="28"/>
                <w:szCs w:val="28"/>
              </w:rPr>
              <w:t>с</w:t>
            </w:r>
            <w:r w:rsidR="007B4969">
              <w:rPr>
                <w:rStyle w:val="c0"/>
                <w:rFonts w:ascii="Times New Roman" w:eastAsia="Calibri" w:hAnsi="Times New Roman" w:cs="Times New Roman"/>
                <w:color w:val="000000"/>
                <w:sz w:val="28"/>
                <w:szCs w:val="28"/>
              </w:rPr>
              <w:t>тающее поколение</w:t>
            </w:r>
            <w:r w:rsidRPr="00C67947">
              <w:rPr>
                <w:rStyle w:val="c0"/>
                <w:rFonts w:ascii="Times New Roman" w:eastAsia="Calibri" w:hAnsi="Times New Roman" w:cs="Times New Roman"/>
                <w:color w:val="000000"/>
                <w:sz w:val="28"/>
                <w:szCs w:val="28"/>
              </w:rPr>
              <w:t xml:space="preserve"> патриотами своей Родины, научить их любить свою страну и гордит</w:t>
            </w:r>
            <w:r w:rsidR="007B4969">
              <w:rPr>
                <w:rStyle w:val="c0"/>
                <w:rFonts w:ascii="Times New Roman" w:eastAsia="Calibri" w:hAnsi="Times New Roman" w:cs="Times New Roman"/>
                <w:color w:val="000000"/>
                <w:sz w:val="28"/>
                <w:szCs w:val="28"/>
              </w:rPr>
              <w:t>ь</w:t>
            </w:r>
            <w:r w:rsidRPr="00C67947">
              <w:rPr>
                <w:rStyle w:val="c0"/>
                <w:rFonts w:ascii="Times New Roman" w:eastAsia="Calibri" w:hAnsi="Times New Roman" w:cs="Times New Roman"/>
                <w:color w:val="000000"/>
                <w:sz w:val="28"/>
                <w:szCs w:val="28"/>
              </w:rPr>
              <w:t>ся ею. И, прежд</w:t>
            </w:r>
            <w:r w:rsidR="007B4969">
              <w:rPr>
                <w:rStyle w:val="c0"/>
                <w:rFonts w:ascii="Times New Roman" w:eastAsia="Calibri" w:hAnsi="Times New Roman" w:cs="Times New Roman"/>
                <w:color w:val="000000"/>
                <w:sz w:val="28"/>
                <w:szCs w:val="28"/>
              </w:rPr>
              <w:t>е всего</w:t>
            </w:r>
            <w:r>
              <w:rPr>
                <w:rStyle w:val="c0"/>
                <w:rFonts w:ascii="Times New Roman" w:eastAsia="Calibri" w:hAnsi="Times New Roman" w:cs="Times New Roman"/>
                <w:color w:val="000000"/>
                <w:sz w:val="28"/>
                <w:szCs w:val="28"/>
              </w:rPr>
              <w:t xml:space="preserve"> необходимо </w:t>
            </w:r>
            <w:r w:rsidR="007B4969">
              <w:rPr>
                <w:rStyle w:val="c0"/>
                <w:rFonts w:ascii="Times New Roman" w:eastAsia="Calibri" w:hAnsi="Times New Roman" w:cs="Times New Roman"/>
                <w:color w:val="000000"/>
                <w:sz w:val="28"/>
                <w:szCs w:val="28"/>
              </w:rPr>
              <w:t>сформир</w:t>
            </w:r>
            <w:r w:rsidR="007B4969">
              <w:rPr>
                <w:rStyle w:val="c0"/>
                <w:rFonts w:ascii="Times New Roman" w:eastAsia="Calibri" w:hAnsi="Times New Roman" w:cs="Times New Roman"/>
                <w:color w:val="000000"/>
                <w:sz w:val="28"/>
                <w:szCs w:val="28"/>
              </w:rPr>
              <w:t>о</w:t>
            </w:r>
            <w:r w:rsidR="007B4969">
              <w:rPr>
                <w:rStyle w:val="c0"/>
                <w:rFonts w:ascii="Times New Roman" w:eastAsia="Calibri" w:hAnsi="Times New Roman" w:cs="Times New Roman"/>
                <w:color w:val="000000"/>
                <w:sz w:val="28"/>
                <w:szCs w:val="28"/>
              </w:rPr>
              <w:t>вать у ребенка</w:t>
            </w:r>
            <w:r>
              <w:rPr>
                <w:rStyle w:val="c0"/>
                <w:rFonts w:ascii="Times New Roman" w:eastAsia="Calibri" w:hAnsi="Times New Roman" w:cs="Times New Roman"/>
                <w:color w:val="000000"/>
                <w:sz w:val="28"/>
                <w:szCs w:val="28"/>
              </w:rPr>
              <w:t xml:space="preserve"> </w:t>
            </w:r>
            <w:r w:rsidRPr="00C67947">
              <w:rPr>
                <w:rStyle w:val="c0"/>
                <w:rFonts w:ascii="Times New Roman" w:eastAsia="Calibri" w:hAnsi="Times New Roman" w:cs="Times New Roman"/>
                <w:color w:val="000000"/>
                <w:sz w:val="28"/>
                <w:szCs w:val="28"/>
              </w:rPr>
              <w:t>понимание, что великая страна начинает</w:t>
            </w:r>
            <w:r w:rsidR="007B4969">
              <w:rPr>
                <w:rStyle w:val="c0"/>
                <w:rFonts w:ascii="Times New Roman" w:eastAsia="Calibri" w:hAnsi="Times New Roman" w:cs="Times New Roman"/>
                <w:color w:val="000000"/>
                <w:sz w:val="28"/>
                <w:szCs w:val="28"/>
              </w:rPr>
              <w:t>ся с малой Р</w:t>
            </w:r>
            <w:r w:rsidR="007B4969">
              <w:rPr>
                <w:rStyle w:val="c0"/>
                <w:rFonts w:ascii="Times New Roman" w:eastAsia="Calibri" w:hAnsi="Times New Roman" w:cs="Times New Roman"/>
                <w:color w:val="000000"/>
                <w:sz w:val="28"/>
                <w:szCs w:val="28"/>
              </w:rPr>
              <w:t>о</w:t>
            </w:r>
            <w:r w:rsidR="007B4969">
              <w:rPr>
                <w:rStyle w:val="c0"/>
                <w:rFonts w:ascii="Times New Roman" w:eastAsia="Calibri" w:hAnsi="Times New Roman" w:cs="Times New Roman"/>
                <w:color w:val="000000"/>
                <w:sz w:val="28"/>
                <w:szCs w:val="28"/>
              </w:rPr>
              <w:t>дины – с того места</w:t>
            </w:r>
            <w:r w:rsidRPr="00C67947">
              <w:rPr>
                <w:rStyle w:val="c0"/>
                <w:rFonts w:ascii="Times New Roman" w:eastAsia="Calibri" w:hAnsi="Times New Roman" w:cs="Times New Roman"/>
                <w:color w:val="000000"/>
                <w:sz w:val="28"/>
                <w:szCs w:val="28"/>
              </w:rPr>
              <w:t xml:space="preserve">, где </w:t>
            </w:r>
            <w:r w:rsidR="007B4969">
              <w:rPr>
                <w:rStyle w:val="c0"/>
                <w:rFonts w:ascii="Times New Roman" w:eastAsia="Calibri" w:hAnsi="Times New Roman" w:cs="Times New Roman"/>
                <w:color w:val="000000"/>
                <w:sz w:val="28"/>
                <w:szCs w:val="28"/>
              </w:rPr>
              <w:t>он родился и живет</w:t>
            </w:r>
            <w:r w:rsidRPr="00C67947">
              <w:rPr>
                <w:rStyle w:val="c0"/>
                <w:rFonts w:ascii="Times New Roman" w:eastAsia="Calibri" w:hAnsi="Times New Roman" w:cs="Times New Roman"/>
                <w:color w:val="000000"/>
                <w:sz w:val="28"/>
                <w:szCs w:val="28"/>
              </w:rPr>
              <w:t>. Если ребенок знает ист</w:t>
            </w:r>
            <w:r w:rsidRPr="00C67947">
              <w:rPr>
                <w:rStyle w:val="c0"/>
                <w:rFonts w:ascii="Times New Roman" w:eastAsia="Calibri" w:hAnsi="Times New Roman" w:cs="Times New Roman"/>
                <w:color w:val="000000"/>
                <w:sz w:val="28"/>
                <w:szCs w:val="28"/>
              </w:rPr>
              <w:t>о</w:t>
            </w:r>
            <w:r w:rsidRPr="00C67947">
              <w:rPr>
                <w:rStyle w:val="c0"/>
                <w:rFonts w:ascii="Times New Roman" w:eastAsia="Calibri" w:hAnsi="Times New Roman" w:cs="Times New Roman"/>
                <w:color w:val="000000"/>
                <w:sz w:val="28"/>
                <w:szCs w:val="28"/>
              </w:rPr>
              <w:t>рию своей станицы, интересуется, чем она живет сейчас</w:t>
            </w:r>
            <w:r w:rsidR="007B4969">
              <w:rPr>
                <w:rStyle w:val="c0"/>
                <w:rFonts w:ascii="Times New Roman" w:eastAsia="Calibri" w:hAnsi="Times New Roman" w:cs="Times New Roman"/>
                <w:color w:val="000000"/>
                <w:sz w:val="28"/>
                <w:szCs w:val="28"/>
              </w:rPr>
              <w:t>,</w:t>
            </w:r>
            <w:r w:rsidRPr="00C67947">
              <w:rPr>
                <w:rStyle w:val="c0"/>
                <w:rFonts w:ascii="Times New Roman" w:eastAsia="Calibri" w:hAnsi="Times New Roman" w:cs="Times New Roman"/>
                <w:color w:val="000000"/>
                <w:sz w:val="28"/>
                <w:szCs w:val="28"/>
              </w:rPr>
              <w:t xml:space="preserve"> и хочет стать частью происходящих в нём событий, то он вырастет настоящим па</w:t>
            </w:r>
            <w:r w:rsidRPr="00C67947">
              <w:rPr>
                <w:rStyle w:val="c0"/>
                <w:rFonts w:ascii="Times New Roman" w:eastAsia="Calibri" w:hAnsi="Times New Roman" w:cs="Times New Roman"/>
                <w:color w:val="000000"/>
                <w:sz w:val="28"/>
                <w:szCs w:val="28"/>
              </w:rPr>
              <w:t>т</w:t>
            </w:r>
            <w:r w:rsidRPr="00C67947">
              <w:rPr>
                <w:rStyle w:val="c0"/>
                <w:rFonts w:ascii="Times New Roman" w:eastAsia="Calibri" w:hAnsi="Times New Roman" w:cs="Times New Roman"/>
                <w:color w:val="000000"/>
                <w:sz w:val="28"/>
                <w:szCs w:val="28"/>
              </w:rPr>
              <w:t>риотом не только малой Родины, но и большой, великой страны под названи</w:t>
            </w:r>
            <w:r w:rsidR="007B4969">
              <w:rPr>
                <w:rStyle w:val="c0"/>
                <w:rFonts w:ascii="Times New Roman" w:eastAsia="Calibri" w:hAnsi="Times New Roman" w:cs="Times New Roman"/>
                <w:color w:val="000000"/>
                <w:sz w:val="28"/>
                <w:szCs w:val="28"/>
              </w:rPr>
              <w:t xml:space="preserve">ем </w:t>
            </w:r>
            <w:r w:rsidRPr="00C67947">
              <w:rPr>
                <w:rStyle w:val="c0"/>
                <w:rFonts w:ascii="Times New Roman" w:eastAsia="Calibri" w:hAnsi="Times New Roman" w:cs="Times New Roman"/>
                <w:color w:val="000000"/>
                <w:sz w:val="28"/>
                <w:szCs w:val="28"/>
              </w:rPr>
              <w:t>Россия.</w:t>
            </w:r>
          </w:p>
          <w:p w:rsidR="00C67947" w:rsidRPr="00C67947" w:rsidRDefault="00C67947" w:rsidP="007B4969">
            <w:pPr>
              <w:shd w:val="clear" w:color="auto" w:fill="FFFFFF"/>
              <w:ind w:firstLine="709"/>
              <w:jc w:val="both"/>
              <w:rPr>
                <w:rFonts w:ascii="Times New Roman" w:eastAsia="Calibri" w:hAnsi="Times New Roman" w:cs="Times New Roman"/>
                <w:color w:val="000000"/>
                <w:sz w:val="28"/>
                <w:szCs w:val="28"/>
                <w:shd w:val="clear" w:color="auto" w:fill="FFFFFF"/>
              </w:rPr>
            </w:pPr>
            <w:r w:rsidRPr="00C67947">
              <w:rPr>
                <w:rFonts w:ascii="Times New Roman" w:eastAsia="Calibri" w:hAnsi="Times New Roman" w:cs="Times New Roman"/>
                <w:color w:val="000000"/>
                <w:sz w:val="28"/>
                <w:szCs w:val="28"/>
                <w:shd w:val="clear" w:color="auto" w:fill="FFFFFF"/>
              </w:rPr>
              <w:t>Современные требования к организации образовательного пр</w:t>
            </w:r>
            <w:r w:rsidRPr="00C67947">
              <w:rPr>
                <w:rFonts w:ascii="Times New Roman" w:eastAsia="Calibri" w:hAnsi="Times New Roman" w:cs="Times New Roman"/>
                <w:color w:val="000000"/>
                <w:sz w:val="28"/>
                <w:szCs w:val="28"/>
                <w:shd w:val="clear" w:color="auto" w:fill="FFFFFF"/>
              </w:rPr>
              <w:t>о</w:t>
            </w:r>
            <w:r w:rsidRPr="00C67947">
              <w:rPr>
                <w:rFonts w:ascii="Times New Roman" w:eastAsia="Calibri" w:hAnsi="Times New Roman" w:cs="Times New Roman"/>
                <w:color w:val="000000"/>
                <w:sz w:val="28"/>
                <w:szCs w:val="28"/>
                <w:shd w:val="clear" w:color="auto" w:fill="FFFFFF"/>
              </w:rPr>
              <w:t>цесса в дошкольном образовательном учреждении с учетом реги</w:t>
            </w:r>
            <w:r w:rsidRPr="00C67947">
              <w:rPr>
                <w:rFonts w:ascii="Times New Roman" w:eastAsia="Calibri" w:hAnsi="Times New Roman" w:cs="Times New Roman"/>
                <w:color w:val="000000"/>
                <w:sz w:val="28"/>
                <w:szCs w:val="28"/>
                <w:shd w:val="clear" w:color="auto" w:fill="FFFFFF"/>
              </w:rPr>
              <w:t>о</w:t>
            </w:r>
            <w:r w:rsidRPr="00C67947">
              <w:rPr>
                <w:rFonts w:ascii="Times New Roman" w:eastAsia="Calibri" w:hAnsi="Times New Roman" w:cs="Times New Roman"/>
                <w:color w:val="000000"/>
                <w:sz w:val="28"/>
                <w:szCs w:val="28"/>
                <w:shd w:val="clear" w:color="auto" w:fill="FFFFFF"/>
              </w:rPr>
              <w:t>нальных особенностей вызывают необходимость создания педагогами дошкольных образовательных учреждений дополнительных образов</w:t>
            </w:r>
            <w:r w:rsidRPr="00C67947">
              <w:rPr>
                <w:rFonts w:ascii="Times New Roman" w:eastAsia="Calibri" w:hAnsi="Times New Roman" w:cs="Times New Roman"/>
                <w:color w:val="000000"/>
                <w:sz w:val="28"/>
                <w:szCs w:val="28"/>
                <w:shd w:val="clear" w:color="auto" w:fill="FFFFFF"/>
              </w:rPr>
              <w:t>а</w:t>
            </w:r>
            <w:r w:rsidRPr="00C67947">
              <w:rPr>
                <w:rFonts w:ascii="Times New Roman" w:eastAsia="Calibri" w:hAnsi="Times New Roman" w:cs="Times New Roman"/>
                <w:color w:val="000000"/>
                <w:sz w:val="28"/>
                <w:szCs w:val="28"/>
                <w:shd w:val="clear" w:color="auto" w:fill="FFFFFF"/>
              </w:rPr>
              <w:t>тельных программ, помогающих педагогам и родителям осуществлять духовно-нравственное и патриотическое развитие дошкольников.</w:t>
            </w:r>
          </w:p>
          <w:p w:rsidR="00C67947" w:rsidRPr="00C67947" w:rsidRDefault="00C67947" w:rsidP="007B4969">
            <w:pPr>
              <w:shd w:val="clear" w:color="auto" w:fill="FFFFFF"/>
              <w:ind w:firstLine="709"/>
              <w:jc w:val="both"/>
              <w:rPr>
                <w:rFonts w:ascii="Times New Roman" w:eastAsia="Times New Roman" w:hAnsi="Times New Roman" w:cs="Times New Roman"/>
                <w:color w:val="252525"/>
                <w:sz w:val="21"/>
                <w:szCs w:val="21"/>
                <w:lang w:eastAsia="ru-RU"/>
              </w:rPr>
            </w:pPr>
            <w:r w:rsidRPr="00C67947">
              <w:rPr>
                <w:rFonts w:ascii="Times New Roman" w:eastAsia="Calibri" w:hAnsi="Times New Roman" w:cs="Times New Roman"/>
                <w:color w:val="000000"/>
                <w:sz w:val="28"/>
                <w:szCs w:val="28"/>
                <w:shd w:val="clear" w:color="auto" w:fill="FFFFFF"/>
              </w:rPr>
              <w:t xml:space="preserve">Так в нашем учреждении появились две программы: программа по патриотическому воспитанию «Люблю тебя, моя Россия» и </w:t>
            </w:r>
            <w:r w:rsidR="007B4969">
              <w:rPr>
                <w:rFonts w:ascii="Times New Roman" w:eastAsia="Calibri" w:hAnsi="Times New Roman" w:cs="Times New Roman"/>
                <w:color w:val="000000"/>
                <w:sz w:val="28"/>
                <w:szCs w:val="28"/>
                <w:shd w:val="clear" w:color="auto" w:fill="FFFFFF"/>
              </w:rPr>
              <w:t>пр</w:t>
            </w:r>
            <w:r w:rsidR="007B4969">
              <w:rPr>
                <w:rFonts w:ascii="Times New Roman" w:eastAsia="Calibri" w:hAnsi="Times New Roman" w:cs="Times New Roman"/>
                <w:color w:val="000000"/>
                <w:sz w:val="28"/>
                <w:szCs w:val="28"/>
                <w:shd w:val="clear" w:color="auto" w:fill="FFFFFF"/>
              </w:rPr>
              <w:t>о</w:t>
            </w:r>
            <w:r w:rsidR="007B4969">
              <w:rPr>
                <w:rFonts w:ascii="Times New Roman" w:eastAsia="Calibri" w:hAnsi="Times New Roman" w:cs="Times New Roman"/>
                <w:color w:val="000000"/>
                <w:sz w:val="28"/>
                <w:szCs w:val="28"/>
                <w:shd w:val="clear" w:color="auto" w:fill="FFFFFF"/>
              </w:rPr>
              <w:t xml:space="preserve">грамма </w:t>
            </w:r>
            <w:r w:rsidRPr="00C67947">
              <w:rPr>
                <w:rFonts w:ascii="Times New Roman" w:eastAsia="Calibri" w:hAnsi="Times New Roman" w:cs="Times New Roman"/>
                <w:color w:val="000000"/>
                <w:sz w:val="28"/>
                <w:szCs w:val="28"/>
                <w:shd w:val="clear" w:color="auto" w:fill="FFFFFF"/>
              </w:rPr>
              <w:t>духовно-нравственного воспитания и развития «Ангелочек</w:t>
            </w:r>
            <w:r w:rsidRPr="00C67947">
              <w:rPr>
                <w:rFonts w:ascii="Times New Roman" w:eastAsia="Calibri" w:hAnsi="Times New Roman" w:cs="Times New Roman"/>
                <w:sz w:val="28"/>
                <w:szCs w:val="28"/>
                <w:shd w:val="clear" w:color="auto" w:fill="FFFFFF"/>
              </w:rPr>
              <w:t xml:space="preserve">». </w:t>
            </w:r>
            <w:r w:rsidRPr="00C67947">
              <w:rPr>
                <w:rFonts w:ascii="Times New Roman" w:eastAsia="Calibri" w:hAnsi="Times New Roman" w:cs="Times New Roman"/>
                <w:sz w:val="28"/>
                <w:szCs w:val="28"/>
              </w:rPr>
              <w:t>На основе этих программ</w:t>
            </w:r>
            <w:r w:rsidRPr="00C67947">
              <w:rPr>
                <w:rFonts w:ascii="Times New Roman" w:eastAsia="Calibri" w:hAnsi="Times New Roman" w:cs="Times New Roman"/>
                <w:bCs/>
                <w:iCs/>
                <w:sz w:val="28"/>
                <w:szCs w:val="28"/>
              </w:rPr>
              <w:t xml:space="preserve"> рабочей группой педагогов разработана</w:t>
            </w:r>
            <w:r w:rsidR="007B4969">
              <w:rPr>
                <w:rFonts w:ascii="Times New Roman" w:eastAsia="Calibri" w:hAnsi="Times New Roman" w:cs="Times New Roman"/>
                <w:sz w:val="28"/>
                <w:szCs w:val="28"/>
              </w:rPr>
              <w:t xml:space="preserve"> </w:t>
            </w:r>
            <w:r w:rsidR="007B4969">
              <w:rPr>
                <w:rFonts w:ascii="Times New Roman" w:eastAsia="Calibri" w:hAnsi="Times New Roman" w:cs="Times New Roman"/>
                <w:bCs/>
                <w:iCs/>
                <w:sz w:val="28"/>
                <w:szCs w:val="28"/>
              </w:rPr>
              <w:t>часть п</w:t>
            </w:r>
            <w:r w:rsidRPr="00C67947">
              <w:rPr>
                <w:rFonts w:ascii="Times New Roman" w:eastAsia="Calibri" w:hAnsi="Times New Roman" w:cs="Times New Roman"/>
                <w:bCs/>
                <w:iCs/>
                <w:sz w:val="28"/>
                <w:szCs w:val="28"/>
              </w:rPr>
              <w:t>рограммы, формируемая участниками образовательных отн</w:t>
            </w:r>
            <w:r w:rsidRPr="00C67947">
              <w:rPr>
                <w:rFonts w:ascii="Times New Roman" w:eastAsia="Calibri" w:hAnsi="Times New Roman" w:cs="Times New Roman"/>
                <w:bCs/>
                <w:iCs/>
                <w:sz w:val="28"/>
                <w:szCs w:val="28"/>
              </w:rPr>
              <w:t>о</w:t>
            </w:r>
            <w:r w:rsidRPr="00C67947">
              <w:rPr>
                <w:rFonts w:ascii="Times New Roman" w:eastAsia="Calibri" w:hAnsi="Times New Roman" w:cs="Times New Roman"/>
                <w:bCs/>
                <w:iCs/>
                <w:sz w:val="28"/>
                <w:szCs w:val="28"/>
              </w:rPr>
              <w:t>шений,</w:t>
            </w:r>
            <w:r w:rsidR="007B4969">
              <w:rPr>
                <w:rFonts w:ascii="Times New Roman" w:eastAsia="Calibri" w:hAnsi="Times New Roman" w:cs="Times New Roman"/>
                <w:sz w:val="28"/>
                <w:szCs w:val="28"/>
              </w:rPr>
              <w:t xml:space="preserve"> </w:t>
            </w:r>
            <w:r w:rsidRPr="00C67947">
              <w:rPr>
                <w:rFonts w:ascii="Times New Roman" w:eastAsia="Calibri" w:hAnsi="Times New Roman" w:cs="Times New Roman"/>
                <w:bCs/>
                <w:iCs/>
                <w:sz w:val="28"/>
                <w:szCs w:val="28"/>
              </w:rPr>
              <w:t>которая направлена на воспитание духовно-нравственных</w:t>
            </w:r>
            <w:r w:rsidR="007B4969">
              <w:rPr>
                <w:rFonts w:ascii="Times New Roman" w:eastAsia="Calibri" w:hAnsi="Times New Roman" w:cs="Times New Roman"/>
                <w:bCs/>
                <w:iCs/>
                <w:sz w:val="28"/>
                <w:szCs w:val="28"/>
              </w:rPr>
              <w:t>,</w:t>
            </w:r>
            <w:r w:rsidRPr="00C67947">
              <w:rPr>
                <w:rFonts w:ascii="Times New Roman" w:eastAsia="Calibri" w:hAnsi="Times New Roman" w:cs="Times New Roman"/>
                <w:bCs/>
                <w:iCs/>
                <w:sz w:val="28"/>
                <w:szCs w:val="28"/>
              </w:rPr>
              <w:t xml:space="preserve"> гражданско-патриотических чувств у детей в условиях ДОУ с учетом специфики национальных и </w:t>
            </w:r>
            <w:proofErr w:type="spellStart"/>
            <w:r w:rsidRPr="00C67947">
              <w:rPr>
                <w:rFonts w:ascii="Times New Roman" w:eastAsia="Calibri" w:hAnsi="Times New Roman" w:cs="Times New Roman"/>
                <w:bCs/>
                <w:iCs/>
                <w:sz w:val="28"/>
                <w:szCs w:val="28"/>
              </w:rPr>
              <w:t>социокультурных</w:t>
            </w:r>
            <w:proofErr w:type="spellEnd"/>
            <w:r w:rsidRPr="00C67947">
              <w:rPr>
                <w:rFonts w:ascii="Times New Roman" w:eastAsia="Calibri" w:hAnsi="Times New Roman" w:cs="Times New Roman"/>
                <w:bCs/>
                <w:iCs/>
                <w:sz w:val="28"/>
                <w:szCs w:val="28"/>
              </w:rPr>
              <w:t xml:space="preserve"> условий.</w:t>
            </w:r>
          </w:p>
          <w:p w:rsidR="00C67947" w:rsidRPr="00C67947" w:rsidRDefault="00C67947" w:rsidP="007B4969">
            <w:pPr>
              <w:shd w:val="clear" w:color="auto" w:fill="FFFFFF"/>
              <w:ind w:firstLine="709"/>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color w:val="252525"/>
                <w:sz w:val="28"/>
                <w:szCs w:val="28"/>
                <w:lang w:eastAsia="ru-RU"/>
              </w:rPr>
              <w:t xml:space="preserve">Главной целью реализации регионального компонента является </w:t>
            </w:r>
            <w:r w:rsidRPr="00C67947">
              <w:rPr>
                <w:rFonts w:ascii="Times New Roman" w:eastAsia="Calibri" w:hAnsi="Times New Roman" w:cs="Times New Roman"/>
                <w:sz w:val="28"/>
                <w:szCs w:val="28"/>
              </w:rPr>
              <w:t xml:space="preserve">объединение обучения и воспитания в целостный образовательный процесс на основе духовно-нравственных и </w:t>
            </w:r>
            <w:proofErr w:type="spellStart"/>
            <w:r w:rsidRPr="00C67947">
              <w:rPr>
                <w:rFonts w:ascii="Times New Roman" w:eastAsia="Calibri" w:hAnsi="Times New Roman" w:cs="Times New Roman"/>
                <w:sz w:val="28"/>
                <w:szCs w:val="28"/>
              </w:rPr>
              <w:t>социокультурных</w:t>
            </w:r>
            <w:proofErr w:type="spellEnd"/>
            <w:r w:rsidRPr="00C67947">
              <w:rPr>
                <w:rFonts w:ascii="Times New Roman" w:eastAsia="Calibri" w:hAnsi="Times New Roman" w:cs="Times New Roman"/>
                <w:sz w:val="28"/>
                <w:szCs w:val="28"/>
              </w:rPr>
              <w:t xml:space="preserve"> ценн</w:t>
            </w:r>
            <w:r w:rsidRPr="00C67947">
              <w:rPr>
                <w:rFonts w:ascii="Times New Roman" w:eastAsia="Calibri" w:hAnsi="Times New Roman" w:cs="Times New Roman"/>
                <w:sz w:val="28"/>
                <w:szCs w:val="28"/>
              </w:rPr>
              <w:t>о</w:t>
            </w:r>
            <w:r w:rsidRPr="00C67947">
              <w:rPr>
                <w:rFonts w:ascii="Times New Roman" w:eastAsia="Calibri" w:hAnsi="Times New Roman" w:cs="Times New Roman"/>
                <w:sz w:val="28"/>
                <w:szCs w:val="28"/>
              </w:rPr>
              <w:t>стей и принятых в обществе правил и норм поведения в интересах ч</w:t>
            </w:r>
            <w:r w:rsidRPr="00C67947">
              <w:rPr>
                <w:rFonts w:ascii="Times New Roman" w:eastAsia="Calibri" w:hAnsi="Times New Roman" w:cs="Times New Roman"/>
                <w:sz w:val="28"/>
                <w:szCs w:val="28"/>
              </w:rPr>
              <w:t>е</w:t>
            </w:r>
            <w:r w:rsidRPr="00C67947">
              <w:rPr>
                <w:rFonts w:ascii="Times New Roman" w:eastAsia="Calibri" w:hAnsi="Times New Roman" w:cs="Times New Roman"/>
                <w:sz w:val="28"/>
                <w:szCs w:val="28"/>
              </w:rPr>
              <w:t>ловека, семьи, общества.</w:t>
            </w:r>
          </w:p>
          <w:p w:rsidR="00C67947" w:rsidRPr="00C67947" w:rsidRDefault="00C67947" w:rsidP="007B4969">
            <w:pPr>
              <w:shd w:val="clear" w:color="auto" w:fill="FFFFFF"/>
              <w:ind w:firstLine="709"/>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Содержание</w:t>
            </w:r>
            <w:r w:rsidRPr="00C67947">
              <w:rPr>
                <w:rFonts w:ascii="Times New Roman" w:eastAsia="Times New Roman" w:hAnsi="Times New Roman" w:cs="Times New Roman"/>
                <w:sz w:val="28"/>
                <w:szCs w:val="28"/>
                <w:lang w:eastAsia="ru-RU"/>
              </w:rPr>
              <w:t xml:space="preserve"> </w:t>
            </w:r>
            <w:r w:rsidRPr="00C67947">
              <w:rPr>
                <w:rFonts w:ascii="Times New Roman" w:eastAsia="Times New Roman" w:hAnsi="Times New Roman" w:cs="Times New Roman"/>
                <w:bCs/>
                <w:iCs/>
                <w:sz w:val="28"/>
                <w:szCs w:val="28"/>
                <w:lang w:eastAsia="ru-RU"/>
              </w:rPr>
              <w:t>регионального компонента направлено на достиж</w:t>
            </w:r>
            <w:r w:rsidRPr="00C67947">
              <w:rPr>
                <w:rFonts w:ascii="Times New Roman" w:eastAsia="Times New Roman" w:hAnsi="Times New Roman" w:cs="Times New Roman"/>
                <w:bCs/>
                <w:iCs/>
                <w:sz w:val="28"/>
                <w:szCs w:val="28"/>
                <w:lang w:eastAsia="ru-RU"/>
              </w:rPr>
              <w:t>е</w:t>
            </w:r>
            <w:r w:rsidR="001F553C">
              <w:rPr>
                <w:rFonts w:ascii="Times New Roman" w:eastAsia="Times New Roman" w:hAnsi="Times New Roman" w:cs="Times New Roman"/>
                <w:bCs/>
                <w:iCs/>
                <w:sz w:val="28"/>
                <w:szCs w:val="28"/>
                <w:lang w:eastAsia="ru-RU"/>
              </w:rPr>
              <w:t>ние</w:t>
            </w:r>
            <w:r w:rsidRPr="00C67947">
              <w:rPr>
                <w:rFonts w:ascii="Times New Roman" w:eastAsia="Times New Roman" w:hAnsi="Times New Roman" w:cs="Times New Roman"/>
                <w:sz w:val="28"/>
                <w:szCs w:val="28"/>
                <w:lang w:eastAsia="ru-RU"/>
              </w:rPr>
              <w:t xml:space="preserve"> </w:t>
            </w:r>
            <w:r w:rsidRPr="00C67947">
              <w:rPr>
                <w:rFonts w:ascii="Times New Roman" w:eastAsia="Times New Roman" w:hAnsi="Times New Roman" w:cs="Times New Roman"/>
                <w:bCs/>
                <w:iCs/>
                <w:sz w:val="28"/>
                <w:szCs w:val="28"/>
                <w:lang w:eastAsia="ru-RU"/>
              </w:rPr>
              <w:t>следующих задач</w:t>
            </w:r>
            <w:r w:rsidR="001F553C">
              <w:rPr>
                <w:rFonts w:ascii="Times New Roman" w:eastAsia="Times New Roman" w:hAnsi="Times New Roman" w:cs="Times New Roman"/>
                <w:sz w:val="28"/>
                <w:szCs w:val="28"/>
                <w:lang w:eastAsia="ru-RU"/>
              </w:rPr>
              <w:t>:</w:t>
            </w:r>
          </w:p>
          <w:p w:rsidR="00C67947" w:rsidRPr="00C67947" w:rsidRDefault="001F553C" w:rsidP="001246CD">
            <w:pPr>
              <w:numPr>
                <w:ilvl w:val="0"/>
                <w:numId w:val="37"/>
              </w:numPr>
              <w:shd w:val="clear" w:color="auto" w:fill="FFFFFF"/>
              <w:suppressAutoHyphens/>
              <w:jc w:val="both"/>
              <w:rPr>
                <w:rFonts w:ascii="Times New Roman" w:eastAsia="Times New Roman" w:hAnsi="Times New Roman" w:cs="Times New Roman"/>
                <w:bCs/>
                <w:iCs/>
                <w:sz w:val="28"/>
                <w:szCs w:val="28"/>
                <w:lang w:eastAsia="ru-RU"/>
              </w:rPr>
            </w:pPr>
            <w:r>
              <w:rPr>
                <w:rFonts w:ascii="Times New Roman" w:eastAsia="Times New Roman" w:hAnsi="Times New Roman" w:cs="Times New Roman"/>
                <w:bCs/>
                <w:iCs/>
                <w:sz w:val="28"/>
                <w:szCs w:val="28"/>
                <w:lang w:eastAsia="ru-RU"/>
              </w:rPr>
              <w:t>приобщение к истории родного края</w:t>
            </w:r>
            <w:r w:rsidR="00C67947" w:rsidRPr="00C67947">
              <w:rPr>
                <w:rFonts w:ascii="Times New Roman" w:eastAsia="Times New Roman" w:hAnsi="Times New Roman" w:cs="Times New Roman"/>
                <w:bCs/>
                <w:iCs/>
                <w:sz w:val="28"/>
                <w:szCs w:val="28"/>
                <w:lang w:eastAsia="ru-RU"/>
              </w:rPr>
              <w:t>, стани</w:t>
            </w:r>
            <w:r>
              <w:rPr>
                <w:rFonts w:ascii="Times New Roman" w:eastAsia="Times New Roman" w:hAnsi="Times New Roman" w:cs="Times New Roman"/>
                <w:bCs/>
                <w:iCs/>
                <w:sz w:val="28"/>
                <w:szCs w:val="28"/>
                <w:lang w:eastAsia="ru-RU"/>
              </w:rPr>
              <w:t>цы</w:t>
            </w:r>
            <w:r w:rsidR="00C67947" w:rsidRPr="00C67947">
              <w:rPr>
                <w:rFonts w:ascii="Times New Roman" w:eastAsia="Times New Roman" w:hAnsi="Times New Roman" w:cs="Times New Roman"/>
                <w:bCs/>
                <w:iCs/>
                <w:sz w:val="28"/>
                <w:szCs w:val="28"/>
                <w:lang w:eastAsia="ru-RU"/>
              </w:rPr>
              <w:t>;</w:t>
            </w:r>
          </w:p>
          <w:p w:rsidR="00C67947" w:rsidRPr="00C67947" w:rsidRDefault="00C67947" w:rsidP="001246CD">
            <w:pPr>
              <w:numPr>
                <w:ilvl w:val="0"/>
                <w:numId w:val="37"/>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lastRenderedPageBreak/>
              <w:t>приобщение к истокам Православной культуры;</w:t>
            </w:r>
          </w:p>
          <w:p w:rsidR="00C67947" w:rsidRPr="00C67947" w:rsidRDefault="00C67947" w:rsidP="001246CD">
            <w:pPr>
              <w:numPr>
                <w:ilvl w:val="0"/>
                <w:numId w:val="37"/>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знакомство со знаменитыми земляками и людьми, прославившими Краснодарский край, Павловский район;</w:t>
            </w:r>
          </w:p>
          <w:p w:rsidR="00C67947" w:rsidRPr="00C67947" w:rsidRDefault="00C67947" w:rsidP="001246CD">
            <w:pPr>
              <w:numPr>
                <w:ilvl w:val="0"/>
                <w:numId w:val="37"/>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формирование представлений о достопримечательностях Краснодарского края, родной станицы и его государственных символах;</w:t>
            </w:r>
          </w:p>
          <w:p w:rsidR="00C67947" w:rsidRPr="00C67947" w:rsidRDefault="00C67947" w:rsidP="001F553C">
            <w:pPr>
              <w:numPr>
                <w:ilvl w:val="0"/>
                <w:numId w:val="37"/>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воспитание любви к родному дому, семье, уважения к родителям;</w:t>
            </w:r>
          </w:p>
          <w:p w:rsidR="00C67947" w:rsidRPr="00C67947" w:rsidRDefault="00C67947" w:rsidP="001246CD">
            <w:pPr>
              <w:numPr>
                <w:ilvl w:val="0"/>
                <w:numId w:val="37"/>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формирование и развитие познавательного интереса к народному творчеству и миру ремесел;</w:t>
            </w:r>
          </w:p>
          <w:p w:rsidR="00C67947" w:rsidRPr="00C67947" w:rsidRDefault="00C67947" w:rsidP="001246CD">
            <w:pPr>
              <w:numPr>
                <w:ilvl w:val="0"/>
                <w:numId w:val="37"/>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формирование представлений о животном и растительном мире родного края</w:t>
            </w:r>
            <w:r w:rsidR="001F553C">
              <w:rPr>
                <w:rFonts w:ascii="Times New Roman" w:eastAsia="Times New Roman" w:hAnsi="Times New Roman" w:cs="Times New Roman"/>
                <w:bCs/>
                <w:iCs/>
                <w:sz w:val="28"/>
                <w:szCs w:val="28"/>
                <w:lang w:eastAsia="ru-RU"/>
              </w:rPr>
              <w:t>;</w:t>
            </w:r>
          </w:p>
          <w:p w:rsidR="00C67947" w:rsidRPr="00C67947" w:rsidRDefault="00C67947" w:rsidP="001246CD">
            <w:pPr>
              <w:numPr>
                <w:ilvl w:val="0"/>
                <w:numId w:val="37"/>
              </w:numPr>
              <w:shd w:val="clear" w:color="auto" w:fill="FFFFFF"/>
              <w:suppressAutoHyphens/>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приобщение к культуре и традициям родного края, станицы.</w:t>
            </w:r>
          </w:p>
          <w:p w:rsidR="00C67947" w:rsidRPr="00C67947" w:rsidRDefault="00C67947" w:rsidP="00C67947">
            <w:pPr>
              <w:shd w:val="clear" w:color="auto" w:fill="FFFFFF"/>
              <w:ind w:firstLine="360"/>
              <w:contextualSpacing/>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Региональный компонент в условиях нашего детского сада реал</w:t>
            </w:r>
            <w:r w:rsidRPr="00C67947">
              <w:rPr>
                <w:rFonts w:ascii="Times New Roman" w:eastAsia="Times New Roman" w:hAnsi="Times New Roman" w:cs="Times New Roman"/>
                <w:bCs/>
                <w:iCs/>
                <w:sz w:val="28"/>
                <w:szCs w:val="28"/>
                <w:lang w:eastAsia="ru-RU"/>
              </w:rPr>
              <w:t>и</w:t>
            </w:r>
            <w:r w:rsidRPr="00C67947">
              <w:rPr>
                <w:rFonts w:ascii="Times New Roman" w:eastAsia="Times New Roman" w:hAnsi="Times New Roman" w:cs="Times New Roman"/>
                <w:bCs/>
                <w:iCs/>
                <w:sz w:val="28"/>
                <w:szCs w:val="28"/>
                <w:lang w:eastAsia="ru-RU"/>
              </w:rPr>
              <w:t>зуется по следующим направлениям:</w:t>
            </w:r>
          </w:p>
          <w:p w:rsidR="00C67947" w:rsidRPr="00C67947" w:rsidRDefault="00C67947" w:rsidP="001246CD">
            <w:pPr>
              <w:numPr>
                <w:ilvl w:val="0"/>
                <w:numId w:val="36"/>
              </w:numPr>
              <w:shd w:val="clear" w:color="auto" w:fill="FFFFFF"/>
              <w:suppressAutoHyphens/>
              <w:contextualSpacing/>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управление реализацией ООП ДО МКДОУ детский сад № 26;</w:t>
            </w:r>
          </w:p>
          <w:p w:rsidR="00C67947" w:rsidRPr="00C67947" w:rsidRDefault="00C67947" w:rsidP="001246CD">
            <w:pPr>
              <w:numPr>
                <w:ilvl w:val="0"/>
                <w:numId w:val="36"/>
              </w:numPr>
              <w:shd w:val="clear" w:color="auto" w:fill="FFFFFF"/>
              <w:suppressAutoHyphens/>
              <w:contextualSpacing/>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создание и обновление РППС;</w:t>
            </w:r>
          </w:p>
          <w:p w:rsidR="00C67947" w:rsidRPr="00C67947" w:rsidRDefault="00C67947" w:rsidP="001246CD">
            <w:pPr>
              <w:numPr>
                <w:ilvl w:val="0"/>
                <w:numId w:val="36"/>
              </w:numPr>
              <w:shd w:val="clear" w:color="auto" w:fill="FFFFFF"/>
              <w:suppressAutoHyphens/>
              <w:contextualSpacing/>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формы работы с воспитанниками;</w:t>
            </w:r>
          </w:p>
          <w:p w:rsidR="00C67947" w:rsidRPr="00C67947" w:rsidRDefault="00C67947" w:rsidP="001246CD">
            <w:pPr>
              <w:numPr>
                <w:ilvl w:val="0"/>
                <w:numId w:val="36"/>
              </w:numPr>
              <w:shd w:val="clear" w:color="auto" w:fill="FFFFFF"/>
              <w:suppressAutoHyphens/>
              <w:contextualSpacing/>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взаимодействие с семьями воспитанников;</w:t>
            </w:r>
          </w:p>
          <w:p w:rsidR="00C67947" w:rsidRPr="00C67947" w:rsidRDefault="00C67947" w:rsidP="001246CD">
            <w:pPr>
              <w:numPr>
                <w:ilvl w:val="0"/>
                <w:numId w:val="36"/>
              </w:numPr>
              <w:shd w:val="clear" w:color="auto" w:fill="FFFFFF"/>
              <w:suppressAutoHyphens/>
              <w:contextualSpacing/>
              <w:rPr>
                <w:rFonts w:ascii="Times New Roman" w:eastAsia="Times New Roman" w:hAnsi="Times New Roman" w:cs="Times New Roman"/>
                <w:b/>
                <w:bCs/>
                <w:iCs/>
                <w:sz w:val="28"/>
                <w:szCs w:val="28"/>
                <w:lang w:eastAsia="ru-RU"/>
              </w:rPr>
            </w:pPr>
            <w:r w:rsidRPr="00C67947">
              <w:rPr>
                <w:rFonts w:ascii="Times New Roman" w:eastAsia="Times New Roman" w:hAnsi="Times New Roman" w:cs="Times New Roman"/>
                <w:bCs/>
                <w:iCs/>
                <w:sz w:val="28"/>
                <w:szCs w:val="28"/>
                <w:lang w:eastAsia="ru-RU"/>
              </w:rPr>
              <w:t>сетевое взаимодействие детского сада с другими учреждениями</w:t>
            </w:r>
            <w:r w:rsidRPr="00C67947">
              <w:rPr>
                <w:rFonts w:ascii="Times New Roman" w:eastAsia="Times New Roman" w:hAnsi="Times New Roman" w:cs="Times New Roman"/>
                <w:sz w:val="28"/>
                <w:szCs w:val="28"/>
                <w:lang w:eastAsia="ru-RU"/>
              </w:rPr>
              <w:t> </w:t>
            </w:r>
          </w:p>
          <w:p w:rsidR="00C67947" w:rsidRPr="00C67947" w:rsidRDefault="00C67947" w:rsidP="00C67947">
            <w:pPr>
              <w:shd w:val="clear" w:color="auto" w:fill="FFFFFF"/>
              <w:ind w:firstLine="708"/>
              <w:jc w:val="both"/>
              <w:rPr>
                <w:rFonts w:ascii="Times New Roman" w:eastAsia="Times New Roman" w:hAnsi="Times New Roman" w:cs="Times New Roman"/>
                <w:bCs/>
                <w:sz w:val="28"/>
                <w:szCs w:val="28"/>
                <w:lang w:eastAsia="ru-RU"/>
              </w:rPr>
            </w:pPr>
            <w:r w:rsidRPr="00C67947">
              <w:rPr>
                <w:rFonts w:ascii="Times New Roman" w:eastAsia="Times New Roman" w:hAnsi="Times New Roman" w:cs="Times New Roman"/>
                <w:b/>
                <w:bCs/>
                <w:iCs/>
                <w:sz w:val="28"/>
                <w:szCs w:val="28"/>
                <w:lang w:eastAsia="ru-RU"/>
              </w:rPr>
              <w:t>Первое направление</w:t>
            </w:r>
            <w:r w:rsidR="001F553C">
              <w:rPr>
                <w:rFonts w:ascii="Times New Roman" w:eastAsia="Times New Roman" w:hAnsi="Times New Roman" w:cs="Times New Roman"/>
                <w:sz w:val="28"/>
                <w:szCs w:val="28"/>
                <w:lang w:eastAsia="ru-RU"/>
              </w:rPr>
              <w:t xml:space="preserve"> </w:t>
            </w:r>
            <w:r w:rsidRPr="00C67947">
              <w:rPr>
                <w:rFonts w:ascii="Times New Roman" w:eastAsia="Times New Roman" w:hAnsi="Times New Roman" w:cs="Times New Roman"/>
                <w:b/>
                <w:bCs/>
                <w:iCs/>
                <w:sz w:val="28"/>
                <w:szCs w:val="28"/>
                <w:lang w:eastAsia="ru-RU"/>
              </w:rPr>
              <w:t>–</w:t>
            </w:r>
            <w:r w:rsidRPr="00C67947">
              <w:rPr>
                <w:rFonts w:ascii="Times New Roman" w:eastAsia="Times New Roman" w:hAnsi="Times New Roman" w:cs="Times New Roman"/>
                <w:bCs/>
                <w:iCs/>
                <w:sz w:val="28"/>
                <w:szCs w:val="28"/>
                <w:lang w:eastAsia="ru-RU"/>
              </w:rPr>
              <w:t xml:space="preserve"> управление реализацией ООП ДО МКДОУ детский сад № 26.</w:t>
            </w:r>
          </w:p>
          <w:p w:rsidR="00C67947" w:rsidRPr="00C67947" w:rsidRDefault="00C67947" w:rsidP="00C67947">
            <w:pPr>
              <w:shd w:val="clear" w:color="auto" w:fill="FFFFFF"/>
              <w:ind w:firstLine="708"/>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sz w:val="28"/>
                <w:szCs w:val="28"/>
                <w:lang w:eastAsia="ru-RU"/>
              </w:rPr>
              <w:t>Для реализации регионального компонента в ДОУ созданы с</w:t>
            </w:r>
            <w:r w:rsidRPr="00C67947">
              <w:rPr>
                <w:rFonts w:ascii="Times New Roman" w:eastAsia="Times New Roman" w:hAnsi="Times New Roman" w:cs="Times New Roman"/>
                <w:bCs/>
                <w:sz w:val="28"/>
                <w:szCs w:val="28"/>
                <w:lang w:eastAsia="ru-RU"/>
              </w:rPr>
              <w:t>о</w:t>
            </w:r>
            <w:r w:rsidRPr="00C67947">
              <w:rPr>
                <w:rFonts w:ascii="Times New Roman" w:eastAsia="Times New Roman" w:hAnsi="Times New Roman" w:cs="Times New Roman"/>
                <w:bCs/>
                <w:sz w:val="28"/>
                <w:szCs w:val="28"/>
                <w:lang w:eastAsia="ru-RU"/>
              </w:rPr>
              <w:t>ответствующие условия:</w:t>
            </w:r>
          </w:p>
          <w:p w:rsidR="00C67947" w:rsidRPr="00C67947" w:rsidRDefault="00C67947" w:rsidP="001246CD">
            <w:pPr>
              <w:numPr>
                <w:ilvl w:val="0"/>
                <w:numId w:val="38"/>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кадровая подготовка (старший воспитатель по ОПК, все прошли курсы повышения квалификации);</w:t>
            </w:r>
          </w:p>
          <w:p w:rsidR="00C67947" w:rsidRPr="00C67947" w:rsidRDefault="00C67947" w:rsidP="001246CD">
            <w:pPr>
              <w:numPr>
                <w:ilvl w:val="0"/>
                <w:numId w:val="38"/>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программно-методическое обеспече</w:t>
            </w:r>
            <w:r w:rsidR="001F553C">
              <w:rPr>
                <w:rFonts w:ascii="Times New Roman" w:eastAsia="Times New Roman" w:hAnsi="Times New Roman" w:cs="Times New Roman"/>
                <w:bCs/>
                <w:iCs/>
                <w:sz w:val="28"/>
                <w:szCs w:val="28"/>
                <w:lang w:eastAsia="ru-RU"/>
              </w:rPr>
              <w:t>ние (детский сад оснащен на 100</w:t>
            </w:r>
            <w:r w:rsidRPr="00C67947">
              <w:rPr>
                <w:rFonts w:ascii="Times New Roman" w:eastAsia="Times New Roman" w:hAnsi="Times New Roman" w:cs="Times New Roman"/>
                <w:bCs/>
                <w:iCs/>
                <w:sz w:val="28"/>
                <w:szCs w:val="28"/>
                <w:lang w:eastAsia="ru-RU"/>
              </w:rPr>
              <w:t>%);</w:t>
            </w:r>
          </w:p>
          <w:p w:rsidR="00C67947" w:rsidRPr="00C67947" w:rsidRDefault="00C67947" w:rsidP="001246CD">
            <w:pPr>
              <w:numPr>
                <w:ilvl w:val="0"/>
                <w:numId w:val="38"/>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эстетическая развивающая п</w:t>
            </w:r>
            <w:r w:rsidR="001F553C">
              <w:rPr>
                <w:rFonts w:ascii="Times New Roman" w:eastAsia="Times New Roman" w:hAnsi="Times New Roman" w:cs="Times New Roman"/>
                <w:bCs/>
                <w:iCs/>
                <w:sz w:val="28"/>
                <w:szCs w:val="28"/>
                <w:lang w:eastAsia="ru-RU"/>
              </w:rPr>
              <w:t>редметно-пространственная среда</w:t>
            </w:r>
            <w:r w:rsidRPr="00C67947">
              <w:rPr>
                <w:rFonts w:ascii="Times New Roman" w:eastAsia="Times New Roman" w:hAnsi="Times New Roman" w:cs="Times New Roman"/>
                <w:bCs/>
                <w:iCs/>
                <w:sz w:val="28"/>
                <w:szCs w:val="28"/>
                <w:lang w:eastAsia="ru-RU"/>
              </w:rPr>
              <w:t xml:space="preserve"> как фактор формирования в растущем человеке добра и красоты;</w:t>
            </w:r>
          </w:p>
          <w:p w:rsidR="00C67947" w:rsidRPr="00C67947" w:rsidRDefault="00C67947" w:rsidP="001246CD">
            <w:pPr>
              <w:numPr>
                <w:ilvl w:val="0"/>
                <w:numId w:val="38"/>
              </w:numPr>
              <w:shd w:val="clear" w:color="auto" w:fill="FFFFFF"/>
              <w:suppressAutoHyphens/>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Cs/>
                <w:iCs/>
                <w:sz w:val="28"/>
                <w:szCs w:val="28"/>
                <w:lang w:eastAsia="ru-RU"/>
              </w:rPr>
              <w:t>создание благоприятного климата в коллективе для творческой активности, поддержка инициативы педагогов;</w:t>
            </w:r>
          </w:p>
          <w:p w:rsidR="00C67947" w:rsidRPr="00C67947" w:rsidRDefault="00C67947" w:rsidP="001246CD">
            <w:pPr>
              <w:numPr>
                <w:ilvl w:val="0"/>
                <w:numId w:val="38"/>
              </w:numPr>
              <w:shd w:val="clear" w:color="auto" w:fill="FFFFFF"/>
              <w:suppressAutoHyphens/>
              <w:jc w:val="both"/>
              <w:rPr>
                <w:rFonts w:ascii="Times New Roman" w:eastAsia="Times New Roman" w:hAnsi="Times New Roman" w:cs="Times New Roman"/>
                <w:b/>
                <w:bCs/>
                <w:iCs/>
                <w:sz w:val="28"/>
                <w:szCs w:val="28"/>
                <w:lang w:eastAsia="ru-RU"/>
              </w:rPr>
            </w:pPr>
            <w:r w:rsidRPr="00C67947">
              <w:rPr>
                <w:rFonts w:ascii="Times New Roman" w:eastAsia="Times New Roman" w:hAnsi="Times New Roman" w:cs="Times New Roman"/>
                <w:bCs/>
                <w:iCs/>
                <w:sz w:val="28"/>
                <w:szCs w:val="28"/>
                <w:lang w:eastAsia="ru-RU"/>
              </w:rPr>
              <w:t>установка связей с различными учреждениями.</w:t>
            </w:r>
          </w:p>
          <w:p w:rsidR="00C67947" w:rsidRPr="00C67947" w:rsidRDefault="00C67947" w:rsidP="001F553C">
            <w:pPr>
              <w:shd w:val="clear" w:color="auto" w:fill="FFFFFF"/>
              <w:ind w:firstLine="709"/>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
                <w:bCs/>
                <w:iCs/>
                <w:sz w:val="28"/>
                <w:szCs w:val="28"/>
                <w:lang w:eastAsia="ru-RU"/>
              </w:rPr>
              <w:t>Второе направление</w:t>
            </w:r>
            <w:r w:rsidR="001F553C">
              <w:rPr>
                <w:rFonts w:ascii="Times New Roman" w:eastAsia="Times New Roman" w:hAnsi="Times New Roman" w:cs="Times New Roman"/>
                <w:sz w:val="28"/>
                <w:szCs w:val="28"/>
                <w:lang w:eastAsia="ru-RU"/>
              </w:rPr>
              <w:t xml:space="preserve"> </w:t>
            </w:r>
            <w:r w:rsidRPr="00C67947">
              <w:rPr>
                <w:rFonts w:ascii="Times New Roman" w:eastAsia="Times New Roman" w:hAnsi="Times New Roman" w:cs="Times New Roman"/>
                <w:bCs/>
                <w:iCs/>
                <w:sz w:val="28"/>
                <w:szCs w:val="28"/>
                <w:lang w:eastAsia="ru-RU"/>
              </w:rPr>
              <w:t>- создание и обновление РППС</w:t>
            </w:r>
            <w:r w:rsidR="001F553C">
              <w:rPr>
                <w:rFonts w:ascii="Times New Roman" w:eastAsia="Times New Roman" w:hAnsi="Times New Roman" w:cs="Times New Roman"/>
                <w:bCs/>
                <w:iCs/>
                <w:sz w:val="28"/>
                <w:szCs w:val="28"/>
                <w:lang w:eastAsia="ru-RU"/>
              </w:rPr>
              <w:t>.</w:t>
            </w:r>
          </w:p>
          <w:p w:rsidR="00C67947" w:rsidRPr="00C67947" w:rsidRDefault="00C67947" w:rsidP="001F553C">
            <w:pPr>
              <w:shd w:val="clear" w:color="auto" w:fill="FFFFFF"/>
              <w:ind w:firstLine="709"/>
              <w:jc w:val="both"/>
              <w:rPr>
                <w:rFonts w:ascii="Times New Roman" w:eastAsia="Times New Roman" w:hAnsi="Times New Roman" w:cs="Times New Roman"/>
                <w:bCs/>
                <w:sz w:val="28"/>
                <w:szCs w:val="28"/>
                <w:lang w:eastAsia="ru-RU"/>
              </w:rPr>
            </w:pPr>
            <w:r w:rsidRPr="00C67947">
              <w:rPr>
                <w:rFonts w:ascii="Times New Roman" w:eastAsia="Times New Roman" w:hAnsi="Times New Roman" w:cs="Times New Roman"/>
                <w:bCs/>
                <w:iCs/>
                <w:sz w:val="28"/>
                <w:szCs w:val="28"/>
                <w:lang w:eastAsia="ru-RU"/>
              </w:rPr>
              <w:t>Обогащение РППС является одним из важных условий реализ</w:t>
            </w:r>
            <w:r w:rsidRPr="00C67947">
              <w:rPr>
                <w:rFonts w:ascii="Times New Roman" w:eastAsia="Times New Roman" w:hAnsi="Times New Roman" w:cs="Times New Roman"/>
                <w:bCs/>
                <w:iCs/>
                <w:sz w:val="28"/>
                <w:szCs w:val="28"/>
                <w:lang w:eastAsia="ru-RU"/>
              </w:rPr>
              <w:t>а</w:t>
            </w:r>
            <w:r w:rsidRPr="00C67947">
              <w:rPr>
                <w:rFonts w:ascii="Times New Roman" w:eastAsia="Times New Roman" w:hAnsi="Times New Roman" w:cs="Times New Roman"/>
                <w:bCs/>
                <w:iCs/>
                <w:sz w:val="28"/>
                <w:szCs w:val="28"/>
                <w:lang w:eastAsia="ru-RU"/>
              </w:rPr>
              <w:t>ции регионального компонента</w:t>
            </w:r>
          </w:p>
          <w:p w:rsidR="00C67947" w:rsidRPr="00C67947" w:rsidRDefault="00C67947" w:rsidP="00C67947">
            <w:pPr>
              <w:shd w:val="clear" w:color="auto" w:fill="FFFFFF"/>
              <w:ind w:firstLine="708"/>
              <w:jc w:val="both"/>
              <w:rPr>
                <w:rFonts w:ascii="Times New Roman" w:eastAsia="Times New Roman" w:hAnsi="Times New Roman" w:cs="Times New Roman"/>
                <w:iCs/>
                <w:sz w:val="28"/>
                <w:szCs w:val="28"/>
                <w:lang w:eastAsia="ru-RU"/>
              </w:rPr>
            </w:pPr>
            <w:r w:rsidRPr="00C67947">
              <w:rPr>
                <w:rFonts w:ascii="Times New Roman" w:eastAsia="Times New Roman" w:hAnsi="Times New Roman" w:cs="Times New Roman"/>
                <w:bCs/>
                <w:sz w:val="28"/>
                <w:szCs w:val="28"/>
                <w:lang w:eastAsia="ru-RU"/>
              </w:rPr>
              <w:t>РППС детского сада обогащена макетами «Наши герои», «Ж</w:t>
            </w:r>
            <w:r w:rsidRPr="00C67947">
              <w:rPr>
                <w:rFonts w:ascii="Times New Roman" w:eastAsia="Times New Roman" w:hAnsi="Times New Roman" w:cs="Times New Roman"/>
                <w:bCs/>
                <w:sz w:val="28"/>
                <w:szCs w:val="28"/>
                <w:lang w:eastAsia="ru-RU"/>
              </w:rPr>
              <w:t>и</w:t>
            </w:r>
            <w:r w:rsidRPr="00C67947">
              <w:rPr>
                <w:rFonts w:ascii="Times New Roman" w:eastAsia="Times New Roman" w:hAnsi="Times New Roman" w:cs="Times New Roman"/>
                <w:bCs/>
                <w:sz w:val="28"/>
                <w:szCs w:val="28"/>
                <w:lang w:eastAsia="ru-RU"/>
              </w:rPr>
              <w:t xml:space="preserve">вотный и растительный мир», уголком русской избы, мини-музеем, </w:t>
            </w:r>
            <w:proofErr w:type="spellStart"/>
            <w:r w:rsidRPr="00C67947">
              <w:rPr>
                <w:rFonts w:ascii="Times New Roman" w:eastAsia="Times New Roman" w:hAnsi="Times New Roman" w:cs="Times New Roman"/>
                <w:bCs/>
                <w:sz w:val="28"/>
                <w:szCs w:val="28"/>
                <w:lang w:eastAsia="ru-RU"/>
              </w:rPr>
              <w:t>лепбуками</w:t>
            </w:r>
            <w:proofErr w:type="spellEnd"/>
            <w:r w:rsidRPr="00C67947">
              <w:rPr>
                <w:rFonts w:ascii="Times New Roman" w:eastAsia="Times New Roman" w:hAnsi="Times New Roman" w:cs="Times New Roman"/>
                <w:bCs/>
                <w:sz w:val="28"/>
                <w:szCs w:val="28"/>
                <w:lang w:eastAsia="ru-RU"/>
              </w:rPr>
              <w:t>, стендами и центрами, практическая значимость которых заключается в активизации</w:t>
            </w:r>
            <w:r w:rsidR="001F553C">
              <w:rPr>
                <w:rFonts w:ascii="Times New Roman" w:eastAsia="Times New Roman" w:hAnsi="Times New Roman" w:cs="Times New Roman"/>
                <w:sz w:val="28"/>
                <w:szCs w:val="28"/>
                <w:lang w:eastAsia="ru-RU"/>
              </w:rPr>
              <w:t xml:space="preserve"> </w:t>
            </w:r>
            <w:r w:rsidRPr="00C67947">
              <w:rPr>
                <w:rFonts w:ascii="Times New Roman" w:eastAsia="Times New Roman" w:hAnsi="Times New Roman" w:cs="Times New Roman"/>
                <w:bCs/>
                <w:iCs/>
                <w:sz w:val="28"/>
                <w:szCs w:val="28"/>
                <w:lang w:eastAsia="ru-RU"/>
              </w:rPr>
              <w:t>активного интереса детей к семье, детск</w:t>
            </w:r>
            <w:r w:rsidRPr="00C67947">
              <w:rPr>
                <w:rFonts w:ascii="Times New Roman" w:eastAsia="Times New Roman" w:hAnsi="Times New Roman" w:cs="Times New Roman"/>
                <w:bCs/>
                <w:iCs/>
                <w:sz w:val="28"/>
                <w:szCs w:val="28"/>
                <w:lang w:eastAsia="ru-RU"/>
              </w:rPr>
              <w:t>о</w:t>
            </w:r>
            <w:r w:rsidR="001F553C">
              <w:rPr>
                <w:rFonts w:ascii="Times New Roman" w:eastAsia="Times New Roman" w:hAnsi="Times New Roman" w:cs="Times New Roman"/>
                <w:bCs/>
                <w:iCs/>
                <w:sz w:val="28"/>
                <w:szCs w:val="28"/>
                <w:lang w:eastAsia="ru-RU"/>
              </w:rPr>
              <w:t>му саду, малой Родине, к р</w:t>
            </w:r>
            <w:r w:rsidRPr="00C67947">
              <w:rPr>
                <w:rFonts w:ascii="Times New Roman" w:eastAsia="Times New Roman" w:hAnsi="Times New Roman" w:cs="Times New Roman"/>
                <w:bCs/>
                <w:iCs/>
                <w:sz w:val="28"/>
                <w:szCs w:val="28"/>
                <w:lang w:eastAsia="ru-RU"/>
              </w:rPr>
              <w:t>одному краю.</w:t>
            </w:r>
          </w:p>
          <w:p w:rsidR="001F553C" w:rsidRDefault="00C67947" w:rsidP="00C67947">
            <w:pPr>
              <w:shd w:val="clear" w:color="auto" w:fill="FFFFFF"/>
              <w:ind w:firstLine="708"/>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iCs/>
                <w:sz w:val="28"/>
                <w:szCs w:val="28"/>
                <w:lang w:eastAsia="ru-RU"/>
              </w:rPr>
              <w:t>Большое значение для полноценной реализации регионального компонента имеет информационная насыщенность окружающего р</w:t>
            </w:r>
            <w:r w:rsidRPr="00C67947">
              <w:rPr>
                <w:rFonts w:ascii="Times New Roman" w:eastAsia="Times New Roman" w:hAnsi="Times New Roman" w:cs="Times New Roman"/>
                <w:iCs/>
                <w:sz w:val="28"/>
                <w:szCs w:val="28"/>
                <w:lang w:eastAsia="ru-RU"/>
              </w:rPr>
              <w:t>е</w:t>
            </w:r>
            <w:r w:rsidRPr="00C67947">
              <w:rPr>
                <w:rFonts w:ascii="Times New Roman" w:eastAsia="Times New Roman" w:hAnsi="Times New Roman" w:cs="Times New Roman"/>
                <w:iCs/>
                <w:sz w:val="28"/>
                <w:szCs w:val="28"/>
                <w:lang w:eastAsia="ru-RU"/>
              </w:rPr>
              <w:lastRenderedPageBreak/>
              <w:t>бенка образовательного пространства:</w:t>
            </w:r>
            <w:r w:rsidRPr="00C67947">
              <w:rPr>
                <w:rFonts w:ascii="Times New Roman" w:eastAsia="Times New Roman" w:hAnsi="Times New Roman" w:cs="Times New Roman"/>
                <w:sz w:val="28"/>
                <w:szCs w:val="28"/>
                <w:lang w:eastAsia="ru-RU"/>
              </w:rPr>
              <w:t xml:space="preserve"> в детском саду имеется матер</w:t>
            </w:r>
            <w:r w:rsidRPr="00C67947">
              <w:rPr>
                <w:rFonts w:ascii="Times New Roman" w:eastAsia="Times New Roman" w:hAnsi="Times New Roman" w:cs="Times New Roman"/>
                <w:sz w:val="28"/>
                <w:szCs w:val="28"/>
                <w:lang w:eastAsia="ru-RU"/>
              </w:rPr>
              <w:t>и</w:t>
            </w:r>
            <w:r w:rsidRPr="00C67947">
              <w:rPr>
                <w:rFonts w:ascii="Times New Roman" w:eastAsia="Times New Roman" w:hAnsi="Times New Roman" w:cs="Times New Roman"/>
                <w:sz w:val="28"/>
                <w:szCs w:val="28"/>
                <w:lang w:eastAsia="ru-RU"/>
              </w:rPr>
              <w:t>ал</w:t>
            </w:r>
            <w:r w:rsidRPr="00C67947">
              <w:rPr>
                <w:rFonts w:ascii="Times New Roman" w:eastAsia="Times New Roman" w:hAnsi="Times New Roman" w:cs="Times New Roman"/>
                <w:b/>
                <w:bCs/>
                <w:i/>
                <w:iCs/>
                <w:sz w:val="28"/>
                <w:szCs w:val="28"/>
                <w:lang w:eastAsia="ru-RU"/>
              </w:rPr>
              <w:t xml:space="preserve"> </w:t>
            </w:r>
            <w:r w:rsidRPr="00C67947">
              <w:rPr>
                <w:rFonts w:ascii="Times New Roman" w:eastAsia="Times New Roman" w:hAnsi="Times New Roman" w:cs="Times New Roman"/>
                <w:bCs/>
                <w:iCs/>
                <w:sz w:val="28"/>
                <w:szCs w:val="28"/>
                <w:lang w:eastAsia="ru-RU"/>
              </w:rPr>
              <w:t>по ознакомлению детей с родным крае</w:t>
            </w:r>
            <w:r w:rsidR="001F553C">
              <w:rPr>
                <w:rFonts w:ascii="Times New Roman" w:eastAsia="Times New Roman" w:hAnsi="Times New Roman" w:cs="Times New Roman"/>
                <w:bCs/>
                <w:iCs/>
                <w:sz w:val="28"/>
                <w:szCs w:val="28"/>
                <w:lang w:eastAsia="ru-RU"/>
              </w:rPr>
              <w:t>м</w:t>
            </w:r>
            <w:r w:rsidRPr="00C67947">
              <w:rPr>
                <w:rFonts w:ascii="Times New Roman" w:eastAsia="Times New Roman" w:hAnsi="Times New Roman" w:cs="Times New Roman"/>
                <w:bCs/>
                <w:iCs/>
                <w:sz w:val="28"/>
                <w:szCs w:val="28"/>
                <w:lang w:eastAsia="ru-RU"/>
              </w:rPr>
              <w:t>, родной станице</w:t>
            </w:r>
            <w:r w:rsidR="001F553C">
              <w:rPr>
                <w:rFonts w:ascii="Times New Roman" w:eastAsia="Times New Roman" w:hAnsi="Times New Roman" w:cs="Times New Roman"/>
                <w:bCs/>
                <w:iCs/>
                <w:sz w:val="28"/>
                <w:szCs w:val="28"/>
                <w:lang w:eastAsia="ru-RU"/>
              </w:rPr>
              <w:t>й</w:t>
            </w:r>
            <w:r w:rsidRPr="00C67947">
              <w:rPr>
                <w:rFonts w:ascii="Times New Roman" w:eastAsia="Times New Roman" w:hAnsi="Times New Roman" w:cs="Times New Roman"/>
                <w:sz w:val="28"/>
                <w:szCs w:val="28"/>
                <w:lang w:eastAsia="ru-RU"/>
              </w:rPr>
              <w:t xml:space="preserve">, </w:t>
            </w:r>
            <w:r w:rsidRPr="00C67947">
              <w:rPr>
                <w:rFonts w:ascii="Times New Roman" w:eastAsia="Times New Roman" w:hAnsi="Times New Roman" w:cs="Times New Roman"/>
                <w:bCs/>
                <w:iCs/>
                <w:sz w:val="28"/>
                <w:szCs w:val="28"/>
                <w:lang w:eastAsia="ru-RU"/>
              </w:rPr>
              <w:t xml:space="preserve">альбом «Природа в любое время года», «Лекарственные растения», </w:t>
            </w:r>
            <w:r w:rsidRPr="00C67947">
              <w:rPr>
                <w:rFonts w:ascii="Times New Roman" w:eastAsia="Times New Roman" w:hAnsi="Times New Roman" w:cs="Times New Roman"/>
                <w:sz w:val="28"/>
                <w:szCs w:val="28"/>
                <w:lang w:eastAsia="ru-RU"/>
              </w:rPr>
              <w:t>к</w:t>
            </w:r>
            <w:r w:rsidRPr="00C67947">
              <w:rPr>
                <w:rFonts w:ascii="Times New Roman" w:eastAsia="Times New Roman" w:hAnsi="Times New Roman" w:cs="Times New Roman"/>
                <w:bCs/>
                <w:iCs/>
                <w:sz w:val="28"/>
                <w:szCs w:val="28"/>
                <w:lang w:eastAsia="ru-RU"/>
              </w:rPr>
              <w:t>артотека презентаций</w:t>
            </w:r>
            <w:r w:rsidR="001F553C">
              <w:rPr>
                <w:rFonts w:ascii="Times New Roman" w:eastAsia="Times New Roman" w:hAnsi="Times New Roman" w:cs="Times New Roman"/>
                <w:bCs/>
                <w:iCs/>
                <w:sz w:val="28"/>
                <w:szCs w:val="28"/>
                <w:lang w:eastAsia="ru-RU"/>
              </w:rPr>
              <w:t xml:space="preserve">. </w:t>
            </w:r>
          </w:p>
          <w:p w:rsidR="00C67947" w:rsidRPr="00C67947" w:rsidRDefault="00C67947" w:rsidP="00C67947">
            <w:pPr>
              <w:shd w:val="clear" w:color="auto" w:fill="FFFFFF"/>
              <w:ind w:firstLine="708"/>
              <w:jc w:val="both"/>
              <w:rPr>
                <w:rFonts w:ascii="Times New Roman" w:eastAsia="Times New Roman" w:hAnsi="Times New Roman" w:cs="Times New Roman"/>
                <w:sz w:val="28"/>
                <w:szCs w:val="28"/>
                <w:lang w:eastAsia="ru-RU"/>
              </w:rPr>
            </w:pPr>
            <w:r w:rsidRPr="00C67947">
              <w:rPr>
                <w:rFonts w:ascii="Times New Roman" w:eastAsia="Times New Roman" w:hAnsi="Times New Roman" w:cs="Times New Roman"/>
                <w:bCs/>
                <w:iCs/>
                <w:sz w:val="28"/>
                <w:szCs w:val="28"/>
                <w:lang w:eastAsia="ru-RU"/>
              </w:rPr>
              <w:t>Для реализации направления духовно-нравственного воспит</w:t>
            </w:r>
            <w:r w:rsidRPr="00C67947">
              <w:rPr>
                <w:rFonts w:ascii="Times New Roman" w:eastAsia="Times New Roman" w:hAnsi="Times New Roman" w:cs="Times New Roman"/>
                <w:bCs/>
                <w:iCs/>
                <w:sz w:val="28"/>
                <w:szCs w:val="28"/>
                <w:lang w:eastAsia="ru-RU"/>
              </w:rPr>
              <w:t>а</w:t>
            </w:r>
            <w:r w:rsidRPr="00C67947">
              <w:rPr>
                <w:rFonts w:ascii="Times New Roman" w:eastAsia="Times New Roman" w:hAnsi="Times New Roman" w:cs="Times New Roman"/>
                <w:bCs/>
                <w:iCs/>
                <w:sz w:val="28"/>
                <w:szCs w:val="28"/>
                <w:lang w:eastAsia="ru-RU"/>
              </w:rPr>
              <w:t>ния в детском саду имеется учебный иконостас, оборудован метод</w:t>
            </w:r>
            <w:r w:rsidRPr="00C67947">
              <w:rPr>
                <w:rFonts w:ascii="Times New Roman" w:eastAsia="Times New Roman" w:hAnsi="Times New Roman" w:cs="Times New Roman"/>
                <w:bCs/>
                <w:iCs/>
                <w:sz w:val="28"/>
                <w:szCs w:val="28"/>
                <w:lang w:eastAsia="ru-RU"/>
              </w:rPr>
              <w:t>и</w:t>
            </w:r>
            <w:r w:rsidRPr="00C67947">
              <w:rPr>
                <w:rFonts w:ascii="Times New Roman" w:eastAsia="Times New Roman" w:hAnsi="Times New Roman" w:cs="Times New Roman"/>
                <w:bCs/>
                <w:iCs/>
                <w:sz w:val="28"/>
                <w:szCs w:val="28"/>
                <w:lang w:eastAsia="ru-RU"/>
              </w:rPr>
              <w:t>ческий кабинет для занятий по основам православной культуры, ра</w:t>
            </w:r>
            <w:r w:rsidRPr="00C67947">
              <w:rPr>
                <w:rFonts w:ascii="Times New Roman" w:eastAsia="Times New Roman" w:hAnsi="Times New Roman" w:cs="Times New Roman"/>
                <w:bCs/>
                <w:iCs/>
                <w:sz w:val="28"/>
                <w:szCs w:val="28"/>
                <w:lang w:eastAsia="ru-RU"/>
              </w:rPr>
              <w:t>з</w:t>
            </w:r>
            <w:r w:rsidRPr="00C67947">
              <w:rPr>
                <w:rFonts w:ascii="Times New Roman" w:eastAsia="Times New Roman" w:hAnsi="Times New Roman" w:cs="Times New Roman"/>
                <w:bCs/>
                <w:iCs/>
                <w:sz w:val="28"/>
                <w:szCs w:val="28"/>
                <w:lang w:eastAsia="ru-RU"/>
              </w:rPr>
              <w:t>работаны конспекты занятий, сценарии праздников и развлечений.</w:t>
            </w:r>
          </w:p>
          <w:p w:rsidR="00C67947" w:rsidRPr="00C67947" w:rsidRDefault="00C67947" w:rsidP="001F553C">
            <w:pPr>
              <w:shd w:val="clear" w:color="auto" w:fill="FFFFFF"/>
              <w:ind w:firstLine="709"/>
              <w:jc w:val="both"/>
              <w:rPr>
                <w:rFonts w:ascii="Times New Roman" w:eastAsia="Times New Roman" w:hAnsi="Times New Roman" w:cs="Times New Roman"/>
                <w:sz w:val="28"/>
                <w:szCs w:val="28"/>
                <w:lang w:eastAsia="ru-RU"/>
              </w:rPr>
            </w:pPr>
            <w:r w:rsidRPr="00C67947">
              <w:rPr>
                <w:rFonts w:ascii="Times New Roman" w:eastAsia="Times New Roman" w:hAnsi="Times New Roman" w:cs="Times New Roman"/>
                <w:b/>
                <w:bCs/>
                <w:sz w:val="28"/>
                <w:szCs w:val="28"/>
                <w:lang w:eastAsia="ru-RU"/>
              </w:rPr>
              <w:t>Третье направление</w:t>
            </w:r>
            <w:r w:rsidR="001F553C">
              <w:rPr>
                <w:rFonts w:ascii="Times New Roman" w:eastAsia="Times New Roman" w:hAnsi="Times New Roman" w:cs="Times New Roman"/>
                <w:sz w:val="28"/>
                <w:szCs w:val="28"/>
                <w:lang w:eastAsia="ru-RU"/>
              </w:rPr>
              <w:t xml:space="preserve"> </w:t>
            </w:r>
            <w:r w:rsidRPr="00C67947">
              <w:rPr>
                <w:rFonts w:ascii="Times New Roman" w:eastAsia="Times New Roman" w:hAnsi="Times New Roman" w:cs="Times New Roman"/>
                <w:bCs/>
                <w:sz w:val="28"/>
                <w:szCs w:val="28"/>
                <w:lang w:eastAsia="ru-RU"/>
              </w:rPr>
              <w:t xml:space="preserve">- </w:t>
            </w:r>
            <w:r w:rsidRPr="00C67947">
              <w:rPr>
                <w:rFonts w:ascii="Times New Roman" w:eastAsia="Times New Roman" w:hAnsi="Times New Roman" w:cs="Times New Roman"/>
                <w:bCs/>
                <w:iCs/>
                <w:sz w:val="28"/>
                <w:szCs w:val="28"/>
                <w:lang w:eastAsia="ru-RU"/>
              </w:rPr>
              <w:t>формы работы с воспитанниками.</w:t>
            </w:r>
          </w:p>
          <w:p w:rsidR="00C67947" w:rsidRPr="00C67947" w:rsidRDefault="00C67947" w:rsidP="00C67947">
            <w:pPr>
              <w:shd w:val="clear" w:color="auto" w:fill="FFFFFF"/>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sz w:val="28"/>
                <w:szCs w:val="28"/>
                <w:lang w:eastAsia="ru-RU"/>
              </w:rPr>
              <w:t>Для реализации регионального компонента с детьми проводятся зан</w:t>
            </w:r>
            <w:r w:rsidRPr="00C67947">
              <w:rPr>
                <w:rFonts w:ascii="Times New Roman" w:eastAsia="Times New Roman" w:hAnsi="Times New Roman" w:cs="Times New Roman"/>
                <w:sz w:val="28"/>
                <w:szCs w:val="28"/>
                <w:lang w:eastAsia="ru-RU"/>
              </w:rPr>
              <w:t>я</w:t>
            </w:r>
            <w:r w:rsidRPr="00C67947">
              <w:rPr>
                <w:rFonts w:ascii="Times New Roman" w:eastAsia="Times New Roman" w:hAnsi="Times New Roman" w:cs="Times New Roman"/>
                <w:sz w:val="28"/>
                <w:szCs w:val="28"/>
                <w:lang w:eastAsia="ru-RU"/>
              </w:rPr>
              <w:t xml:space="preserve">тия, беседы с </w:t>
            </w:r>
            <w:proofErr w:type="spellStart"/>
            <w:r w:rsidRPr="00C67947">
              <w:rPr>
                <w:rFonts w:ascii="Times New Roman" w:eastAsia="Times New Roman" w:hAnsi="Times New Roman" w:cs="Times New Roman"/>
                <w:sz w:val="28"/>
                <w:szCs w:val="28"/>
                <w:lang w:eastAsia="ru-RU"/>
              </w:rPr>
              <w:t>мультимедийным</w:t>
            </w:r>
            <w:proofErr w:type="spellEnd"/>
            <w:r w:rsidRPr="00C67947">
              <w:rPr>
                <w:rFonts w:ascii="Times New Roman" w:eastAsia="Times New Roman" w:hAnsi="Times New Roman" w:cs="Times New Roman"/>
                <w:sz w:val="28"/>
                <w:szCs w:val="28"/>
                <w:lang w:eastAsia="ru-RU"/>
              </w:rPr>
              <w:t xml:space="preserve"> </w:t>
            </w:r>
            <w:r w:rsidR="001F553C">
              <w:rPr>
                <w:rFonts w:ascii="Times New Roman" w:eastAsia="Times New Roman" w:hAnsi="Times New Roman" w:cs="Times New Roman"/>
                <w:sz w:val="28"/>
                <w:szCs w:val="28"/>
                <w:lang w:eastAsia="ru-RU"/>
              </w:rPr>
              <w:t>сопровождением</w:t>
            </w:r>
            <w:r w:rsidRPr="00C67947">
              <w:rPr>
                <w:rFonts w:ascii="Times New Roman" w:eastAsia="Times New Roman" w:hAnsi="Times New Roman" w:cs="Times New Roman"/>
                <w:sz w:val="28"/>
                <w:szCs w:val="28"/>
                <w:lang w:eastAsia="ru-RU"/>
              </w:rPr>
              <w:t>, творческая деятел</w:t>
            </w:r>
            <w:r w:rsidRPr="00C67947">
              <w:rPr>
                <w:rFonts w:ascii="Times New Roman" w:eastAsia="Times New Roman" w:hAnsi="Times New Roman" w:cs="Times New Roman"/>
                <w:sz w:val="28"/>
                <w:szCs w:val="28"/>
                <w:lang w:eastAsia="ru-RU"/>
              </w:rPr>
              <w:t>ь</w:t>
            </w:r>
            <w:r w:rsidRPr="00C67947">
              <w:rPr>
                <w:rFonts w:ascii="Times New Roman" w:eastAsia="Times New Roman" w:hAnsi="Times New Roman" w:cs="Times New Roman"/>
                <w:sz w:val="28"/>
                <w:szCs w:val="28"/>
                <w:lang w:eastAsia="ru-RU"/>
              </w:rPr>
              <w:t>ность, экскурсии, праздники и развлечения. Наиболее эффективным методом считаем проектную деятельность.</w:t>
            </w:r>
          </w:p>
          <w:p w:rsidR="00C67947" w:rsidRPr="00C67947" w:rsidRDefault="00C67947" w:rsidP="00C67947">
            <w:pPr>
              <w:shd w:val="clear" w:color="auto" w:fill="FFFFFF"/>
              <w:ind w:firstLine="708"/>
              <w:jc w:val="both"/>
              <w:rPr>
                <w:rFonts w:ascii="Times New Roman" w:eastAsia="Times New Roman" w:hAnsi="Times New Roman" w:cs="Times New Roman"/>
                <w:b/>
                <w:bCs/>
                <w:iCs/>
                <w:sz w:val="28"/>
                <w:szCs w:val="28"/>
                <w:lang w:eastAsia="ru-RU"/>
              </w:rPr>
            </w:pPr>
            <w:r w:rsidRPr="00C67947">
              <w:rPr>
                <w:rFonts w:ascii="Times New Roman" w:eastAsia="Times New Roman" w:hAnsi="Times New Roman" w:cs="Times New Roman"/>
                <w:bCs/>
                <w:iCs/>
                <w:sz w:val="28"/>
                <w:szCs w:val="28"/>
                <w:lang w:eastAsia="ru-RU"/>
              </w:rPr>
              <w:t>Проектная деятельность или метод проектирования выступает как способ организации педагогического процесса, основанный на взаимодействии педагогов и воспитанников</w:t>
            </w:r>
            <w:r w:rsidRPr="00C67947">
              <w:rPr>
                <w:rFonts w:ascii="Times New Roman" w:eastAsia="Times New Roman" w:hAnsi="Times New Roman" w:cs="Times New Roman"/>
                <w:sz w:val="28"/>
                <w:szCs w:val="28"/>
                <w:lang w:eastAsia="ru-RU"/>
              </w:rPr>
              <w:t>. За последнее время были реализованы следующие проекты «Моя семья», «Рождественская звезда», «Пасха в кубанской семье», «80 лет Краснодарскому краю», «</w:t>
            </w:r>
            <w:r w:rsidR="001F553C">
              <w:rPr>
                <w:rFonts w:ascii="Times New Roman" w:eastAsia="Times New Roman" w:hAnsi="Times New Roman" w:cs="Times New Roman"/>
                <w:sz w:val="28"/>
                <w:szCs w:val="28"/>
                <w:lang w:eastAsia="ru-RU"/>
              </w:rPr>
              <w:t>Имя Кубани», «Мо</w:t>
            </w:r>
            <w:r w:rsidRPr="00C67947">
              <w:rPr>
                <w:rFonts w:ascii="Times New Roman" w:eastAsia="Times New Roman" w:hAnsi="Times New Roman" w:cs="Times New Roman"/>
                <w:sz w:val="28"/>
                <w:szCs w:val="28"/>
                <w:lang w:eastAsia="ru-RU"/>
              </w:rPr>
              <w:t>я мама лучше всех», «Времена года» и т.д.</w:t>
            </w:r>
          </w:p>
          <w:p w:rsidR="00C67947" w:rsidRPr="00C67947" w:rsidRDefault="00C67947" w:rsidP="00C67947">
            <w:pPr>
              <w:shd w:val="clear" w:color="auto" w:fill="FFFFFF"/>
              <w:ind w:firstLine="708"/>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b/>
                <w:bCs/>
                <w:iCs/>
                <w:sz w:val="28"/>
                <w:szCs w:val="28"/>
                <w:lang w:eastAsia="ru-RU"/>
              </w:rPr>
              <w:t>Четвертое направление</w:t>
            </w:r>
            <w:r w:rsidR="00C963AD">
              <w:rPr>
                <w:rFonts w:ascii="Times New Roman" w:eastAsia="Times New Roman" w:hAnsi="Times New Roman" w:cs="Times New Roman"/>
                <w:sz w:val="28"/>
                <w:szCs w:val="28"/>
                <w:lang w:eastAsia="ru-RU"/>
              </w:rPr>
              <w:t xml:space="preserve"> </w:t>
            </w:r>
            <w:r w:rsidRPr="00C67947">
              <w:rPr>
                <w:rFonts w:ascii="Times New Roman" w:eastAsia="Times New Roman" w:hAnsi="Times New Roman" w:cs="Times New Roman"/>
                <w:iCs/>
                <w:sz w:val="28"/>
                <w:szCs w:val="28"/>
                <w:lang w:eastAsia="ru-RU"/>
              </w:rPr>
              <w:t xml:space="preserve">— </w:t>
            </w:r>
            <w:r w:rsidRPr="00C67947">
              <w:rPr>
                <w:rFonts w:ascii="Times New Roman" w:eastAsia="Times New Roman" w:hAnsi="Times New Roman" w:cs="Times New Roman"/>
                <w:bCs/>
                <w:iCs/>
                <w:sz w:val="28"/>
                <w:szCs w:val="28"/>
                <w:lang w:eastAsia="ru-RU"/>
              </w:rPr>
              <w:t>взаимодействие с семьями восп</w:t>
            </w:r>
            <w:r w:rsidRPr="00C67947">
              <w:rPr>
                <w:rFonts w:ascii="Times New Roman" w:eastAsia="Times New Roman" w:hAnsi="Times New Roman" w:cs="Times New Roman"/>
                <w:bCs/>
                <w:iCs/>
                <w:sz w:val="28"/>
                <w:szCs w:val="28"/>
                <w:lang w:eastAsia="ru-RU"/>
              </w:rPr>
              <w:t>и</w:t>
            </w:r>
            <w:r w:rsidRPr="00C67947">
              <w:rPr>
                <w:rFonts w:ascii="Times New Roman" w:eastAsia="Times New Roman" w:hAnsi="Times New Roman" w:cs="Times New Roman"/>
                <w:bCs/>
                <w:iCs/>
                <w:sz w:val="28"/>
                <w:szCs w:val="28"/>
                <w:lang w:eastAsia="ru-RU"/>
              </w:rPr>
              <w:t>танников.</w:t>
            </w:r>
          </w:p>
          <w:p w:rsidR="00C67947" w:rsidRPr="00C67947" w:rsidRDefault="00C67947" w:rsidP="001F553C">
            <w:pPr>
              <w:shd w:val="clear" w:color="auto" w:fill="FFFFFF"/>
              <w:ind w:firstLine="709"/>
              <w:jc w:val="both"/>
              <w:rPr>
                <w:rFonts w:ascii="Times New Roman" w:eastAsia="Times New Roman" w:hAnsi="Times New Roman" w:cs="Times New Roman"/>
                <w:sz w:val="28"/>
                <w:szCs w:val="28"/>
                <w:lang w:eastAsia="ru-RU"/>
              </w:rPr>
            </w:pPr>
            <w:r w:rsidRPr="00C67947">
              <w:rPr>
                <w:rFonts w:ascii="Times New Roman" w:eastAsia="Times New Roman" w:hAnsi="Times New Roman" w:cs="Times New Roman"/>
                <w:bCs/>
                <w:iCs/>
                <w:sz w:val="28"/>
                <w:szCs w:val="28"/>
                <w:lang w:eastAsia="ru-RU"/>
              </w:rPr>
              <w:t>Взаимодействие с родителями происходит через педагогическое просвещение: консультации, мастер-классы, семинары-практикумы, родительские собрания, совместные</w:t>
            </w:r>
            <w:r w:rsidR="001F553C">
              <w:rPr>
                <w:rFonts w:ascii="Times New Roman" w:eastAsia="Times New Roman" w:hAnsi="Times New Roman" w:cs="Times New Roman"/>
                <w:bCs/>
                <w:iCs/>
                <w:sz w:val="28"/>
                <w:szCs w:val="28"/>
                <w:lang w:eastAsia="ru-RU"/>
              </w:rPr>
              <w:t xml:space="preserve"> мероприятия родителей с детьми,</w:t>
            </w:r>
            <w:r w:rsidRPr="00C67947">
              <w:rPr>
                <w:rFonts w:ascii="Times New Roman" w:eastAsia="Times New Roman" w:hAnsi="Times New Roman" w:cs="Times New Roman"/>
                <w:bCs/>
                <w:iCs/>
                <w:sz w:val="28"/>
                <w:szCs w:val="28"/>
                <w:lang w:eastAsia="ru-RU"/>
              </w:rPr>
              <w:t xml:space="preserve"> тематические, интегрированные занятия и праздники, семейные пр</w:t>
            </w:r>
            <w:r w:rsidRPr="00C67947">
              <w:rPr>
                <w:rFonts w:ascii="Times New Roman" w:eastAsia="Times New Roman" w:hAnsi="Times New Roman" w:cs="Times New Roman"/>
                <w:bCs/>
                <w:iCs/>
                <w:sz w:val="28"/>
                <w:szCs w:val="28"/>
                <w:lang w:eastAsia="ru-RU"/>
              </w:rPr>
              <w:t>о</w:t>
            </w:r>
            <w:r w:rsidRPr="00C67947">
              <w:rPr>
                <w:rFonts w:ascii="Times New Roman" w:eastAsia="Times New Roman" w:hAnsi="Times New Roman" w:cs="Times New Roman"/>
                <w:bCs/>
                <w:iCs/>
                <w:sz w:val="28"/>
                <w:szCs w:val="28"/>
                <w:lang w:eastAsia="ru-RU"/>
              </w:rPr>
              <w:t>екты; конкурсы рисунков и поделок, посещение выставок, экскурсии.</w:t>
            </w:r>
            <w:r w:rsidRPr="00C67947">
              <w:rPr>
                <w:rFonts w:ascii="Times New Roman" w:eastAsia="Times New Roman" w:hAnsi="Times New Roman" w:cs="Times New Roman"/>
                <w:sz w:val="28"/>
                <w:szCs w:val="28"/>
                <w:lang w:eastAsia="ru-RU"/>
              </w:rPr>
              <w:t xml:space="preserve"> В детском саду проведены мастер-класс</w:t>
            </w:r>
            <w:r w:rsidR="001F553C">
              <w:rPr>
                <w:rFonts w:ascii="Times New Roman" w:eastAsia="Times New Roman" w:hAnsi="Times New Roman" w:cs="Times New Roman"/>
                <w:sz w:val="28"/>
                <w:szCs w:val="28"/>
                <w:lang w:eastAsia="ru-RU"/>
              </w:rPr>
              <w:t>ы</w:t>
            </w:r>
            <w:r w:rsidRPr="00C67947">
              <w:rPr>
                <w:rFonts w:ascii="Times New Roman" w:eastAsia="Times New Roman" w:hAnsi="Times New Roman" w:cs="Times New Roman"/>
                <w:sz w:val="28"/>
                <w:szCs w:val="28"/>
                <w:lang w:eastAsia="ru-RU"/>
              </w:rPr>
              <w:t xml:space="preserve"> «Народные куклы», «Па</w:t>
            </w:r>
            <w:r w:rsidRPr="00C67947">
              <w:rPr>
                <w:rFonts w:ascii="Times New Roman" w:eastAsia="Times New Roman" w:hAnsi="Times New Roman" w:cs="Times New Roman"/>
                <w:sz w:val="28"/>
                <w:szCs w:val="28"/>
                <w:lang w:eastAsia="ru-RU"/>
              </w:rPr>
              <w:t>с</w:t>
            </w:r>
            <w:r w:rsidRPr="00C67947">
              <w:rPr>
                <w:rFonts w:ascii="Times New Roman" w:eastAsia="Times New Roman" w:hAnsi="Times New Roman" w:cs="Times New Roman"/>
                <w:sz w:val="28"/>
                <w:szCs w:val="28"/>
                <w:lang w:eastAsia="ru-RU"/>
              </w:rPr>
              <w:t xml:space="preserve">хальное дерево пожеланий», театрализованная сказка «Рукавичка», семинар-практикум «Культура и традиции казачества», </w:t>
            </w:r>
            <w:r w:rsidR="001F553C">
              <w:rPr>
                <w:rFonts w:ascii="Times New Roman" w:eastAsia="Times New Roman" w:hAnsi="Times New Roman" w:cs="Times New Roman"/>
                <w:sz w:val="28"/>
                <w:szCs w:val="28"/>
                <w:lang w:eastAsia="ru-RU"/>
              </w:rPr>
              <w:t xml:space="preserve">оформлены </w:t>
            </w:r>
            <w:r w:rsidRPr="00C67947">
              <w:rPr>
                <w:rFonts w:ascii="Times New Roman" w:eastAsia="Times New Roman" w:hAnsi="Times New Roman" w:cs="Times New Roman"/>
                <w:sz w:val="28"/>
                <w:szCs w:val="28"/>
                <w:lang w:eastAsia="ru-RU"/>
              </w:rPr>
              <w:t>выставки совместного творчества и т.д.</w:t>
            </w:r>
          </w:p>
          <w:p w:rsidR="00C67947" w:rsidRPr="00C67947" w:rsidRDefault="001F553C" w:rsidP="00C67947">
            <w:pPr>
              <w:shd w:val="clear" w:color="auto" w:fill="FFFFFF"/>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Так</w:t>
            </w:r>
            <w:r w:rsidR="00C67947" w:rsidRPr="00C67947">
              <w:rPr>
                <w:rFonts w:ascii="Times New Roman" w:eastAsia="Times New Roman" w:hAnsi="Times New Roman" w:cs="Times New Roman"/>
                <w:sz w:val="28"/>
                <w:szCs w:val="28"/>
                <w:lang w:eastAsia="ru-RU"/>
              </w:rPr>
              <w:t xml:space="preserve">же </w:t>
            </w:r>
            <w:r w:rsidR="00C67947" w:rsidRPr="00C67947">
              <w:rPr>
                <w:rFonts w:ascii="Times New Roman" w:eastAsia="Times New Roman" w:hAnsi="Times New Roman" w:cs="Times New Roman"/>
                <w:bCs/>
                <w:iCs/>
                <w:sz w:val="28"/>
                <w:szCs w:val="28"/>
                <w:lang w:eastAsia="ru-RU"/>
              </w:rPr>
              <w:t>работа в рамках регионального компонента предполагает взаимодействие с другими организациями</w:t>
            </w:r>
            <w:r>
              <w:rPr>
                <w:rFonts w:ascii="Times New Roman" w:eastAsia="Times New Roman" w:hAnsi="Times New Roman" w:cs="Times New Roman"/>
                <w:sz w:val="28"/>
                <w:szCs w:val="28"/>
                <w:lang w:eastAsia="ru-RU"/>
              </w:rPr>
              <w:t xml:space="preserve"> </w:t>
            </w:r>
            <w:r w:rsidR="00C67947" w:rsidRPr="00C67947">
              <w:rPr>
                <w:rFonts w:ascii="Times New Roman" w:eastAsia="Times New Roman" w:hAnsi="Times New Roman" w:cs="Times New Roman"/>
                <w:sz w:val="28"/>
                <w:szCs w:val="28"/>
                <w:lang w:eastAsia="ru-RU"/>
              </w:rPr>
              <w:t>нашей станиц</w:t>
            </w:r>
            <w:r>
              <w:rPr>
                <w:rFonts w:ascii="Times New Roman" w:eastAsia="Times New Roman" w:hAnsi="Times New Roman" w:cs="Times New Roman"/>
                <w:sz w:val="28"/>
                <w:szCs w:val="28"/>
                <w:lang w:eastAsia="ru-RU"/>
              </w:rPr>
              <w:t>ы. Э</w:t>
            </w:r>
            <w:r w:rsidR="00C67947" w:rsidRPr="00C67947">
              <w:rPr>
                <w:rFonts w:ascii="Times New Roman" w:eastAsia="Times New Roman" w:hAnsi="Times New Roman" w:cs="Times New Roman"/>
                <w:sz w:val="28"/>
                <w:szCs w:val="28"/>
                <w:lang w:eastAsia="ru-RU"/>
              </w:rPr>
              <w:t>то явл</w:t>
            </w:r>
            <w:r w:rsidR="00C67947" w:rsidRPr="00C67947">
              <w:rPr>
                <w:rFonts w:ascii="Times New Roman" w:eastAsia="Times New Roman" w:hAnsi="Times New Roman" w:cs="Times New Roman"/>
                <w:sz w:val="28"/>
                <w:szCs w:val="28"/>
                <w:lang w:eastAsia="ru-RU"/>
              </w:rPr>
              <w:t>я</w:t>
            </w:r>
            <w:r w:rsidR="00C67947" w:rsidRPr="00C67947">
              <w:rPr>
                <w:rFonts w:ascii="Times New Roman" w:eastAsia="Times New Roman" w:hAnsi="Times New Roman" w:cs="Times New Roman"/>
                <w:sz w:val="28"/>
                <w:szCs w:val="28"/>
                <w:lang w:eastAsia="ru-RU"/>
              </w:rPr>
              <w:t xml:space="preserve">ется </w:t>
            </w:r>
            <w:r w:rsidR="00C67947" w:rsidRPr="001F553C">
              <w:rPr>
                <w:rFonts w:ascii="Times New Roman" w:eastAsia="Times New Roman" w:hAnsi="Times New Roman" w:cs="Times New Roman"/>
                <w:b/>
                <w:sz w:val="28"/>
                <w:szCs w:val="28"/>
                <w:lang w:eastAsia="ru-RU"/>
              </w:rPr>
              <w:t>пятым направлением</w:t>
            </w:r>
            <w:r w:rsidR="00C67947" w:rsidRPr="00C67947">
              <w:rPr>
                <w:rFonts w:ascii="Times New Roman" w:eastAsia="Times New Roman" w:hAnsi="Times New Roman" w:cs="Times New Roman"/>
                <w:sz w:val="28"/>
                <w:szCs w:val="28"/>
                <w:lang w:eastAsia="ru-RU"/>
              </w:rPr>
              <w:t xml:space="preserve"> работы. В данном направлении детский сад сотрудничает с детской школой искусств, Свято-Успенским хр</w:t>
            </w:r>
            <w:r w:rsidR="00C67947" w:rsidRPr="00C67947">
              <w:rPr>
                <w:rFonts w:ascii="Times New Roman" w:eastAsia="Times New Roman" w:hAnsi="Times New Roman" w:cs="Times New Roman"/>
                <w:sz w:val="28"/>
                <w:szCs w:val="28"/>
                <w:lang w:eastAsia="ru-RU"/>
              </w:rPr>
              <w:t>а</w:t>
            </w:r>
            <w:r w:rsidR="00C67947" w:rsidRPr="00C67947">
              <w:rPr>
                <w:rFonts w:ascii="Times New Roman" w:eastAsia="Times New Roman" w:hAnsi="Times New Roman" w:cs="Times New Roman"/>
                <w:sz w:val="28"/>
                <w:szCs w:val="28"/>
                <w:lang w:eastAsia="ru-RU"/>
              </w:rPr>
              <w:t>мом, Павловским музеем, детской библиотекой, МАОУ СОШ № 2. Были организованы экскурсии, совместные мероприятия. Так восп</w:t>
            </w:r>
            <w:r w:rsidR="00C67947" w:rsidRPr="00C67947">
              <w:rPr>
                <w:rFonts w:ascii="Times New Roman" w:eastAsia="Times New Roman" w:hAnsi="Times New Roman" w:cs="Times New Roman"/>
                <w:sz w:val="28"/>
                <w:szCs w:val="28"/>
                <w:lang w:eastAsia="ru-RU"/>
              </w:rPr>
              <w:t>и</w:t>
            </w:r>
            <w:r w:rsidR="00C67947" w:rsidRPr="00C67947">
              <w:rPr>
                <w:rFonts w:ascii="Times New Roman" w:eastAsia="Times New Roman" w:hAnsi="Times New Roman" w:cs="Times New Roman"/>
                <w:sz w:val="28"/>
                <w:szCs w:val="28"/>
                <w:lang w:eastAsia="ru-RU"/>
              </w:rPr>
              <w:t>танни</w:t>
            </w:r>
            <w:r>
              <w:rPr>
                <w:rFonts w:ascii="Times New Roman" w:eastAsia="Times New Roman" w:hAnsi="Times New Roman" w:cs="Times New Roman"/>
                <w:sz w:val="28"/>
                <w:szCs w:val="28"/>
                <w:lang w:eastAsia="ru-RU"/>
              </w:rPr>
              <w:t>ками был посещен Свято-У</w:t>
            </w:r>
            <w:r w:rsidR="00C67947" w:rsidRPr="00C67947">
              <w:rPr>
                <w:rFonts w:ascii="Times New Roman" w:eastAsia="Times New Roman" w:hAnsi="Times New Roman" w:cs="Times New Roman"/>
                <w:sz w:val="28"/>
                <w:szCs w:val="28"/>
                <w:lang w:eastAsia="ru-RU"/>
              </w:rPr>
              <w:t xml:space="preserve">спенский храм, батюшка </w:t>
            </w:r>
            <w:r>
              <w:rPr>
                <w:rFonts w:ascii="Times New Roman" w:eastAsia="Times New Roman" w:hAnsi="Times New Roman" w:cs="Times New Roman"/>
                <w:sz w:val="28"/>
                <w:szCs w:val="28"/>
                <w:lang w:eastAsia="ru-RU"/>
              </w:rPr>
              <w:t xml:space="preserve">проводит беседы, </w:t>
            </w:r>
            <w:r w:rsidR="003B5D88">
              <w:rPr>
                <w:rFonts w:ascii="Times New Roman" w:eastAsia="Times New Roman" w:hAnsi="Times New Roman" w:cs="Times New Roman"/>
                <w:sz w:val="28"/>
                <w:szCs w:val="28"/>
                <w:lang w:eastAsia="ru-RU"/>
              </w:rPr>
              <w:t xml:space="preserve">  </w:t>
            </w:r>
            <w:r w:rsidR="00C67947" w:rsidRPr="00C67947">
              <w:rPr>
                <w:rFonts w:ascii="Times New Roman" w:eastAsia="Times New Roman" w:hAnsi="Times New Roman" w:cs="Times New Roman"/>
                <w:sz w:val="28"/>
                <w:szCs w:val="28"/>
                <w:lang w:eastAsia="ru-RU"/>
              </w:rPr>
              <w:t>присутствует на православных праздниках. Совместно с библиотекой проведены мероприятия «День памяти А.С. Пушкина», «Писатели Краснодарского края», «О той войне» и т.д. Регулярно о</w:t>
            </w:r>
            <w:r w:rsidR="00C67947" w:rsidRPr="00C67947">
              <w:rPr>
                <w:rFonts w:ascii="Times New Roman" w:eastAsia="Times New Roman" w:hAnsi="Times New Roman" w:cs="Times New Roman"/>
                <w:sz w:val="28"/>
                <w:szCs w:val="28"/>
                <w:lang w:eastAsia="ru-RU"/>
              </w:rPr>
              <w:t>р</w:t>
            </w:r>
            <w:r w:rsidR="00C67947" w:rsidRPr="00C67947">
              <w:rPr>
                <w:rFonts w:ascii="Times New Roman" w:eastAsia="Times New Roman" w:hAnsi="Times New Roman" w:cs="Times New Roman"/>
                <w:sz w:val="28"/>
                <w:szCs w:val="28"/>
                <w:lang w:eastAsia="ru-RU"/>
              </w:rPr>
              <w:t>ганизовываются выставки Павловским музеем, наши воспитанники посетили экспозиции «История войны», «Быт казаков», «Природа Краснодарского края» и т.</w:t>
            </w:r>
            <w:r w:rsidR="003B5D88">
              <w:rPr>
                <w:rFonts w:ascii="Times New Roman" w:eastAsia="Times New Roman" w:hAnsi="Times New Roman" w:cs="Times New Roman"/>
                <w:sz w:val="28"/>
                <w:szCs w:val="28"/>
                <w:lang w:eastAsia="ru-RU"/>
              </w:rPr>
              <w:t>д. Совместно с МАОУ СОШ № 2 было</w:t>
            </w:r>
            <w:r w:rsidR="00C67947" w:rsidRPr="00C67947">
              <w:rPr>
                <w:rFonts w:ascii="Times New Roman" w:eastAsia="Times New Roman" w:hAnsi="Times New Roman" w:cs="Times New Roman"/>
                <w:sz w:val="28"/>
                <w:szCs w:val="28"/>
                <w:lang w:eastAsia="ru-RU"/>
              </w:rPr>
              <w:t xml:space="preserve"> о</w:t>
            </w:r>
            <w:r w:rsidR="00C67947" w:rsidRPr="00C67947">
              <w:rPr>
                <w:rFonts w:ascii="Times New Roman" w:eastAsia="Times New Roman" w:hAnsi="Times New Roman" w:cs="Times New Roman"/>
                <w:sz w:val="28"/>
                <w:szCs w:val="28"/>
                <w:lang w:eastAsia="ru-RU"/>
              </w:rPr>
              <w:t>р</w:t>
            </w:r>
            <w:r w:rsidR="00C67947" w:rsidRPr="00C67947">
              <w:rPr>
                <w:rFonts w:ascii="Times New Roman" w:eastAsia="Times New Roman" w:hAnsi="Times New Roman" w:cs="Times New Roman"/>
                <w:sz w:val="28"/>
                <w:szCs w:val="28"/>
                <w:lang w:eastAsia="ru-RU"/>
              </w:rPr>
              <w:t>ганизова</w:t>
            </w:r>
            <w:r w:rsidR="003B5D88">
              <w:rPr>
                <w:rFonts w:ascii="Times New Roman" w:eastAsia="Times New Roman" w:hAnsi="Times New Roman" w:cs="Times New Roman"/>
                <w:sz w:val="28"/>
                <w:szCs w:val="28"/>
                <w:lang w:eastAsia="ru-RU"/>
              </w:rPr>
              <w:t>но спортивное мероприятие</w:t>
            </w:r>
            <w:r w:rsidR="00C67947" w:rsidRPr="00C67947">
              <w:rPr>
                <w:rFonts w:ascii="Times New Roman" w:eastAsia="Times New Roman" w:hAnsi="Times New Roman" w:cs="Times New Roman"/>
                <w:sz w:val="28"/>
                <w:szCs w:val="28"/>
                <w:lang w:eastAsia="ru-RU"/>
              </w:rPr>
              <w:t xml:space="preserve"> «Спорт –</w:t>
            </w:r>
            <w:r w:rsidR="003B5D88">
              <w:rPr>
                <w:rFonts w:ascii="Times New Roman" w:eastAsia="Times New Roman" w:hAnsi="Times New Roman" w:cs="Times New Roman"/>
                <w:sz w:val="28"/>
                <w:szCs w:val="28"/>
                <w:lang w:eastAsia="ru-RU"/>
              </w:rPr>
              <w:t xml:space="preserve"> это сила».</w:t>
            </w:r>
            <w:r w:rsidR="00C67947" w:rsidRPr="00C67947">
              <w:rPr>
                <w:rFonts w:ascii="Times New Roman" w:eastAsia="Times New Roman" w:hAnsi="Times New Roman" w:cs="Times New Roman"/>
                <w:sz w:val="28"/>
                <w:szCs w:val="28"/>
                <w:lang w:eastAsia="ru-RU"/>
              </w:rPr>
              <w:t xml:space="preserve"> </w:t>
            </w:r>
            <w:r w:rsidR="003B5D88">
              <w:rPr>
                <w:rFonts w:ascii="Times New Roman" w:eastAsia="Times New Roman" w:hAnsi="Times New Roman" w:cs="Times New Roman"/>
                <w:sz w:val="28"/>
                <w:szCs w:val="28"/>
                <w:lang w:eastAsia="ru-RU"/>
              </w:rPr>
              <w:t xml:space="preserve">Дети </w:t>
            </w:r>
            <w:r w:rsidR="00C67947" w:rsidRPr="00C67947">
              <w:rPr>
                <w:rFonts w:ascii="Times New Roman" w:eastAsia="Times New Roman" w:hAnsi="Times New Roman" w:cs="Times New Roman"/>
                <w:sz w:val="28"/>
                <w:szCs w:val="28"/>
                <w:lang w:eastAsia="ru-RU"/>
              </w:rPr>
              <w:t>посет</w:t>
            </w:r>
            <w:r w:rsidR="00C67947" w:rsidRPr="00C67947">
              <w:rPr>
                <w:rFonts w:ascii="Times New Roman" w:eastAsia="Times New Roman" w:hAnsi="Times New Roman" w:cs="Times New Roman"/>
                <w:sz w:val="28"/>
                <w:szCs w:val="28"/>
                <w:lang w:eastAsia="ru-RU"/>
              </w:rPr>
              <w:t>и</w:t>
            </w:r>
            <w:r w:rsidR="00C67947" w:rsidRPr="00C67947">
              <w:rPr>
                <w:rFonts w:ascii="Times New Roman" w:eastAsia="Times New Roman" w:hAnsi="Times New Roman" w:cs="Times New Roman"/>
                <w:sz w:val="28"/>
                <w:szCs w:val="28"/>
                <w:lang w:eastAsia="ru-RU"/>
              </w:rPr>
              <w:t xml:space="preserve">ли выставки школы по темам «Быт и культура казачества», «История </w:t>
            </w:r>
            <w:r w:rsidR="00C67947" w:rsidRPr="00C67947">
              <w:rPr>
                <w:rFonts w:ascii="Times New Roman" w:eastAsia="Times New Roman" w:hAnsi="Times New Roman" w:cs="Times New Roman"/>
                <w:sz w:val="28"/>
                <w:szCs w:val="28"/>
                <w:lang w:eastAsia="ru-RU"/>
              </w:rPr>
              <w:lastRenderedPageBreak/>
              <w:t xml:space="preserve">войны </w:t>
            </w:r>
            <w:r w:rsidR="003B5D88">
              <w:rPr>
                <w:rFonts w:ascii="Times New Roman" w:eastAsia="Times New Roman" w:hAnsi="Times New Roman" w:cs="Times New Roman"/>
                <w:sz w:val="28"/>
                <w:szCs w:val="28"/>
                <w:lang w:eastAsia="ru-RU"/>
              </w:rPr>
              <w:t xml:space="preserve">на </w:t>
            </w:r>
            <w:r w:rsidR="00C67947" w:rsidRPr="00C67947">
              <w:rPr>
                <w:rFonts w:ascii="Times New Roman" w:eastAsia="Times New Roman" w:hAnsi="Times New Roman" w:cs="Times New Roman"/>
                <w:sz w:val="28"/>
                <w:szCs w:val="28"/>
                <w:lang w:eastAsia="ru-RU"/>
              </w:rPr>
              <w:t>Кубани» и т.д.</w:t>
            </w:r>
          </w:p>
          <w:p w:rsidR="00C67947" w:rsidRPr="00C67947" w:rsidRDefault="00C67947" w:rsidP="00C67947">
            <w:pPr>
              <w:shd w:val="clear" w:color="auto" w:fill="FFFFFF"/>
              <w:ind w:firstLine="708"/>
              <w:jc w:val="both"/>
              <w:rPr>
                <w:rFonts w:ascii="Times New Roman" w:eastAsia="Times New Roman" w:hAnsi="Times New Roman" w:cs="Times New Roman"/>
                <w:sz w:val="28"/>
                <w:szCs w:val="28"/>
                <w:lang w:eastAsia="ru-RU"/>
              </w:rPr>
            </w:pPr>
            <w:r w:rsidRPr="00C67947">
              <w:rPr>
                <w:rFonts w:ascii="Times New Roman" w:eastAsia="Times New Roman" w:hAnsi="Times New Roman" w:cs="Times New Roman"/>
                <w:sz w:val="28"/>
                <w:szCs w:val="28"/>
                <w:lang w:eastAsia="ru-RU"/>
              </w:rPr>
              <w:t>В результате реализации регионального ко</w:t>
            </w:r>
            <w:r w:rsidR="003B5D88">
              <w:rPr>
                <w:rFonts w:ascii="Times New Roman" w:eastAsia="Times New Roman" w:hAnsi="Times New Roman" w:cs="Times New Roman"/>
                <w:sz w:val="28"/>
                <w:szCs w:val="28"/>
                <w:lang w:eastAsia="ru-RU"/>
              </w:rPr>
              <w:t>мпонента педагоги и воспитанник</w:t>
            </w:r>
            <w:r w:rsidRPr="00C67947">
              <w:rPr>
                <w:rFonts w:ascii="Times New Roman" w:eastAsia="Times New Roman" w:hAnsi="Times New Roman" w:cs="Times New Roman"/>
                <w:sz w:val="28"/>
                <w:szCs w:val="28"/>
                <w:lang w:eastAsia="ru-RU"/>
              </w:rPr>
              <w:t>и достигли определенных результатов.</w:t>
            </w:r>
          </w:p>
          <w:p w:rsidR="00C67947" w:rsidRPr="00C67947" w:rsidRDefault="00C67947" w:rsidP="00C67947">
            <w:pPr>
              <w:shd w:val="clear" w:color="auto" w:fill="FFFFFF"/>
              <w:ind w:firstLine="708"/>
              <w:jc w:val="both"/>
              <w:rPr>
                <w:rFonts w:ascii="Times New Roman" w:eastAsia="Times New Roman" w:hAnsi="Times New Roman" w:cs="Times New Roman"/>
                <w:bCs/>
                <w:iCs/>
                <w:sz w:val="28"/>
                <w:szCs w:val="28"/>
                <w:lang w:eastAsia="ru-RU"/>
              </w:rPr>
            </w:pPr>
            <w:r w:rsidRPr="00C67947">
              <w:rPr>
                <w:rFonts w:ascii="Times New Roman" w:eastAsia="Times New Roman" w:hAnsi="Times New Roman" w:cs="Times New Roman"/>
                <w:sz w:val="28"/>
                <w:szCs w:val="28"/>
                <w:lang w:eastAsia="ru-RU"/>
              </w:rPr>
              <w:t>Воспитанники детского сада</w:t>
            </w:r>
            <w:r w:rsidRPr="00C67947">
              <w:rPr>
                <w:rFonts w:ascii="Times New Roman" w:eastAsia="Times New Roman" w:hAnsi="Times New Roman" w:cs="Times New Roman"/>
                <w:bCs/>
                <w:iCs/>
                <w:sz w:val="28"/>
                <w:szCs w:val="28"/>
                <w:lang w:eastAsia="ru-RU"/>
              </w:rPr>
              <w:t xml:space="preserve"> имеют первичные представления о своей семье, родном крае</w:t>
            </w:r>
            <w:r w:rsidR="003B5D88">
              <w:rPr>
                <w:rFonts w:ascii="Times New Roman" w:eastAsia="Times New Roman" w:hAnsi="Times New Roman" w:cs="Times New Roman"/>
                <w:bCs/>
                <w:iCs/>
                <w:sz w:val="28"/>
                <w:szCs w:val="28"/>
                <w:lang w:eastAsia="ru-RU"/>
              </w:rPr>
              <w:t>, природе родной станицы,</w:t>
            </w:r>
            <w:r w:rsidRPr="00C67947">
              <w:rPr>
                <w:rFonts w:ascii="Times New Roman" w:eastAsia="Times New Roman" w:hAnsi="Times New Roman" w:cs="Times New Roman"/>
                <w:bCs/>
                <w:iCs/>
                <w:sz w:val="28"/>
                <w:szCs w:val="28"/>
                <w:lang w:eastAsia="ru-RU"/>
              </w:rPr>
              <w:t xml:space="preserve"> о людях своей Родины</w:t>
            </w:r>
            <w:r w:rsidR="003B5D88">
              <w:rPr>
                <w:rFonts w:ascii="Times New Roman" w:eastAsia="Times New Roman" w:hAnsi="Times New Roman" w:cs="Times New Roman"/>
                <w:bCs/>
                <w:iCs/>
                <w:sz w:val="28"/>
                <w:szCs w:val="28"/>
                <w:lang w:eastAsia="ru-RU"/>
              </w:rPr>
              <w:t>, о государственной символике,</w:t>
            </w:r>
            <w:r w:rsidRPr="00C67947">
              <w:rPr>
                <w:rFonts w:ascii="Times New Roman" w:eastAsia="Times New Roman" w:hAnsi="Times New Roman" w:cs="Times New Roman"/>
                <w:bCs/>
                <w:iCs/>
                <w:sz w:val="28"/>
                <w:szCs w:val="28"/>
                <w:lang w:eastAsia="ru-RU"/>
              </w:rPr>
              <w:t xml:space="preserve"> культуре, традициях и быте казаков, об</w:t>
            </w:r>
            <w:r w:rsidR="003B5D88">
              <w:rPr>
                <w:rFonts w:ascii="Times New Roman" w:eastAsia="Times New Roman" w:hAnsi="Times New Roman" w:cs="Times New Roman"/>
                <w:bCs/>
                <w:iCs/>
                <w:sz w:val="28"/>
                <w:szCs w:val="28"/>
                <w:lang w:eastAsia="ru-RU"/>
              </w:rPr>
              <w:t xml:space="preserve"> истории Православных праздников и о житии</w:t>
            </w:r>
            <w:r w:rsidRPr="00C67947">
              <w:rPr>
                <w:rFonts w:ascii="Times New Roman" w:eastAsia="Times New Roman" w:hAnsi="Times New Roman" w:cs="Times New Roman"/>
                <w:bCs/>
                <w:iCs/>
                <w:sz w:val="28"/>
                <w:szCs w:val="28"/>
                <w:lang w:eastAsia="ru-RU"/>
              </w:rPr>
              <w:t xml:space="preserve"> святых</w:t>
            </w:r>
            <w:r w:rsidR="003B5D88">
              <w:rPr>
                <w:rFonts w:ascii="Times New Roman" w:eastAsia="Times New Roman" w:hAnsi="Times New Roman" w:cs="Times New Roman"/>
                <w:bCs/>
                <w:iCs/>
                <w:sz w:val="28"/>
                <w:szCs w:val="28"/>
                <w:lang w:eastAsia="ru-RU"/>
              </w:rPr>
              <w:t>.</w:t>
            </w:r>
            <w:r w:rsidRPr="00C67947">
              <w:rPr>
                <w:rFonts w:ascii="Times New Roman" w:eastAsia="Times New Roman" w:hAnsi="Times New Roman" w:cs="Times New Roman"/>
                <w:bCs/>
                <w:iCs/>
                <w:sz w:val="28"/>
                <w:szCs w:val="28"/>
                <w:lang w:eastAsia="ru-RU"/>
              </w:rPr>
              <w:t xml:space="preserve"> </w:t>
            </w:r>
            <w:r w:rsidR="003B5D88">
              <w:rPr>
                <w:rFonts w:ascii="Times New Roman" w:eastAsia="Times New Roman" w:hAnsi="Times New Roman" w:cs="Times New Roman"/>
                <w:bCs/>
                <w:iCs/>
                <w:sz w:val="28"/>
                <w:szCs w:val="28"/>
                <w:lang w:eastAsia="ru-RU"/>
              </w:rPr>
              <w:t xml:space="preserve">Они </w:t>
            </w:r>
            <w:r w:rsidRPr="00C67947">
              <w:rPr>
                <w:rFonts w:ascii="Times New Roman" w:eastAsia="Times New Roman" w:hAnsi="Times New Roman" w:cs="Times New Roman"/>
                <w:bCs/>
                <w:iCs/>
                <w:sz w:val="28"/>
                <w:szCs w:val="28"/>
                <w:lang w:eastAsia="ru-RU"/>
              </w:rPr>
              <w:t>обладают такими качествами, как добро</w:t>
            </w:r>
            <w:r w:rsidR="003B5D88">
              <w:rPr>
                <w:rFonts w:ascii="Times New Roman" w:eastAsia="Times New Roman" w:hAnsi="Times New Roman" w:cs="Times New Roman"/>
                <w:bCs/>
                <w:iCs/>
                <w:sz w:val="28"/>
                <w:szCs w:val="28"/>
                <w:lang w:eastAsia="ru-RU"/>
              </w:rPr>
              <w:t>та</w:t>
            </w:r>
            <w:r w:rsidRPr="00C67947">
              <w:rPr>
                <w:rFonts w:ascii="Times New Roman" w:eastAsia="Times New Roman" w:hAnsi="Times New Roman" w:cs="Times New Roman"/>
                <w:bCs/>
                <w:iCs/>
                <w:sz w:val="28"/>
                <w:szCs w:val="28"/>
                <w:lang w:eastAsia="ru-RU"/>
              </w:rPr>
              <w:t>, сочувствие, взаимоп</w:t>
            </w:r>
            <w:r w:rsidRPr="00C67947">
              <w:rPr>
                <w:rFonts w:ascii="Times New Roman" w:eastAsia="Times New Roman" w:hAnsi="Times New Roman" w:cs="Times New Roman"/>
                <w:bCs/>
                <w:iCs/>
                <w:sz w:val="28"/>
                <w:szCs w:val="28"/>
                <w:lang w:eastAsia="ru-RU"/>
              </w:rPr>
              <w:t>о</w:t>
            </w:r>
            <w:r w:rsidRPr="00C67947">
              <w:rPr>
                <w:rFonts w:ascii="Times New Roman" w:eastAsia="Times New Roman" w:hAnsi="Times New Roman" w:cs="Times New Roman"/>
                <w:bCs/>
                <w:iCs/>
                <w:sz w:val="28"/>
                <w:szCs w:val="28"/>
                <w:lang w:eastAsia="ru-RU"/>
              </w:rPr>
              <w:t xml:space="preserve">мощь, любовь к </w:t>
            </w:r>
            <w:proofErr w:type="gramStart"/>
            <w:r w:rsidRPr="00C67947">
              <w:rPr>
                <w:rFonts w:ascii="Times New Roman" w:eastAsia="Times New Roman" w:hAnsi="Times New Roman" w:cs="Times New Roman"/>
                <w:bCs/>
                <w:iCs/>
                <w:sz w:val="28"/>
                <w:szCs w:val="28"/>
                <w:lang w:eastAsia="ru-RU"/>
              </w:rPr>
              <w:t>ближнему</w:t>
            </w:r>
            <w:proofErr w:type="gramEnd"/>
            <w:r w:rsidR="003B5D88">
              <w:rPr>
                <w:rFonts w:ascii="Times New Roman" w:eastAsia="Times New Roman" w:hAnsi="Times New Roman" w:cs="Times New Roman"/>
                <w:bCs/>
                <w:iCs/>
                <w:sz w:val="28"/>
                <w:szCs w:val="28"/>
                <w:lang w:eastAsia="ru-RU"/>
              </w:rPr>
              <w:t>, уважение к старшим и т.д. Так</w:t>
            </w:r>
            <w:r w:rsidRPr="00C67947">
              <w:rPr>
                <w:rFonts w:ascii="Times New Roman" w:eastAsia="Times New Roman" w:hAnsi="Times New Roman" w:cs="Times New Roman"/>
                <w:bCs/>
                <w:iCs/>
                <w:sz w:val="28"/>
                <w:szCs w:val="28"/>
                <w:lang w:eastAsia="ru-RU"/>
              </w:rPr>
              <w:t>же восп</w:t>
            </w:r>
            <w:r w:rsidRPr="00C67947">
              <w:rPr>
                <w:rFonts w:ascii="Times New Roman" w:eastAsia="Times New Roman" w:hAnsi="Times New Roman" w:cs="Times New Roman"/>
                <w:bCs/>
                <w:iCs/>
                <w:sz w:val="28"/>
                <w:szCs w:val="28"/>
                <w:lang w:eastAsia="ru-RU"/>
              </w:rPr>
              <w:t>и</w:t>
            </w:r>
            <w:r w:rsidRPr="00C67947">
              <w:rPr>
                <w:rFonts w:ascii="Times New Roman" w:eastAsia="Times New Roman" w:hAnsi="Times New Roman" w:cs="Times New Roman"/>
                <w:bCs/>
                <w:iCs/>
                <w:sz w:val="28"/>
                <w:szCs w:val="28"/>
                <w:lang w:eastAsia="ru-RU"/>
              </w:rPr>
              <w:t>танники стали победителями и призерами конкурсов «Красота Божь</w:t>
            </w:r>
            <w:r w:rsidRPr="00C67947">
              <w:rPr>
                <w:rFonts w:ascii="Times New Roman" w:eastAsia="Times New Roman" w:hAnsi="Times New Roman" w:cs="Times New Roman"/>
                <w:bCs/>
                <w:iCs/>
                <w:sz w:val="28"/>
                <w:szCs w:val="28"/>
                <w:lang w:eastAsia="ru-RU"/>
              </w:rPr>
              <w:t>е</w:t>
            </w:r>
            <w:r w:rsidRPr="00C67947">
              <w:rPr>
                <w:rFonts w:ascii="Times New Roman" w:eastAsia="Times New Roman" w:hAnsi="Times New Roman" w:cs="Times New Roman"/>
                <w:bCs/>
                <w:iCs/>
                <w:sz w:val="28"/>
                <w:szCs w:val="28"/>
                <w:lang w:eastAsia="ru-RU"/>
              </w:rPr>
              <w:t>го мира», «Пасха в кубанской семье», «Я рисую этот мир» и т.д.</w:t>
            </w:r>
          </w:p>
          <w:p w:rsidR="00C67947" w:rsidRPr="00C67947" w:rsidRDefault="00C67947" w:rsidP="00C67947">
            <w:pPr>
              <w:shd w:val="clear" w:color="auto" w:fill="FFFFFF"/>
              <w:ind w:firstLine="708"/>
              <w:jc w:val="both"/>
              <w:rPr>
                <w:rFonts w:ascii="Times New Roman" w:eastAsia="Calibri" w:hAnsi="Times New Roman" w:cs="Times New Roman"/>
                <w:color w:val="000000"/>
                <w:sz w:val="28"/>
                <w:szCs w:val="28"/>
              </w:rPr>
            </w:pPr>
            <w:r w:rsidRPr="00C67947">
              <w:rPr>
                <w:rFonts w:ascii="Times New Roman" w:eastAsia="Times New Roman" w:hAnsi="Times New Roman" w:cs="Times New Roman"/>
                <w:bCs/>
                <w:iCs/>
                <w:sz w:val="28"/>
                <w:szCs w:val="28"/>
                <w:lang w:eastAsia="ru-RU"/>
              </w:rPr>
              <w:t>По результатам работы педагоги достигли следующих результ</w:t>
            </w:r>
            <w:r w:rsidRPr="00C67947">
              <w:rPr>
                <w:rFonts w:ascii="Times New Roman" w:eastAsia="Times New Roman" w:hAnsi="Times New Roman" w:cs="Times New Roman"/>
                <w:bCs/>
                <w:iCs/>
                <w:sz w:val="28"/>
                <w:szCs w:val="28"/>
                <w:lang w:eastAsia="ru-RU"/>
              </w:rPr>
              <w:t>а</w:t>
            </w:r>
            <w:r w:rsidR="003B5D88">
              <w:rPr>
                <w:rFonts w:ascii="Times New Roman" w:eastAsia="Times New Roman" w:hAnsi="Times New Roman" w:cs="Times New Roman"/>
                <w:bCs/>
                <w:iCs/>
                <w:sz w:val="28"/>
                <w:szCs w:val="28"/>
                <w:lang w:eastAsia="ru-RU"/>
              </w:rPr>
              <w:t>тов. П</w:t>
            </w:r>
            <w:r w:rsidRPr="00C67947">
              <w:rPr>
                <w:rFonts w:ascii="Times New Roman" w:eastAsia="Times New Roman" w:hAnsi="Times New Roman" w:cs="Times New Roman"/>
                <w:bCs/>
                <w:iCs/>
                <w:sz w:val="28"/>
                <w:szCs w:val="28"/>
                <w:lang w:eastAsia="ru-RU"/>
              </w:rPr>
              <w:t>рограмма духовно-нравственного воспитания и развития д</w:t>
            </w:r>
            <w:r w:rsidRPr="00C67947">
              <w:rPr>
                <w:rFonts w:ascii="Times New Roman" w:eastAsia="Times New Roman" w:hAnsi="Times New Roman" w:cs="Times New Roman"/>
                <w:bCs/>
                <w:iCs/>
                <w:sz w:val="28"/>
                <w:szCs w:val="28"/>
                <w:lang w:eastAsia="ru-RU"/>
              </w:rPr>
              <w:t>о</w:t>
            </w:r>
            <w:r w:rsidRPr="00C67947">
              <w:rPr>
                <w:rFonts w:ascii="Times New Roman" w:eastAsia="Times New Roman" w:hAnsi="Times New Roman" w:cs="Times New Roman"/>
                <w:bCs/>
                <w:iCs/>
                <w:sz w:val="28"/>
                <w:szCs w:val="28"/>
                <w:lang w:eastAsia="ru-RU"/>
              </w:rPr>
              <w:t>школьников «Ангелочек (автор Нестеренко Е.А.) заняла второе место в крае</w:t>
            </w:r>
            <w:r w:rsidR="003B5D88">
              <w:rPr>
                <w:rFonts w:ascii="Times New Roman" w:eastAsia="Times New Roman" w:hAnsi="Times New Roman" w:cs="Times New Roman"/>
                <w:bCs/>
                <w:iCs/>
                <w:sz w:val="28"/>
                <w:szCs w:val="28"/>
                <w:lang w:eastAsia="ru-RU"/>
              </w:rPr>
              <w:t>вом</w:t>
            </w:r>
            <w:r w:rsidRPr="00C67947">
              <w:rPr>
                <w:rFonts w:ascii="Times New Roman" w:eastAsia="Times New Roman" w:hAnsi="Times New Roman" w:cs="Times New Roman"/>
                <w:bCs/>
                <w:iCs/>
                <w:sz w:val="28"/>
                <w:szCs w:val="28"/>
                <w:lang w:eastAsia="ru-RU"/>
              </w:rPr>
              <w:t xml:space="preserve"> конкурсе «За нравственный подвиг учителя» в 2016</w:t>
            </w:r>
            <w:r w:rsidR="003B5D88">
              <w:rPr>
                <w:rFonts w:ascii="Times New Roman" w:eastAsia="Times New Roman" w:hAnsi="Times New Roman" w:cs="Times New Roman"/>
                <w:bCs/>
                <w:iCs/>
                <w:sz w:val="28"/>
                <w:szCs w:val="28"/>
                <w:lang w:eastAsia="ru-RU"/>
              </w:rPr>
              <w:t xml:space="preserve"> </w:t>
            </w:r>
            <w:r w:rsidRPr="00C67947">
              <w:rPr>
                <w:rFonts w:ascii="Times New Roman" w:eastAsia="Times New Roman" w:hAnsi="Times New Roman" w:cs="Times New Roman"/>
                <w:bCs/>
                <w:iCs/>
                <w:sz w:val="28"/>
                <w:szCs w:val="28"/>
                <w:lang w:eastAsia="ru-RU"/>
              </w:rPr>
              <w:t>г</w:t>
            </w:r>
            <w:r w:rsidR="003B5D88">
              <w:rPr>
                <w:rFonts w:ascii="Times New Roman" w:eastAsia="Times New Roman" w:hAnsi="Times New Roman" w:cs="Times New Roman"/>
                <w:bCs/>
                <w:iCs/>
                <w:sz w:val="28"/>
                <w:szCs w:val="28"/>
                <w:lang w:eastAsia="ru-RU"/>
              </w:rPr>
              <w:t xml:space="preserve">оду, </w:t>
            </w:r>
            <w:r w:rsidRPr="00C67947">
              <w:rPr>
                <w:rFonts w:ascii="Times New Roman" w:eastAsia="Times New Roman" w:hAnsi="Times New Roman" w:cs="Times New Roman"/>
                <w:bCs/>
                <w:iCs/>
                <w:sz w:val="28"/>
                <w:szCs w:val="28"/>
                <w:lang w:eastAsia="ru-RU"/>
              </w:rPr>
              <w:t>третье место в муниципальном конкурсе «Лучшая инновационная програм</w:t>
            </w:r>
            <w:r w:rsidR="003B5D88">
              <w:rPr>
                <w:rFonts w:ascii="Times New Roman" w:eastAsia="Times New Roman" w:hAnsi="Times New Roman" w:cs="Times New Roman"/>
                <w:bCs/>
                <w:iCs/>
                <w:sz w:val="28"/>
                <w:szCs w:val="28"/>
                <w:lang w:eastAsia="ru-RU"/>
              </w:rPr>
              <w:t>ма» в 2017 году. П</w:t>
            </w:r>
            <w:r w:rsidRPr="00C67947">
              <w:rPr>
                <w:rFonts w:ascii="Times New Roman" w:eastAsia="Times New Roman" w:hAnsi="Times New Roman" w:cs="Times New Roman"/>
                <w:bCs/>
                <w:iCs/>
                <w:sz w:val="28"/>
                <w:szCs w:val="28"/>
                <w:lang w:eastAsia="ru-RU"/>
              </w:rPr>
              <w:t>ро</w:t>
            </w:r>
            <w:r w:rsidR="003B5D88">
              <w:rPr>
                <w:rFonts w:ascii="Times New Roman" w:eastAsia="Times New Roman" w:hAnsi="Times New Roman" w:cs="Times New Roman"/>
                <w:bCs/>
                <w:iCs/>
                <w:sz w:val="28"/>
                <w:szCs w:val="28"/>
                <w:lang w:eastAsia="ru-RU"/>
              </w:rPr>
              <w:t>грамма «Люблю тебя, моя Россия»</w:t>
            </w:r>
            <w:r w:rsidRPr="00C67947">
              <w:rPr>
                <w:rFonts w:ascii="Times New Roman" w:eastAsia="Times New Roman" w:hAnsi="Times New Roman" w:cs="Times New Roman"/>
                <w:bCs/>
                <w:iCs/>
                <w:sz w:val="28"/>
                <w:szCs w:val="28"/>
                <w:lang w:eastAsia="ru-RU"/>
              </w:rPr>
              <w:t xml:space="preserve"> (автор Белоус Т.Н.) стала победителем конкурса «За нравственный подвиг учителя». Педагоги постоянно делятся своим опытом работы на ра</w:t>
            </w:r>
            <w:r w:rsidRPr="00C67947">
              <w:rPr>
                <w:rFonts w:ascii="Times New Roman" w:eastAsia="Times New Roman" w:hAnsi="Times New Roman" w:cs="Times New Roman"/>
                <w:bCs/>
                <w:iCs/>
                <w:sz w:val="28"/>
                <w:szCs w:val="28"/>
                <w:lang w:eastAsia="ru-RU"/>
              </w:rPr>
              <w:t>й</w:t>
            </w:r>
            <w:r w:rsidRPr="00C67947">
              <w:rPr>
                <w:rFonts w:ascii="Times New Roman" w:eastAsia="Times New Roman" w:hAnsi="Times New Roman" w:cs="Times New Roman"/>
                <w:bCs/>
                <w:iCs/>
                <w:sz w:val="28"/>
                <w:szCs w:val="28"/>
                <w:lang w:eastAsia="ru-RU"/>
              </w:rPr>
              <w:t>онных семинарах-практикумах.</w:t>
            </w:r>
          </w:p>
          <w:p w:rsidR="00080C97" w:rsidRPr="00C67947" w:rsidRDefault="003B5D88" w:rsidP="003B5D88">
            <w:pPr>
              <w:shd w:val="clear" w:color="auto" w:fill="FFFFFF"/>
              <w:ind w:firstLine="568"/>
              <w:jc w:val="both"/>
              <w:rPr>
                <w:rFonts w:ascii="Times New Roman" w:eastAsia="Times New Roman" w:hAnsi="Times New Roman" w:cs="Times New Roman"/>
                <w:sz w:val="28"/>
                <w:szCs w:val="28"/>
                <w:lang w:eastAsia="ru-RU"/>
              </w:rPr>
            </w:pPr>
            <w:r>
              <w:rPr>
                <w:rFonts w:ascii="Times New Roman" w:eastAsia="Calibri" w:hAnsi="Times New Roman" w:cs="Times New Roman"/>
                <w:color w:val="000000"/>
                <w:sz w:val="28"/>
                <w:szCs w:val="28"/>
              </w:rPr>
              <w:t xml:space="preserve">Региональный компонент </w:t>
            </w:r>
            <w:r w:rsidR="00C67947" w:rsidRPr="00C67947">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rPr>
              <w:t>изучение родной природы, культурн</w:t>
            </w:r>
            <w:r>
              <w:rPr>
                <w:rFonts w:ascii="Times New Roman" w:eastAsia="Calibri" w:hAnsi="Times New Roman" w:cs="Times New Roman"/>
                <w:color w:val="000000"/>
                <w:sz w:val="28"/>
                <w:szCs w:val="28"/>
              </w:rPr>
              <w:t>о</w:t>
            </w:r>
            <w:r>
              <w:rPr>
                <w:rFonts w:ascii="Times New Roman" w:eastAsia="Calibri" w:hAnsi="Times New Roman" w:cs="Times New Roman"/>
                <w:color w:val="000000"/>
                <w:sz w:val="28"/>
                <w:szCs w:val="28"/>
              </w:rPr>
              <w:t>го</w:t>
            </w:r>
            <w:r w:rsidR="00C67947" w:rsidRPr="00C67947">
              <w:rPr>
                <w:rFonts w:ascii="Times New Roman" w:eastAsia="Calibri" w:hAnsi="Times New Roman" w:cs="Times New Roman"/>
                <w:color w:val="000000"/>
                <w:sz w:val="28"/>
                <w:szCs w:val="28"/>
              </w:rPr>
              <w:t xml:space="preserve"> насле</w:t>
            </w:r>
            <w:r>
              <w:rPr>
                <w:rFonts w:ascii="Times New Roman" w:eastAsia="Calibri" w:hAnsi="Times New Roman" w:cs="Times New Roman"/>
                <w:color w:val="000000"/>
                <w:sz w:val="28"/>
                <w:szCs w:val="28"/>
              </w:rPr>
              <w:t>дия</w:t>
            </w:r>
            <w:r w:rsidR="00C67947" w:rsidRPr="00C67947">
              <w:rPr>
                <w:rFonts w:ascii="Times New Roman" w:eastAsia="Calibri" w:hAnsi="Times New Roman" w:cs="Times New Roman"/>
                <w:color w:val="000000"/>
                <w:sz w:val="28"/>
                <w:szCs w:val="28"/>
              </w:rPr>
              <w:t>) в до</w:t>
            </w:r>
            <w:r>
              <w:rPr>
                <w:rFonts w:ascii="Times New Roman" w:eastAsia="Calibri" w:hAnsi="Times New Roman" w:cs="Times New Roman"/>
                <w:color w:val="000000"/>
                <w:sz w:val="28"/>
                <w:szCs w:val="28"/>
              </w:rPr>
              <w:t xml:space="preserve">школьном образовании </w:t>
            </w:r>
            <w:r w:rsidR="00C67947" w:rsidRPr="00C67947">
              <w:rPr>
                <w:rFonts w:ascii="Times New Roman" w:eastAsia="Calibri" w:hAnsi="Times New Roman" w:cs="Times New Roman"/>
                <w:color w:val="000000"/>
                <w:sz w:val="28"/>
                <w:szCs w:val="28"/>
              </w:rPr>
              <w:t xml:space="preserve">помогает детям ощутить и </w:t>
            </w:r>
            <w:r>
              <w:rPr>
                <w:rFonts w:ascii="Times New Roman" w:eastAsia="Calibri" w:hAnsi="Times New Roman" w:cs="Times New Roman"/>
                <w:color w:val="000000"/>
                <w:sz w:val="28"/>
                <w:szCs w:val="28"/>
              </w:rPr>
              <w:t>о</w:t>
            </w:r>
            <w:r w:rsidR="00C67947" w:rsidRPr="00C67947">
              <w:rPr>
                <w:rFonts w:ascii="Times New Roman" w:eastAsia="Calibri" w:hAnsi="Times New Roman" w:cs="Times New Roman"/>
                <w:color w:val="000000"/>
                <w:sz w:val="28"/>
                <w:szCs w:val="28"/>
              </w:rPr>
              <w:t xml:space="preserve">сознать свою принадлежность к своей «Малой Родине», к своему дому, воспринимая всю полноту ближайшего окружения, усваивая при этом общечеловеческие и национальные ценности в духовном, материальном и морально-эстетическом плане. Мы </w:t>
            </w:r>
            <w:proofErr w:type="gramStart"/>
            <w:r w:rsidR="00C67947" w:rsidRPr="00C67947">
              <w:rPr>
                <w:rFonts w:ascii="Times New Roman" w:eastAsia="Calibri" w:hAnsi="Times New Roman" w:cs="Times New Roman"/>
                <w:color w:val="000000"/>
                <w:sz w:val="28"/>
                <w:szCs w:val="28"/>
              </w:rPr>
              <w:t>выбрали это н</w:t>
            </w:r>
            <w:r w:rsidR="00C67947" w:rsidRPr="00C67947">
              <w:rPr>
                <w:rFonts w:ascii="Times New Roman" w:eastAsia="Calibri" w:hAnsi="Times New Roman" w:cs="Times New Roman"/>
                <w:color w:val="000000"/>
                <w:sz w:val="28"/>
                <w:szCs w:val="28"/>
              </w:rPr>
              <w:t>а</w:t>
            </w:r>
            <w:r w:rsidR="00C67947" w:rsidRPr="00C67947">
              <w:rPr>
                <w:rFonts w:ascii="Times New Roman" w:eastAsia="Calibri" w:hAnsi="Times New Roman" w:cs="Times New Roman"/>
                <w:color w:val="000000"/>
                <w:sz w:val="28"/>
                <w:szCs w:val="28"/>
              </w:rPr>
              <w:t>правление и будем только совершенствоваться</w:t>
            </w:r>
            <w:proofErr w:type="gramEnd"/>
            <w:r w:rsidR="00C67947" w:rsidRPr="00C67947">
              <w:rPr>
                <w:rFonts w:ascii="Times New Roman" w:eastAsia="Calibri" w:hAnsi="Times New Roman" w:cs="Times New Roman"/>
                <w:color w:val="000000"/>
                <w:sz w:val="28"/>
                <w:szCs w:val="28"/>
              </w:rPr>
              <w:t xml:space="preserve"> в его реализации, так как каждый ребенок должен знать</w:t>
            </w:r>
            <w:r>
              <w:rPr>
                <w:rFonts w:ascii="Times New Roman" w:eastAsia="Calibri" w:hAnsi="Times New Roman" w:cs="Times New Roman"/>
                <w:color w:val="000000"/>
                <w:sz w:val="28"/>
                <w:szCs w:val="28"/>
              </w:rPr>
              <w:t>,</w:t>
            </w:r>
            <w:r w:rsidR="00C67947" w:rsidRPr="00C67947">
              <w:rPr>
                <w:rFonts w:ascii="Times New Roman" w:eastAsia="Calibri" w:hAnsi="Times New Roman" w:cs="Times New Roman"/>
                <w:color w:val="000000"/>
                <w:sz w:val="28"/>
                <w:szCs w:val="28"/>
              </w:rPr>
              <w:t xml:space="preserve"> откуда он родом, где его семья и какие традиции.</w:t>
            </w:r>
          </w:p>
        </w:tc>
      </w:tr>
    </w:tbl>
    <w:p w:rsidR="00080C97" w:rsidRDefault="00080C97"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C8128D" w:rsidTr="00C8128D">
        <w:tc>
          <w:tcPr>
            <w:tcW w:w="8720" w:type="dxa"/>
          </w:tcPr>
          <w:p w:rsidR="00C8128D" w:rsidRPr="00C8128D" w:rsidRDefault="00C8128D" w:rsidP="00C8128D">
            <w:pPr>
              <w:ind w:right="-1"/>
              <w:contextualSpacing/>
              <w:jc w:val="right"/>
              <w:rPr>
                <w:rFonts w:ascii="Times New Roman" w:hAnsi="Times New Roman" w:cs="Times New Roman"/>
                <w:i/>
                <w:sz w:val="28"/>
                <w:szCs w:val="28"/>
              </w:rPr>
            </w:pPr>
            <w:r w:rsidRPr="00C8128D">
              <w:rPr>
                <w:rFonts w:ascii="Times New Roman" w:hAnsi="Times New Roman" w:cs="Times New Roman"/>
                <w:i/>
                <w:sz w:val="28"/>
                <w:szCs w:val="28"/>
              </w:rPr>
              <w:t xml:space="preserve">Воспитатель МКДОУ детский сад №15 </w:t>
            </w:r>
          </w:p>
          <w:p w:rsidR="00C8128D" w:rsidRDefault="00C8128D" w:rsidP="00C8128D">
            <w:pPr>
              <w:ind w:right="-1"/>
              <w:contextualSpacing/>
              <w:jc w:val="right"/>
              <w:rPr>
                <w:rFonts w:ascii="Times New Roman" w:hAnsi="Times New Roman" w:cs="Times New Roman"/>
                <w:sz w:val="28"/>
                <w:szCs w:val="28"/>
              </w:rPr>
            </w:pPr>
            <w:r w:rsidRPr="00C8128D">
              <w:rPr>
                <w:rFonts w:ascii="Times New Roman" w:hAnsi="Times New Roman" w:cs="Times New Roman"/>
                <w:i/>
                <w:sz w:val="28"/>
                <w:szCs w:val="28"/>
              </w:rPr>
              <w:t>Беляева И.А</w:t>
            </w:r>
          </w:p>
        </w:tc>
      </w:tr>
    </w:tbl>
    <w:p w:rsidR="00C8128D" w:rsidRDefault="00C8128D" w:rsidP="008A662F">
      <w:pPr>
        <w:spacing w:after="0" w:line="240" w:lineRule="auto"/>
        <w:ind w:right="-1" w:firstLine="709"/>
        <w:contextualSpacing/>
        <w:rPr>
          <w:rFonts w:ascii="Times New Roman" w:hAnsi="Times New Roman" w:cs="Times New Roman"/>
          <w:sz w:val="28"/>
          <w:szCs w:val="28"/>
        </w:rPr>
      </w:pPr>
    </w:p>
    <w:tbl>
      <w:tblPr>
        <w:tblStyle w:val="a3"/>
        <w:tblW w:w="0" w:type="auto"/>
        <w:tblLook w:val="04A0"/>
      </w:tblPr>
      <w:tblGrid>
        <w:gridCol w:w="8720"/>
      </w:tblGrid>
      <w:tr w:rsidR="00C8128D" w:rsidTr="00C8128D">
        <w:tc>
          <w:tcPr>
            <w:tcW w:w="8720" w:type="dxa"/>
          </w:tcPr>
          <w:p w:rsidR="00C8128D" w:rsidRDefault="00C8128D" w:rsidP="00C8128D">
            <w:pPr>
              <w:pStyle w:val="a7"/>
              <w:ind w:firstLine="708"/>
              <w:contextualSpacing/>
              <w:jc w:val="center"/>
              <w:rPr>
                <w:rFonts w:ascii="Times New Roman" w:hAnsi="Times New Roman" w:cs="Times New Roman"/>
                <w:b/>
                <w:sz w:val="28"/>
                <w:szCs w:val="28"/>
              </w:rPr>
            </w:pPr>
            <w:r w:rsidRPr="00D406B2">
              <w:rPr>
                <w:rFonts w:ascii="Times New Roman" w:hAnsi="Times New Roman" w:cs="Times New Roman"/>
                <w:b/>
                <w:sz w:val="28"/>
                <w:szCs w:val="28"/>
              </w:rPr>
              <w:t xml:space="preserve">ФОРМИРОВАНИЯ ЭКОЛОГИЧЕСКОЙ КУЛЬТУРЫ </w:t>
            </w:r>
          </w:p>
          <w:p w:rsidR="00C8128D" w:rsidRDefault="00C8128D" w:rsidP="00C8128D">
            <w:pPr>
              <w:pStyle w:val="a7"/>
              <w:ind w:firstLine="708"/>
              <w:contextualSpacing/>
              <w:jc w:val="center"/>
              <w:rPr>
                <w:rFonts w:ascii="Times New Roman" w:hAnsi="Times New Roman" w:cs="Times New Roman"/>
                <w:b/>
                <w:sz w:val="28"/>
                <w:szCs w:val="28"/>
              </w:rPr>
            </w:pPr>
            <w:r w:rsidRPr="00D406B2">
              <w:rPr>
                <w:rFonts w:ascii="Times New Roman" w:hAnsi="Times New Roman" w:cs="Times New Roman"/>
                <w:b/>
                <w:sz w:val="28"/>
                <w:szCs w:val="28"/>
              </w:rPr>
              <w:t>ДОШКОЛЬНИКОВ ПО</w:t>
            </w:r>
            <w:r>
              <w:rPr>
                <w:rFonts w:ascii="Times New Roman" w:hAnsi="Times New Roman" w:cs="Times New Roman"/>
                <w:b/>
                <w:sz w:val="28"/>
                <w:szCs w:val="28"/>
              </w:rPr>
              <w:t>СРЕДСТВО</w:t>
            </w:r>
            <w:r w:rsidRPr="00D406B2">
              <w:rPr>
                <w:rFonts w:ascii="Times New Roman" w:hAnsi="Times New Roman" w:cs="Times New Roman"/>
                <w:b/>
                <w:sz w:val="28"/>
                <w:szCs w:val="28"/>
              </w:rPr>
              <w:t>М ИСПОЛЬЗОВАНИЯ СОВРЕМЕННЫХ ОБРАЗОВАТЕЛЬНЫХ ТЕХНОЛОГИЙ В РАМКАХ ПРЕЕМС</w:t>
            </w:r>
            <w:r>
              <w:rPr>
                <w:rFonts w:ascii="Times New Roman" w:hAnsi="Times New Roman" w:cs="Times New Roman"/>
                <w:b/>
                <w:sz w:val="28"/>
                <w:szCs w:val="28"/>
              </w:rPr>
              <w:t>ТВЕННОСТИ ДЕТСКОГО САДА И ШКОЛЫ</w:t>
            </w:r>
          </w:p>
          <w:p w:rsidR="00C8128D" w:rsidRPr="00D406B2" w:rsidRDefault="00C8128D" w:rsidP="00C8128D">
            <w:pPr>
              <w:pStyle w:val="a7"/>
              <w:ind w:firstLine="708"/>
              <w:contextualSpacing/>
              <w:jc w:val="center"/>
              <w:rPr>
                <w:rFonts w:ascii="Times New Roman" w:hAnsi="Times New Roman" w:cs="Times New Roman"/>
                <w:b/>
                <w:sz w:val="28"/>
                <w:szCs w:val="28"/>
              </w:rPr>
            </w:pPr>
          </w:p>
          <w:p w:rsidR="00C8128D" w:rsidRPr="002A5458" w:rsidRDefault="00C8128D" w:rsidP="00C8128D">
            <w:pPr>
              <w:pStyle w:val="a7"/>
              <w:ind w:firstLine="709"/>
              <w:contextualSpacing/>
              <w:jc w:val="both"/>
              <w:rPr>
                <w:rFonts w:ascii="Times New Roman" w:hAnsi="Times New Roman" w:cs="Times New Roman"/>
                <w:sz w:val="28"/>
                <w:szCs w:val="28"/>
              </w:rPr>
            </w:pPr>
            <w:r w:rsidRPr="002A5458">
              <w:rPr>
                <w:rFonts w:ascii="Times New Roman" w:hAnsi="Times New Roman" w:cs="Times New Roman"/>
                <w:sz w:val="28"/>
                <w:szCs w:val="28"/>
              </w:rPr>
              <w:t>Инновационные процессы на современном этапе развития о</w:t>
            </w:r>
            <w:r w:rsidRPr="002A5458">
              <w:rPr>
                <w:rFonts w:ascii="Times New Roman" w:hAnsi="Times New Roman" w:cs="Times New Roman"/>
                <w:sz w:val="28"/>
                <w:szCs w:val="28"/>
              </w:rPr>
              <w:t>б</w:t>
            </w:r>
            <w:r w:rsidRPr="002A5458">
              <w:rPr>
                <w:rFonts w:ascii="Times New Roman" w:hAnsi="Times New Roman" w:cs="Times New Roman"/>
                <w:sz w:val="28"/>
                <w:szCs w:val="28"/>
              </w:rPr>
              <w:t>щества затрагивают в первую очередь систему дошкольного образ</w:t>
            </w:r>
            <w:r w:rsidRPr="002A5458">
              <w:rPr>
                <w:rFonts w:ascii="Times New Roman" w:hAnsi="Times New Roman" w:cs="Times New Roman"/>
                <w:sz w:val="28"/>
                <w:szCs w:val="28"/>
              </w:rPr>
              <w:t>о</w:t>
            </w:r>
            <w:r w:rsidRPr="002A5458">
              <w:rPr>
                <w:rFonts w:ascii="Times New Roman" w:hAnsi="Times New Roman" w:cs="Times New Roman"/>
                <w:sz w:val="28"/>
                <w:szCs w:val="28"/>
              </w:rPr>
              <w:t>ва</w:t>
            </w:r>
            <w:r>
              <w:rPr>
                <w:rFonts w:ascii="Times New Roman" w:hAnsi="Times New Roman" w:cs="Times New Roman"/>
                <w:sz w:val="28"/>
                <w:szCs w:val="28"/>
              </w:rPr>
              <w:t>ния</w:t>
            </w:r>
            <w:r w:rsidRPr="002A5458">
              <w:rPr>
                <w:rFonts w:ascii="Times New Roman" w:hAnsi="Times New Roman" w:cs="Times New Roman"/>
                <w:sz w:val="28"/>
                <w:szCs w:val="28"/>
              </w:rPr>
              <w:t xml:space="preserve"> как уровень общего образования, раскрытия потенциальных способностей ребёнка. Развитие дошкольного образования, переход на новый качественный уровень не может осуществляться без разр</w:t>
            </w:r>
            <w:r w:rsidRPr="002A5458">
              <w:rPr>
                <w:rFonts w:ascii="Times New Roman" w:hAnsi="Times New Roman" w:cs="Times New Roman"/>
                <w:sz w:val="28"/>
                <w:szCs w:val="28"/>
              </w:rPr>
              <w:t>а</w:t>
            </w:r>
            <w:r w:rsidRPr="002A5458">
              <w:rPr>
                <w:rFonts w:ascii="Times New Roman" w:hAnsi="Times New Roman" w:cs="Times New Roman"/>
                <w:sz w:val="28"/>
                <w:szCs w:val="28"/>
              </w:rPr>
              <w:t>ботки инновационных технологий. И один из путей развития - это о</w:t>
            </w:r>
            <w:r w:rsidRPr="002A5458">
              <w:rPr>
                <w:rFonts w:ascii="Times New Roman" w:hAnsi="Times New Roman" w:cs="Times New Roman"/>
                <w:sz w:val="28"/>
                <w:szCs w:val="28"/>
              </w:rPr>
              <w:t>р</w:t>
            </w:r>
            <w:r w:rsidRPr="002A5458">
              <w:rPr>
                <w:rFonts w:ascii="Times New Roman" w:hAnsi="Times New Roman" w:cs="Times New Roman"/>
                <w:sz w:val="28"/>
                <w:szCs w:val="28"/>
              </w:rPr>
              <w:t>ганизация инн</w:t>
            </w:r>
            <w:r w:rsidRPr="002A5458">
              <w:rPr>
                <w:rFonts w:ascii="Times New Roman" w:hAnsi="Times New Roman" w:cs="Times New Roman"/>
                <w:sz w:val="28"/>
                <w:szCs w:val="28"/>
              </w:rPr>
              <w:t>о</w:t>
            </w:r>
            <w:r w:rsidRPr="002A5458">
              <w:rPr>
                <w:rFonts w:ascii="Times New Roman" w:hAnsi="Times New Roman" w:cs="Times New Roman"/>
                <w:sz w:val="28"/>
                <w:szCs w:val="28"/>
              </w:rPr>
              <w:t xml:space="preserve">вационной деятельности в условиях введения ФГОС </w:t>
            </w:r>
            <w:r w:rsidRPr="002A5458">
              <w:rPr>
                <w:rFonts w:ascii="Times New Roman" w:hAnsi="Times New Roman" w:cs="Times New Roman"/>
                <w:sz w:val="28"/>
                <w:szCs w:val="28"/>
              </w:rPr>
              <w:lastRenderedPageBreak/>
              <w:t>ДОУ.</w:t>
            </w:r>
          </w:p>
          <w:p w:rsidR="00C8128D" w:rsidRPr="002A5458" w:rsidRDefault="00C8128D" w:rsidP="00C8128D">
            <w:pPr>
              <w:pStyle w:val="a7"/>
              <w:ind w:firstLine="708"/>
              <w:contextualSpacing/>
              <w:jc w:val="both"/>
              <w:rPr>
                <w:rFonts w:ascii="Times New Roman" w:hAnsi="Times New Roman" w:cs="Times New Roman"/>
                <w:sz w:val="28"/>
                <w:szCs w:val="28"/>
              </w:rPr>
            </w:pPr>
            <w:r w:rsidRPr="002A5458">
              <w:rPr>
                <w:rFonts w:ascii="Times New Roman" w:hAnsi="Times New Roman" w:cs="Times New Roman"/>
                <w:sz w:val="28"/>
                <w:szCs w:val="28"/>
              </w:rPr>
              <w:t>С декабря 2016 года МКДОУ детский сад 15 является муниц</w:t>
            </w:r>
            <w:r w:rsidRPr="002A5458">
              <w:rPr>
                <w:rFonts w:ascii="Times New Roman" w:hAnsi="Times New Roman" w:cs="Times New Roman"/>
                <w:sz w:val="28"/>
                <w:szCs w:val="28"/>
              </w:rPr>
              <w:t>и</w:t>
            </w:r>
            <w:r w:rsidRPr="002A5458">
              <w:rPr>
                <w:rFonts w:ascii="Times New Roman" w:hAnsi="Times New Roman" w:cs="Times New Roman"/>
                <w:sz w:val="28"/>
                <w:szCs w:val="28"/>
              </w:rPr>
              <w:t>пальной инновационной площадкой по теме «Модель формирования экологи</w:t>
            </w:r>
            <w:r>
              <w:rPr>
                <w:rFonts w:ascii="Times New Roman" w:hAnsi="Times New Roman" w:cs="Times New Roman"/>
                <w:sz w:val="28"/>
                <w:szCs w:val="28"/>
              </w:rPr>
              <w:t>ческой культуры дошкольников посредство</w:t>
            </w:r>
            <w:r w:rsidRPr="002A5458">
              <w:rPr>
                <w:rFonts w:ascii="Times New Roman" w:hAnsi="Times New Roman" w:cs="Times New Roman"/>
                <w:sz w:val="28"/>
                <w:szCs w:val="28"/>
              </w:rPr>
              <w:t>м использования современных образовательных технологий в рамках преемственности детского сада и школы».</w:t>
            </w:r>
          </w:p>
          <w:p w:rsidR="00C8128D" w:rsidRPr="002A5458" w:rsidRDefault="00C8128D" w:rsidP="00C8128D">
            <w:pPr>
              <w:pStyle w:val="a7"/>
              <w:ind w:firstLine="708"/>
              <w:contextualSpacing/>
              <w:jc w:val="both"/>
              <w:rPr>
                <w:rFonts w:ascii="Times New Roman" w:hAnsi="Times New Roman" w:cs="Times New Roman"/>
                <w:sz w:val="28"/>
                <w:szCs w:val="28"/>
              </w:rPr>
            </w:pPr>
            <w:r w:rsidRPr="002A5458">
              <w:rPr>
                <w:rFonts w:ascii="Times New Roman" w:hAnsi="Times New Roman" w:cs="Times New Roman"/>
                <w:sz w:val="28"/>
                <w:szCs w:val="28"/>
              </w:rPr>
              <w:t>Проблемы экологического воспитания очень остро стоят перед нашим обществом на протяжении нескольких последних десятилетий. Всестороннее развитие детей дошкольного возраста и подготовка их к жизни и обучению в школе является важной частью общей проблемы экологического воспитания в нашей стране.</w:t>
            </w:r>
          </w:p>
          <w:p w:rsidR="00C8128D" w:rsidRPr="002A5458" w:rsidRDefault="00C8128D" w:rsidP="00C8128D">
            <w:pPr>
              <w:pStyle w:val="a7"/>
              <w:ind w:firstLine="708"/>
              <w:contextualSpacing/>
              <w:jc w:val="both"/>
              <w:rPr>
                <w:rFonts w:ascii="Times New Roman" w:hAnsi="Times New Roman" w:cs="Times New Roman"/>
                <w:sz w:val="28"/>
                <w:szCs w:val="28"/>
              </w:rPr>
            </w:pPr>
            <w:r w:rsidRPr="002A5458">
              <w:rPr>
                <w:rFonts w:ascii="Times New Roman" w:hAnsi="Times New Roman" w:cs="Times New Roman"/>
                <w:sz w:val="28"/>
                <w:szCs w:val="28"/>
              </w:rPr>
              <w:t>Одной из актуальных проблем является дефицит технологий, направленных на социализацию, воспитание личности ребёнка, отсу</w:t>
            </w:r>
            <w:r w:rsidRPr="002A5458">
              <w:rPr>
                <w:rFonts w:ascii="Times New Roman" w:hAnsi="Times New Roman" w:cs="Times New Roman"/>
                <w:sz w:val="28"/>
                <w:szCs w:val="28"/>
              </w:rPr>
              <w:t>т</w:t>
            </w:r>
            <w:r>
              <w:rPr>
                <w:rFonts w:ascii="Times New Roman" w:hAnsi="Times New Roman" w:cs="Times New Roman"/>
                <w:sz w:val="28"/>
                <w:szCs w:val="28"/>
              </w:rPr>
              <w:t>ствие</w:t>
            </w:r>
            <w:r w:rsidRPr="002A5458">
              <w:rPr>
                <w:rFonts w:ascii="Times New Roman" w:hAnsi="Times New Roman" w:cs="Times New Roman"/>
                <w:sz w:val="28"/>
                <w:szCs w:val="28"/>
              </w:rPr>
              <w:t xml:space="preserve"> преемственности между детским садом и школой, неготовность дошкольников к успешному включению в учебную деятельность н</w:t>
            </w:r>
            <w:r w:rsidRPr="002A5458">
              <w:rPr>
                <w:rFonts w:ascii="Times New Roman" w:hAnsi="Times New Roman" w:cs="Times New Roman"/>
                <w:sz w:val="28"/>
                <w:szCs w:val="28"/>
              </w:rPr>
              <w:t>о</w:t>
            </w:r>
            <w:r w:rsidRPr="002A5458">
              <w:rPr>
                <w:rFonts w:ascii="Times New Roman" w:hAnsi="Times New Roman" w:cs="Times New Roman"/>
                <w:sz w:val="28"/>
                <w:szCs w:val="28"/>
              </w:rPr>
              <w:t>вого, более сложного уровня.</w:t>
            </w:r>
          </w:p>
          <w:p w:rsidR="00C8128D" w:rsidRPr="002A5458" w:rsidRDefault="00C8128D" w:rsidP="00C8128D">
            <w:pPr>
              <w:pStyle w:val="a7"/>
              <w:ind w:firstLine="708"/>
              <w:contextualSpacing/>
              <w:jc w:val="both"/>
              <w:rPr>
                <w:rFonts w:ascii="Times New Roman" w:hAnsi="Times New Roman" w:cs="Times New Roman"/>
                <w:sz w:val="28"/>
                <w:szCs w:val="28"/>
              </w:rPr>
            </w:pPr>
            <w:r w:rsidRPr="002A5458">
              <w:rPr>
                <w:rFonts w:ascii="Times New Roman" w:hAnsi="Times New Roman" w:cs="Times New Roman"/>
                <w:sz w:val="28"/>
                <w:szCs w:val="28"/>
              </w:rPr>
              <w:t>Использование в дошкольном образовательно-воспитательном процессе современных образовательных технологий привело к поиску точек соприкосновения детского сада и школы в вопросах экологич</w:t>
            </w:r>
            <w:r w:rsidRPr="002A5458">
              <w:rPr>
                <w:rFonts w:ascii="Times New Roman" w:hAnsi="Times New Roman" w:cs="Times New Roman"/>
                <w:sz w:val="28"/>
                <w:szCs w:val="28"/>
              </w:rPr>
              <w:t>е</w:t>
            </w:r>
            <w:r w:rsidRPr="002A5458">
              <w:rPr>
                <w:rFonts w:ascii="Times New Roman" w:hAnsi="Times New Roman" w:cs="Times New Roman"/>
                <w:sz w:val="28"/>
                <w:szCs w:val="28"/>
              </w:rPr>
              <w:t xml:space="preserve">ского воспитания. </w:t>
            </w:r>
          </w:p>
          <w:p w:rsidR="00C8128D" w:rsidRPr="00C8128D" w:rsidRDefault="00C8128D" w:rsidP="00C8128D">
            <w:pPr>
              <w:pStyle w:val="a7"/>
              <w:ind w:firstLine="709"/>
              <w:contextualSpacing/>
              <w:jc w:val="both"/>
              <w:rPr>
                <w:rFonts w:ascii="Times New Roman" w:hAnsi="Times New Roman" w:cs="Times New Roman"/>
                <w:sz w:val="28"/>
                <w:szCs w:val="28"/>
              </w:rPr>
            </w:pPr>
            <w:r w:rsidRPr="00C8128D">
              <w:rPr>
                <w:rFonts w:ascii="Times New Roman" w:hAnsi="Times New Roman" w:cs="Times New Roman"/>
                <w:sz w:val="28"/>
                <w:szCs w:val="28"/>
              </w:rPr>
              <w:t>Так называемые точки соприкосновения мы видим в решении проблем, которые представлены как направления:</w:t>
            </w:r>
          </w:p>
          <w:p w:rsidR="00C8128D" w:rsidRPr="002A5458" w:rsidRDefault="00C8128D" w:rsidP="00C8128D">
            <w:pPr>
              <w:pStyle w:val="a7"/>
              <w:ind w:firstLine="709"/>
              <w:contextualSpacing/>
              <w:jc w:val="both"/>
              <w:rPr>
                <w:rFonts w:ascii="Times New Roman" w:hAnsi="Times New Roman" w:cs="Times New Roman"/>
                <w:sz w:val="28"/>
                <w:szCs w:val="28"/>
              </w:rPr>
            </w:pPr>
            <w:r w:rsidRPr="002A5458">
              <w:rPr>
                <w:rFonts w:ascii="Times New Roman" w:hAnsi="Times New Roman" w:cs="Times New Roman"/>
                <w:sz w:val="28"/>
                <w:szCs w:val="28"/>
              </w:rPr>
              <w:t>- согласование целей и задач осуществления преемственности на д</w:t>
            </w:r>
            <w:r w:rsidRPr="002A5458">
              <w:rPr>
                <w:rFonts w:ascii="Times New Roman" w:hAnsi="Times New Roman" w:cs="Times New Roman"/>
                <w:sz w:val="28"/>
                <w:szCs w:val="28"/>
              </w:rPr>
              <w:t>о</w:t>
            </w:r>
            <w:r w:rsidRPr="002A5458">
              <w:rPr>
                <w:rFonts w:ascii="Times New Roman" w:hAnsi="Times New Roman" w:cs="Times New Roman"/>
                <w:sz w:val="28"/>
                <w:szCs w:val="28"/>
              </w:rPr>
              <w:t>школьном и школьном уровне;</w:t>
            </w:r>
          </w:p>
          <w:p w:rsidR="00C8128D" w:rsidRPr="002A5458" w:rsidRDefault="00C8128D" w:rsidP="00C8128D">
            <w:pPr>
              <w:pStyle w:val="a7"/>
              <w:ind w:firstLine="709"/>
              <w:contextualSpacing/>
              <w:jc w:val="both"/>
              <w:rPr>
                <w:rFonts w:ascii="Times New Roman" w:hAnsi="Times New Roman" w:cs="Times New Roman"/>
                <w:sz w:val="28"/>
                <w:szCs w:val="28"/>
              </w:rPr>
            </w:pPr>
            <w:r w:rsidRPr="002A5458">
              <w:rPr>
                <w:rFonts w:ascii="Times New Roman" w:hAnsi="Times New Roman" w:cs="Times New Roman"/>
                <w:sz w:val="28"/>
                <w:szCs w:val="28"/>
              </w:rPr>
              <w:t>- отбор содержания образования для детей старшего дошкольн</w:t>
            </w:r>
            <w:r w:rsidRPr="002A5458">
              <w:rPr>
                <w:rFonts w:ascii="Times New Roman" w:hAnsi="Times New Roman" w:cs="Times New Roman"/>
                <w:sz w:val="28"/>
                <w:szCs w:val="28"/>
              </w:rPr>
              <w:t>о</w:t>
            </w:r>
            <w:r w:rsidRPr="002A5458">
              <w:rPr>
                <w:rFonts w:ascii="Times New Roman" w:hAnsi="Times New Roman" w:cs="Times New Roman"/>
                <w:sz w:val="28"/>
                <w:szCs w:val="28"/>
              </w:rPr>
              <w:t>го возраста, современных образовательных технологий, форм и мет</w:t>
            </w:r>
            <w:r w:rsidRPr="002A5458">
              <w:rPr>
                <w:rFonts w:ascii="Times New Roman" w:hAnsi="Times New Roman" w:cs="Times New Roman"/>
                <w:sz w:val="28"/>
                <w:szCs w:val="28"/>
              </w:rPr>
              <w:t>о</w:t>
            </w:r>
            <w:r w:rsidRPr="002A5458">
              <w:rPr>
                <w:rFonts w:ascii="Times New Roman" w:hAnsi="Times New Roman" w:cs="Times New Roman"/>
                <w:sz w:val="28"/>
                <w:szCs w:val="28"/>
              </w:rPr>
              <w:t>дов организации экологической работы с учётом принципов преемс</w:t>
            </w:r>
            <w:r w:rsidRPr="002A5458">
              <w:rPr>
                <w:rFonts w:ascii="Times New Roman" w:hAnsi="Times New Roman" w:cs="Times New Roman"/>
                <w:sz w:val="28"/>
                <w:szCs w:val="28"/>
              </w:rPr>
              <w:t>т</w:t>
            </w:r>
            <w:r w:rsidRPr="002A5458">
              <w:rPr>
                <w:rFonts w:ascii="Times New Roman" w:hAnsi="Times New Roman" w:cs="Times New Roman"/>
                <w:sz w:val="28"/>
                <w:szCs w:val="28"/>
              </w:rPr>
              <w:t>ве</w:t>
            </w:r>
            <w:r w:rsidRPr="002A5458">
              <w:rPr>
                <w:rFonts w:ascii="Times New Roman" w:hAnsi="Times New Roman" w:cs="Times New Roman"/>
                <w:sz w:val="28"/>
                <w:szCs w:val="28"/>
              </w:rPr>
              <w:t>н</w:t>
            </w:r>
            <w:r w:rsidRPr="002A5458">
              <w:rPr>
                <w:rFonts w:ascii="Times New Roman" w:hAnsi="Times New Roman" w:cs="Times New Roman"/>
                <w:sz w:val="28"/>
                <w:szCs w:val="28"/>
              </w:rPr>
              <w:t xml:space="preserve">ности детского сада и школы в условиях реализации ФГОС </w:t>
            </w:r>
            <w:proofErr w:type="gramStart"/>
            <w:r w:rsidRPr="002A5458">
              <w:rPr>
                <w:rFonts w:ascii="Times New Roman" w:hAnsi="Times New Roman" w:cs="Times New Roman"/>
                <w:sz w:val="28"/>
                <w:szCs w:val="28"/>
              </w:rPr>
              <w:t>ДО</w:t>
            </w:r>
            <w:proofErr w:type="gramEnd"/>
            <w:r w:rsidRPr="002A5458">
              <w:rPr>
                <w:rFonts w:ascii="Times New Roman" w:hAnsi="Times New Roman" w:cs="Times New Roman"/>
                <w:sz w:val="28"/>
                <w:szCs w:val="28"/>
              </w:rPr>
              <w:t xml:space="preserve">. </w:t>
            </w:r>
          </w:p>
          <w:p w:rsidR="00C8128D" w:rsidRPr="00CD730A" w:rsidRDefault="00CD730A" w:rsidP="00C8128D">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Цели</w:t>
            </w:r>
            <w:r w:rsidR="00C8128D" w:rsidRPr="00CD730A">
              <w:rPr>
                <w:rFonts w:ascii="Times New Roman" w:hAnsi="Times New Roman" w:cs="Times New Roman"/>
                <w:sz w:val="28"/>
                <w:szCs w:val="28"/>
              </w:rPr>
              <w:t xml:space="preserve"> нашей инновационной деятельности:</w:t>
            </w:r>
          </w:p>
          <w:p w:rsidR="00C8128D" w:rsidRPr="002A5458" w:rsidRDefault="00C8128D" w:rsidP="00C8128D">
            <w:pPr>
              <w:pStyle w:val="a7"/>
              <w:ind w:firstLine="709"/>
              <w:contextualSpacing/>
              <w:jc w:val="both"/>
              <w:rPr>
                <w:rFonts w:ascii="Times New Roman" w:hAnsi="Times New Roman" w:cs="Times New Roman"/>
                <w:sz w:val="28"/>
                <w:szCs w:val="28"/>
              </w:rPr>
            </w:pPr>
            <w:r w:rsidRPr="002A5458">
              <w:rPr>
                <w:rFonts w:ascii="Times New Roman" w:hAnsi="Times New Roman" w:cs="Times New Roman"/>
                <w:sz w:val="28"/>
                <w:szCs w:val="28"/>
              </w:rPr>
              <w:t>1. Создание моделей экологической культуры дошкольников посред</w:t>
            </w:r>
            <w:r w:rsidR="00CD730A">
              <w:rPr>
                <w:rFonts w:ascii="Times New Roman" w:hAnsi="Times New Roman" w:cs="Times New Roman"/>
                <w:sz w:val="28"/>
                <w:szCs w:val="28"/>
              </w:rPr>
              <w:t>ство</w:t>
            </w:r>
            <w:r w:rsidRPr="002A5458">
              <w:rPr>
                <w:rFonts w:ascii="Times New Roman" w:hAnsi="Times New Roman" w:cs="Times New Roman"/>
                <w:sz w:val="28"/>
                <w:szCs w:val="28"/>
              </w:rPr>
              <w:t>м использования современных образовательных технол</w:t>
            </w:r>
            <w:r w:rsidRPr="002A5458">
              <w:rPr>
                <w:rFonts w:ascii="Times New Roman" w:hAnsi="Times New Roman" w:cs="Times New Roman"/>
                <w:sz w:val="28"/>
                <w:szCs w:val="28"/>
              </w:rPr>
              <w:t>о</w:t>
            </w:r>
            <w:r w:rsidRPr="002A5458">
              <w:rPr>
                <w:rFonts w:ascii="Times New Roman" w:hAnsi="Times New Roman" w:cs="Times New Roman"/>
                <w:sz w:val="28"/>
                <w:szCs w:val="28"/>
              </w:rPr>
              <w:t>гий в рамках преемственности детского сада и школы.</w:t>
            </w:r>
          </w:p>
          <w:p w:rsidR="00C8128D" w:rsidRPr="002A5458" w:rsidRDefault="00C8128D" w:rsidP="00C8128D">
            <w:pPr>
              <w:pStyle w:val="a7"/>
              <w:ind w:firstLine="709"/>
              <w:contextualSpacing/>
              <w:jc w:val="both"/>
              <w:rPr>
                <w:rFonts w:ascii="Times New Roman" w:hAnsi="Times New Roman" w:cs="Times New Roman"/>
                <w:sz w:val="28"/>
                <w:szCs w:val="28"/>
              </w:rPr>
            </w:pPr>
            <w:r w:rsidRPr="002A5458">
              <w:rPr>
                <w:rFonts w:ascii="Times New Roman" w:hAnsi="Times New Roman" w:cs="Times New Roman"/>
                <w:sz w:val="28"/>
                <w:szCs w:val="28"/>
              </w:rPr>
              <w:t>2. Формирование у дошкольников первичных представлений о свойствах и отношениях объектов окружающего мира, о малой род</w:t>
            </w:r>
            <w:r w:rsidRPr="002A5458">
              <w:rPr>
                <w:rFonts w:ascii="Times New Roman" w:hAnsi="Times New Roman" w:cs="Times New Roman"/>
                <w:sz w:val="28"/>
                <w:szCs w:val="28"/>
              </w:rPr>
              <w:t>и</w:t>
            </w:r>
            <w:r w:rsidRPr="002A5458">
              <w:rPr>
                <w:rFonts w:ascii="Times New Roman" w:hAnsi="Times New Roman" w:cs="Times New Roman"/>
                <w:sz w:val="28"/>
                <w:szCs w:val="28"/>
              </w:rPr>
              <w:t>не, о планете Земля как общем доме.</w:t>
            </w:r>
          </w:p>
          <w:p w:rsidR="00C8128D" w:rsidRDefault="00C8128D" w:rsidP="00C8128D">
            <w:pPr>
              <w:pStyle w:val="a7"/>
              <w:ind w:firstLine="708"/>
              <w:contextualSpacing/>
              <w:jc w:val="both"/>
              <w:rPr>
                <w:rFonts w:ascii="Times New Roman" w:hAnsi="Times New Roman" w:cs="Times New Roman"/>
                <w:sz w:val="28"/>
                <w:szCs w:val="28"/>
              </w:rPr>
            </w:pPr>
            <w:r w:rsidRPr="002A5458">
              <w:rPr>
                <w:rFonts w:ascii="Times New Roman" w:hAnsi="Times New Roman" w:cs="Times New Roman"/>
                <w:sz w:val="28"/>
                <w:szCs w:val="28"/>
              </w:rPr>
              <w:t>Реализация инновационного проекта предъявляет дополнител</w:t>
            </w:r>
            <w:r w:rsidRPr="002A5458">
              <w:rPr>
                <w:rFonts w:ascii="Times New Roman" w:hAnsi="Times New Roman" w:cs="Times New Roman"/>
                <w:sz w:val="28"/>
                <w:szCs w:val="28"/>
              </w:rPr>
              <w:t>ь</w:t>
            </w:r>
            <w:r w:rsidRPr="002A5458">
              <w:rPr>
                <w:rFonts w:ascii="Times New Roman" w:hAnsi="Times New Roman" w:cs="Times New Roman"/>
                <w:sz w:val="28"/>
                <w:szCs w:val="28"/>
              </w:rPr>
              <w:t>ные требования к профессионализму руководителя и педагогических работников ДОУ. Для выявления степени готовности педагогов к уч</w:t>
            </w:r>
            <w:r w:rsidRPr="002A5458">
              <w:rPr>
                <w:rFonts w:ascii="Times New Roman" w:hAnsi="Times New Roman" w:cs="Times New Roman"/>
                <w:sz w:val="28"/>
                <w:szCs w:val="28"/>
              </w:rPr>
              <w:t>а</w:t>
            </w:r>
            <w:r w:rsidR="00CD730A">
              <w:rPr>
                <w:rFonts w:ascii="Times New Roman" w:hAnsi="Times New Roman" w:cs="Times New Roman"/>
                <w:sz w:val="28"/>
                <w:szCs w:val="28"/>
              </w:rPr>
              <w:t>стию в инновационных процессах</w:t>
            </w:r>
            <w:r w:rsidRPr="002A5458">
              <w:rPr>
                <w:rFonts w:ascii="Times New Roman" w:hAnsi="Times New Roman" w:cs="Times New Roman"/>
                <w:sz w:val="28"/>
                <w:szCs w:val="28"/>
              </w:rPr>
              <w:t xml:space="preserve"> проведена с помощью различных ме</w:t>
            </w:r>
            <w:r w:rsidR="00CD730A">
              <w:rPr>
                <w:rFonts w:ascii="Times New Roman" w:hAnsi="Times New Roman" w:cs="Times New Roman"/>
                <w:sz w:val="28"/>
                <w:szCs w:val="28"/>
              </w:rPr>
              <w:t>тодик диагностика</w:t>
            </w:r>
            <w:r w:rsidRPr="002A5458">
              <w:rPr>
                <w:rFonts w:ascii="Times New Roman" w:hAnsi="Times New Roman" w:cs="Times New Roman"/>
                <w:sz w:val="28"/>
                <w:szCs w:val="28"/>
              </w:rPr>
              <w:t xml:space="preserve"> педагогов, на основании которой был сделан вывод: в целом коллектив дошкольного учреждения готов к иннов</w:t>
            </w:r>
            <w:r w:rsidRPr="002A5458">
              <w:rPr>
                <w:rFonts w:ascii="Times New Roman" w:hAnsi="Times New Roman" w:cs="Times New Roman"/>
                <w:sz w:val="28"/>
                <w:szCs w:val="28"/>
              </w:rPr>
              <w:t>а</w:t>
            </w:r>
            <w:r w:rsidRPr="002A5458">
              <w:rPr>
                <w:rFonts w:ascii="Times New Roman" w:hAnsi="Times New Roman" w:cs="Times New Roman"/>
                <w:sz w:val="28"/>
                <w:szCs w:val="28"/>
              </w:rPr>
              <w:t>ционной деятельности, однако были выявлены небольшие пробле</w:t>
            </w:r>
            <w:r w:rsidRPr="002A5458">
              <w:rPr>
                <w:rFonts w:ascii="Times New Roman" w:hAnsi="Times New Roman" w:cs="Times New Roman"/>
                <w:sz w:val="28"/>
                <w:szCs w:val="28"/>
              </w:rPr>
              <w:t>м</w:t>
            </w:r>
            <w:r w:rsidRPr="002A5458">
              <w:rPr>
                <w:rFonts w:ascii="Times New Roman" w:hAnsi="Times New Roman" w:cs="Times New Roman"/>
                <w:sz w:val="28"/>
                <w:szCs w:val="28"/>
              </w:rPr>
              <w:t>ные зоны психолого-педагогического содержания. В связи с этим б</w:t>
            </w:r>
            <w:r w:rsidRPr="002A5458">
              <w:rPr>
                <w:rFonts w:ascii="Times New Roman" w:hAnsi="Times New Roman" w:cs="Times New Roman"/>
                <w:sz w:val="28"/>
                <w:szCs w:val="28"/>
              </w:rPr>
              <w:t>ы</w:t>
            </w:r>
            <w:r w:rsidRPr="002A5458">
              <w:rPr>
                <w:rFonts w:ascii="Times New Roman" w:hAnsi="Times New Roman" w:cs="Times New Roman"/>
                <w:sz w:val="28"/>
                <w:szCs w:val="28"/>
              </w:rPr>
              <w:t>ли разработаны и реализованы ряд мероприятий: тренинги, консул</w:t>
            </w:r>
            <w:r w:rsidRPr="002A5458">
              <w:rPr>
                <w:rFonts w:ascii="Times New Roman" w:hAnsi="Times New Roman" w:cs="Times New Roman"/>
                <w:sz w:val="28"/>
                <w:szCs w:val="28"/>
              </w:rPr>
              <w:t>ь</w:t>
            </w:r>
            <w:r w:rsidRPr="002A5458">
              <w:rPr>
                <w:rFonts w:ascii="Times New Roman" w:hAnsi="Times New Roman" w:cs="Times New Roman"/>
                <w:sz w:val="28"/>
                <w:szCs w:val="28"/>
              </w:rPr>
              <w:t>тации, мини-лекции. В результате повысился уровень личностной с</w:t>
            </w:r>
            <w:r w:rsidRPr="002A5458">
              <w:rPr>
                <w:rFonts w:ascii="Times New Roman" w:hAnsi="Times New Roman" w:cs="Times New Roman"/>
                <w:sz w:val="28"/>
                <w:szCs w:val="28"/>
              </w:rPr>
              <w:t>о</w:t>
            </w:r>
            <w:r w:rsidRPr="002A5458">
              <w:rPr>
                <w:rFonts w:ascii="Times New Roman" w:hAnsi="Times New Roman" w:cs="Times New Roman"/>
                <w:sz w:val="28"/>
                <w:szCs w:val="28"/>
              </w:rPr>
              <w:lastRenderedPageBreak/>
              <w:t>ставляющей педагогов, увеличилась их профессиональная компетен</w:t>
            </w:r>
            <w:r w:rsidRPr="002A5458">
              <w:rPr>
                <w:rFonts w:ascii="Times New Roman" w:hAnsi="Times New Roman" w:cs="Times New Roman"/>
                <w:sz w:val="28"/>
                <w:szCs w:val="28"/>
              </w:rPr>
              <w:t>т</w:t>
            </w:r>
            <w:r w:rsidRPr="002A5458">
              <w:rPr>
                <w:rFonts w:ascii="Times New Roman" w:hAnsi="Times New Roman" w:cs="Times New Roman"/>
                <w:sz w:val="28"/>
                <w:szCs w:val="28"/>
              </w:rPr>
              <w:t>ность.</w:t>
            </w:r>
          </w:p>
          <w:p w:rsidR="00C8128D" w:rsidRPr="002A5458" w:rsidRDefault="00CD730A" w:rsidP="00C8128D">
            <w:pPr>
              <w:pStyle w:val="a7"/>
              <w:ind w:firstLine="708"/>
              <w:contextualSpacing/>
              <w:jc w:val="both"/>
              <w:rPr>
                <w:rFonts w:ascii="Times New Roman" w:hAnsi="Times New Roman" w:cs="Times New Roman"/>
                <w:sz w:val="28"/>
                <w:szCs w:val="28"/>
              </w:rPr>
            </w:pPr>
            <w:r>
              <w:rPr>
                <w:rFonts w:ascii="Times New Roman" w:hAnsi="Times New Roman" w:cs="Times New Roman"/>
                <w:sz w:val="28"/>
                <w:szCs w:val="28"/>
              </w:rPr>
              <w:t>Участниками</w:t>
            </w:r>
            <w:r w:rsidR="00C8128D" w:rsidRPr="002A5458">
              <w:rPr>
                <w:rFonts w:ascii="Times New Roman" w:hAnsi="Times New Roman" w:cs="Times New Roman"/>
                <w:sz w:val="28"/>
                <w:szCs w:val="28"/>
              </w:rPr>
              <w:t xml:space="preserve"> инновационного проекта являются старший во</w:t>
            </w:r>
            <w:r w:rsidR="00C8128D" w:rsidRPr="002A5458">
              <w:rPr>
                <w:rFonts w:ascii="Times New Roman" w:hAnsi="Times New Roman" w:cs="Times New Roman"/>
                <w:sz w:val="28"/>
                <w:szCs w:val="28"/>
              </w:rPr>
              <w:t>с</w:t>
            </w:r>
            <w:r w:rsidR="00C8128D" w:rsidRPr="002A5458">
              <w:rPr>
                <w:rFonts w:ascii="Times New Roman" w:hAnsi="Times New Roman" w:cs="Times New Roman"/>
                <w:sz w:val="28"/>
                <w:szCs w:val="28"/>
              </w:rPr>
              <w:t>питатель, заведующий МКДОУ, воспитатели, педагог-психолог, инс</w:t>
            </w:r>
            <w:r w:rsidR="00C8128D" w:rsidRPr="002A5458">
              <w:rPr>
                <w:rFonts w:ascii="Times New Roman" w:hAnsi="Times New Roman" w:cs="Times New Roman"/>
                <w:sz w:val="28"/>
                <w:szCs w:val="28"/>
              </w:rPr>
              <w:t>т</w:t>
            </w:r>
            <w:r w:rsidR="00C8128D" w:rsidRPr="002A5458">
              <w:rPr>
                <w:rFonts w:ascii="Times New Roman" w:hAnsi="Times New Roman" w:cs="Times New Roman"/>
                <w:sz w:val="28"/>
                <w:szCs w:val="28"/>
              </w:rPr>
              <w:t>руктор ФК и музыкальные руководители.</w:t>
            </w:r>
          </w:p>
          <w:p w:rsidR="00C8128D" w:rsidRPr="00CD730A" w:rsidRDefault="00C8128D" w:rsidP="00CD730A">
            <w:pPr>
              <w:pStyle w:val="a7"/>
              <w:ind w:firstLine="709"/>
              <w:contextualSpacing/>
              <w:jc w:val="both"/>
              <w:rPr>
                <w:rFonts w:ascii="Times New Roman" w:hAnsi="Times New Roman" w:cs="Times New Roman"/>
                <w:sz w:val="28"/>
                <w:szCs w:val="28"/>
              </w:rPr>
            </w:pPr>
            <w:r w:rsidRPr="00CD730A">
              <w:rPr>
                <w:rFonts w:ascii="Times New Roman" w:hAnsi="Times New Roman" w:cs="Times New Roman"/>
                <w:sz w:val="28"/>
                <w:szCs w:val="28"/>
              </w:rPr>
              <w:t>Ими было разработано содержание деятельности на подготов</w:t>
            </w:r>
            <w:r w:rsidRPr="00CD730A">
              <w:rPr>
                <w:rFonts w:ascii="Times New Roman" w:hAnsi="Times New Roman" w:cs="Times New Roman"/>
                <w:sz w:val="28"/>
                <w:szCs w:val="28"/>
              </w:rPr>
              <w:t>и</w:t>
            </w:r>
            <w:r w:rsidRPr="00CD730A">
              <w:rPr>
                <w:rFonts w:ascii="Times New Roman" w:hAnsi="Times New Roman" w:cs="Times New Roman"/>
                <w:sz w:val="28"/>
                <w:szCs w:val="28"/>
              </w:rPr>
              <w:t>тел</w:t>
            </w:r>
            <w:r w:rsidRPr="00CD730A">
              <w:rPr>
                <w:rFonts w:ascii="Times New Roman" w:hAnsi="Times New Roman" w:cs="Times New Roman"/>
                <w:sz w:val="28"/>
                <w:szCs w:val="28"/>
              </w:rPr>
              <w:t>ь</w:t>
            </w:r>
            <w:r w:rsidRPr="00CD730A">
              <w:rPr>
                <w:rFonts w:ascii="Times New Roman" w:hAnsi="Times New Roman" w:cs="Times New Roman"/>
                <w:sz w:val="28"/>
                <w:szCs w:val="28"/>
              </w:rPr>
              <w:t>ном этапе:</w:t>
            </w:r>
          </w:p>
          <w:p w:rsidR="00C8128D" w:rsidRPr="002A5458" w:rsidRDefault="00C8128D" w:rsidP="00CD730A">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б</w:t>
            </w:r>
            <w:r w:rsidRPr="002A5458">
              <w:rPr>
                <w:rFonts w:ascii="Times New Roman" w:hAnsi="Times New Roman" w:cs="Times New Roman"/>
                <w:sz w:val="28"/>
                <w:szCs w:val="28"/>
              </w:rPr>
              <w:t>ыл разрабо</w:t>
            </w:r>
            <w:r w:rsidR="00CD730A">
              <w:rPr>
                <w:rFonts w:ascii="Times New Roman" w:hAnsi="Times New Roman" w:cs="Times New Roman"/>
                <w:sz w:val="28"/>
                <w:szCs w:val="28"/>
              </w:rPr>
              <w:t>тан и утверждён план работы МИП,</w:t>
            </w:r>
            <w:r w:rsidRPr="002A5458">
              <w:rPr>
                <w:rFonts w:ascii="Times New Roman" w:hAnsi="Times New Roman" w:cs="Times New Roman"/>
                <w:sz w:val="28"/>
                <w:szCs w:val="28"/>
              </w:rPr>
              <w:t xml:space="preserve"> </w:t>
            </w:r>
            <w:r w:rsidR="00CD730A">
              <w:rPr>
                <w:rFonts w:ascii="Times New Roman" w:hAnsi="Times New Roman" w:cs="Times New Roman"/>
                <w:sz w:val="28"/>
                <w:szCs w:val="28"/>
              </w:rPr>
              <w:t>в</w:t>
            </w:r>
            <w:r w:rsidRPr="002A5458">
              <w:rPr>
                <w:rFonts w:ascii="Times New Roman" w:hAnsi="Times New Roman" w:cs="Times New Roman"/>
                <w:sz w:val="28"/>
                <w:szCs w:val="28"/>
              </w:rPr>
              <w:t xml:space="preserve"> котором б</w:t>
            </w:r>
            <w:r w:rsidRPr="002A5458">
              <w:rPr>
                <w:rFonts w:ascii="Times New Roman" w:hAnsi="Times New Roman" w:cs="Times New Roman"/>
                <w:sz w:val="28"/>
                <w:szCs w:val="28"/>
              </w:rPr>
              <w:t>ы</w:t>
            </w:r>
            <w:r w:rsidRPr="002A5458">
              <w:rPr>
                <w:rFonts w:ascii="Times New Roman" w:hAnsi="Times New Roman" w:cs="Times New Roman"/>
                <w:sz w:val="28"/>
                <w:szCs w:val="28"/>
              </w:rPr>
              <w:t>ли прописаны этапы, основные задачи на каждом этапе, содержание де</w:t>
            </w:r>
            <w:r w:rsidRPr="002A5458">
              <w:rPr>
                <w:rFonts w:ascii="Times New Roman" w:hAnsi="Times New Roman" w:cs="Times New Roman"/>
                <w:sz w:val="28"/>
                <w:szCs w:val="28"/>
              </w:rPr>
              <w:t>я</w:t>
            </w:r>
            <w:r w:rsidRPr="002A5458">
              <w:rPr>
                <w:rFonts w:ascii="Times New Roman" w:hAnsi="Times New Roman" w:cs="Times New Roman"/>
                <w:sz w:val="28"/>
                <w:szCs w:val="28"/>
              </w:rPr>
              <w:t>т</w:t>
            </w:r>
            <w:r w:rsidR="00CD730A">
              <w:rPr>
                <w:rFonts w:ascii="Times New Roman" w:hAnsi="Times New Roman" w:cs="Times New Roman"/>
                <w:sz w:val="28"/>
                <w:szCs w:val="28"/>
              </w:rPr>
              <w:t>ельности, сроки и ответственные;</w:t>
            </w:r>
          </w:p>
          <w:p w:rsidR="00C8128D" w:rsidRPr="002A5458" w:rsidRDefault="00C8128D" w:rsidP="00CD730A">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р</w:t>
            </w:r>
            <w:r w:rsidRPr="002A5458">
              <w:rPr>
                <w:rFonts w:ascii="Times New Roman" w:hAnsi="Times New Roman" w:cs="Times New Roman"/>
                <w:sz w:val="28"/>
                <w:szCs w:val="28"/>
              </w:rPr>
              <w:t>азработана и утверждена программа инновационной деятел</w:t>
            </w:r>
            <w:r w:rsidRPr="002A5458">
              <w:rPr>
                <w:rFonts w:ascii="Times New Roman" w:hAnsi="Times New Roman" w:cs="Times New Roman"/>
                <w:sz w:val="28"/>
                <w:szCs w:val="28"/>
              </w:rPr>
              <w:t>ь</w:t>
            </w:r>
            <w:r w:rsidR="00CD730A">
              <w:rPr>
                <w:rFonts w:ascii="Times New Roman" w:hAnsi="Times New Roman" w:cs="Times New Roman"/>
                <w:sz w:val="28"/>
                <w:szCs w:val="28"/>
              </w:rPr>
              <w:t>ности;</w:t>
            </w:r>
          </w:p>
          <w:p w:rsidR="00C8128D" w:rsidRPr="002A5458" w:rsidRDefault="00CD730A" w:rsidP="00CD730A">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р</w:t>
            </w:r>
            <w:r w:rsidR="00C8128D" w:rsidRPr="002A5458">
              <w:rPr>
                <w:rFonts w:ascii="Times New Roman" w:hAnsi="Times New Roman" w:cs="Times New Roman"/>
                <w:sz w:val="28"/>
                <w:szCs w:val="28"/>
              </w:rPr>
              <w:t>азработаны критерии эффективности работы муниципальной инно</w:t>
            </w:r>
            <w:r>
              <w:rPr>
                <w:rFonts w:ascii="Times New Roman" w:hAnsi="Times New Roman" w:cs="Times New Roman"/>
                <w:sz w:val="28"/>
                <w:szCs w:val="28"/>
              </w:rPr>
              <w:t>вационной площадки;</w:t>
            </w:r>
          </w:p>
          <w:p w:rsidR="00C8128D" w:rsidRDefault="00C8128D" w:rsidP="00CD730A">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н</w:t>
            </w:r>
            <w:r w:rsidRPr="002A5458">
              <w:rPr>
                <w:rFonts w:ascii="Times New Roman" w:hAnsi="Times New Roman" w:cs="Times New Roman"/>
                <w:sz w:val="28"/>
                <w:szCs w:val="28"/>
              </w:rPr>
              <w:t>а территории образовательного учреждения модернизирована эк</w:t>
            </w:r>
            <w:r w:rsidRPr="002A5458">
              <w:rPr>
                <w:rFonts w:ascii="Times New Roman" w:hAnsi="Times New Roman" w:cs="Times New Roman"/>
                <w:sz w:val="28"/>
                <w:szCs w:val="28"/>
              </w:rPr>
              <w:t>о</w:t>
            </w:r>
            <w:r w:rsidRPr="002A5458">
              <w:rPr>
                <w:rFonts w:ascii="Times New Roman" w:hAnsi="Times New Roman" w:cs="Times New Roman"/>
                <w:sz w:val="28"/>
                <w:szCs w:val="28"/>
              </w:rPr>
              <w:t xml:space="preserve">логическая тропа, выделены природно-тематические зоны. </w:t>
            </w:r>
          </w:p>
          <w:p w:rsidR="00C8128D" w:rsidRDefault="00C8128D" w:rsidP="00CD730A">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Для решения поставленных задач на подготовительном этапе в ДОУ проводились организаци</w:t>
            </w:r>
            <w:r w:rsidR="00CD730A">
              <w:rPr>
                <w:rFonts w:ascii="Times New Roman" w:hAnsi="Times New Roman" w:cs="Times New Roman"/>
                <w:sz w:val="28"/>
                <w:szCs w:val="28"/>
              </w:rPr>
              <w:t>онно-</w:t>
            </w:r>
            <w:r>
              <w:rPr>
                <w:rFonts w:ascii="Times New Roman" w:hAnsi="Times New Roman" w:cs="Times New Roman"/>
                <w:sz w:val="28"/>
                <w:szCs w:val="28"/>
              </w:rPr>
              <w:t>управленческие мероприятия по ре</w:t>
            </w:r>
            <w:r>
              <w:rPr>
                <w:rFonts w:ascii="Times New Roman" w:hAnsi="Times New Roman" w:cs="Times New Roman"/>
                <w:sz w:val="28"/>
                <w:szCs w:val="28"/>
              </w:rPr>
              <w:t>а</w:t>
            </w:r>
            <w:r>
              <w:rPr>
                <w:rFonts w:ascii="Times New Roman" w:hAnsi="Times New Roman" w:cs="Times New Roman"/>
                <w:sz w:val="28"/>
                <w:szCs w:val="28"/>
              </w:rPr>
              <w:t>лизации содержания деятельности.</w:t>
            </w:r>
          </w:p>
          <w:p w:rsidR="00C8128D" w:rsidRDefault="00C8128D" w:rsidP="00CD730A">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Чтобы познакомить педагогов с направлением работы МИП</w:t>
            </w:r>
            <w:r w:rsidR="00CD730A">
              <w:rPr>
                <w:rFonts w:ascii="Times New Roman" w:hAnsi="Times New Roman" w:cs="Times New Roman"/>
                <w:sz w:val="28"/>
                <w:szCs w:val="28"/>
              </w:rPr>
              <w:t>,</w:t>
            </w:r>
            <w:r>
              <w:rPr>
                <w:rFonts w:ascii="Times New Roman" w:hAnsi="Times New Roman" w:cs="Times New Roman"/>
                <w:sz w:val="28"/>
                <w:szCs w:val="28"/>
              </w:rPr>
              <w:t xml:space="preserve"> в ДОУ был проведен совет педагогов, на котором старший воспитатель ра</w:t>
            </w:r>
            <w:r>
              <w:rPr>
                <w:rFonts w:ascii="Times New Roman" w:hAnsi="Times New Roman" w:cs="Times New Roman"/>
                <w:sz w:val="28"/>
                <w:szCs w:val="28"/>
              </w:rPr>
              <w:t>с</w:t>
            </w:r>
            <w:r>
              <w:rPr>
                <w:rFonts w:ascii="Times New Roman" w:hAnsi="Times New Roman" w:cs="Times New Roman"/>
                <w:sz w:val="28"/>
                <w:szCs w:val="28"/>
              </w:rPr>
              <w:t>сказала о принципе работы МИП.</w:t>
            </w:r>
          </w:p>
          <w:p w:rsidR="00C8128D" w:rsidRDefault="00C8128D" w:rsidP="00CD730A">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С партнером, МБДОУ СОШ №3 ст. Павловской, был заключен договор о сотрудничестве в плане преемственности в вопросах фо</w:t>
            </w:r>
            <w:r>
              <w:rPr>
                <w:rFonts w:ascii="Times New Roman" w:hAnsi="Times New Roman" w:cs="Times New Roman"/>
                <w:sz w:val="28"/>
                <w:szCs w:val="28"/>
              </w:rPr>
              <w:t>р</w:t>
            </w:r>
            <w:r>
              <w:rPr>
                <w:rFonts w:ascii="Times New Roman" w:hAnsi="Times New Roman" w:cs="Times New Roman"/>
                <w:sz w:val="28"/>
                <w:szCs w:val="28"/>
              </w:rPr>
              <w:t>мирования экологической культуры. С педагогами школы и педагог</w:t>
            </w:r>
            <w:r>
              <w:rPr>
                <w:rFonts w:ascii="Times New Roman" w:hAnsi="Times New Roman" w:cs="Times New Roman"/>
                <w:sz w:val="28"/>
                <w:szCs w:val="28"/>
              </w:rPr>
              <w:t>а</w:t>
            </w:r>
            <w:r w:rsidR="00CD730A">
              <w:rPr>
                <w:rFonts w:ascii="Times New Roman" w:hAnsi="Times New Roman" w:cs="Times New Roman"/>
                <w:sz w:val="28"/>
                <w:szCs w:val="28"/>
              </w:rPr>
              <w:t>ми ДОУ прошел круглый стол,</w:t>
            </w:r>
            <w:r>
              <w:rPr>
                <w:rFonts w:ascii="Times New Roman" w:hAnsi="Times New Roman" w:cs="Times New Roman"/>
                <w:sz w:val="28"/>
                <w:szCs w:val="28"/>
              </w:rPr>
              <w:t xml:space="preserve"> на котором были запланированы с</w:t>
            </w:r>
            <w:r>
              <w:rPr>
                <w:rFonts w:ascii="Times New Roman" w:hAnsi="Times New Roman" w:cs="Times New Roman"/>
                <w:sz w:val="28"/>
                <w:szCs w:val="28"/>
              </w:rPr>
              <w:t>о</w:t>
            </w:r>
            <w:r>
              <w:rPr>
                <w:rFonts w:ascii="Times New Roman" w:hAnsi="Times New Roman" w:cs="Times New Roman"/>
                <w:sz w:val="28"/>
                <w:szCs w:val="28"/>
              </w:rPr>
              <w:t>вместные мероприятия на год. С детьми была проведена экскурсия в школу, знакомство с деятельностью учащихся по экологическому н</w:t>
            </w:r>
            <w:r>
              <w:rPr>
                <w:rFonts w:ascii="Times New Roman" w:hAnsi="Times New Roman" w:cs="Times New Roman"/>
                <w:sz w:val="28"/>
                <w:szCs w:val="28"/>
              </w:rPr>
              <w:t>а</w:t>
            </w:r>
            <w:r>
              <w:rPr>
                <w:rFonts w:ascii="Times New Roman" w:hAnsi="Times New Roman" w:cs="Times New Roman"/>
                <w:sz w:val="28"/>
                <w:szCs w:val="28"/>
              </w:rPr>
              <w:t xml:space="preserve">правлению, </w:t>
            </w:r>
            <w:r w:rsidR="00CD730A">
              <w:rPr>
                <w:rFonts w:ascii="Times New Roman" w:hAnsi="Times New Roman" w:cs="Times New Roman"/>
                <w:sz w:val="28"/>
                <w:szCs w:val="28"/>
              </w:rPr>
              <w:t>дети посетили</w:t>
            </w:r>
            <w:r>
              <w:rPr>
                <w:rFonts w:ascii="Times New Roman" w:hAnsi="Times New Roman" w:cs="Times New Roman"/>
                <w:sz w:val="28"/>
                <w:szCs w:val="28"/>
              </w:rPr>
              <w:t xml:space="preserve"> </w:t>
            </w:r>
            <w:r w:rsidR="00CD730A">
              <w:rPr>
                <w:rFonts w:ascii="Times New Roman" w:hAnsi="Times New Roman" w:cs="Times New Roman"/>
                <w:sz w:val="28"/>
                <w:szCs w:val="28"/>
              </w:rPr>
              <w:t xml:space="preserve">кабинет </w:t>
            </w:r>
            <w:r>
              <w:rPr>
                <w:rFonts w:ascii="Times New Roman" w:hAnsi="Times New Roman" w:cs="Times New Roman"/>
                <w:sz w:val="28"/>
                <w:szCs w:val="28"/>
              </w:rPr>
              <w:t>биологии.</w:t>
            </w:r>
          </w:p>
          <w:p w:rsidR="00C8128D" w:rsidRPr="002A5458" w:rsidRDefault="00C8128D" w:rsidP="00CD730A">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С родителями воспитанников в разное время были проведены групповые родительские собрания, на которых родители были позн</w:t>
            </w:r>
            <w:r>
              <w:rPr>
                <w:rFonts w:ascii="Times New Roman" w:hAnsi="Times New Roman" w:cs="Times New Roman"/>
                <w:sz w:val="28"/>
                <w:szCs w:val="28"/>
              </w:rPr>
              <w:t>а</w:t>
            </w:r>
            <w:r>
              <w:rPr>
                <w:rFonts w:ascii="Times New Roman" w:hAnsi="Times New Roman" w:cs="Times New Roman"/>
                <w:sz w:val="28"/>
                <w:szCs w:val="28"/>
              </w:rPr>
              <w:t>ко</w:t>
            </w:r>
            <w:r>
              <w:rPr>
                <w:rFonts w:ascii="Times New Roman" w:hAnsi="Times New Roman" w:cs="Times New Roman"/>
                <w:sz w:val="28"/>
                <w:szCs w:val="28"/>
              </w:rPr>
              <w:t>м</w:t>
            </w:r>
            <w:r>
              <w:rPr>
                <w:rFonts w:ascii="Times New Roman" w:hAnsi="Times New Roman" w:cs="Times New Roman"/>
                <w:sz w:val="28"/>
                <w:szCs w:val="28"/>
              </w:rPr>
              <w:t>лены с выбранным направлением работы МИП.</w:t>
            </w:r>
          </w:p>
          <w:p w:rsidR="00C8128D" w:rsidRPr="002A5458" w:rsidRDefault="00C8128D" w:rsidP="00C8128D">
            <w:pPr>
              <w:pStyle w:val="a7"/>
              <w:ind w:firstLine="708"/>
              <w:contextualSpacing/>
              <w:jc w:val="both"/>
              <w:rPr>
                <w:rFonts w:ascii="Times New Roman" w:hAnsi="Times New Roman" w:cs="Times New Roman"/>
                <w:sz w:val="28"/>
                <w:szCs w:val="28"/>
              </w:rPr>
            </w:pPr>
            <w:r>
              <w:rPr>
                <w:rFonts w:ascii="Times New Roman" w:hAnsi="Times New Roman" w:cs="Times New Roman"/>
                <w:sz w:val="28"/>
                <w:szCs w:val="28"/>
              </w:rPr>
              <w:t xml:space="preserve">В ДОУ </w:t>
            </w:r>
            <w:r w:rsidRPr="002A5458">
              <w:rPr>
                <w:rFonts w:ascii="Times New Roman" w:hAnsi="Times New Roman" w:cs="Times New Roman"/>
                <w:sz w:val="28"/>
                <w:szCs w:val="28"/>
              </w:rPr>
              <w:t>прошла совместная</w:t>
            </w:r>
            <w:r>
              <w:rPr>
                <w:rFonts w:ascii="Times New Roman" w:hAnsi="Times New Roman" w:cs="Times New Roman"/>
                <w:sz w:val="28"/>
                <w:szCs w:val="28"/>
              </w:rPr>
              <w:t xml:space="preserve"> выставка</w:t>
            </w:r>
            <w:r w:rsidRPr="002A5458">
              <w:rPr>
                <w:rFonts w:ascii="Times New Roman" w:hAnsi="Times New Roman" w:cs="Times New Roman"/>
                <w:sz w:val="28"/>
                <w:szCs w:val="28"/>
              </w:rPr>
              <w:t xml:space="preserve"> поделок из природного м</w:t>
            </w:r>
            <w:r w:rsidRPr="002A5458">
              <w:rPr>
                <w:rFonts w:ascii="Times New Roman" w:hAnsi="Times New Roman" w:cs="Times New Roman"/>
                <w:sz w:val="28"/>
                <w:szCs w:val="28"/>
              </w:rPr>
              <w:t>а</w:t>
            </w:r>
            <w:r w:rsidRPr="002A5458">
              <w:rPr>
                <w:rFonts w:ascii="Times New Roman" w:hAnsi="Times New Roman" w:cs="Times New Roman"/>
                <w:sz w:val="28"/>
                <w:szCs w:val="28"/>
              </w:rPr>
              <w:t>териала «Осенний фейерверк», где было представлено творчество д</w:t>
            </w:r>
            <w:r w:rsidRPr="002A5458">
              <w:rPr>
                <w:rFonts w:ascii="Times New Roman" w:hAnsi="Times New Roman" w:cs="Times New Roman"/>
                <w:sz w:val="28"/>
                <w:szCs w:val="28"/>
              </w:rPr>
              <w:t>о</w:t>
            </w:r>
            <w:r w:rsidRPr="002A5458">
              <w:rPr>
                <w:rFonts w:ascii="Times New Roman" w:hAnsi="Times New Roman" w:cs="Times New Roman"/>
                <w:sz w:val="28"/>
                <w:szCs w:val="28"/>
              </w:rPr>
              <w:t>школьников и ребят начальной школы;</w:t>
            </w:r>
          </w:p>
          <w:p w:rsidR="00C8128D" w:rsidRPr="002A5458" w:rsidRDefault="00C8128D" w:rsidP="00CD730A">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На базе СОШ№</w:t>
            </w:r>
            <w:r w:rsidRPr="002A5458">
              <w:rPr>
                <w:rFonts w:ascii="Times New Roman" w:hAnsi="Times New Roman" w:cs="Times New Roman"/>
                <w:sz w:val="28"/>
                <w:szCs w:val="28"/>
              </w:rPr>
              <w:t>3 прошло посвящение дошкольников в «</w:t>
            </w:r>
            <w:proofErr w:type="spellStart"/>
            <w:r w:rsidRPr="002A5458">
              <w:rPr>
                <w:rFonts w:ascii="Times New Roman" w:hAnsi="Times New Roman" w:cs="Times New Roman"/>
                <w:sz w:val="28"/>
                <w:szCs w:val="28"/>
              </w:rPr>
              <w:t>Экол</w:t>
            </w:r>
            <w:r w:rsidRPr="002A5458">
              <w:rPr>
                <w:rFonts w:ascii="Times New Roman" w:hAnsi="Times New Roman" w:cs="Times New Roman"/>
                <w:sz w:val="28"/>
                <w:szCs w:val="28"/>
              </w:rPr>
              <w:t>я</w:t>
            </w:r>
            <w:r w:rsidRPr="002A5458">
              <w:rPr>
                <w:rFonts w:ascii="Times New Roman" w:hAnsi="Times New Roman" w:cs="Times New Roman"/>
                <w:sz w:val="28"/>
                <w:szCs w:val="28"/>
              </w:rPr>
              <w:t>та-дошколята</w:t>
            </w:r>
            <w:proofErr w:type="spellEnd"/>
            <w:r w:rsidRPr="002A5458">
              <w:rPr>
                <w:rFonts w:ascii="Times New Roman" w:hAnsi="Times New Roman" w:cs="Times New Roman"/>
                <w:sz w:val="28"/>
                <w:szCs w:val="28"/>
              </w:rPr>
              <w:t xml:space="preserve">». </w:t>
            </w:r>
          </w:p>
          <w:p w:rsidR="00C8128D" w:rsidRDefault="00C8128D" w:rsidP="00C8128D">
            <w:pPr>
              <w:pStyle w:val="a7"/>
              <w:ind w:firstLine="708"/>
              <w:contextualSpacing/>
              <w:jc w:val="both"/>
              <w:rPr>
                <w:rFonts w:ascii="Times New Roman" w:hAnsi="Times New Roman" w:cs="Times New Roman"/>
                <w:sz w:val="28"/>
                <w:szCs w:val="28"/>
              </w:rPr>
            </w:pPr>
            <w:r w:rsidRPr="002A5458">
              <w:rPr>
                <w:rFonts w:ascii="Times New Roman" w:hAnsi="Times New Roman" w:cs="Times New Roman"/>
                <w:sz w:val="28"/>
                <w:szCs w:val="28"/>
              </w:rPr>
              <w:t>В ходе совместной ознакомительной беседы детям была прод</w:t>
            </w:r>
            <w:r w:rsidRPr="002A5458">
              <w:rPr>
                <w:rFonts w:ascii="Times New Roman" w:hAnsi="Times New Roman" w:cs="Times New Roman"/>
                <w:sz w:val="28"/>
                <w:szCs w:val="28"/>
              </w:rPr>
              <w:t>е</w:t>
            </w:r>
            <w:r w:rsidRPr="002A5458">
              <w:rPr>
                <w:rFonts w:ascii="Times New Roman" w:hAnsi="Times New Roman" w:cs="Times New Roman"/>
                <w:sz w:val="28"/>
                <w:szCs w:val="28"/>
              </w:rPr>
              <w:t xml:space="preserve">монстрирована презентация «Птицы </w:t>
            </w:r>
            <w:r w:rsidR="00CD730A">
              <w:rPr>
                <w:rFonts w:ascii="Times New Roman" w:hAnsi="Times New Roman" w:cs="Times New Roman"/>
                <w:sz w:val="28"/>
                <w:szCs w:val="28"/>
              </w:rPr>
              <w:t xml:space="preserve">- </w:t>
            </w:r>
            <w:r w:rsidRPr="002A5458">
              <w:rPr>
                <w:rFonts w:ascii="Times New Roman" w:hAnsi="Times New Roman" w:cs="Times New Roman"/>
                <w:sz w:val="28"/>
                <w:szCs w:val="28"/>
              </w:rPr>
              <w:t>наши друзья», где ребята школьники и дошкольники читали стихи</w:t>
            </w:r>
            <w:r>
              <w:rPr>
                <w:rFonts w:ascii="Times New Roman" w:hAnsi="Times New Roman" w:cs="Times New Roman"/>
                <w:sz w:val="28"/>
                <w:szCs w:val="28"/>
              </w:rPr>
              <w:t>.</w:t>
            </w:r>
          </w:p>
          <w:p w:rsidR="00C8128D" w:rsidRDefault="00C8128D" w:rsidP="00CD730A">
            <w:pPr>
              <w:pStyle w:val="a7"/>
              <w:ind w:firstLine="708"/>
              <w:contextualSpacing/>
              <w:jc w:val="both"/>
              <w:rPr>
                <w:rFonts w:ascii="Times New Roman" w:hAnsi="Times New Roman" w:cs="Times New Roman"/>
                <w:sz w:val="28"/>
                <w:szCs w:val="28"/>
              </w:rPr>
            </w:pPr>
            <w:r>
              <w:rPr>
                <w:rFonts w:ascii="Times New Roman" w:hAnsi="Times New Roman" w:cs="Times New Roman"/>
                <w:sz w:val="28"/>
                <w:szCs w:val="28"/>
              </w:rPr>
              <w:t>В ходе работы инновационной пло</w:t>
            </w:r>
            <w:r w:rsidR="00CD730A">
              <w:rPr>
                <w:rFonts w:ascii="Times New Roman" w:hAnsi="Times New Roman" w:cs="Times New Roman"/>
                <w:sz w:val="28"/>
                <w:szCs w:val="28"/>
              </w:rPr>
              <w:t>щадки за январь – август 2017 года прослеживаю</w:t>
            </w:r>
            <w:r>
              <w:rPr>
                <w:rFonts w:ascii="Times New Roman" w:hAnsi="Times New Roman" w:cs="Times New Roman"/>
                <w:sz w:val="28"/>
                <w:szCs w:val="28"/>
              </w:rPr>
              <w:t>тся положительные изменения в образовательной деятельности. У детей поддерживается интерес экологической н</w:t>
            </w:r>
            <w:r>
              <w:rPr>
                <w:rFonts w:ascii="Times New Roman" w:hAnsi="Times New Roman" w:cs="Times New Roman"/>
                <w:sz w:val="28"/>
                <w:szCs w:val="28"/>
              </w:rPr>
              <w:t>а</w:t>
            </w:r>
            <w:r>
              <w:rPr>
                <w:rFonts w:ascii="Times New Roman" w:hAnsi="Times New Roman" w:cs="Times New Roman"/>
                <w:sz w:val="28"/>
                <w:szCs w:val="28"/>
              </w:rPr>
              <w:t>прав</w:t>
            </w:r>
            <w:r w:rsidR="00CD730A">
              <w:rPr>
                <w:rFonts w:ascii="Times New Roman" w:hAnsi="Times New Roman" w:cs="Times New Roman"/>
                <w:sz w:val="28"/>
                <w:szCs w:val="28"/>
              </w:rPr>
              <w:t>ленности</w:t>
            </w:r>
            <w:proofErr w:type="gramStart"/>
            <w:r w:rsidR="00CD730A">
              <w:rPr>
                <w:rFonts w:ascii="Times New Roman" w:hAnsi="Times New Roman" w:cs="Times New Roman"/>
                <w:sz w:val="28"/>
                <w:szCs w:val="28"/>
              </w:rPr>
              <w:t>.</w:t>
            </w:r>
            <w:proofErr w:type="gramEnd"/>
            <w:r w:rsidR="00CD730A">
              <w:rPr>
                <w:rFonts w:ascii="Times New Roman" w:hAnsi="Times New Roman" w:cs="Times New Roman"/>
                <w:sz w:val="28"/>
                <w:szCs w:val="28"/>
              </w:rPr>
              <w:t xml:space="preserve"> С</w:t>
            </w:r>
            <w:r>
              <w:rPr>
                <w:rFonts w:ascii="Times New Roman" w:hAnsi="Times New Roman" w:cs="Times New Roman"/>
                <w:sz w:val="28"/>
                <w:szCs w:val="28"/>
              </w:rPr>
              <w:t>тимулом для приобретения новых знаний и умений в по</w:t>
            </w:r>
            <w:r w:rsidR="00CD730A">
              <w:rPr>
                <w:rFonts w:ascii="Times New Roman" w:hAnsi="Times New Roman" w:cs="Times New Roman"/>
                <w:sz w:val="28"/>
                <w:szCs w:val="28"/>
              </w:rPr>
              <w:t>знавательно-исследовательской работе</w:t>
            </w:r>
            <w:r>
              <w:rPr>
                <w:rFonts w:ascii="Times New Roman" w:hAnsi="Times New Roman" w:cs="Times New Roman"/>
                <w:sz w:val="28"/>
                <w:szCs w:val="28"/>
              </w:rPr>
              <w:t xml:space="preserve"> является желание больше </w:t>
            </w:r>
            <w:r>
              <w:rPr>
                <w:rFonts w:ascii="Times New Roman" w:hAnsi="Times New Roman" w:cs="Times New Roman"/>
                <w:sz w:val="28"/>
                <w:szCs w:val="28"/>
              </w:rPr>
              <w:lastRenderedPageBreak/>
              <w:t>знать, стать школьниками</w:t>
            </w:r>
            <w:r w:rsidR="00CD730A">
              <w:rPr>
                <w:rFonts w:ascii="Times New Roman" w:hAnsi="Times New Roman" w:cs="Times New Roman"/>
                <w:sz w:val="28"/>
                <w:szCs w:val="28"/>
              </w:rPr>
              <w:t>,</w:t>
            </w:r>
            <w:r>
              <w:rPr>
                <w:rFonts w:ascii="Times New Roman" w:hAnsi="Times New Roman" w:cs="Times New Roman"/>
                <w:sz w:val="28"/>
                <w:szCs w:val="28"/>
              </w:rPr>
              <w:t xml:space="preserve"> и примером для этого служат старшие т</w:t>
            </w:r>
            <w:r>
              <w:rPr>
                <w:rFonts w:ascii="Times New Roman" w:hAnsi="Times New Roman" w:cs="Times New Roman"/>
                <w:sz w:val="28"/>
                <w:szCs w:val="28"/>
              </w:rPr>
              <w:t>о</w:t>
            </w:r>
            <w:r>
              <w:rPr>
                <w:rFonts w:ascii="Times New Roman" w:hAnsi="Times New Roman" w:cs="Times New Roman"/>
                <w:sz w:val="28"/>
                <w:szCs w:val="28"/>
              </w:rPr>
              <w:t>варищи</w:t>
            </w:r>
            <w:r w:rsidR="00CD730A">
              <w:rPr>
                <w:rFonts w:ascii="Times New Roman" w:hAnsi="Times New Roman" w:cs="Times New Roman"/>
                <w:sz w:val="28"/>
                <w:szCs w:val="28"/>
              </w:rPr>
              <w:t>, учащиеся СОШ № 3</w:t>
            </w:r>
            <w:r>
              <w:rPr>
                <w:rFonts w:ascii="Times New Roman" w:hAnsi="Times New Roman" w:cs="Times New Roman"/>
                <w:sz w:val="28"/>
                <w:szCs w:val="28"/>
              </w:rPr>
              <w:t>.</w:t>
            </w:r>
          </w:p>
          <w:p w:rsidR="00C8128D" w:rsidRDefault="00C8128D" w:rsidP="00C8128D">
            <w:pPr>
              <w:pStyle w:val="a7"/>
              <w:ind w:firstLine="708"/>
              <w:contextualSpacing/>
              <w:jc w:val="both"/>
              <w:rPr>
                <w:rFonts w:ascii="Times New Roman" w:hAnsi="Times New Roman" w:cs="Times New Roman"/>
                <w:sz w:val="28"/>
                <w:szCs w:val="28"/>
              </w:rPr>
            </w:pPr>
            <w:r>
              <w:rPr>
                <w:rFonts w:ascii="Times New Roman" w:hAnsi="Times New Roman" w:cs="Times New Roman"/>
                <w:sz w:val="28"/>
                <w:szCs w:val="28"/>
              </w:rPr>
              <w:t>Работа инновационной площадки соответствует принципу ра</w:t>
            </w:r>
            <w:r>
              <w:rPr>
                <w:rFonts w:ascii="Times New Roman" w:hAnsi="Times New Roman" w:cs="Times New Roman"/>
                <w:sz w:val="28"/>
                <w:szCs w:val="28"/>
              </w:rPr>
              <w:t>з</w:t>
            </w:r>
            <w:r>
              <w:rPr>
                <w:rFonts w:ascii="Times New Roman" w:hAnsi="Times New Roman" w:cs="Times New Roman"/>
                <w:sz w:val="28"/>
                <w:szCs w:val="28"/>
              </w:rPr>
              <w:t>вивающего образования, целью которого является развитие ребенка, строится с учетом принципа интеграции образовательных областей в соответствии с возрастными возможностями и особенностями детей.</w:t>
            </w:r>
          </w:p>
          <w:p w:rsidR="00C8128D" w:rsidRDefault="00C8128D" w:rsidP="00C8128D">
            <w:pPr>
              <w:pStyle w:val="a7"/>
              <w:ind w:firstLine="708"/>
              <w:contextualSpacing/>
              <w:jc w:val="both"/>
              <w:rPr>
                <w:rFonts w:ascii="Times New Roman" w:hAnsi="Times New Roman" w:cs="Times New Roman"/>
                <w:sz w:val="28"/>
                <w:szCs w:val="28"/>
              </w:rPr>
            </w:pPr>
            <w:r>
              <w:rPr>
                <w:rFonts w:ascii="Times New Roman" w:hAnsi="Times New Roman" w:cs="Times New Roman"/>
                <w:sz w:val="28"/>
                <w:szCs w:val="28"/>
              </w:rPr>
              <w:t>Решение программных образовательных задач проходит в с</w:t>
            </w:r>
            <w:r>
              <w:rPr>
                <w:rFonts w:ascii="Times New Roman" w:hAnsi="Times New Roman" w:cs="Times New Roman"/>
                <w:sz w:val="28"/>
                <w:szCs w:val="28"/>
              </w:rPr>
              <w:t>о</w:t>
            </w:r>
            <w:r>
              <w:rPr>
                <w:rFonts w:ascii="Times New Roman" w:hAnsi="Times New Roman" w:cs="Times New Roman"/>
                <w:sz w:val="28"/>
                <w:szCs w:val="28"/>
              </w:rPr>
              <w:t>вместной деятельности педагогов, детей и родителей, а также сам</w:t>
            </w:r>
            <w:r>
              <w:rPr>
                <w:rFonts w:ascii="Times New Roman" w:hAnsi="Times New Roman" w:cs="Times New Roman"/>
                <w:sz w:val="28"/>
                <w:szCs w:val="28"/>
              </w:rPr>
              <w:t>о</w:t>
            </w:r>
            <w:r>
              <w:rPr>
                <w:rFonts w:ascii="Times New Roman" w:hAnsi="Times New Roman" w:cs="Times New Roman"/>
                <w:sz w:val="28"/>
                <w:szCs w:val="28"/>
              </w:rPr>
              <w:t>стоятельной деятельности дошкольников не только в рамках неп</w:t>
            </w:r>
            <w:r>
              <w:rPr>
                <w:rFonts w:ascii="Times New Roman" w:hAnsi="Times New Roman" w:cs="Times New Roman"/>
                <w:sz w:val="28"/>
                <w:szCs w:val="28"/>
              </w:rPr>
              <w:t>о</w:t>
            </w:r>
            <w:r>
              <w:rPr>
                <w:rFonts w:ascii="Times New Roman" w:hAnsi="Times New Roman" w:cs="Times New Roman"/>
                <w:sz w:val="28"/>
                <w:szCs w:val="28"/>
              </w:rPr>
              <w:t>средственно образовательно</w:t>
            </w:r>
            <w:r w:rsidR="00CD730A">
              <w:rPr>
                <w:rFonts w:ascii="Times New Roman" w:hAnsi="Times New Roman" w:cs="Times New Roman"/>
                <w:sz w:val="28"/>
                <w:szCs w:val="28"/>
              </w:rPr>
              <w:t xml:space="preserve">й </w:t>
            </w:r>
            <w:r>
              <w:rPr>
                <w:rFonts w:ascii="Times New Roman" w:hAnsi="Times New Roman" w:cs="Times New Roman"/>
                <w:sz w:val="28"/>
                <w:szCs w:val="28"/>
              </w:rPr>
              <w:t>деятельности, но и при проведении р</w:t>
            </w:r>
            <w:r>
              <w:rPr>
                <w:rFonts w:ascii="Times New Roman" w:hAnsi="Times New Roman" w:cs="Times New Roman"/>
                <w:sz w:val="28"/>
                <w:szCs w:val="28"/>
              </w:rPr>
              <w:t>е</w:t>
            </w:r>
            <w:r>
              <w:rPr>
                <w:rFonts w:ascii="Times New Roman" w:hAnsi="Times New Roman" w:cs="Times New Roman"/>
                <w:sz w:val="28"/>
                <w:szCs w:val="28"/>
              </w:rPr>
              <w:t>жимных моментов в соответствии со спецификой дошкольного обр</w:t>
            </w:r>
            <w:r>
              <w:rPr>
                <w:rFonts w:ascii="Times New Roman" w:hAnsi="Times New Roman" w:cs="Times New Roman"/>
                <w:sz w:val="28"/>
                <w:szCs w:val="28"/>
              </w:rPr>
              <w:t>а</w:t>
            </w:r>
            <w:r>
              <w:rPr>
                <w:rFonts w:ascii="Times New Roman" w:hAnsi="Times New Roman" w:cs="Times New Roman"/>
                <w:sz w:val="28"/>
                <w:szCs w:val="28"/>
              </w:rPr>
              <w:t>зования.</w:t>
            </w:r>
          </w:p>
          <w:p w:rsidR="00C8128D" w:rsidRDefault="00C8128D" w:rsidP="00C8128D">
            <w:pPr>
              <w:pStyle w:val="a7"/>
              <w:ind w:firstLine="708"/>
              <w:contextualSpacing/>
              <w:jc w:val="both"/>
              <w:rPr>
                <w:rFonts w:ascii="Times New Roman" w:hAnsi="Times New Roman" w:cs="Times New Roman"/>
                <w:sz w:val="28"/>
                <w:szCs w:val="28"/>
              </w:rPr>
            </w:pPr>
            <w:r>
              <w:rPr>
                <w:rFonts w:ascii="Times New Roman" w:hAnsi="Times New Roman" w:cs="Times New Roman"/>
                <w:sz w:val="28"/>
                <w:szCs w:val="28"/>
              </w:rPr>
              <w:t>Участие родителей в инновационной деятельности, а это совм</w:t>
            </w:r>
            <w:r>
              <w:rPr>
                <w:rFonts w:ascii="Times New Roman" w:hAnsi="Times New Roman" w:cs="Times New Roman"/>
                <w:sz w:val="28"/>
                <w:szCs w:val="28"/>
              </w:rPr>
              <w:t>е</w:t>
            </w:r>
            <w:r>
              <w:rPr>
                <w:rFonts w:ascii="Times New Roman" w:hAnsi="Times New Roman" w:cs="Times New Roman"/>
                <w:sz w:val="28"/>
                <w:szCs w:val="28"/>
              </w:rPr>
              <w:t>стная работа по озеленению территории, семейные экологические проекты, совместные развлечения, помогают родителям узнать инт</w:t>
            </w:r>
            <w:r>
              <w:rPr>
                <w:rFonts w:ascii="Times New Roman" w:hAnsi="Times New Roman" w:cs="Times New Roman"/>
                <w:sz w:val="28"/>
                <w:szCs w:val="28"/>
              </w:rPr>
              <w:t>е</w:t>
            </w:r>
            <w:r>
              <w:rPr>
                <w:rFonts w:ascii="Times New Roman" w:hAnsi="Times New Roman" w:cs="Times New Roman"/>
                <w:sz w:val="28"/>
                <w:szCs w:val="28"/>
              </w:rPr>
              <w:t>ресы детей и делают их непосредственными участниками образов</w:t>
            </w:r>
            <w:r>
              <w:rPr>
                <w:rFonts w:ascii="Times New Roman" w:hAnsi="Times New Roman" w:cs="Times New Roman"/>
                <w:sz w:val="28"/>
                <w:szCs w:val="28"/>
              </w:rPr>
              <w:t>а</w:t>
            </w:r>
            <w:r>
              <w:rPr>
                <w:rFonts w:ascii="Times New Roman" w:hAnsi="Times New Roman" w:cs="Times New Roman"/>
                <w:sz w:val="28"/>
                <w:szCs w:val="28"/>
              </w:rPr>
              <w:t>тельного процесса.</w:t>
            </w:r>
          </w:p>
          <w:p w:rsidR="00C8128D" w:rsidRDefault="00C8128D" w:rsidP="00C8128D">
            <w:pPr>
              <w:pStyle w:val="a7"/>
              <w:ind w:firstLine="708"/>
              <w:contextualSpacing/>
              <w:jc w:val="both"/>
              <w:rPr>
                <w:rFonts w:ascii="Times New Roman" w:hAnsi="Times New Roman" w:cs="Times New Roman"/>
                <w:sz w:val="28"/>
                <w:szCs w:val="28"/>
              </w:rPr>
            </w:pPr>
            <w:r>
              <w:rPr>
                <w:rFonts w:ascii="Times New Roman" w:hAnsi="Times New Roman" w:cs="Times New Roman"/>
                <w:sz w:val="28"/>
                <w:szCs w:val="28"/>
              </w:rPr>
              <w:t>В ходе работы МИП на первом этапе было выработано фун</w:t>
            </w:r>
            <w:r>
              <w:rPr>
                <w:rFonts w:ascii="Times New Roman" w:hAnsi="Times New Roman" w:cs="Times New Roman"/>
                <w:sz w:val="28"/>
                <w:szCs w:val="28"/>
              </w:rPr>
              <w:t>к</w:t>
            </w:r>
            <w:r>
              <w:rPr>
                <w:rFonts w:ascii="Times New Roman" w:hAnsi="Times New Roman" w:cs="Times New Roman"/>
                <w:sz w:val="28"/>
                <w:szCs w:val="28"/>
              </w:rPr>
              <w:t>циональное представление о проблеме, идее, инновации, разработан проект программы. Задачи, поставленные ДОУ на данном этапе, были  выполнены.</w:t>
            </w:r>
          </w:p>
        </w:tc>
      </w:tr>
    </w:tbl>
    <w:p w:rsidR="00C8128D" w:rsidRDefault="00C8128D" w:rsidP="008A662F">
      <w:pPr>
        <w:spacing w:after="0" w:line="240" w:lineRule="auto"/>
        <w:ind w:right="-1" w:firstLine="709"/>
        <w:contextualSpacing/>
        <w:rPr>
          <w:rFonts w:ascii="Times New Roman" w:hAnsi="Times New Roman" w:cs="Times New Roman"/>
          <w:sz w:val="28"/>
          <w:szCs w:val="28"/>
        </w:rPr>
      </w:pPr>
    </w:p>
    <w:sectPr w:rsidR="00C8128D" w:rsidSect="00FA53D6">
      <w:footerReference w:type="default" r:id="rId71"/>
      <w:pgSz w:w="11906" w:h="16838"/>
      <w:pgMar w:top="1134" w:right="170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5250" w:rsidRDefault="00135250" w:rsidP="00975ECA">
      <w:pPr>
        <w:spacing w:after="0" w:line="240" w:lineRule="auto"/>
      </w:pPr>
      <w:r>
        <w:separator/>
      </w:r>
    </w:p>
  </w:endnote>
  <w:endnote w:type="continuationSeparator" w:id="0">
    <w:p w:rsidR="00135250" w:rsidRDefault="00135250" w:rsidP="00975EC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Candara">
    <w:panose1 w:val="020E0502030303020204"/>
    <w:charset w:val="CC"/>
    <w:family w:val="swiss"/>
    <w:pitch w:val="variable"/>
    <w:sig w:usb0="A00002EF" w:usb1="4000204B"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287" w:usb1="00000000" w:usb2="00000000" w:usb3="00000000" w:csb0="0000009F" w:csb1="00000000"/>
  </w:font>
  <w:font w:name="Neo Sans Intel">
    <w:altName w:val="Arial"/>
    <w:charset w:val="00"/>
    <w:family w:val="swiss"/>
    <w:pitch w:val="variable"/>
    <w:sig w:usb0="00000003" w:usb1="00000000" w:usb2="00000000" w:usb3="00000000" w:csb0="00000001" w:csb1="00000000"/>
  </w:font>
  <w:font w:name="+mn-ea">
    <w:panose1 w:val="00000000000000000000"/>
    <w:charset w:val="00"/>
    <w:family w:val="roman"/>
    <w:notTrueType/>
    <w:pitch w:val="default"/>
    <w:sig w:usb0="00000000" w:usb1="00000000" w:usb2="00000000" w:usb3="00000000" w:csb0="00000000" w:csb1="00000000"/>
  </w:font>
  <w:font w:name="+mj-ea">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A00002EF" w:usb1="420020EB" w:usb2="00000000" w:usb3="00000000" w:csb0="0000009F" w:csb1="00000000"/>
  </w:font>
  <w:font w:name="+mn-cs">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600594"/>
      <w:docPartObj>
        <w:docPartGallery w:val="Page Numbers (Bottom of Page)"/>
        <w:docPartUnique/>
      </w:docPartObj>
    </w:sdtPr>
    <w:sdtContent>
      <w:p w:rsidR="00C8128D" w:rsidRDefault="00C8128D">
        <w:pPr>
          <w:pStyle w:val="ad"/>
          <w:jc w:val="center"/>
        </w:pPr>
        <w:fldSimple w:instr=" PAGE   \* MERGEFORMAT ">
          <w:r w:rsidR="00CD730A">
            <w:rPr>
              <w:noProof/>
            </w:rPr>
            <w:t>105</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5250" w:rsidRDefault="00135250" w:rsidP="00975ECA">
      <w:pPr>
        <w:spacing w:after="0" w:line="240" w:lineRule="auto"/>
      </w:pPr>
      <w:r>
        <w:separator/>
      </w:r>
    </w:p>
  </w:footnote>
  <w:footnote w:type="continuationSeparator" w:id="0">
    <w:p w:rsidR="00135250" w:rsidRDefault="00135250" w:rsidP="00975EC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1.25pt;height:11.25pt" o:bullet="t">
        <v:imagedata r:id="rId1" o:title="mso4D3B"/>
      </v:shape>
    </w:pict>
  </w:numPicBullet>
  <w:abstractNum w:abstractNumId="0">
    <w:nsid w:val="00000001"/>
    <w:multiLevelType w:val="multilevel"/>
    <w:tmpl w:val="00000001"/>
    <w:name w:val="WWNum1"/>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sz w:val="28"/>
      </w:rPr>
    </w:lvl>
    <w:lvl w:ilvl="2">
      <w:start w:val="1"/>
      <w:numFmt w:val="bullet"/>
      <w:lvlText w:val=""/>
      <w:lvlJc w:val="left"/>
      <w:pPr>
        <w:tabs>
          <w:tab w:val="num" w:pos="2160"/>
        </w:tabs>
        <w:ind w:left="2160" w:hanging="360"/>
      </w:pPr>
      <w:rPr>
        <w:rFonts w:ascii="Wingdings" w:hAnsi="Wingdings"/>
        <w:sz w:val="28"/>
      </w:rPr>
    </w:lvl>
    <w:lvl w:ilvl="3">
      <w:start w:val="1"/>
      <w:numFmt w:val="bullet"/>
      <w:lvlText w:val=""/>
      <w:lvlJc w:val="left"/>
      <w:pPr>
        <w:tabs>
          <w:tab w:val="num" w:pos="2880"/>
        </w:tabs>
        <w:ind w:left="2880" w:hanging="360"/>
      </w:pPr>
      <w:rPr>
        <w:rFonts w:ascii="Wingdings" w:hAnsi="Wingdings"/>
        <w:sz w:val="28"/>
      </w:rPr>
    </w:lvl>
    <w:lvl w:ilvl="4">
      <w:start w:val="1"/>
      <w:numFmt w:val="bullet"/>
      <w:lvlText w:val=""/>
      <w:lvlJc w:val="left"/>
      <w:pPr>
        <w:tabs>
          <w:tab w:val="num" w:pos="3600"/>
        </w:tabs>
        <w:ind w:left="3600" w:hanging="360"/>
      </w:pPr>
      <w:rPr>
        <w:rFonts w:ascii="Wingdings" w:hAnsi="Wingdings"/>
        <w:sz w:val="28"/>
      </w:rPr>
    </w:lvl>
    <w:lvl w:ilvl="5">
      <w:start w:val="1"/>
      <w:numFmt w:val="bullet"/>
      <w:lvlText w:val=""/>
      <w:lvlJc w:val="left"/>
      <w:pPr>
        <w:tabs>
          <w:tab w:val="num" w:pos="4320"/>
        </w:tabs>
        <w:ind w:left="4320" w:hanging="360"/>
      </w:pPr>
      <w:rPr>
        <w:rFonts w:ascii="Wingdings" w:hAnsi="Wingdings"/>
        <w:sz w:val="28"/>
      </w:rPr>
    </w:lvl>
    <w:lvl w:ilvl="6">
      <w:start w:val="1"/>
      <w:numFmt w:val="bullet"/>
      <w:lvlText w:val=""/>
      <w:lvlJc w:val="left"/>
      <w:pPr>
        <w:tabs>
          <w:tab w:val="num" w:pos="5040"/>
        </w:tabs>
        <w:ind w:left="5040" w:hanging="360"/>
      </w:pPr>
      <w:rPr>
        <w:rFonts w:ascii="Wingdings" w:hAnsi="Wingdings"/>
        <w:sz w:val="28"/>
      </w:rPr>
    </w:lvl>
    <w:lvl w:ilvl="7">
      <w:start w:val="1"/>
      <w:numFmt w:val="bullet"/>
      <w:lvlText w:val=""/>
      <w:lvlJc w:val="left"/>
      <w:pPr>
        <w:tabs>
          <w:tab w:val="num" w:pos="5760"/>
        </w:tabs>
        <w:ind w:left="5760" w:hanging="360"/>
      </w:pPr>
      <w:rPr>
        <w:rFonts w:ascii="Wingdings" w:hAnsi="Wingdings"/>
        <w:sz w:val="28"/>
      </w:rPr>
    </w:lvl>
    <w:lvl w:ilvl="8">
      <w:start w:val="1"/>
      <w:numFmt w:val="bullet"/>
      <w:lvlText w:val=""/>
      <w:lvlJc w:val="left"/>
      <w:pPr>
        <w:tabs>
          <w:tab w:val="num" w:pos="6480"/>
        </w:tabs>
        <w:ind w:left="6480" w:hanging="360"/>
      </w:pPr>
      <w:rPr>
        <w:rFonts w:ascii="Wingdings" w:hAnsi="Wingdings"/>
        <w:sz w:val="28"/>
      </w:rPr>
    </w:lvl>
  </w:abstractNum>
  <w:abstractNum w:abstractNumId="1">
    <w:nsid w:val="00000002"/>
    <w:multiLevelType w:val="multilevel"/>
    <w:tmpl w:val="00000002"/>
    <w:name w:val="WW8Num1"/>
    <w:lvl w:ilvl="0">
      <w:start w:val="1"/>
      <w:numFmt w:val="bullet"/>
      <w:lvlText w:val=""/>
      <w:lvlJc w:val="left"/>
      <w:pPr>
        <w:tabs>
          <w:tab w:val="num" w:pos="720"/>
        </w:tabs>
        <w:ind w:left="720" w:hanging="360"/>
      </w:pPr>
      <w:rPr>
        <w:rFonts w:ascii="Symbol" w:hAnsi="Symbol" w:cs="Symbol"/>
        <w:sz w:val="28"/>
      </w:rPr>
    </w:lvl>
    <w:lvl w:ilvl="1">
      <w:start w:val="1"/>
      <w:numFmt w:val="bullet"/>
      <w:lvlText w:val="o"/>
      <w:lvlJc w:val="left"/>
      <w:pPr>
        <w:tabs>
          <w:tab w:val="num" w:pos="1440"/>
        </w:tabs>
        <w:ind w:left="1440" w:hanging="360"/>
      </w:pPr>
      <w:rPr>
        <w:rFonts w:ascii="Courier New" w:hAnsi="Courier New" w:cs="Courier New"/>
        <w:sz w:val="28"/>
      </w:rPr>
    </w:lvl>
    <w:lvl w:ilvl="2">
      <w:start w:val="1"/>
      <w:numFmt w:val="bullet"/>
      <w:lvlText w:val=""/>
      <w:lvlJc w:val="left"/>
      <w:pPr>
        <w:tabs>
          <w:tab w:val="num" w:pos="2160"/>
        </w:tabs>
        <w:ind w:left="2160" w:hanging="360"/>
      </w:pPr>
      <w:rPr>
        <w:rFonts w:ascii="Wingdings" w:hAnsi="Wingdings" w:cs="Wingdings"/>
        <w:sz w:val="28"/>
      </w:rPr>
    </w:lvl>
    <w:lvl w:ilvl="3">
      <w:start w:val="1"/>
      <w:numFmt w:val="bullet"/>
      <w:lvlText w:val=""/>
      <w:lvlJc w:val="left"/>
      <w:pPr>
        <w:tabs>
          <w:tab w:val="num" w:pos="2880"/>
        </w:tabs>
        <w:ind w:left="2880" w:hanging="360"/>
      </w:pPr>
      <w:rPr>
        <w:rFonts w:ascii="Wingdings" w:hAnsi="Wingdings" w:cs="Wingdings"/>
        <w:sz w:val="28"/>
      </w:rPr>
    </w:lvl>
    <w:lvl w:ilvl="4">
      <w:start w:val="1"/>
      <w:numFmt w:val="bullet"/>
      <w:lvlText w:val=""/>
      <w:lvlJc w:val="left"/>
      <w:pPr>
        <w:tabs>
          <w:tab w:val="num" w:pos="3600"/>
        </w:tabs>
        <w:ind w:left="3600" w:hanging="360"/>
      </w:pPr>
      <w:rPr>
        <w:rFonts w:ascii="Wingdings" w:hAnsi="Wingdings" w:cs="Wingdings"/>
        <w:sz w:val="28"/>
      </w:rPr>
    </w:lvl>
    <w:lvl w:ilvl="5">
      <w:start w:val="1"/>
      <w:numFmt w:val="bullet"/>
      <w:lvlText w:val=""/>
      <w:lvlJc w:val="left"/>
      <w:pPr>
        <w:tabs>
          <w:tab w:val="num" w:pos="4320"/>
        </w:tabs>
        <w:ind w:left="4320" w:hanging="360"/>
      </w:pPr>
      <w:rPr>
        <w:rFonts w:ascii="Wingdings" w:hAnsi="Wingdings" w:cs="Wingdings"/>
        <w:sz w:val="28"/>
      </w:rPr>
    </w:lvl>
    <w:lvl w:ilvl="6">
      <w:start w:val="1"/>
      <w:numFmt w:val="bullet"/>
      <w:lvlText w:val=""/>
      <w:lvlJc w:val="left"/>
      <w:pPr>
        <w:tabs>
          <w:tab w:val="num" w:pos="5040"/>
        </w:tabs>
        <w:ind w:left="5040" w:hanging="360"/>
      </w:pPr>
      <w:rPr>
        <w:rFonts w:ascii="Wingdings" w:hAnsi="Wingdings" w:cs="Wingdings"/>
        <w:sz w:val="28"/>
      </w:rPr>
    </w:lvl>
    <w:lvl w:ilvl="7">
      <w:start w:val="1"/>
      <w:numFmt w:val="bullet"/>
      <w:lvlText w:val=""/>
      <w:lvlJc w:val="left"/>
      <w:pPr>
        <w:tabs>
          <w:tab w:val="num" w:pos="5760"/>
        </w:tabs>
        <w:ind w:left="5760" w:hanging="360"/>
      </w:pPr>
      <w:rPr>
        <w:rFonts w:ascii="Wingdings" w:hAnsi="Wingdings" w:cs="Wingdings"/>
        <w:sz w:val="28"/>
      </w:rPr>
    </w:lvl>
    <w:lvl w:ilvl="8">
      <w:start w:val="1"/>
      <w:numFmt w:val="bullet"/>
      <w:lvlText w:val=""/>
      <w:lvlJc w:val="left"/>
      <w:pPr>
        <w:tabs>
          <w:tab w:val="num" w:pos="6480"/>
        </w:tabs>
        <w:ind w:left="6480" w:hanging="360"/>
      </w:pPr>
      <w:rPr>
        <w:rFonts w:ascii="Wingdings" w:hAnsi="Wingdings" w:cs="Wingdings"/>
        <w:sz w:val="28"/>
      </w:rPr>
    </w:lvl>
  </w:abstractNum>
  <w:abstractNum w:abstractNumId="2">
    <w:nsid w:val="00000003"/>
    <w:multiLevelType w:val="multilevel"/>
    <w:tmpl w:val="00000003"/>
    <w:name w:val="WWNum3"/>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sz w:val="28"/>
      </w:rPr>
    </w:lvl>
    <w:lvl w:ilvl="2">
      <w:start w:val="1"/>
      <w:numFmt w:val="bullet"/>
      <w:lvlText w:val=""/>
      <w:lvlJc w:val="left"/>
      <w:pPr>
        <w:tabs>
          <w:tab w:val="num" w:pos="2160"/>
        </w:tabs>
        <w:ind w:left="2160" w:hanging="360"/>
      </w:pPr>
      <w:rPr>
        <w:rFonts w:ascii="Wingdings" w:hAnsi="Wingdings"/>
        <w:sz w:val="28"/>
      </w:rPr>
    </w:lvl>
    <w:lvl w:ilvl="3">
      <w:start w:val="1"/>
      <w:numFmt w:val="bullet"/>
      <w:lvlText w:val=""/>
      <w:lvlJc w:val="left"/>
      <w:pPr>
        <w:tabs>
          <w:tab w:val="num" w:pos="2880"/>
        </w:tabs>
        <w:ind w:left="2880" w:hanging="360"/>
      </w:pPr>
      <w:rPr>
        <w:rFonts w:ascii="Wingdings" w:hAnsi="Wingdings"/>
        <w:sz w:val="28"/>
      </w:rPr>
    </w:lvl>
    <w:lvl w:ilvl="4">
      <w:start w:val="1"/>
      <w:numFmt w:val="bullet"/>
      <w:lvlText w:val=""/>
      <w:lvlJc w:val="left"/>
      <w:pPr>
        <w:tabs>
          <w:tab w:val="num" w:pos="3600"/>
        </w:tabs>
        <w:ind w:left="3600" w:hanging="360"/>
      </w:pPr>
      <w:rPr>
        <w:rFonts w:ascii="Wingdings" w:hAnsi="Wingdings"/>
        <w:sz w:val="28"/>
      </w:rPr>
    </w:lvl>
    <w:lvl w:ilvl="5">
      <w:start w:val="1"/>
      <w:numFmt w:val="bullet"/>
      <w:lvlText w:val=""/>
      <w:lvlJc w:val="left"/>
      <w:pPr>
        <w:tabs>
          <w:tab w:val="num" w:pos="4320"/>
        </w:tabs>
        <w:ind w:left="4320" w:hanging="360"/>
      </w:pPr>
      <w:rPr>
        <w:rFonts w:ascii="Wingdings" w:hAnsi="Wingdings"/>
        <w:sz w:val="28"/>
      </w:rPr>
    </w:lvl>
    <w:lvl w:ilvl="6">
      <w:start w:val="1"/>
      <w:numFmt w:val="bullet"/>
      <w:lvlText w:val=""/>
      <w:lvlJc w:val="left"/>
      <w:pPr>
        <w:tabs>
          <w:tab w:val="num" w:pos="5040"/>
        </w:tabs>
        <w:ind w:left="5040" w:hanging="360"/>
      </w:pPr>
      <w:rPr>
        <w:rFonts w:ascii="Wingdings" w:hAnsi="Wingdings"/>
        <w:sz w:val="28"/>
      </w:rPr>
    </w:lvl>
    <w:lvl w:ilvl="7">
      <w:start w:val="1"/>
      <w:numFmt w:val="bullet"/>
      <w:lvlText w:val=""/>
      <w:lvlJc w:val="left"/>
      <w:pPr>
        <w:tabs>
          <w:tab w:val="num" w:pos="5760"/>
        </w:tabs>
        <w:ind w:left="5760" w:hanging="360"/>
      </w:pPr>
      <w:rPr>
        <w:rFonts w:ascii="Wingdings" w:hAnsi="Wingdings"/>
        <w:sz w:val="28"/>
      </w:rPr>
    </w:lvl>
    <w:lvl w:ilvl="8">
      <w:start w:val="1"/>
      <w:numFmt w:val="bullet"/>
      <w:lvlText w:val=""/>
      <w:lvlJc w:val="left"/>
      <w:pPr>
        <w:tabs>
          <w:tab w:val="num" w:pos="6480"/>
        </w:tabs>
        <w:ind w:left="6480" w:hanging="360"/>
      </w:pPr>
      <w:rPr>
        <w:rFonts w:ascii="Wingdings" w:hAnsi="Wingdings"/>
        <w:sz w:val="28"/>
      </w:rPr>
    </w:lvl>
  </w:abstractNum>
  <w:abstractNum w:abstractNumId="3">
    <w:nsid w:val="01374AC9"/>
    <w:multiLevelType w:val="multilevel"/>
    <w:tmpl w:val="85DCB0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2AD5276"/>
    <w:multiLevelType w:val="hybridMultilevel"/>
    <w:tmpl w:val="FD46EFF6"/>
    <w:lvl w:ilvl="0" w:tplc="0419000F">
      <w:start w:val="1"/>
      <w:numFmt w:val="decimal"/>
      <w:lvlText w:val="%1."/>
      <w:lvlJc w:val="left"/>
      <w:pPr>
        <w:ind w:left="1920" w:hanging="360"/>
      </w:pPr>
      <w:rPr>
        <w:rFonts w:hint="default"/>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5">
    <w:nsid w:val="05B80D87"/>
    <w:multiLevelType w:val="hybridMultilevel"/>
    <w:tmpl w:val="554E2128"/>
    <w:lvl w:ilvl="0" w:tplc="40CA0D50">
      <w:start w:val="1"/>
      <w:numFmt w:val="bullet"/>
      <w:lvlText w:val="-"/>
      <w:lvlJc w:val="left"/>
      <w:pPr>
        <w:tabs>
          <w:tab w:val="num" w:pos="720"/>
        </w:tabs>
        <w:ind w:left="720" w:hanging="360"/>
      </w:pPr>
      <w:rPr>
        <w:rFonts w:ascii="Times New Roman" w:hAnsi="Times New Roman" w:hint="default"/>
      </w:rPr>
    </w:lvl>
    <w:lvl w:ilvl="1" w:tplc="1984312E" w:tentative="1">
      <w:start w:val="1"/>
      <w:numFmt w:val="bullet"/>
      <w:lvlText w:val="-"/>
      <w:lvlJc w:val="left"/>
      <w:pPr>
        <w:tabs>
          <w:tab w:val="num" w:pos="1440"/>
        </w:tabs>
        <w:ind w:left="1440" w:hanging="360"/>
      </w:pPr>
      <w:rPr>
        <w:rFonts w:ascii="Times New Roman" w:hAnsi="Times New Roman" w:hint="default"/>
      </w:rPr>
    </w:lvl>
    <w:lvl w:ilvl="2" w:tplc="10A62A02" w:tentative="1">
      <w:start w:val="1"/>
      <w:numFmt w:val="bullet"/>
      <w:lvlText w:val="-"/>
      <w:lvlJc w:val="left"/>
      <w:pPr>
        <w:tabs>
          <w:tab w:val="num" w:pos="2160"/>
        </w:tabs>
        <w:ind w:left="2160" w:hanging="360"/>
      </w:pPr>
      <w:rPr>
        <w:rFonts w:ascii="Times New Roman" w:hAnsi="Times New Roman" w:hint="default"/>
      </w:rPr>
    </w:lvl>
    <w:lvl w:ilvl="3" w:tplc="16806B46" w:tentative="1">
      <w:start w:val="1"/>
      <w:numFmt w:val="bullet"/>
      <w:lvlText w:val="-"/>
      <w:lvlJc w:val="left"/>
      <w:pPr>
        <w:tabs>
          <w:tab w:val="num" w:pos="2880"/>
        </w:tabs>
        <w:ind w:left="2880" w:hanging="360"/>
      </w:pPr>
      <w:rPr>
        <w:rFonts w:ascii="Times New Roman" w:hAnsi="Times New Roman" w:hint="default"/>
      </w:rPr>
    </w:lvl>
    <w:lvl w:ilvl="4" w:tplc="FB104068" w:tentative="1">
      <w:start w:val="1"/>
      <w:numFmt w:val="bullet"/>
      <w:lvlText w:val="-"/>
      <w:lvlJc w:val="left"/>
      <w:pPr>
        <w:tabs>
          <w:tab w:val="num" w:pos="3600"/>
        </w:tabs>
        <w:ind w:left="3600" w:hanging="360"/>
      </w:pPr>
      <w:rPr>
        <w:rFonts w:ascii="Times New Roman" w:hAnsi="Times New Roman" w:hint="default"/>
      </w:rPr>
    </w:lvl>
    <w:lvl w:ilvl="5" w:tplc="2AC2B4BE" w:tentative="1">
      <w:start w:val="1"/>
      <w:numFmt w:val="bullet"/>
      <w:lvlText w:val="-"/>
      <w:lvlJc w:val="left"/>
      <w:pPr>
        <w:tabs>
          <w:tab w:val="num" w:pos="4320"/>
        </w:tabs>
        <w:ind w:left="4320" w:hanging="360"/>
      </w:pPr>
      <w:rPr>
        <w:rFonts w:ascii="Times New Roman" w:hAnsi="Times New Roman" w:hint="default"/>
      </w:rPr>
    </w:lvl>
    <w:lvl w:ilvl="6" w:tplc="888E510C" w:tentative="1">
      <w:start w:val="1"/>
      <w:numFmt w:val="bullet"/>
      <w:lvlText w:val="-"/>
      <w:lvlJc w:val="left"/>
      <w:pPr>
        <w:tabs>
          <w:tab w:val="num" w:pos="5040"/>
        </w:tabs>
        <w:ind w:left="5040" w:hanging="360"/>
      </w:pPr>
      <w:rPr>
        <w:rFonts w:ascii="Times New Roman" w:hAnsi="Times New Roman" w:hint="default"/>
      </w:rPr>
    </w:lvl>
    <w:lvl w:ilvl="7" w:tplc="96BE9E64" w:tentative="1">
      <w:start w:val="1"/>
      <w:numFmt w:val="bullet"/>
      <w:lvlText w:val="-"/>
      <w:lvlJc w:val="left"/>
      <w:pPr>
        <w:tabs>
          <w:tab w:val="num" w:pos="5760"/>
        </w:tabs>
        <w:ind w:left="5760" w:hanging="360"/>
      </w:pPr>
      <w:rPr>
        <w:rFonts w:ascii="Times New Roman" w:hAnsi="Times New Roman" w:hint="default"/>
      </w:rPr>
    </w:lvl>
    <w:lvl w:ilvl="8" w:tplc="F91E7D0E" w:tentative="1">
      <w:start w:val="1"/>
      <w:numFmt w:val="bullet"/>
      <w:lvlText w:val="-"/>
      <w:lvlJc w:val="left"/>
      <w:pPr>
        <w:tabs>
          <w:tab w:val="num" w:pos="6480"/>
        </w:tabs>
        <w:ind w:left="6480" w:hanging="360"/>
      </w:pPr>
      <w:rPr>
        <w:rFonts w:ascii="Times New Roman" w:hAnsi="Times New Roman" w:hint="default"/>
      </w:rPr>
    </w:lvl>
  </w:abstractNum>
  <w:abstractNum w:abstractNumId="6">
    <w:nsid w:val="06BC1CEF"/>
    <w:multiLevelType w:val="multilevel"/>
    <w:tmpl w:val="74AEB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6DF4625"/>
    <w:multiLevelType w:val="hybridMultilevel"/>
    <w:tmpl w:val="90A6DB46"/>
    <w:lvl w:ilvl="0" w:tplc="C8EED926">
      <w:start w:val="1"/>
      <w:numFmt w:val="bullet"/>
      <w:lvlText w:val="-"/>
      <w:lvlJc w:val="left"/>
      <w:pPr>
        <w:tabs>
          <w:tab w:val="num" w:pos="720"/>
        </w:tabs>
        <w:ind w:left="720" w:hanging="360"/>
      </w:pPr>
      <w:rPr>
        <w:rFonts w:ascii="Times New Roman" w:hAnsi="Times New Roman" w:hint="default"/>
      </w:rPr>
    </w:lvl>
    <w:lvl w:ilvl="1" w:tplc="1D04A9CC" w:tentative="1">
      <w:start w:val="1"/>
      <w:numFmt w:val="bullet"/>
      <w:lvlText w:val="-"/>
      <w:lvlJc w:val="left"/>
      <w:pPr>
        <w:tabs>
          <w:tab w:val="num" w:pos="1440"/>
        </w:tabs>
        <w:ind w:left="1440" w:hanging="360"/>
      </w:pPr>
      <w:rPr>
        <w:rFonts w:ascii="Times New Roman" w:hAnsi="Times New Roman" w:hint="default"/>
      </w:rPr>
    </w:lvl>
    <w:lvl w:ilvl="2" w:tplc="9DA8DBFA" w:tentative="1">
      <w:start w:val="1"/>
      <w:numFmt w:val="bullet"/>
      <w:lvlText w:val="-"/>
      <w:lvlJc w:val="left"/>
      <w:pPr>
        <w:tabs>
          <w:tab w:val="num" w:pos="2160"/>
        </w:tabs>
        <w:ind w:left="2160" w:hanging="360"/>
      </w:pPr>
      <w:rPr>
        <w:rFonts w:ascii="Times New Roman" w:hAnsi="Times New Roman" w:hint="default"/>
      </w:rPr>
    </w:lvl>
    <w:lvl w:ilvl="3" w:tplc="ACC81BEA" w:tentative="1">
      <w:start w:val="1"/>
      <w:numFmt w:val="bullet"/>
      <w:lvlText w:val="-"/>
      <w:lvlJc w:val="left"/>
      <w:pPr>
        <w:tabs>
          <w:tab w:val="num" w:pos="2880"/>
        </w:tabs>
        <w:ind w:left="2880" w:hanging="360"/>
      </w:pPr>
      <w:rPr>
        <w:rFonts w:ascii="Times New Roman" w:hAnsi="Times New Roman" w:hint="default"/>
      </w:rPr>
    </w:lvl>
    <w:lvl w:ilvl="4" w:tplc="4CE2DB80" w:tentative="1">
      <w:start w:val="1"/>
      <w:numFmt w:val="bullet"/>
      <w:lvlText w:val="-"/>
      <w:lvlJc w:val="left"/>
      <w:pPr>
        <w:tabs>
          <w:tab w:val="num" w:pos="3600"/>
        </w:tabs>
        <w:ind w:left="3600" w:hanging="360"/>
      </w:pPr>
      <w:rPr>
        <w:rFonts w:ascii="Times New Roman" w:hAnsi="Times New Roman" w:hint="default"/>
      </w:rPr>
    </w:lvl>
    <w:lvl w:ilvl="5" w:tplc="7E808C32" w:tentative="1">
      <w:start w:val="1"/>
      <w:numFmt w:val="bullet"/>
      <w:lvlText w:val="-"/>
      <w:lvlJc w:val="left"/>
      <w:pPr>
        <w:tabs>
          <w:tab w:val="num" w:pos="4320"/>
        </w:tabs>
        <w:ind w:left="4320" w:hanging="360"/>
      </w:pPr>
      <w:rPr>
        <w:rFonts w:ascii="Times New Roman" w:hAnsi="Times New Roman" w:hint="default"/>
      </w:rPr>
    </w:lvl>
    <w:lvl w:ilvl="6" w:tplc="CF4C1E22" w:tentative="1">
      <w:start w:val="1"/>
      <w:numFmt w:val="bullet"/>
      <w:lvlText w:val="-"/>
      <w:lvlJc w:val="left"/>
      <w:pPr>
        <w:tabs>
          <w:tab w:val="num" w:pos="5040"/>
        </w:tabs>
        <w:ind w:left="5040" w:hanging="360"/>
      </w:pPr>
      <w:rPr>
        <w:rFonts w:ascii="Times New Roman" w:hAnsi="Times New Roman" w:hint="default"/>
      </w:rPr>
    </w:lvl>
    <w:lvl w:ilvl="7" w:tplc="86FE4F1E" w:tentative="1">
      <w:start w:val="1"/>
      <w:numFmt w:val="bullet"/>
      <w:lvlText w:val="-"/>
      <w:lvlJc w:val="left"/>
      <w:pPr>
        <w:tabs>
          <w:tab w:val="num" w:pos="5760"/>
        </w:tabs>
        <w:ind w:left="5760" w:hanging="360"/>
      </w:pPr>
      <w:rPr>
        <w:rFonts w:ascii="Times New Roman" w:hAnsi="Times New Roman" w:hint="default"/>
      </w:rPr>
    </w:lvl>
    <w:lvl w:ilvl="8" w:tplc="A5D44ECC" w:tentative="1">
      <w:start w:val="1"/>
      <w:numFmt w:val="bullet"/>
      <w:lvlText w:val="-"/>
      <w:lvlJc w:val="left"/>
      <w:pPr>
        <w:tabs>
          <w:tab w:val="num" w:pos="6480"/>
        </w:tabs>
        <w:ind w:left="6480" w:hanging="360"/>
      </w:pPr>
      <w:rPr>
        <w:rFonts w:ascii="Times New Roman" w:hAnsi="Times New Roman" w:hint="default"/>
      </w:rPr>
    </w:lvl>
  </w:abstractNum>
  <w:abstractNum w:abstractNumId="8">
    <w:nsid w:val="07FA1F81"/>
    <w:multiLevelType w:val="hybridMultilevel"/>
    <w:tmpl w:val="C3262D94"/>
    <w:lvl w:ilvl="0" w:tplc="04190007">
      <w:start w:val="1"/>
      <w:numFmt w:val="bullet"/>
      <w:lvlText w:val=""/>
      <w:lvlPicBulletId w:val="0"/>
      <w:lvlJc w:val="left"/>
      <w:pPr>
        <w:ind w:left="788" w:hanging="360"/>
      </w:pPr>
      <w:rPr>
        <w:rFonts w:ascii="Symbol" w:hAnsi="Symbol" w:hint="default"/>
      </w:rPr>
    </w:lvl>
    <w:lvl w:ilvl="1" w:tplc="04190003" w:tentative="1">
      <w:start w:val="1"/>
      <w:numFmt w:val="bullet"/>
      <w:lvlText w:val="o"/>
      <w:lvlJc w:val="left"/>
      <w:pPr>
        <w:ind w:left="1508" w:hanging="360"/>
      </w:pPr>
      <w:rPr>
        <w:rFonts w:ascii="Courier New" w:hAnsi="Courier New" w:cs="Courier New" w:hint="default"/>
      </w:rPr>
    </w:lvl>
    <w:lvl w:ilvl="2" w:tplc="04190005" w:tentative="1">
      <w:start w:val="1"/>
      <w:numFmt w:val="bullet"/>
      <w:lvlText w:val=""/>
      <w:lvlJc w:val="left"/>
      <w:pPr>
        <w:ind w:left="2228" w:hanging="360"/>
      </w:pPr>
      <w:rPr>
        <w:rFonts w:ascii="Wingdings" w:hAnsi="Wingdings" w:hint="default"/>
      </w:rPr>
    </w:lvl>
    <w:lvl w:ilvl="3" w:tplc="04190001" w:tentative="1">
      <w:start w:val="1"/>
      <w:numFmt w:val="bullet"/>
      <w:lvlText w:val=""/>
      <w:lvlJc w:val="left"/>
      <w:pPr>
        <w:ind w:left="2948" w:hanging="360"/>
      </w:pPr>
      <w:rPr>
        <w:rFonts w:ascii="Symbol" w:hAnsi="Symbol" w:hint="default"/>
      </w:rPr>
    </w:lvl>
    <w:lvl w:ilvl="4" w:tplc="04190003" w:tentative="1">
      <w:start w:val="1"/>
      <w:numFmt w:val="bullet"/>
      <w:lvlText w:val="o"/>
      <w:lvlJc w:val="left"/>
      <w:pPr>
        <w:ind w:left="3668" w:hanging="360"/>
      </w:pPr>
      <w:rPr>
        <w:rFonts w:ascii="Courier New" w:hAnsi="Courier New" w:cs="Courier New" w:hint="default"/>
      </w:rPr>
    </w:lvl>
    <w:lvl w:ilvl="5" w:tplc="04190005" w:tentative="1">
      <w:start w:val="1"/>
      <w:numFmt w:val="bullet"/>
      <w:lvlText w:val=""/>
      <w:lvlJc w:val="left"/>
      <w:pPr>
        <w:ind w:left="4388" w:hanging="360"/>
      </w:pPr>
      <w:rPr>
        <w:rFonts w:ascii="Wingdings" w:hAnsi="Wingdings" w:hint="default"/>
      </w:rPr>
    </w:lvl>
    <w:lvl w:ilvl="6" w:tplc="04190001" w:tentative="1">
      <w:start w:val="1"/>
      <w:numFmt w:val="bullet"/>
      <w:lvlText w:val=""/>
      <w:lvlJc w:val="left"/>
      <w:pPr>
        <w:ind w:left="5108" w:hanging="360"/>
      </w:pPr>
      <w:rPr>
        <w:rFonts w:ascii="Symbol" w:hAnsi="Symbol" w:hint="default"/>
      </w:rPr>
    </w:lvl>
    <w:lvl w:ilvl="7" w:tplc="04190003" w:tentative="1">
      <w:start w:val="1"/>
      <w:numFmt w:val="bullet"/>
      <w:lvlText w:val="o"/>
      <w:lvlJc w:val="left"/>
      <w:pPr>
        <w:ind w:left="5828" w:hanging="360"/>
      </w:pPr>
      <w:rPr>
        <w:rFonts w:ascii="Courier New" w:hAnsi="Courier New" w:cs="Courier New" w:hint="default"/>
      </w:rPr>
    </w:lvl>
    <w:lvl w:ilvl="8" w:tplc="04190005" w:tentative="1">
      <w:start w:val="1"/>
      <w:numFmt w:val="bullet"/>
      <w:lvlText w:val=""/>
      <w:lvlJc w:val="left"/>
      <w:pPr>
        <w:ind w:left="6548" w:hanging="360"/>
      </w:pPr>
      <w:rPr>
        <w:rFonts w:ascii="Wingdings" w:hAnsi="Wingdings" w:hint="default"/>
      </w:rPr>
    </w:lvl>
  </w:abstractNum>
  <w:abstractNum w:abstractNumId="9">
    <w:nsid w:val="11911438"/>
    <w:multiLevelType w:val="hybridMultilevel"/>
    <w:tmpl w:val="D5409534"/>
    <w:lvl w:ilvl="0" w:tplc="82208648">
      <w:start w:val="1"/>
      <w:numFmt w:val="bullet"/>
      <w:lvlText w:val="•"/>
      <w:lvlJc w:val="left"/>
      <w:pPr>
        <w:tabs>
          <w:tab w:val="num" w:pos="720"/>
        </w:tabs>
        <w:ind w:left="720" w:hanging="360"/>
      </w:pPr>
      <w:rPr>
        <w:rFonts w:ascii="Georgia" w:hAnsi="Georgia" w:hint="default"/>
      </w:rPr>
    </w:lvl>
    <w:lvl w:ilvl="1" w:tplc="1C9872C4">
      <w:start w:val="1"/>
      <w:numFmt w:val="decimal"/>
      <w:lvlText w:val="%2."/>
      <w:lvlJc w:val="left"/>
      <w:pPr>
        <w:tabs>
          <w:tab w:val="num" w:pos="1440"/>
        </w:tabs>
        <w:ind w:left="1440" w:hanging="360"/>
      </w:pPr>
    </w:lvl>
    <w:lvl w:ilvl="2" w:tplc="6728E818">
      <w:start w:val="1"/>
      <w:numFmt w:val="decimal"/>
      <w:lvlText w:val="%3."/>
      <w:lvlJc w:val="left"/>
      <w:pPr>
        <w:tabs>
          <w:tab w:val="num" w:pos="2160"/>
        </w:tabs>
        <w:ind w:left="2160" w:hanging="360"/>
      </w:pPr>
    </w:lvl>
    <w:lvl w:ilvl="3" w:tplc="9962F314">
      <w:start w:val="1"/>
      <w:numFmt w:val="decimal"/>
      <w:lvlText w:val="%4."/>
      <w:lvlJc w:val="left"/>
      <w:pPr>
        <w:tabs>
          <w:tab w:val="num" w:pos="2880"/>
        </w:tabs>
        <w:ind w:left="2880" w:hanging="360"/>
      </w:pPr>
    </w:lvl>
    <w:lvl w:ilvl="4" w:tplc="D82CB262">
      <w:start w:val="1"/>
      <w:numFmt w:val="decimal"/>
      <w:lvlText w:val="%5."/>
      <w:lvlJc w:val="left"/>
      <w:pPr>
        <w:tabs>
          <w:tab w:val="num" w:pos="3600"/>
        </w:tabs>
        <w:ind w:left="3600" w:hanging="360"/>
      </w:pPr>
    </w:lvl>
    <w:lvl w:ilvl="5" w:tplc="0CD81AD6">
      <w:start w:val="1"/>
      <w:numFmt w:val="decimal"/>
      <w:lvlText w:val="%6."/>
      <w:lvlJc w:val="left"/>
      <w:pPr>
        <w:tabs>
          <w:tab w:val="num" w:pos="4320"/>
        </w:tabs>
        <w:ind w:left="4320" w:hanging="360"/>
      </w:pPr>
    </w:lvl>
    <w:lvl w:ilvl="6" w:tplc="ED2A097E">
      <w:start w:val="1"/>
      <w:numFmt w:val="decimal"/>
      <w:lvlText w:val="%7."/>
      <w:lvlJc w:val="left"/>
      <w:pPr>
        <w:tabs>
          <w:tab w:val="num" w:pos="5040"/>
        </w:tabs>
        <w:ind w:left="5040" w:hanging="360"/>
      </w:pPr>
    </w:lvl>
    <w:lvl w:ilvl="7" w:tplc="9A36A556">
      <w:start w:val="1"/>
      <w:numFmt w:val="decimal"/>
      <w:lvlText w:val="%8."/>
      <w:lvlJc w:val="left"/>
      <w:pPr>
        <w:tabs>
          <w:tab w:val="num" w:pos="5760"/>
        </w:tabs>
        <w:ind w:left="5760" w:hanging="360"/>
      </w:pPr>
    </w:lvl>
    <w:lvl w:ilvl="8" w:tplc="59F21610">
      <w:start w:val="1"/>
      <w:numFmt w:val="decimal"/>
      <w:lvlText w:val="%9."/>
      <w:lvlJc w:val="left"/>
      <w:pPr>
        <w:tabs>
          <w:tab w:val="num" w:pos="6480"/>
        </w:tabs>
        <w:ind w:left="6480" w:hanging="360"/>
      </w:pPr>
    </w:lvl>
  </w:abstractNum>
  <w:abstractNum w:abstractNumId="10">
    <w:nsid w:val="11CF5764"/>
    <w:multiLevelType w:val="multilevel"/>
    <w:tmpl w:val="B0961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5F33509"/>
    <w:multiLevelType w:val="hybridMultilevel"/>
    <w:tmpl w:val="BD7CC100"/>
    <w:lvl w:ilvl="0" w:tplc="AD983CD4">
      <w:start w:val="1"/>
      <w:numFmt w:val="bullet"/>
      <w:lvlText w:val="-"/>
      <w:lvlJc w:val="left"/>
      <w:pPr>
        <w:tabs>
          <w:tab w:val="num" w:pos="720"/>
        </w:tabs>
        <w:ind w:left="720" w:hanging="360"/>
      </w:pPr>
      <w:rPr>
        <w:rFonts w:ascii="Times New Roman" w:hAnsi="Times New Roman" w:hint="default"/>
      </w:rPr>
    </w:lvl>
    <w:lvl w:ilvl="1" w:tplc="F5602CB4" w:tentative="1">
      <w:start w:val="1"/>
      <w:numFmt w:val="bullet"/>
      <w:lvlText w:val="-"/>
      <w:lvlJc w:val="left"/>
      <w:pPr>
        <w:tabs>
          <w:tab w:val="num" w:pos="1440"/>
        </w:tabs>
        <w:ind w:left="1440" w:hanging="360"/>
      </w:pPr>
      <w:rPr>
        <w:rFonts w:ascii="Times New Roman" w:hAnsi="Times New Roman" w:hint="default"/>
      </w:rPr>
    </w:lvl>
    <w:lvl w:ilvl="2" w:tplc="73E6BCD6" w:tentative="1">
      <w:start w:val="1"/>
      <w:numFmt w:val="bullet"/>
      <w:lvlText w:val="-"/>
      <w:lvlJc w:val="left"/>
      <w:pPr>
        <w:tabs>
          <w:tab w:val="num" w:pos="2160"/>
        </w:tabs>
        <w:ind w:left="2160" w:hanging="360"/>
      </w:pPr>
      <w:rPr>
        <w:rFonts w:ascii="Times New Roman" w:hAnsi="Times New Roman" w:hint="default"/>
      </w:rPr>
    </w:lvl>
    <w:lvl w:ilvl="3" w:tplc="04323AA8" w:tentative="1">
      <w:start w:val="1"/>
      <w:numFmt w:val="bullet"/>
      <w:lvlText w:val="-"/>
      <w:lvlJc w:val="left"/>
      <w:pPr>
        <w:tabs>
          <w:tab w:val="num" w:pos="2880"/>
        </w:tabs>
        <w:ind w:left="2880" w:hanging="360"/>
      </w:pPr>
      <w:rPr>
        <w:rFonts w:ascii="Times New Roman" w:hAnsi="Times New Roman" w:hint="default"/>
      </w:rPr>
    </w:lvl>
    <w:lvl w:ilvl="4" w:tplc="949E0A34" w:tentative="1">
      <w:start w:val="1"/>
      <w:numFmt w:val="bullet"/>
      <w:lvlText w:val="-"/>
      <w:lvlJc w:val="left"/>
      <w:pPr>
        <w:tabs>
          <w:tab w:val="num" w:pos="3600"/>
        </w:tabs>
        <w:ind w:left="3600" w:hanging="360"/>
      </w:pPr>
      <w:rPr>
        <w:rFonts w:ascii="Times New Roman" w:hAnsi="Times New Roman" w:hint="default"/>
      </w:rPr>
    </w:lvl>
    <w:lvl w:ilvl="5" w:tplc="B3F6547C" w:tentative="1">
      <w:start w:val="1"/>
      <w:numFmt w:val="bullet"/>
      <w:lvlText w:val="-"/>
      <w:lvlJc w:val="left"/>
      <w:pPr>
        <w:tabs>
          <w:tab w:val="num" w:pos="4320"/>
        </w:tabs>
        <w:ind w:left="4320" w:hanging="360"/>
      </w:pPr>
      <w:rPr>
        <w:rFonts w:ascii="Times New Roman" w:hAnsi="Times New Roman" w:hint="default"/>
      </w:rPr>
    </w:lvl>
    <w:lvl w:ilvl="6" w:tplc="8E1EBA9E" w:tentative="1">
      <w:start w:val="1"/>
      <w:numFmt w:val="bullet"/>
      <w:lvlText w:val="-"/>
      <w:lvlJc w:val="left"/>
      <w:pPr>
        <w:tabs>
          <w:tab w:val="num" w:pos="5040"/>
        </w:tabs>
        <w:ind w:left="5040" w:hanging="360"/>
      </w:pPr>
      <w:rPr>
        <w:rFonts w:ascii="Times New Roman" w:hAnsi="Times New Roman" w:hint="default"/>
      </w:rPr>
    </w:lvl>
    <w:lvl w:ilvl="7" w:tplc="F844FB8A" w:tentative="1">
      <w:start w:val="1"/>
      <w:numFmt w:val="bullet"/>
      <w:lvlText w:val="-"/>
      <w:lvlJc w:val="left"/>
      <w:pPr>
        <w:tabs>
          <w:tab w:val="num" w:pos="5760"/>
        </w:tabs>
        <w:ind w:left="5760" w:hanging="360"/>
      </w:pPr>
      <w:rPr>
        <w:rFonts w:ascii="Times New Roman" w:hAnsi="Times New Roman" w:hint="default"/>
      </w:rPr>
    </w:lvl>
    <w:lvl w:ilvl="8" w:tplc="AA88A3CC" w:tentative="1">
      <w:start w:val="1"/>
      <w:numFmt w:val="bullet"/>
      <w:lvlText w:val="-"/>
      <w:lvlJc w:val="left"/>
      <w:pPr>
        <w:tabs>
          <w:tab w:val="num" w:pos="6480"/>
        </w:tabs>
        <w:ind w:left="6480" w:hanging="360"/>
      </w:pPr>
      <w:rPr>
        <w:rFonts w:ascii="Times New Roman" w:hAnsi="Times New Roman" w:hint="default"/>
      </w:rPr>
    </w:lvl>
  </w:abstractNum>
  <w:abstractNum w:abstractNumId="12">
    <w:nsid w:val="1692262A"/>
    <w:multiLevelType w:val="hybridMultilevel"/>
    <w:tmpl w:val="965A8B3A"/>
    <w:lvl w:ilvl="0" w:tplc="C44C0EE4">
      <w:start w:val="1"/>
      <w:numFmt w:val="bullet"/>
      <w:lvlText w:val="•"/>
      <w:lvlJc w:val="left"/>
      <w:pPr>
        <w:tabs>
          <w:tab w:val="num" w:pos="720"/>
        </w:tabs>
        <w:ind w:left="720" w:hanging="360"/>
      </w:pPr>
      <w:rPr>
        <w:rFonts w:ascii="Times New Roman" w:hAnsi="Times New Roman" w:hint="default"/>
      </w:rPr>
    </w:lvl>
    <w:lvl w:ilvl="1" w:tplc="AEEE599E" w:tentative="1">
      <w:start w:val="1"/>
      <w:numFmt w:val="bullet"/>
      <w:lvlText w:val="•"/>
      <w:lvlJc w:val="left"/>
      <w:pPr>
        <w:tabs>
          <w:tab w:val="num" w:pos="1440"/>
        </w:tabs>
        <w:ind w:left="1440" w:hanging="360"/>
      </w:pPr>
      <w:rPr>
        <w:rFonts w:ascii="Times New Roman" w:hAnsi="Times New Roman" w:hint="default"/>
      </w:rPr>
    </w:lvl>
    <w:lvl w:ilvl="2" w:tplc="9BD6030C" w:tentative="1">
      <w:start w:val="1"/>
      <w:numFmt w:val="bullet"/>
      <w:lvlText w:val="•"/>
      <w:lvlJc w:val="left"/>
      <w:pPr>
        <w:tabs>
          <w:tab w:val="num" w:pos="2160"/>
        </w:tabs>
        <w:ind w:left="2160" w:hanging="360"/>
      </w:pPr>
      <w:rPr>
        <w:rFonts w:ascii="Times New Roman" w:hAnsi="Times New Roman" w:hint="default"/>
      </w:rPr>
    </w:lvl>
    <w:lvl w:ilvl="3" w:tplc="1B40C594" w:tentative="1">
      <w:start w:val="1"/>
      <w:numFmt w:val="bullet"/>
      <w:lvlText w:val="•"/>
      <w:lvlJc w:val="left"/>
      <w:pPr>
        <w:tabs>
          <w:tab w:val="num" w:pos="2880"/>
        </w:tabs>
        <w:ind w:left="2880" w:hanging="360"/>
      </w:pPr>
      <w:rPr>
        <w:rFonts w:ascii="Times New Roman" w:hAnsi="Times New Roman" w:hint="default"/>
      </w:rPr>
    </w:lvl>
    <w:lvl w:ilvl="4" w:tplc="45FE7E28" w:tentative="1">
      <w:start w:val="1"/>
      <w:numFmt w:val="bullet"/>
      <w:lvlText w:val="•"/>
      <w:lvlJc w:val="left"/>
      <w:pPr>
        <w:tabs>
          <w:tab w:val="num" w:pos="3600"/>
        </w:tabs>
        <w:ind w:left="3600" w:hanging="360"/>
      </w:pPr>
      <w:rPr>
        <w:rFonts w:ascii="Times New Roman" w:hAnsi="Times New Roman" w:hint="default"/>
      </w:rPr>
    </w:lvl>
    <w:lvl w:ilvl="5" w:tplc="2FC044B8" w:tentative="1">
      <w:start w:val="1"/>
      <w:numFmt w:val="bullet"/>
      <w:lvlText w:val="•"/>
      <w:lvlJc w:val="left"/>
      <w:pPr>
        <w:tabs>
          <w:tab w:val="num" w:pos="4320"/>
        </w:tabs>
        <w:ind w:left="4320" w:hanging="360"/>
      </w:pPr>
      <w:rPr>
        <w:rFonts w:ascii="Times New Roman" w:hAnsi="Times New Roman" w:hint="default"/>
      </w:rPr>
    </w:lvl>
    <w:lvl w:ilvl="6" w:tplc="ABA8B7C6" w:tentative="1">
      <w:start w:val="1"/>
      <w:numFmt w:val="bullet"/>
      <w:lvlText w:val="•"/>
      <w:lvlJc w:val="left"/>
      <w:pPr>
        <w:tabs>
          <w:tab w:val="num" w:pos="5040"/>
        </w:tabs>
        <w:ind w:left="5040" w:hanging="360"/>
      </w:pPr>
      <w:rPr>
        <w:rFonts w:ascii="Times New Roman" w:hAnsi="Times New Roman" w:hint="default"/>
      </w:rPr>
    </w:lvl>
    <w:lvl w:ilvl="7" w:tplc="DDEA0F0C" w:tentative="1">
      <w:start w:val="1"/>
      <w:numFmt w:val="bullet"/>
      <w:lvlText w:val="•"/>
      <w:lvlJc w:val="left"/>
      <w:pPr>
        <w:tabs>
          <w:tab w:val="num" w:pos="5760"/>
        </w:tabs>
        <w:ind w:left="5760" w:hanging="360"/>
      </w:pPr>
      <w:rPr>
        <w:rFonts w:ascii="Times New Roman" w:hAnsi="Times New Roman" w:hint="default"/>
      </w:rPr>
    </w:lvl>
    <w:lvl w:ilvl="8" w:tplc="AFF6DC28" w:tentative="1">
      <w:start w:val="1"/>
      <w:numFmt w:val="bullet"/>
      <w:lvlText w:val="•"/>
      <w:lvlJc w:val="left"/>
      <w:pPr>
        <w:tabs>
          <w:tab w:val="num" w:pos="6480"/>
        </w:tabs>
        <w:ind w:left="6480" w:hanging="360"/>
      </w:pPr>
      <w:rPr>
        <w:rFonts w:ascii="Times New Roman" w:hAnsi="Times New Roman" w:hint="default"/>
      </w:rPr>
    </w:lvl>
  </w:abstractNum>
  <w:abstractNum w:abstractNumId="13">
    <w:nsid w:val="17A67E48"/>
    <w:multiLevelType w:val="hybridMultilevel"/>
    <w:tmpl w:val="D7E652E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AA977C2"/>
    <w:multiLevelType w:val="hybridMultilevel"/>
    <w:tmpl w:val="5CF833C8"/>
    <w:lvl w:ilvl="0" w:tplc="04190001">
      <w:start w:val="1"/>
      <w:numFmt w:val="bullet"/>
      <w:lvlText w:val=""/>
      <w:lvlJc w:val="left"/>
      <w:pPr>
        <w:ind w:left="1015" w:hanging="360"/>
      </w:pPr>
      <w:rPr>
        <w:rFonts w:ascii="Symbol" w:hAnsi="Symbol" w:hint="default"/>
      </w:rPr>
    </w:lvl>
    <w:lvl w:ilvl="1" w:tplc="04190003">
      <w:start w:val="1"/>
      <w:numFmt w:val="bullet"/>
      <w:lvlText w:val="o"/>
      <w:lvlJc w:val="left"/>
      <w:pPr>
        <w:ind w:left="1735" w:hanging="360"/>
      </w:pPr>
      <w:rPr>
        <w:rFonts w:ascii="Courier New" w:hAnsi="Courier New" w:cs="Courier New" w:hint="default"/>
      </w:rPr>
    </w:lvl>
    <w:lvl w:ilvl="2" w:tplc="04190005">
      <w:start w:val="1"/>
      <w:numFmt w:val="bullet"/>
      <w:lvlText w:val=""/>
      <w:lvlJc w:val="left"/>
      <w:pPr>
        <w:ind w:left="2455" w:hanging="360"/>
      </w:pPr>
      <w:rPr>
        <w:rFonts w:ascii="Wingdings" w:hAnsi="Wingdings" w:hint="default"/>
      </w:rPr>
    </w:lvl>
    <w:lvl w:ilvl="3" w:tplc="04190001">
      <w:start w:val="1"/>
      <w:numFmt w:val="bullet"/>
      <w:lvlText w:val=""/>
      <w:lvlJc w:val="left"/>
      <w:pPr>
        <w:ind w:left="3175" w:hanging="360"/>
      </w:pPr>
      <w:rPr>
        <w:rFonts w:ascii="Symbol" w:hAnsi="Symbol" w:hint="default"/>
      </w:rPr>
    </w:lvl>
    <w:lvl w:ilvl="4" w:tplc="04190003">
      <w:start w:val="1"/>
      <w:numFmt w:val="bullet"/>
      <w:lvlText w:val="o"/>
      <w:lvlJc w:val="left"/>
      <w:pPr>
        <w:ind w:left="3895" w:hanging="360"/>
      </w:pPr>
      <w:rPr>
        <w:rFonts w:ascii="Courier New" w:hAnsi="Courier New" w:cs="Courier New" w:hint="default"/>
      </w:rPr>
    </w:lvl>
    <w:lvl w:ilvl="5" w:tplc="04190005">
      <w:start w:val="1"/>
      <w:numFmt w:val="bullet"/>
      <w:lvlText w:val=""/>
      <w:lvlJc w:val="left"/>
      <w:pPr>
        <w:ind w:left="4615" w:hanging="360"/>
      </w:pPr>
      <w:rPr>
        <w:rFonts w:ascii="Wingdings" w:hAnsi="Wingdings" w:hint="default"/>
      </w:rPr>
    </w:lvl>
    <w:lvl w:ilvl="6" w:tplc="04190001">
      <w:start w:val="1"/>
      <w:numFmt w:val="bullet"/>
      <w:lvlText w:val=""/>
      <w:lvlJc w:val="left"/>
      <w:pPr>
        <w:ind w:left="5335" w:hanging="360"/>
      </w:pPr>
      <w:rPr>
        <w:rFonts w:ascii="Symbol" w:hAnsi="Symbol" w:hint="default"/>
      </w:rPr>
    </w:lvl>
    <w:lvl w:ilvl="7" w:tplc="04190003">
      <w:start w:val="1"/>
      <w:numFmt w:val="bullet"/>
      <w:lvlText w:val="o"/>
      <w:lvlJc w:val="left"/>
      <w:pPr>
        <w:ind w:left="6055" w:hanging="360"/>
      </w:pPr>
      <w:rPr>
        <w:rFonts w:ascii="Courier New" w:hAnsi="Courier New" w:cs="Courier New" w:hint="default"/>
      </w:rPr>
    </w:lvl>
    <w:lvl w:ilvl="8" w:tplc="04190005">
      <w:start w:val="1"/>
      <w:numFmt w:val="bullet"/>
      <w:lvlText w:val=""/>
      <w:lvlJc w:val="left"/>
      <w:pPr>
        <w:ind w:left="6775" w:hanging="360"/>
      </w:pPr>
      <w:rPr>
        <w:rFonts w:ascii="Wingdings" w:hAnsi="Wingdings" w:hint="default"/>
      </w:rPr>
    </w:lvl>
  </w:abstractNum>
  <w:abstractNum w:abstractNumId="15">
    <w:nsid w:val="1C244C99"/>
    <w:multiLevelType w:val="hybridMultilevel"/>
    <w:tmpl w:val="9CCA6B70"/>
    <w:lvl w:ilvl="0" w:tplc="3B3E4A04">
      <w:start w:val="1"/>
      <w:numFmt w:val="bullet"/>
      <w:lvlText w:val="-"/>
      <w:lvlJc w:val="left"/>
      <w:pPr>
        <w:tabs>
          <w:tab w:val="num" w:pos="720"/>
        </w:tabs>
        <w:ind w:left="720" w:hanging="360"/>
      </w:pPr>
      <w:rPr>
        <w:rFonts w:ascii="Times New Roman" w:hAnsi="Times New Roman" w:hint="default"/>
      </w:rPr>
    </w:lvl>
    <w:lvl w:ilvl="1" w:tplc="E90C2BB0" w:tentative="1">
      <w:start w:val="1"/>
      <w:numFmt w:val="bullet"/>
      <w:lvlText w:val="-"/>
      <w:lvlJc w:val="left"/>
      <w:pPr>
        <w:tabs>
          <w:tab w:val="num" w:pos="1440"/>
        </w:tabs>
        <w:ind w:left="1440" w:hanging="360"/>
      </w:pPr>
      <w:rPr>
        <w:rFonts w:ascii="Times New Roman" w:hAnsi="Times New Roman" w:hint="default"/>
      </w:rPr>
    </w:lvl>
    <w:lvl w:ilvl="2" w:tplc="8CC4C15C" w:tentative="1">
      <w:start w:val="1"/>
      <w:numFmt w:val="bullet"/>
      <w:lvlText w:val="-"/>
      <w:lvlJc w:val="left"/>
      <w:pPr>
        <w:tabs>
          <w:tab w:val="num" w:pos="2160"/>
        </w:tabs>
        <w:ind w:left="2160" w:hanging="360"/>
      </w:pPr>
      <w:rPr>
        <w:rFonts w:ascii="Times New Roman" w:hAnsi="Times New Roman" w:hint="default"/>
      </w:rPr>
    </w:lvl>
    <w:lvl w:ilvl="3" w:tplc="98127B82" w:tentative="1">
      <w:start w:val="1"/>
      <w:numFmt w:val="bullet"/>
      <w:lvlText w:val="-"/>
      <w:lvlJc w:val="left"/>
      <w:pPr>
        <w:tabs>
          <w:tab w:val="num" w:pos="2880"/>
        </w:tabs>
        <w:ind w:left="2880" w:hanging="360"/>
      </w:pPr>
      <w:rPr>
        <w:rFonts w:ascii="Times New Roman" w:hAnsi="Times New Roman" w:hint="default"/>
      </w:rPr>
    </w:lvl>
    <w:lvl w:ilvl="4" w:tplc="CDEECA62" w:tentative="1">
      <w:start w:val="1"/>
      <w:numFmt w:val="bullet"/>
      <w:lvlText w:val="-"/>
      <w:lvlJc w:val="left"/>
      <w:pPr>
        <w:tabs>
          <w:tab w:val="num" w:pos="3600"/>
        </w:tabs>
        <w:ind w:left="3600" w:hanging="360"/>
      </w:pPr>
      <w:rPr>
        <w:rFonts w:ascii="Times New Roman" w:hAnsi="Times New Roman" w:hint="default"/>
      </w:rPr>
    </w:lvl>
    <w:lvl w:ilvl="5" w:tplc="C16A7AC4" w:tentative="1">
      <w:start w:val="1"/>
      <w:numFmt w:val="bullet"/>
      <w:lvlText w:val="-"/>
      <w:lvlJc w:val="left"/>
      <w:pPr>
        <w:tabs>
          <w:tab w:val="num" w:pos="4320"/>
        </w:tabs>
        <w:ind w:left="4320" w:hanging="360"/>
      </w:pPr>
      <w:rPr>
        <w:rFonts w:ascii="Times New Roman" w:hAnsi="Times New Roman" w:hint="default"/>
      </w:rPr>
    </w:lvl>
    <w:lvl w:ilvl="6" w:tplc="3604CA1E" w:tentative="1">
      <w:start w:val="1"/>
      <w:numFmt w:val="bullet"/>
      <w:lvlText w:val="-"/>
      <w:lvlJc w:val="left"/>
      <w:pPr>
        <w:tabs>
          <w:tab w:val="num" w:pos="5040"/>
        </w:tabs>
        <w:ind w:left="5040" w:hanging="360"/>
      </w:pPr>
      <w:rPr>
        <w:rFonts w:ascii="Times New Roman" w:hAnsi="Times New Roman" w:hint="default"/>
      </w:rPr>
    </w:lvl>
    <w:lvl w:ilvl="7" w:tplc="6D84CCAE" w:tentative="1">
      <w:start w:val="1"/>
      <w:numFmt w:val="bullet"/>
      <w:lvlText w:val="-"/>
      <w:lvlJc w:val="left"/>
      <w:pPr>
        <w:tabs>
          <w:tab w:val="num" w:pos="5760"/>
        </w:tabs>
        <w:ind w:left="5760" w:hanging="360"/>
      </w:pPr>
      <w:rPr>
        <w:rFonts w:ascii="Times New Roman" w:hAnsi="Times New Roman" w:hint="default"/>
      </w:rPr>
    </w:lvl>
    <w:lvl w:ilvl="8" w:tplc="D72E9172" w:tentative="1">
      <w:start w:val="1"/>
      <w:numFmt w:val="bullet"/>
      <w:lvlText w:val="-"/>
      <w:lvlJc w:val="left"/>
      <w:pPr>
        <w:tabs>
          <w:tab w:val="num" w:pos="6480"/>
        </w:tabs>
        <w:ind w:left="6480" w:hanging="360"/>
      </w:pPr>
      <w:rPr>
        <w:rFonts w:ascii="Times New Roman" w:hAnsi="Times New Roman" w:hint="default"/>
      </w:rPr>
    </w:lvl>
  </w:abstractNum>
  <w:abstractNum w:abstractNumId="16">
    <w:nsid w:val="263C05F9"/>
    <w:multiLevelType w:val="multilevel"/>
    <w:tmpl w:val="DE90CAC2"/>
    <w:lvl w:ilvl="0">
      <w:start w:val="1"/>
      <w:numFmt w:val="decimal"/>
      <w:lvlText w:val="%1."/>
      <w:lvlJc w:val="left"/>
      <w:pPr>
        <w:tabs>
          <w:tab w:val="num" w:pos="720"/>
        </w:tabs>
        <w:ind w:left="720" w:hanging="360"/>
      </w:pPr>
      <w:rPr>
        <w:rFonts w:ascii="Times New Roman" w:eastAsia="Times New Roman" w:hAnsi="Times New Roman"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6AB33BB"/>
    <w:multiLevelType w:val="multilevel"/>
    <w:tmpl w:val="737CE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A9554C8"/>
    <w:multiLevelType w:val="multilevel"/>
    <w:tmpl w:val="A15AA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AB8004D"/>
    <w:multiLevelType w:val="hybridMultilevel"/>
    <w:tmpl w:val="B942D31E"/>
    <w:lvl w:ilvl="0" w:tplc="B832C9AA">
      <w:numFmt w:val="bullet"/>
      <w:lvlText w:val="-"/>
      <w:lvlJc w:val="left"/>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301A2245"/>
    <w:multiLevelType w:val="hybridMultilevel"/>
    <w:tmpl w:val="E842EC90"/>
    <w:lvl w:ilvl="0" w:tplc="1672836A">
      <w:start w:val="1"/>
      <w:numFmt w:val="bullet"/>
      <w:lvlText w:val="•"/>
      <w:lvlJc w:val="left"/>
      <w:pPr>
        <w:tabs>
          <w:tab w:val="num" w:pos="720"/>
        </w:tabs>
        <w:ind w:left="720" w:hanging="360"/>
      </w:pPr>
      <w:rPr>
        <w:rFonts w:ascii="Arial" w:hAnsi="Arial" w:cs="Times New Roman" w:hint="default"/>
      </w:rPr>
    </w:lvl>
    <w:lvl w:ilvl="1" w:tplc="1804CD94">
      <w:start w:val="1"/>
      <w:numFmt w:val="decimal"/>
      <w:lvlText w:val="%2."/>
      <w:lvlJc w:val="left"/>
      <w:pPr>
        <w:tabs>
          <w:tab w:val="num" w:pos="1440"/>
        </w:tabs>
        <w:ind w:left="1440" w:hanging="360"/>
      </w:pPr>
    </w:lvl>
    <w:lvl w:ilvl="2" w:tplc="4CF6E8A2">
      <w:start w:val="1"/>
      <w:numFmt w:val="decimal"/>
      <w:lvlText w:val="%3."/>
      <w:lvlJc w:val="left"/>
      <w:pPr>
        <w:tabs>
          <w:tab w:val="num" w:pos="2160"/>
        </w:tabs>
        <w:ind w:left="2160" w:hanging="360"/>
      </w:pPr>
    </w:lvl>
    <w:lvl w:ilvl="3" w:tplc="1AF48ADC">
      <w:start w:val="1"/>
      <w:numFmt w:val="decimal"/>
      <w:lvlText w:val="%4."/>
      <w:lvlJc w:val="left"/>
      <w:pPr>
        <w:tabs>
          <w:tab w:val="num" w:pos="2880"/>
        </w:tabs>
        <w:ind w:left="2880" w:hanging="360"/>
      </w:pPr>
    </w:lvl>
    <w:lvl w:ilvl="4" w:tplc="A712CAB6">
      <w:start w:val="1"/>
      <w:numFmt w:val="decimal"/>
      <w:lvlText w:val="%5."/>
      <w:lvlJc w:val="left"/>
      <w:pPr>
        <w:tabs>
          <w:tab w:val="num" w:pos="3600"/>
        </w:tabs>
        <w:ind w:left="3600" w:hanging="360"/>
      </w:pPr>
    </w:lvl>
    <w:lvl w:ilvl="5" w:tplc="27CE4CB6">
      <w:start w:val="1"/>
      <w:numFmt w:val="decimal"/>
      <w:lvlText w:val="%6."/>
      <w:lvlJc w:val="left"/>
      <w:pPr>
        <w:tabs>
          <w:tab w:val="num" w:pos="4320"/>
        </w:tabs>
        <w:ind w:left="4320" w:hanging="360"/>
      </w:pPr>
    </w:lvl>
    <w:lvl w:ilvl="6" w:tplc="4274EB42">
      <w:start w:val="1"/>
      <w:numFmt w:val="decimal"/>
      <w:lvlText w:val="%7."/>
      <w:lvlJc w:val="left"/>
      <w:pPr>
        <w:tabs>
          <w:tab w:val="num" w:pos="5040"/>
        </w:tabs>
        <w:ind w:left="5040" w:hanging="360"/>
      </w:pPr>
    </w:lvl>
    <w:lvl w:ilvl="7" w:tplc="C6262D3E">
      <w:start w:val="1"/>
      <w:numFmt w:val="decimal"/>
      <w:lvlText w:val="%8."/>
      <w:lvlJc w:val="left"/>
      <w:pPr>
        <w:tabs>
          <w:tab w:val="num" w:pos="5760"/>
        </w:tabs>
        <w:ind w:left="5760" w:hanging="360"/>
      </w:pPr>
    </w:lvl>
    <w:lvl w:ilvl="8" w:tplc="06124D36">
      <w:start w:val="1"/>
      <w:numFmt w:val="decimal"/>
      <w:lvlText w:val="%9."/>
      <w:lvlJc w:val="left"/>
      <w:pPr>
        <w:tabs>
          <w:tab w:val="num" w:pos="6480"/>
        </w:tabs>
        <w:ind w:left="6480" w:hanging="360"/>
      </w:pPr>
    </w:lvl>
  </w:abstractNum>
  <w:abstractNum w:abstractNumId="21">
    <w:nsid w:val="32B916A0"/>
    <w:multiLevelType w:val="hybridMultilevel"/>
    <w:tmpl w:val="539C1114"/>
    <w:lvl w:ilvl="0" w:tplc="A92C6B3C">
      <w:start w:val="1"/>
      <w:numFmt w:val="bullet"/>
      <w:lvlText w:val="•"/>
      <w:lvlJc w:val="left"/>
      <w:pPr>
        <w:tabs>
          <w:tab w:val="num" w:pos="720"/>
        </w:tabs>
        <w:ind w:left="720" w:hanging="360"/>
      </w:pPr>
      <w:rPr>
        <w:rFonts w:ascii="Georgia" w:hAnsi="Georgia" w:hint="default"/>
      </w:rPr>
    </w:lvl>
    <w:lvl w:ilvl="1" w:tplc="75060AC2">
      <w:start w:val="1"/>
      <w:numFmt w:val="decimal"/>
      <w:lvlText w:val="%2."/>
      <w:lvlJc w:val="left"/>
      <w:pPr>
        <w:tabs>
          <w:tab w:val="num" w:pos="1440"/>
        </w:tabs>
        <w:ind w:left="1440" w:hanging="360"/>
      </w:pPr>
    </w:lvl>
    <w:lvl w:ilvl="2" w:tplc="39200168">
      <w:start w:val="1"/>
      <w:numFmt w:val="decimal"/>
      <w:lvlText w:val="%3."/>
      <w:lvlJc w:val="left"/>
      <w:pPr>
        <w:tabs>
          <w:tab w:val="num" w:pos="2160"/>
        </w:tabs>
        <w:ind w:left="2160" w:hanging="360"/>
      </w:pPr>
    </w:lvl>
    <w:lvl w:ilvl="3" w:tplc="6E0053E6">
      <w:start w:val="1"/>
      <w:numFmt w:val="decimal"/>
      <w:lvlText w:val="%4."/>
      <w:lvlJc w:val="left"/>
      <w:pPr>
        <w:tabs>
          <w:tab w:val="num" w:pos="2880"/>
        </w:tabs>
        <w:ind w:left="2880" w:hanging="360"/>
      </w:pPr>
    </w:lvl>
    <w:lvl w:ilvl="4" w:tplc="0B480F44">
      <w:start w:val="1"/>
      <w:numFmt w:val="decimal"/>
      <w:lvlText w:val="%5."/>
      <w:lvlJc w:val="left"/>
      <w:pPr>
        <w:tabs>
          <w:tab w:val="num" w:pos="3600"/>
        </w:tabs>
        <w:ind w:left="3600" w:hanging="360"/>
      </w:pPr>
    </w:lvl>
    <w:lvl w:ilvl="5" w:tplc="0756AFC8">
      <w:start w:val="1"/>
      <w:numFmt w:val="decimal"/>
      <w:lvlText w:val="%6."/>
      <w:lvlJc w:val="left"/>
      <w:pPr>
        <w:tabs>
          <w:tab w:val="num" w:pos="4320"/>
        </w:tabs>
        <w:ind w:left="4320" w:hanging="360"/>
      </w:pPr>
    </w:lvl>
    <w:lvl w:ilvl="6" w:tplc="35324494">
      <w:start w:val="1"/>
      <w:numFmt w:val="decimal"/>
      <w:lvlText w:val="%7."/>
      <w:lvlJc w:val="left"/>
      <w:pPr>
        <w:tabs>
          <w:tab w:val="num" w:pos="5040"/>
        </w:tabs>
        <w:ind w:left="5040" w:hanging="360"/>
      </w:pPr>
    </w:lvl>
    <w:lvl w:ilvl="7" w:tplc="3FE6DFE2">
      <w:start w:val="1"/>
      <w:numFmt w:val="decimal"/>
      <w:lvlText w:val="%8."/>
      <w:lvlJc w:val="left"/>
      <w:pPr>
        <w:tabs>
          <w:tab w:val="num" w:pos="5760"/>
        </w:tabs>
        <w:ind w:left="5760" w:hanging="360"/>
      </w:pPr>
    </w:lvl>
    <w:lvl w:ilvl="8" w:tplc="9074307C">
      <w:start w:val="1"/>
      <w:numFmt w:val="decimal"/>
      <w:lvlText w:val="%9."/>
      <w:lvlJc w:val="left"/>
      <w:pPr>
        <w:tabs>
          <w:tab w:val="num" w:pos="6480"/>
        </w:tabs>
        <w:ind w:left="6480" w:hanging="360"/>
      </w:pPr>
    </w:lvl>
  </w:abstractNum>
  <w:abstractNum w:abstractNumId="22">
    <w:nsid w:val="33FC1B33"/>
    <w:multiLevelType w:val="multilevel"/>
    <w:tmpl w:val="73D4F6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38C51FB0"/>
    <w:multiLevelType w:val="hybridMultilevel"/>
    <w:tmpl w:val="AB9AA372"/>
    <w:lvl w:ilvl="0" w:tplc="EC80A9D0">
      <w:start w:val="1"/>
      <w:numFmt w:val="bullet"/>
      <w:lvlText w:val="•"/>
      <w:lvlJc w:val="left"/>
      <w:pPr>
        <w:tabs>
          <w:tab w:val="num" w:pos="720"/>
        </w:tabs>
        <w:ind w:left="720" w:hanging="360"/>
      </w:pPr>
      <w:rPr>
        <w:rFonts w:ascii="Arial" w:hAnsi="Arial" w:cs="Times New Roman" w:hint="default"/>
      </w:rPr>
    </w:lvl>
    <w:lvl w:ilvl="1" w:tplc="20B42098">
      <w:start w:val="1"/>
      <w:numFmt w:val="decimal"/>
      <w:lvlText w:val="%2."/>
      <w:lvlJc w:val="left"/>
      <w:pPr>
        <w:tabs>
          <w:tab w:val="num" w:pos="1440"/>
        </w:tabs>
        <w:ind w:left="1440" w:hanging="360"/>
      </w:pPr>
    </w:lvl>
    <w:lvl w:ilvl="2" w:tplc="D26E6E0A">
      <w:start w:val="1"/>
      <w:numFmt w:val="decimal"/>
      <w:lvlText w:val="%3."/>
      <w:lvlJc w:val="left"/>
      <w:pPr>
        <w:tabs>
          <w:tab w:val="num" w:pos="2160"/>
        </w:tabs>
        <w:ind w:left="2160" w:hanging="360"/>
      </w:pPr>
    </w:lvl>
    <w:lvl w:ilvl="3" w:tplc="D0C25408">
      <w:start w:val="1"/>
      <w:numFmt w:val="decimal"/>
      <w:lvlText w:val="%4."/>
      <w:lvlJc w:val="left"/>
      <w:pPr>
        <w:tabs>
          <w:tab w:val="num" w:pos="2880"/>
        </w:tabs>
        <w:ind w:left="2880" w:hanging="360"/>
      </w:pPr>
    </w:lvl>
    <w:lvl w:ilvl="4" w:tplc="2DBE5CC8">
      <w:start w:val="1"/>
      <w:numFmt w:val="decimal"/>
      <w:lvlText w:val="%5."/>
      <w:lvlJc w:val="left"/>
      <w:pPr>
        <w:tabs>
          <w:tab w:val="num" w:pos="3600"/>
        </w:tabs>
        <w:ind w:left="3600" w:hanging="360"/>
      </w:pPr>
    </w:lvl>
    <w:lvl w:ilvl="5" w:tplc="033091FA">
      <w:start w:val="1"/>
      <w:numFmt w:val="decimal"/>
      <w:lvlText w:val="%6."/>
      <w:lvlJc w:val="left"/>
      <w:pPr>
        <w:tabs>
          <w:tab w:val="num" w:pos="4320"/>
        </w:tabs>
        <w:ind w:left="4320" w:hanging="360"/>
      </w:pPr>
    </w:lvl>
    <w:lvl w:ilvl="6" w:tplc="96FE3E2C">
      <w:start w:val="1"/>
      <w:numFmt w:val="decimal"/>
      <w:lvlText w:val="%7."/>
      <w:lvlJc w:val="left"/>
      <w:pPr>
        <w:tabs>
          <w:tab w:val="num" w:pos="5040"/>
        </w:tabs>
        <w:ind w:left="5040" w:hanging="360"/>
      </w:pPr>
    </w:lvl>
    <w:lvl w:ilvl="7" w:tplc="7F3A3A26">
      <w:start w:val="1"/>
      <w:numFmt w:val="decimal"/>
      <w:lvlText w:val="%8."/>
      <w:lvlJc w:val="left"/>
      <w:pPr>
        <w:tabs>
          <w:tab w:val="num" w:pos="5760"/>
        </w:tabs>
        <w:ind w:left="5760" w:hanging="360"/>
      </w:pPr>
    </w:lvl>
    <w:lvl w:ilvl="8" w:tplc="1D629356">
      <w:start w:val="1"/>
      <w:numFmt w:val="decimal"/>
      <w:lvlText w:val="%9."/>
      <w:lvlJc w:val="left"/>
      <w:pPr>
        <w:tabs>
          <w:tab w:val="num" w:pos="6480"/>
        </w:tabs>
        <w:ind w:left="6480" w:hanging="360"/>
      </w:pPr>
    </w:lvl>
  </w:abstractNum>
  <w:abstractNum w:abstractNumId="24">
    <w:nsid w:val="39F05AAE"/>
    <w:multiLevelType w:val="multilevel"/>
    <w:tmpl w:val="036A4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B031977"/>
    <w:multiLevelType w:val="multilevel"/>
    <w:tmpl w:val="5A4A4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CB23639"/>
    <w:multiLevelType w:val="multilevel"/>
    <w:tmpl w:val="16C04D48"/>
    <w:lvl w:ilvl="0">
      <w:start w:val="6"/>
      <w:numFmt w:val="decimal"/>
      <w:lvlText w:val="%1."/>
      <w:lvlJc w:val="left"/>
      <w:pPr>
        <w:tabs>
          <w:tab w:val="num" w:pos="1068"/>
        </w:tabs>
        <w:ind w:left="1068" w:hanging="360"/>
      </w:pPr>
    </w:lvl>
    <w:lvl w:ilvl="1" w:tentative="1">
      <w:start w:val="1"/>
      <w:numFmt w:val="decimal"/>
      <w:lvlText w:val="%2."/>
      <w:lvlJc w:val="left"/>
      <w:pPr>
        <w:tabs>
          <w:tab w:val="num" w:pos="1788"/>
        </w:tabs>
        <w:ind w:left="1788" w:hanging="360"/>
      </w:p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27">
    <w:nsid w:val="3D6344A5"/>
    <w:multiLevelType w:val="multilevel"/>
    <w:tmpl w:val="A328C0AE"/>
    <w:lvl w:ilvl="0">
      <w:start w:val="4"/>
      <w:numFmt w:val="decimal"/>
      <w:lvlText w:val="%1."/>
      <w:lvlJc w:val="left"/>
      <w:pPr>
        <w:tabs>
          <w:tab w:val="num" w:pos="1068"/>
        </w:tabs>
        <w:ind w:left="1068" w:hanging="360"/>
      </w:pPr>
    </w:lvl>
    <w:lvl w:ilvl="1">
      <w:start w:val="1"/>
      <w:numFmt w:val="decimal"/>
      <w:lvlText w:val="%2)"/>
      <w:lvlJc w:val="left"/>
      <w:pPr>
        <w:ind w:left="1788" w:hanging="360"/>
      </w:pPr>
      <w:rPr>
        <w:rFonts w:hint="default"/>
      </w:r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28">
    <w:nsid w:val="3E45142B"/>
    <w:multiLevelType w:val="hybridMultilevel"/>
    <w:tmpl w:val="DF5A09D8"/>
    <w:lvl w:ilvl="0" w:tplc="F620E324">
      <w:start w:val="1"/>
      <w:numFmt w:val="bullet"/>
      <w:lvlText w:val="•"/>
      <w:lvlJc w:val="left"/>
      <w:pPr>
        <w:tabs>
          <w:tab w:val="num" w:pos="720"/>
        </w:tabs>
        <w:ind w:left="720" w:hanging="360"/>
      </w:pPr>
      <w:rPr>
        <w:rFonts w:ascii="Arial" w:hAnsi="Arial" w:cs="Times New Roman" w:hint="default"/>
      </w:rPr>
    </w:lvl>
    <w:lvl w:ilvl="1" w:tplc="90464B3C">
      <w:start w:val="1"/>
      <w:numFmt w:val="decimal"/>
      <w:lvlText w:val="%2."/>
      <w:lvlJc w:val="left"/>
      <w:pPr>
        <w:tabs>
          <w:tab w:val="num" w:pos="1440"/>
        </w:tabs>
        <w:ind w:left="1440" w:hanging="360"/>
      </w:pPr>
    </w:lvl>
    <w:lvl w:ilvl="2" w:tplc="94529E1A">
      <w:start w:val="1"/>
      <w:numFmt w:val="decimal"/>
      <w:lvlText w:val="%3."/>
      <w:lvlJc w:val="left"/>
      <w:pPr>
        <w:tabs>
          <w:tab w:val="num" w:pos="2160"/>
        </w:tabs>
        <w:ind w:left="2160" w:hanging="360"/>
      </w:pPr>
    </w:lvl>
    <w:lvl w:ilvl="3" w:tplc="C6A07D6C">
      <w:start w:val="1"/>
      <w:numFmt w:val="decimal"/>
      <w:lvlText w:val="%4."/>
      <w:lvlJc w:val="left"/>
      <w:pPr>
        <w:tabs>
          <w:tab w:val="num" w:pos="2880"/>
        </w:tabs>
        <w:ind w:left="2880" w:hanging="360"/>
      </w:pPr>
    </w:lvl>
    <w:lvl w:ilvl="4" w:tplc="2266FD1E">
      <w:start w:val="1"/>
      <w:numFmt w:val="decimal"/>
      <w:lvlText w:val="%5."/>
      <w:lvlJc w:val="left"/>
      <w:pPr>
        <w:tabs>
          <w:tab w:val="num" w:pos="3600"/>
        </w:tabs>
        <w:ind w:left="3600" w:hanging="360"/>
      </w:pPr>
    </w:lvl>
    <w:lvl w:ilvl="5" w:tplc="21E48EFC">
      <w:start w:val="1"/>
      <w:numFmt w:val="decimal"/>
      <w:lvlText w:val="%6."/>
      <w:lvlJc w:val="left"/>
      <w:pPr>
        <w:tabs>
          <w:tab w:val="num" w:pos="4320"/>
        </w:tabs>
        <w:ind w:left="4320" w:hanging="360"/>
      </w:pPr>
    </w:lvl>
    <w:lvl w:ilvl="6" w:tplc="C0146858">
      <w:start w:val="1"/>
      <w:numFmt w:val="decimal"/>
      <w:lvlText w:val="%7."/>
      <w:lvlJc w:val="left"/>
      <w:pPr>
        <w:tabs>
          <w:tab w:val="num" w:pos="5040"/>
        </w:tabs>
        <w:ind w:left="5040" w:hanging="360"/>
      </w:pPr>
    </w:lvl>
    <w:lvl w:ilvl="7" w:tplc="6442C7E4">
      <w:start w:val="1"/>
      <w:numFmt w:val="decimal"/>
      <w:lvlText w:val="%8."/>
      <w:lvlJc w:val="left"/>
      <w:pPr>
        <w:tabs>
          <w:tab w:val="num" w:pos="5760"/>
        </w:tabs>
        <w:ind w:left="5760" w:hanging="360"/>
      </w:pPr>
    </w:lvl>
    <w:lvl w:ilvl="8" w:tplc="F5DE0E14">
      <w:start w:val="1"/>
      <w:numFmt w:val="decimal"/>
      <w:lvlText w:val="%9."/>
      <w:lvlJc w:val="left"/>
      <w:pPr>
        <w:tabs>
          <w:tab w:val="num" w:pos="6480"/>
        </w:tabs>
        <w:ind w:left="6480" w:hanging="360"/>
      </w:pPr>
    </w:lvl>
  </w:abstractNum>
  <w:abstractNum w:abstractNumId="29">
    <w:nsid w:val="3F9A46B8"/>
    <w:multiLevelType w:val="hybridMultilevel"/>
    <w:tmpl w:val="396E86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1514411"/>
    <w:multiLevelType w:val="hybridMultilevel"/>
    <w:tmpl w:val="E25C650E"/>
    <w:lvl w:ilvl="0" w:tplc="48B0D5C6">
      <w:start w:val="1"/>
      <w:numFmt w:val="bullet"/>
      <w:lvlText w:val="•"/>
      <w:lvlJc w:val="left"/>
      <w:pPr>
        <w:tabs>
          <w:tab w:val="num" w:pos="720"/>
        </w:tabs>
        <w:ind w:left="720" w:hanging="360"/>
      </w:pPr>
      <w:rPr>
        <w:rFonts w:ascii="Arial" w:hAnsi="Arial" w:cs="Times New Roman" w:hint="default"/>
      </w:rPr>
    </w:lvl>
    <w:lvl w:ilvl="1" w:tplc="BD2E43A4">
      <w:start w:val="1"/>
      <w:numFmt w:val="decimal"/>
      <w:lvlText w:val="%2."/>
      <w:lvlJc w:val="left"/>
      <w:pPr>
        <w:tabs>
          <w:tab w:val="num" w:pos="1440"/>
        </w:tabs>
        <w:ind w:left="1440" w:hanging="360"/>
      </w:pPr>
    </w:lvl>
    <w:lvl w:ilvl="2" w:tplc="37C25F10">
      <w:start w:val="1"/>
      <w:numFmt w:val="decimal"/>
      <w:lvlText w:val="%3."/>
      <w:lvlJc w:val="left"/>
      <w:pPr>
        <w:tabs>
          <w:tab w:val="num" w:pos="2160"/>
        </w:tabs>
        <w:ind w:left="2160" w:hanging="360"/>
      </w:pPr>
    </w:lvl>
    <w:lvl w:ilvl="3" w:tplc="6DE2D63A">
      <w:start w:val="1"/>
      <w:numFmt w:val="decimal"/>
      <w:lvlText w:val="%4."/>
      <w:lvlJc w:val="left"/>
      <w:pPr>
        <w:tabs>
          <w:tab w:val="num" w:pos="2880"/>
        </w:tabs>
        <w:ind w:left="2880" w:hanging="360"/>
      </w:pPr>
    </w:lvl>
    <w:lvl w:ilvl="4" w:tplc="27EABC8A">
      <w:start w:val="1"/>
      <w:numFmt w:val="decimal"/>
      <w:lvlText w:val="%5."/>
      <w:lvlJc w:val="left"/>
      <w:pPr>
        <w:tabs>
          <w:tab w:val="num" w:pos="3600"/>
        </w:tabs>
        <w:ind w:left="3600" w:hanging="360"/>
      </w:pPr>
    </w:lvl>
    <w:lvl w:ilvl="5" w:tplc="A5CAD8B8">
      <w:start w:val="1"/>
      <w:numFmt w:val="decimal"/>
      <w:lvlText w:val="%6."/>
      <w:lvlJc w:val="left"/>
      <w:pPr>
        <w:tabs>
          <w:tab w:val="num" w:pos="4320"/>
        </w:tabs>
        <w:ind w:left="4320" w:hanging="360"/>
      </w:pPr>
    </w:lvl>
    <w:lvl w:ilvl="6" w:tplc="C74E9CEE">
      <w:start w:val="1"/>
      <w:numFmt w:val="decimal"/>
      <w:lvlText w:val="%7."/>
      <w:lvlJc w:val="left"/>
      <w:pPr>
        <w:tabs>
          <w:tab w:val="num" w:pos="5040"/>
        </w:tabs>
        <w:ind w:left="5040" w:hanging="360"/>
      </w:pPr>
    </w:lvl>
    <w:lvl w:ilvl="7" w:tplc="D1C648BA">
      <w:start w:val="1"/>
      <w:numFmt w:val="decimal"/>
      <w:lvlText w:val="%8."/>
      <w:lvlJc w:val="left"/>
      <w:pPr>
        <w:tabs>
          <w:tab w:val="num" w:pos="5760"/>
        </w:tabs>
        <w:ind w:left="5760" w:hanging="360"/>
      </w:pPr>
    </w:lvl>
    <w:lvl w:ilvl="8" w:tplc="5CF24C10">
      <w:start w:val="1"/>
      <w:numFmt w:val="decimal"/>
      <w:lvlText w:val="%9."/>
      <w:lvlJc w:val="left"/>
      <w:pPr>
        <w:tabs>
          <w:tab w:val="num" w:pos="6480"/>
        </w:tabs>
        <w:ind w:left="6480" w:hanging="360"/>
      </w:pPr>
    </w:lvl>
  </w:abstractNum>
  <w:abstractNum w:abstractNumId="31">
    <w:nsid w:val="5294489C"/>
    <w:multiLevelType w:val="hybridMultilevel"/>
    <w:tmpl w:val="FF8C3D98"/>
    <w:lvl w:ilvl="0" w:tplc="8474F63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7436C88"/>
    <w:multiLevelType w:val="multilevel"/>
    <w:tmpl w:val="F418C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B31272A"/>
    <w:multiLevelType w:val="hybridMultilevel"/>
    <w:tmpl w:val="0910119A"/>
    <w:lvl w:ilvl="0" w:tplc="B3986862">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619148D6"/>
    <w:multiLevelType w:val="hybridMultilevel"/>
    <w:tmpl w:val="C594691A"/>
    <w:lvl w:ilvl="0" w:tplc="A4C0FF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6A2138CD"/>
    <w:multiLevelType w:val="multilevel"/>
    <w:tmpl w:val="9E42C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A522075"/>
    <w:multiLevelType w:val="hybridMultilevel"/>
    <w:tmpl w:val="9AA094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2CA0219"/>
    <w:multiLevelType w:val="hybridMultilevel"/>
    <w:tmpl w:val="3A04270C"/>
    <w:lvl w:ilvl="0" w:tplc="5A968F6A">
      <w:start w:val="1"/>
      <w:numFmt w:val="bullet"/>
      <w:lvlText w:val=""/>
      <w:lvlJc w:val="left"/>
      <w:pPr>
        <w:tabs>
          <w:tab w:val="num" w:pos="720"/>
        </w:tabs>
        <w:ind w:left="720" w:hanging="360"/>
      </w:pPr>
      <w:rPr>
        <w:rFonts w:ascii="Wingdings" w:hAnsi="Wingdings" w:hint="default"/>
      </w:rPr>
    </w:lvl>
    <w:lvl w:ilvl="1" w:tplc="3BFCB48C" w:tentative="1">
      <w:start w:val="1"/>
      <w:numFmt w:val="bullet"/>
      <w:lvlText w:val=""/>
      <w:lvlJc w:val="left"/>
      <w:pPr>
        <w:tabs>
          <w:tab w:val="num" w:pos="1440"/>
        </w:tabs>
        <w:ind w:left="1440" w:hanging="360"/>
      </w:pPr>
      <w:rPr>
        <w:rFonts w:ascii="Wingdings" w:hAnsi="Wingdings" w:hint="default"/>
      </w:rPr>
    </w:lvl>
    <w:lvl w:ilvl="2" w:tplc="14E053A6" w:tentative="1">
      <w:start w:val="1"/>
      <w:numFmt w:val="bullet"/>
      <w:lvlText w:val=""/>
      <w:lvlJc w:val="left"/>
      <w:pPr>
        <w:tabs>
          <w:tab w:val="num" w:pos="2160"/>
        </w:tabs>
        <w:ind w:left="2160" w:hanging="360"/>
      </w:pPr>
      <w:rPr>
        <w:rFonts w:ascii="Wingdings" w:hAnsi="Wingdings" w:hint="default"/>
      </w:rPr>
    </w:lvl>
    <w:lvl w:ilvl="3" w:tplc="9516E7CC" w:tentative="1">
      <w:start w:val="1"/>
      <w:numFmt w:val="bullet"/>
      <w:lvlText w:val=""/>
      <w:lvlJc w:val="left"/>
      <w:pPr>
        <w:tabs>
          <w:tab w:val="num" w:pos="2880"/>
        </w:tabs>
        <w:ind w:left="2880" w:hanging="360"/>
      </w:pPr>
      <w:rPr>
        <w:rFonts w:ascii="Wingdings" w:hAnsi="Wingdings" w:hint="default"/>
      </w:rPr>
    </w:lvl>
    <w:lvl w:ilvl="4" w:tplc="40E4DC36" w:tentative="1">
      <w:start w:val="1"/>
      <w:numFmt w:val="bullet"/>
      <w:lvlText w:val=""/>
      <w:lvlJc w:val="left"/>
      <w:pPr>
        <w:tabs>
          <w:tab w:val="num" w:pos="3600"/>
        </w:tabs>
        <w:ind w:left="3600" w:hanging="360"/>
      </w:pPr>
      <w:rPr>
        <w:rFonts w:ascii="Wingdings" w:hAnsi="Wingdings" w:hint="default"/>
      </w:rPr>
    </w:lvl>
    <w:lvl w:ilvl="5" w:tplc="BE5EB42A" w:tentative="1">
      <w:start w:val="1"/>
      <w:numFmt w:val="bullet"/>
      <w:lvlText w:val=""/>
      <w:lvlJc w:val="left"/>
      <w:pPr>
        <w:tabs>
          <w:tab w:val="num" w:pos="4320"/>
        </w:tabs>
        <w:ind w:left="4320" w:hanging="360"/>
      </w:pPr>
      <w:rPr>
        <w:rFonts w:ascii="Wingdings" w:hAnsi="Wingdings" w:hint="default"/>
      </w:rPr>
    </w:lvl>
    <w:lvl w:ilvl="6" w:tplc="27703B36" w:tentative="1">
      <w:start w:val="1"/>
      <w:numFmt w:val="bullet"/>
      <w:lvlText w:val=""/>
      <w:lvlJc w:val="left"/>
      <w:pPr>
        <w:tabs>
          <w:tab w:val="num" w:pos="5040"/>
        </w:tabs>
        <w:ind w:left="5040" w:hanging="360"/>
      </w:pPr>
      <w:rPr>
        <w:rFonts w:ascii="Wingdings" w:hAnsi="Wingdings" w:hint="default"/>
      </w:rPr>
    </w:lvl>
    <w:lvl w:ilvl="7" w:tplc="D9AC5738" w:tentative="1">
      <w:start w:val="1"/>
      <w:numFmt w:val="bullet"/>
      <w:lvlText w:val=""/>
      <w:lvlJc w:val="left"/>
      <w:pPr>
        <w:tabs>
          <w:tab w:val="num" w:pos="5760"/>
        </w:tabs>
        <w:ind w:left="5760" w:hanging="360"/>
      </w:pPr>
      <w:rPr>
        <w:rFonts w:ascii="Wingdings" w:hAnsi="Wingdings" w:hint="default"/>
      </w:rPr>
    </w:lvl>
    <w:lvl w:ilvl="8" w:tplc="576EA904" w:tentative="1">
      <w:start w:val="1"/>
      <w:numFmt w:val="bullet"/>
      <w:lvlText w:val=""/>
      <w:lvlJc w:val="left"/>
      <w:pPr>
        <w:tabs>
          <w:tab w:val="num" w:pos="6480"/>
        </w:tabs>
        <w:ind w:left="6480" w:hanging="360"/>
      </w:pPr>
      <w:rPr>
        <w:rFonts w:ascii="Wingdings" w:hAnsi="Wingdings" w:hint="default"/>
      </w:rPr>
    </w:lvl>
  </w:abstractNum>
  <w:abstractNum w:abstractNumId="38">
    <w:nsid w:val="7DA156D7"/>
    <w:multiLevelType w:val="multilevel"/>
    <w:tmpl w:val="7DCC6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3"/>
  </w:num>
  <w:num w:numId="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num>
  <w:num w:numId="8">
    <w:abstractNumId w:val="29"/>
  </w:num>
  <w:num w:numId="9">
    <w:abstractNumId w:val="15"/>
  </w:num>
  <w:num w:numId="10">
    <w:abstractNumId w:val="11"/>
  </w:num>
  <w:num w:numId="11">
    <w:abstractNumId w:val="5"/>
  </w:num>
  <w:num w:numId="12">
    <w:abstractNumId w:val="7"/>
  </w:num>
  <w:num w:numId="13">
    <w:abstractNumId w:val="12"/>
  </w:num>
  <w:num w:numId="14">
    <w:abstractNumId w:val="6"/>
  </w:num>
  <w:num w:numId="15">
    <w:abstractNumId w:val="18"/>
  </w:num>
  <w:num w:numId="16">
    <w:abstractNumId w:val="38"/>
  </w:num>
  <w:num w:numId="17">
    <w:abstractNumId w:val="35"/>
  </w:num>
  <w:num w:numId="18">
    <w:abstractNumId w:val="32"/>
  </w:num>
  <w:num w:numId="19">
    <w:abstractNumId w:val="10"/>
  </w:num>
  <w:num w:numId="20">
    <w:abstractNumId w:val="19"/>
  </w:num>
  <w:num w:numId="21">
    <w:abstractNumId w:val="27"/>
  </w:num>
  <w:num w:numId="22">
    <w:abstractNumId w:val="26"/>
  </w:num>
  <w:num w:numId="23">
    <w:abstractNumId w:val="16"/>
  </w:num>
  <w:num w:numId="24">
    <w:abstractNumId w:val="14"/>
  </w:num>
  <w:num w:numId="25">
    <w:abstractNumId w:val="36"/>
  </w:num>
  <w:num w:numId="26">
    <w:abstractNumId w:val="17"/>
  </w:num>
  <w:num w:numId="27">
    <w:abstractNumId w:val="24"/>
  </w:num>
  <w:num w:numId="28">
    <w:abstractNumId w:val="4"/>
  </w:num>
  <w:num w:numId="29">
    <w:abstractNumId w:val="37"/>
  </w:num>
  <w:num w:numId="30">
    <w:abstractNumId w:val="3"/>
  </w:num>
  <w:num w:numId="31">
    <w:abstractNumId w:val="31"/>
  </w:num>
  <w:num w:numId="32">
    <w:abstractNumId w:val="33"/>
  </w:num>
  <w:num w:numId="33">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
  </w:num>
  <w:num w:numId="37">
    <w:abstractNumId w:val="0"/>
  </w:num>
  <w:num w:numId="38">
    <w:abstractNumId w:val="2"/>
  </w:num>
  <w:num w:numId="39">
    <w:abstractNumId w:val="34"/>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proofState w:spelling="clean" w:grammar="clean"/>
  <w:defaultTabStop w:val="708"/>
  <w:autoHyphenation/>
  <w:characterSpacingControl w:val="doNotCompress"/>
  <w:footnotePr>
    <w:footnote w:id="-1"/>
    <w:footnote w:id="0"/>
  </w:footnotePr>
  <w:endnotePr>
    <w:endnote w:id="-1"/>
    <w:endnote w:id="0"/>
  </w:endnotePr>
  <w:compat/>
  <w:rsids>
    <w:rsidRoot w:val="008A662F"/>
    <w:rsid w:val="00080C97"/>
    <w:rsid w:val="0008133B"/>
    <w:rsid w:val="0009696D"/>
    <w:rsid w:val="000A65EC"/>
    <w:rsid w:val="000A7501"/>
    <w:rsid w:val="00104F68"/>
    <w:rsid w:val="001246CD"/>
    <w:rsid w:val="00135137"/>
    <w:rsid w:val="00135250"/>
    <w:rsid w:val="00160443"/>
    <w:rsid w:val="001734C9"/>
    <w:rsid w:val="00186CD0"/>
    <w:rsid w:val="001D4E03"/>
    <w:rsid w:val="001F553C"/>
    <w:rsid w:val="002175D1"/>
    <w:rsid w:val="002342FA"/>
    <w:rsid w:val="0025009D"/>
    <w:rsid w:val="002D0B3F"/>
    <w:rsid w:val="002F1692"/>
    <w:rsid w:val="00315E87"/>
    <w:rsid w:val="003527E9"/>
    <w:rsid w:val="00364A85"/>
    <w:rsid w:val="00387E8B"/>
    <w:rsid w:val="00390713"/>
    <w:rsid w:val="003B3EA9"/>
    <w:rsid w:val="003B5D88"/>
    <w:rsid w:val="003C3EB9"/>
    <w:rsid w:val="003D412C"/>
    <w:rsid w:val="0046596A"/>
    <w:rsid w:val="00472B04"/>
    <w:rsid w:val="00490AC8"/>
    <w:rsid w:val="004B4423"/>
    <w:rsid w:val="00501035"/>
    <w:rsid w:val="005126CD"/>
    <w:rsid w:val="00512D10"/>
    <w:rsid w:val="00527C45"/>
    <w:rsid w:val="00546492"/>
    <w:rsid w:val="00567204"/>
    <w:rsid w:val="00574233"/>
    <w:rsid w:val="005767AB"/>
    <w:rsid w:val="0058513B"/>
    <w:rsid w:val="005D4B3D"/>
    <w:rsid w:val="005E71B9"/>
    <w:rsid w:val="005F6EDB"/>
    <w:rsid w:val="006455C9"/>
    <w:rsid w:val="00663268"/>
    <w:rsid w:val="006753E2"/>
    <w:rsid w:val="006F669D"/>
    <w:rsid w:val="00706584"/>
    <w:rsid w:val="007229F4"/>
    <w:rsid w:val="00765856"/>
    <w:rsid w:val="007B04F1"/>
    <w:rsid w:val="007B4969"/>
    <w:rsid w:val="007B58AE"/>
    <w:rsid w:val="008109AC"/>
    <w:rsid w:val="00834795"/>
    <w:rsid w:val="008538DF"/>
    <w:rsid w:val="008618E7"/>
    <w:rsid w:val="008633FC"/>
    <w:rsid w:val="00864AAC"/>
    <w:rsid w:val="00865A05"/>
    <w:rsid w:val="00865C70"/>
    <w:rsid w:val="0087336E"/>
    <w:rsid w:val="008A662F"/>
    <w:rsid w:val="008D067B"/>
    <w:rsid w:val="00906170"/>
    <w:rsid w:val="009407EE"/>
    <w:rsid w:val="00965F2D"/>
    <w:rsid w:val="00975ECA"/>
    <w:rsid w:val="00981721"/>
    <w:rsid w:val="009B02C6"/>
    <w:rsid w:val="009E6EF7"/>
    <w:rsid w:val="009F23D4"/>
    <w:rsid w:val="009F24BE"/>
    <w:rsid w:val="00A1209F"/>
    <w:rsid w:val="00A14642"/>
    <w:rsid w:val="00A43605"/>
    <w:rsid w:val="00A51F16"/>
    <w:rsid w:val="00A64E7C"/>
    <w:rsid w:val="00AE4808"/>
    <w:rsid w:val="00AF2272"/>
    <w:rsid w:val="00B30C01"/>
    <w:rsid w:val="00B61697"/>
    <w:rsid w:val="00B87764"/>
    <w:rsid w:val="00B9339B"/>
    <w:rsid w:val="00BB44EF"/>
    <w:rsid w:val="00BE5406"/>
    <w:rsid w:val="00C00496"/>
    <w:rsid w:val="00C64218"/>
    <w:rsid w:val="00C67947"/>
    <w:rsid w:val="00C67C4F"/>
    <w:rsid w:val="00C8128D"/>
    <w:rsid w:val="00C963AD"/>
    <w:rsid w:val="00CC5772"/>
    <w:rsid w:val="00CD730A"/>
    <w:rsid w:val="00D01841"/>
    <w:rsid w:val="00D05225"/>
    <w:rsid w:val="00D44A9D"/>
    <w:rsid w:val="00D80D26"/>
    <w:rsid w:val="00DB14C3"/>
    <w:rsid w:val="00DB2BE9"/>
    <w:rsid w:val="00DB3F24"/>
    <w:rsid w:val="00DC584D"/>
    <w:rsid w:val="00DE6C07"/>
    <w:rsid w:val="00DF2452"/>
    <w:rsid w:val="00E129FA"/>
    <w:rsid w:val="00E20E84"/>
    <w:rsid w:val="00E25B7B"/>
    <w:rsid w:val="00E82745"/>
    <w:rsid w:val="00EF67DE"/>
    <w:rsid w:val="00EF6C26"/>
    <w:rsid w:val="00F11A28"/>
    <w:rsid w:val="00F2398A"/>
    <w:rsid w:val="00F533B5"/>
    <w:rsid w:val="00F615AB"/>
    <w:rsid w:val="00FA53D6"/>
    <w:rsid w:val="00FD1488"/>
    <w:rsid w:val="00FE3C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rules v:ext="edit">
        <o:r id="V:Rule2" type="connector" idref="#Прямая со стрелкой 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662F"/>
  </w:style>
  <w:style w:type="paragraph" w:styleId="1">
    <w:name w:val="heading 1"/>
    <w:basedOn w:val="a"/>
    <w:next w:val="a"/>
    <w:link w:val="10"/>
    <w:uiPriority w:val="9"/>
    <w:qFormat/>
    <w:rsid w:val="008A662F"/>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unhideWhenUsed/>
    <w:qFormat/>
    <w:rsid w:val="008A662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080C97"/>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8A662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8A662F"/>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662F"/>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8A662F"/>
    <w:rPr>
      <w:rFonts w:asciiTheme="majorHAnsi" w:eastAsiaTheme="majorEastAsia" w:hAnsiTheme="majorHAnsi" w:cstheme="majorBidi"/>
      <w:b/>
      <w:bCs/>
      <w:color w:val="4F81BD" w:themeColor="accent1"/>
      <w:sz w:val="26"/>
      <w:szCs w:val="26"/>
    </w:rPr>
  </w:style>
  <w:style w:type="character" w:customStyle="1" w:styleId="50">
    <w:name w:val="Заголовок 5 Знак"/>
    <w:basedOn w:val="a0"/>
    <w:link w:val="5"/>
    <w:uiPriority w:val="9"/>
    <w:semiHidden/>
    <w:rsid w:val="008A662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8A662F"/>
    <w:rPr>
      <w:rFonts w:asciiTheme="majorHAnsi" w:eastAsiaTheme="majorEastAsia" w:hAnsiTheme="majorHAnsi" w:cstheme="majorBidi"/>
      <w:i/>
      <w:iCs/>
      <w:color w:val="243F60" w:themeColor="accent1" w:themeShade="7F"/>
    </w:rPr>
  </w:style>
  <w:style w:type="table" w:styleId="a3">
    <w:name w:val="Table Grid"/>
    <w:basedOn w:val="a1"/>
    <w:uiPriority w:val="59"/>
    <w:rsid w:val="008A662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5"/>
    <w:uiPriority w:val="99"/>
    <w:unhideWhenUsed/>
    <w:qFormat/>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8A662F"/>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5">
    <w:name w:val="Обычный (веб)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basedOn w:val="a0"/>
    <w:link w:val="a4"/>
    <w:uiPriority w:val="99"/>
    <w:rsid w:val="008A662F"/>
    <w:rPr>
      <w:rFonts w:ascii="Times New Roman" w:eastAsia="Times New Roman" w:hAnsi="Times New Roman" w:cs="Times New Roman"/>
      <w:sz w:val="24"/>
      <w:szCs w:val="24"/>
      <w:lang w:eastAsia="ru-RU"/>
    </w:rPr>
  </w:style>
  <w:style w:type="paragraph" w:styleId="a7">
    <w:name w:val="No Spacing"/>
    <w:aliases w:val="Руев"/>
    <w:uiPriority w:val="1"/>
    <w:qFormat/>
    <w:rsid w:val="008A662F"/>
    <w:pPr>
      <w:spacing w:after="0" w:line="240" w:lineRule="auto"/>
    </w:pPr>
  </w:style>
  <w:style w:type="character" w:styleId="a8">
    <w:name w:val="Strong"/>
    <w:basedOn w:val="a0"/>
    <w:qFormat/>
    <w:rsid w:val="008A662F"/>
    <w:rPr>
      <w:b/>
      <w:bCs/>
    </w:rPr>
  </w:style>
  <w:style w:type="paragraph" w:styleId="a9">
    <w:name w:val="Balloon Text"/>
    <w:basedOn w:val="a"/>
    <w:link w:val="aa"/>
    <w:uiPriority w:val="99"/>
    <w:semiHidden/>
    <w:unhideWhenUsed/>
    <w:rsid w:val="008A662F"/>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8A662F"/>
    <w:rPr>
      <w:rFonts w:ascii="Tahoma" w:hAnsi="Tahoma" w:cs="Tahoma"/>
      <w:sz w:val="16"/>
      <w:szCs w:val="16"/>
    </w:rPr>
  </w:style>
  <w:style w:type="paragraph" w:styleId="ab">
    <w:name w:val="header"/>
    <w:basedOn w:val="a"/>
    <w:link w:val="ac"/>
    <w:uiPriority w:val="99"/>
    <w:semiHidden/>
    <w:unhideWhenUsed/>
    <w:rsid w:val="008A662F"/>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8A662F"/>
  </w:style>
  <w:style w:type="paragraph" w:styleId="ad">
    <w:name w:val="footer"/>
    <w:basedOn w:val="a"/>
    <w:link w:val="ae"/>
    <w:uiPriority w:val="99"/>
    <w:unhideWhenUsed/>
    <w:rsid w:val="008A662F"/>
    <w:pPr>
      <w:tabs>
        <w:tab w:val="center" w:pos="4677"/>
        <w:tab w:val="right" w:pos="9355"/>
      </w:tabs>
      <w:spacing w:after="0" w:line="240" w:lineRule="auto"/>
    </w:pPr>
  </w:style>
  <w:style w:type="character" w:customStyle="1" w:styleId="ae">
    <w:name w:val="Нижний колонтитул Знак"/>
    <w:basedOn w:val="a0"/>
    <w:link w:val="ad"/>
    <w:uiPriority w:val="99"/>
    <w:rsid w:val="008A662F"/>
  </w:style>
  <w:style w:type="character" w:styleId="af">
    <w:name w:val="Hyperlink"/>
    <w:basedOn w:val="a0"/>
    <w:uiPriority w:val="99"/>
    <w:unhideWhenUsed/>
    <w:rsid w:val="008A662F"/>
    <w:rPr>
      <w:color w:val="0000FF" w:themeColor="hyperlink"/>
      <w:u w:val="single"/>
    </w:rPr>
  </w:style>
  <w:style w:type="character" w:customStyle="1" w:styleId="apple-converted-space">
    <w:name w:val="apple-converted-space"/>
    <w:basedOn w:val="a0"/>
    <w:rsid w:val="008A662F"/>
  </w:style>
  <w:style w:type="character" w:customStyle="1" w:styleId="c9">
    <w:name w:val="c9"/>
    <w:basedOn w:val="a0"/>
    <w:rsid w:val="008A662F"/>
  </w:style>
  <w:style w:type="character" w:customStyle="1" w:styleId="c5">
    <w:name w:val="c5"/>
    <w:basedOn w:val="a0"/>
    <w:rsid w:val="008A662F"/>
  </w:style>
  <w:style w:type="character" w:customStyle="1" w:styleId="c1">
    <w:name w:val="c1"/>
    <w:basedOn w:val="a0"/>
    <w:rsid w:val="008A662F"/>
  </w:style>
  <w:style w:type="character" w:customStyle="1" w:styleId="c3">
    <w:name w:val="c3"/>
    <w:basedOn w:val="a0"/>
    <w:rsid w:val="008A662F"/>
  </w:style>
  <w:style w:type="paragraph" w:styleId="af0">
    <w:name w:val="Body Text"/>
    <w:basedOn w:val="a"/>
    <w:link w:val="11"/>
    <w:uiPriority w:val="99"/>
    <w:semiHidden/>
    <w:unhideWhenUsed/>
    <w:rsid w:val="008A662F"/>
    <w:pPr>
      <w:shd w:val="clear" w:color="auto" w:fill="FFFFFF"/>
      <w:spacing w:after="120" w:line="211" w:lineRule="exact"/>
      <w:jc w:val="right"/>
    </w:pPr>
    <w:rPr>
      <w:rFonts w:eastAsiaTheme="minorEastAsia"/>
      <w:lang w:eastAsia="ru-RU"/>
    </w:rPr>
  </w:style>
  <w:style w:type="character" w:customStyle="1" w:styleId="af1">
    <w:name w:val="Основной текст Знак"/>
    <w:basedOn w:val="a0"/>
    <w:link w:val="af0"/>
    <w:uiPriority w:val="99"/>
    <w:semiHidden/>
    <w:rsid w:val="008A662F"/>
  </w:style>
  <w:style w:type="character" w:customStyle="1" w:styleId="11">
    <w:name w:val="Основной текст Знак1"/>
    <w:link w:val="af0"/>
    <w:uiPriority w:val="99"/>
    <w:semiHidden/>
    <w:locked/>
    <w:rsid w:val="008A662F"/>
    <w:rPr>
      <w:rFonts w:eastAsiaTheme="minorEastAsia"/>
      <w:shd w:val="clear" w:color="auto" w:fill="FFFFFF"/>
      <w:lang w:eastAsia="ru-RU"/>
    </w:rPr>
  </w:style>
  <w:style w:type="character" w:customStyle="1" w:styleId="324">
    <w:name w:val="Заголовок №3 (2) + Не полужирный4"/>
    <w:aliases w:val="Не курсив16"/>
    <w:rsid w:val="008A662F"/>
    <w:rPr>
      <w:b/>
      <w:bCs/>
      <w:i/>
      <w:iCs/>
      <w:sz w:val="22"/>
      <w:szCs w:val="22"/>
      <w:lang w:bidi="ar-SA"/>
    </w:rPr>
  </w:style>
  <w:style w:type="character" w:customStyle="1" w:styleId="c0">
    <w:name w:val="c0"/>
    <w:basedOn w:val="a0"/>
    <w:rsid w:val="008A662F"/>
  </w:style>
  <w:style w:type="paragraph" w:customStyle="1" w:styleId="c10">
    <w:name w:val="c10"/>
    <w:basedOn w:val="a"/>
    <w:uiPriority w:val="99"/>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Заголовок №1_"/>
    <w:basedOn w:val="a0"/>
    <w:link w:val="13"/>
    <w:rsid w:val="008A662F"/>
    <w:rPr>
      <w:rFonts w:ascii="Candara" w:eastAsia="Candara" w:hAnsi="Candara" w:cs="Candara"/>
      <w:b/>
      <w:bCs/>
      <w:sz w:val="26"/>
      <w:szCs w:val="26"/>
      <w:shd w:val="clear" w:color="auto" w:fill="FFFFFF"/>
    </w:rPr>
  </w:style>
  <w:style w:type="character" w:customStyle="1" w:styleId="1TimesNewRoman">
    <w:name w:val="Заголовок №1 + Times New Roman;Не полужирный;Курсив"/>
    <w:basedOn w:val="12"/>
    <w:rsid w:val="008A662F"/>
    <w:rPr>
      <w:rFonts w:ascii="Times New Roman" w:eastAsia="Times New Roman" w:hAnsi="Times New Roman" w:cs="Times New Roman"/>
      <w:i/>
      <w:iCs/>
      <w:color w:val="000000"/>
      <w:spacing w:val="0"/>
      <w:w w:val="100"/>
      <w:position w:val="0"/>
      <w:lang w:val="ru-RU" w:eastAsia="ru-RU" w:bidi="ru-RU"/>
    </w:rPr>
  </w:style>
  <w:style w:type="character" w:customStyle="1" w:styleId="31">
    <w:name w:val="Основной текст (3)_"/>
    <w:basedOn w:val="a0"/>
    <w:link w:val="32"/>
    <w:uiPriority w:val="99"/>
    <w:rsid w:val="008A662F"/>
    <w:rPr>
      <w:rFonts w:ascii="Candara" w:eastAsia="Candara" w:hAnsi="Candara" w:cs="Candara"/>
      <w:b/>
      <w:bCs/>
      <w:shd w:val="clear" w:color="auto" w:fill="FFFFFF"/>
    </w:rPr>
  </w:style>
  <w:style w:type="character" w:customStyle="1" w:styleId="3TimesNewRoman1pt">
    <w:name w:val="Основной текст (3) + Times New Roman;Не полужирный;Курсив;Интервал 1 pt"/>
    <w:basedOn w:val="31"/>
    <w:rsid w:val="008A662F"/>
    <w:rPr>
      <w:rFonts w:ascii="Times New Roman" w:eastAsia="Times New Roman" w:hAnsi="Times New Roman" w:cs="Times New Roman"/>
      <w:i/>
      <w:iCs/>
      <w:color w:val="000000"/>
      <w:spacing w:val="20"/>
      <w:w w:val="100"/>
      <w:position w:val="0"/>
      <w:lang w:val="ru-RU" w:eastAsia="ru-RU" w:bidi="ru-RU"/>
    </w:rPr>
  </w:style>
  <w:style w:type="character" w:customStyle="1" w:styleId="22">
    <w:name w:val="Заголовок №2 (2)_"/>
    <w:basedOn w:val="a0"/>
    <w:link w:val="220"/>
    <w:rsid w:val="008A662F"/>
    <w:rPr>
      <w:rFonts w:ascii="Times New Roman" w:eastAsia="Times New Roman" w:hAnsi="Times New Roman" w:cs="Times New Roman"/>
      <w:b/>
      <w:bCs/>
      <w:sz w:val="21"/>
      <w:szCs w:val="21"/>
      <w:shd w:val="clear" w:color="auto" w:fill="FFFFFF"/>
    </w:rPr>
  </w:style>
  <w:style w:type="character" w:customStyle="1" w:styleId="2211pt1pt">
    <w:name w:val="Заголовок №2 (2) + 11 pt;Не полужирный;Курсив;Интервал 1 pt"/>
    <w:basedOn w:val="22"/>
    <w:rsid w:val="008A662F"/>
    <w:rPr>
      <w:i/>
      <w:iCs/>
      <w:color w:val="000000"/>
      <w:spacing w:val="20"/>
      <w:w w:val="100"/>
      <w:position w:val="0"/>
      <w:sz w:val="22"/>
      <w:szCs w:val="22"/>
      <w:lang w:val="ru-RU" w:eastAsia="ru-RU" w:bidi="ru-RU"/>
    </w:rPr>
  </w:style>
  <w:style w:type="character" w:customStyle="1" w:styleId="21">
    <w:name w:val="Заголовок №2_"/>
    <w:basedOn w:val="a0"/>
    <w:link w:val="23"/>
    <w:rsid w:val="008A662F"/>
    <w:rPr>
      <w:rFonts w:ascii="Times New Roman" w:eastAsia="Times New Roman" w:hAnsi="Times New Roman" w:cs="Times New Roman"/>
      <w:b/>
      <w:bCs/>
      <w:shd w:val="clear" w:color="auto" w:fill="FFFFFF"/>
    </w:rPr>
  </w:style>
  <w:style w:type="character" w:customStyle="1" w:styleId="24">
    <w:name w:val="Основной текст (2)_"/>
    <w:basedOn w:val="a0"/>
    <w:link w:val="25"/>
    <w:uiPriority w:val="99"/>
    <w:rsid w:val="008A662F"/>
    <w:rPr>
      <w:rFonts w:ascii="Times New Roman" w:eastAsia="Times New Roman" w:hAnsi="Times New Roman" w:cs="Times New Roman"/>
      <w:i/>
      <w:iCs/>
      <w:shd w:val="clear" w:color="auto" w:fill="FFFFFF"/>
    </w:rPr>
  </w:style>
  <w:style w:type="character" w:customStyle="1" w:styleId="4">
    <w:name w:val="Основной текст (4)_"/>
    <w:basedOn w:val="a0"/>
    <w:link w:val="40"/>
    <w:uiPriority w:val="99"/>
    <w:rsid w:val="008A662F"/>
    <w:rPr>
      <w:rFonts w:ascii="Times New Roman" w:eastAsia="Times New Roman" w:hAnsi="Times New Roman" w:cs="Times New Roman"/>
      <w:b/>
      <w:bCs/>
      <w:shd w:val="clear" w:color="auto" w:fill="FFFFFF"/>
    </w:rPr>
  </w:style>
  <w:style w:type="character" w:customStyle="1" w:styleId="2Candara12pt-1pt">
    <w:name w:val="Основной текст (2) + Candara;12 pt;Не курсив;Интервал -1 pt"/>
    <w:basedOn w:val="24"/>
    <w:rsid w:val="008A662F"/>
    <w:rPr>
      <w:rFonts w:ascii="Candara" w:eastAsia="Candara" w:hAnsi="Candara" w:cs="Candara"/>
      <w:color w:val="000000"/>
      <w:spacing w:val="-20"/>
      <w:w w:val="100"/>
      <w:position w:val="0"/>
      <w:sz w:val="24"/>
      <w:szCs w:val="24"/>
      <w:lang w:val="en-US" w:eastAsia="en-US" w:bidi="en-US"/>
    </w:rPr>
  </w:style>
  <w:style w:type="character" w:customStyle="1" w:styleId="26">
    <w:name w:val="Основной текст (2) + Полужирный;Не курсив"/>
    <w:basedOn w:val="24"/>
    <w:rsid w:val="008A662F"/>
    <w:rPr>
      <w:b/>
      <w:bCs/>
      <w:color w:val="000000"/>
      <w:spacing w:val="0"/>
      <w:w w:val="100"/>
      <w:position w:val="0"/>
      <w:lang w:val="ru-RU" w:eastAsia="ru-RU" w:bidi="ru-RU"/>
    </w:rPr>
  </w:style>
  <w:style w:type="paragraph" w:customStyle="1" w:styleId="13">
    <w:name w:val="Заголовок №1"/>
    <w:basedOn w:val="a"/>
    <w:link w:val="12"/>
    <w:rsid w:val="008A662F"/>
    <w:pPr>
      <w:widowControl w:val="0"/>
      <w:shd w:val="clear" w:color="auto" w:fill="FFFFFF"/>
      <w:spacing w:after="120" w:line="0" w:lineRule="atLeast"/>
      <w:jc w:val="center"/>
      <w:outlineLvl w:val="0"/>
    </w:pPr>
    <w:rPr>
      <w:rFonts w:ascii="Candara" w:eastAsia="Candara" w:hAnsi="Candara" w:cs="Candara"/>
      <w:b/>
      <w:bCs/>
      <w:sz w:val="26"/>
      <w:szCs w:val="26"/>
    </w:rPr>
  </w:style>
  <w:style w:type="paragraph" w:customStyle="1" w:styleId="32">
    <w:name w:val="Основной текст (3)"/>
    <w:basedOn w:val="a"/>
    <w:link w:val="31"/>
    <w:uiPriority w:val="99"/>
    <w:rsid w:val="008A662F"/>
    <w:pPr>
      <w:widowControl w:val="0"/>
      <w:shd w:val="clear" w:color="auto" w:fill="FFFFFF"/>
      <w:spacing w:before="420" w:after="240" w:line="0" w:lineRule="atLeast"/>
    </w:pPr>
    <w:rPr>
      <w:rFonts w:ascii="Candara" w:eastAsia="Candara" w:hAnsi="Candara" w:cs="Candara"/>
      <w:b/>
      <w:bCs/>
    </w:rPr>
  </w:style>
  <w:style w:type="paragraph" w:customStyle="1" w:styleId="220">
    <w:name w:val="Заголовок №2 (2)"/>
    <w:basedOn w:val="a"/>
    <w:link w:val="22"/>
    <w:rsid w:val="008A662F"/>
    <w:pPr>
      <w:widowControl w:val="0"/>
      <w:shd w:val="clear" w:color="auto" w:fill="FFFFFF"/>
      <w:spacing w:before="240" w:after="240" w:line="0" w:lineRule="atLeast"/>
      <w:outlineLvl w:val="1"/>
    </w:pPr>
    <w:rPr>
      <w:rFonts w:ascii="Times New Roman" w:eastAsia="Times New Roman" w:hAnsi="Times New Roman" w:cs="Times New Roman"/>
      <w:b/>
      <w:bCs/>
      <w:sz w:val="21"/>
      <w:szCs w:val="21"/>
    </w:rPr>
  </w:style>
  <w:style w:type="paragraph" w:customStyle="1" w:styleId="23">
    <w:name w:val="Заголовок №2"/>
    <w:basedOn w:val="a"/>
    <w:link w:val="21"/>
    <w:rsid w:val="008A662F"/>
    <w:pPr>
      <w:widowControl w:val="0"/>
      <w:shd w:val="clear" w:color="auto" w:fill="FFFFFF"/>
      <w:spacing w:before="240" w:after="120" w:line="0" w:lineRule="atLeast"/>
      <w:ind w:firstLine="380"/>
      <w:jc w:val="both"/>
      <w:outlineLvl w:val="1"/>
    </w:pPr>
    <w:rPr>
      <w:rFonts w:ascii="Times New Roman" w:eastAsia="Times New Roman" w:hAnsi="Times New Roman" w:cs="Times New Roman"/>
      <w:b/>
      <w:bCs/>
    </w:rPr>
  </w:style>
  <w:style w:type="paragraph" w:customStyle="1" w:styleId="25">
    <w:name w:val="Основной текст (2)"/>
    <w:basedOn w:val="a"/>
    <w:link w:val="24"/>
    <w:uiPriority w:val="99"/>
    <w:rsid w:val="008A662F"/>
    <w:pPr>
      <w:widowControl w:val="0"/>
      <w:shd w:val="clear" w:color="auto" w:fill="FFFFFF"/>
      <w:spacing w:before="120" w:after="120" w:line="0" w:lineRule="atLeast"/>
      <w:ind w:hanging="200"/>
    </w:pPr>
    <w:rPr>
      <w:rFonts w:ascii="Times New Roman" w:eastAsia="Times New Roman" w:hAnsi="Times New Roman" w:cs="Times New Roman"/>
      <w:i/>
      <w:iCs/>
    </w:rPr>
  </w:style>
  <w:style w:type="paragraph" w:customStyle="1" w:styleId="40">
    <w:name w:val="Основной текст (4)"/>
    <w:basedOn w:val="a"/>
    <w:link w:val="4"/>
    <w:uiPriority w:val="99"/>
    <w:rsid w:val="008A662F"/>
    <w:pPr>
      <w:widowControl w:val="0"/>
      <w:shd w:val="clear" w:color="auto" w:fill="FFFFFF"/>
      <w:spacing w:before="120" w:after="120" w:line="0" w:lineRule="atLeast"/>
      <w:ind w:firstLine="380"/>
      <w:jc w:val="both"/>
    </w:pPr>
    <w:rPr>
      <w:rFonts w:ascii="Times New Roman" w:eastAsia="Times New Roman" w:hAnsi="Times New Roman" w:cs="Times New Roman"/>
      <w:b/>
      <w:bCs/>
    </w:rPr>
  </w:style>
  <w:style w:type="character" w:customStyle="1" w:styleId="312pt">
    <w:name w:val="Основной текст (3) + 12 pt;Не полужирный"/>
    <w:basedOn w:val="31"/>
    <w:rsid w:val="008A662F"/>
    <w:rPr>
      <w:rFonts w:ascii="Times New Roman" w:eastAsia="Times New Roman" w:hAnsi="Times New Roman" w:cs="Times New Roman"/>
      <w:i w:val="0"/>
      <w:iCs w:val="0"/>
      <w:smallCaps w:val="0"/>
      <w:strike w:val="0"/>
      <w:color w:val="000000"/>
      <w:spacing w:val="0"/>
      <w:w w:val="100"/>
      <w:position w:val="0"/>
      <w:sz w:val="24"/>
      <w:szCs w:val="24"/>
      <w:u w:val="none"/>
      <w:lang w:val="ru-RU" w:eastAsia="ru-RU" w:bidi="ru-RU"/>
    </w:rPr>
  </w:style>
  <w:style w:type="character" w:customStyle="1" w:styleId="4115pt1pt">
    <w:name w:val="Основной текст (4) + 11;5 pt;Курсив;Интервал 1 pt"/>
    <w:basedOn w:val="4"/>
    <w:rsid w:val="008A662F"/>
    <w:rPr>
      <w:b w:val="0"/>
      <w:bCs w:val="0"/>
      <w:i/>
      <w:iCs/>
      <w:smallCaps w:val="0"/>
      <w:strike w:val="0"/>
      <w:color w:val="000000"/>
      <w:spacing w:val="30"/>
      <w:w w:val="100"/>
      <w:position w:val="0"/>
      <w:sz w:val="23"/>
      <w:szCs w:val="23"/>
      <w:u w:val="none"/>
      <w:lang w:val="ru-RU" w:eastAsia="ru-RU" w:bidi="ru-RU"/>
    </w:rPr>
  </w:style>
  <w:style w:type="character" w:customStyle="1" w:styleId="411pt">
    <w:name w:val="Основной текст (4) + 11 pt;Полужирный"/>
    <w:basedOn w:val="4"/>
    <w:rsid w:val="008A662F"/>
    <w:rPr>
      <w:i w:val="0"/>
      <w:iCs w:val="0"/>
      <w:smallCaps w:val="0"/>
      <w:strike w:val="0"/>
      <w:color w:val="000000"/>
      <w:spacing w:val="0"/>
      <w:w w:val="100"/>
      <w:position w:val="0"/>
      <w:sz w:val="22"/>
      <w:szCs w:val="22"/>
      <w:u w:val="none"/>
      <w:lang w:val="ru-RU" w:eastAsia="ru-RU" w:bidi="ru-RU"/>
    </w:rPr>
  </w:style>
  <w:style w:type="character" w:customStyle="1" w:styleId="41">
    <w:name w:val="Основной текст (4) + Курсив"/>
    <w:basedOn w:val="4"/>
    <w:rsid w:val="008A662F"/>
    <w:rPr>
      <w:b w:val="0"/>
      <w:bCs w:val="0"/>
      <w:i/>
      <w:iCs/>
      <w:smallCaps w:val="0"/>
      <w:strike w:val="0"/>
      <w:color w:val="000000"/>
      <w:spacing w:val="0"/>
      <w:w w:val="100"/>
      <w:position w:val="0"/>
      <w:sz w:val="24"/>
      <w:szCs w:val="24"/>
      <w:u w:val="none"/>
      <w:lang w:val="ru-RU" w:eastAsia="ru-RU" w:bidi="ru-RU"/>
    </w:rPr>
  </w:style>
  <w:style w:type="character" w:customStyle="1" w:styleId="27">
    <w:name w:val="Основной текст (2) + Не курсив"/>
    <w:basedOn w:val="24"/>
    <w:rsid w:val="008A662F"/>
    <w:rPr>
      <w:b w:val="0"/>
      <w:bCs w:val="0"/>
      <w:smallCaps w:val="0"/>
      <w:strike w:val="0"/>
      <w:color w:val="000000"/>
      <w:spacing w:val="0"/>
      <w:w w:val="100"/>
      <w:position w:val="0"/>
      <w:sz w:val="24"/>
      <w:szCs w:val="24"/>
      <w:u w:val="none"/>
      <w:lang w:val="ru-RU" w:eastAsia="ru-RU" w:bidi="ru-RU"/>
    </w:rPr>
  </w:style>
  <w:style w:type="character" w:customStyle="1" w:styleId="2115pt1pt">
    <w:name w:val="Основной текст (2) + 11;5 pt;Интервал 1 pt"/>
    <w:basedOn w:val="24"/>
    <w:rsid w:val="008A662F"/>
    <w:rPr>
      <w:b w:val="0"/>
      <w:bCs w:val="0"/>
      <w:smallCaps w:val="0"/>
      <w:strike w:val="0"/>
      <w:color w:val="000000"/>
      <w:spacing w:val="30"/>
      <w:w w:val="100"/>
      <w:position w:val="0"/>
      <w:sz w:val="23"/>
      <w:szCs w:val="23"/>
      <w:u w:val="none"/>
      <w:lang w:val="ru-RU" w:eastAsia="ru-RU" w:bidi="ru-RU"/>
    </w:rPr>
  </w:style>
  <w:style w:type="character" w:customStyle="1" w:styleId="41pt">
    <w:name w:val="Основной текст (4) + Интервал 1 pt"/>
    <w:basedOn w:val="4"/>
    <w:rsid w:val="008A662F"/>
    <w:rPr>
      <w:b w:val="0"/>
      <w:bCs w:val="0"/>
      <w:i w:val="0"/>
      <w:iCs w:val="0"/>
      <w:smallCaps w:val="0"/>
      <w:strike w:val="0"/>
      <w:color w:val="000000"/>
      <w:spacing w:val="30"/>
      <w:w w:val="100"/>
      <w:position w:val="0"/>
      <w:sz w:val="24"/>
      <w:szCs w:val="24"/>
      <w:u w:val="none"/>
      <w:lang w:val="ru-RU" w:eastAsia="ru-RU" w:bidi="ru-RU"/>
    </w:rPr>
  </w:style>
  <w:style w:type="character" w:customStyle="1" w:styleId="1TimesNewRoman115pt1pt">
    <w:name w:val="Заголовок №1 + Times New Roman;11;5 pt;Не полужирный;Курсив;Интервал 1 pt"/>
    <w:basedOn w:val="12"/>
    <w:rsid w:val="008A662F"/>
    <w:rPr>
      <w:rFonts w:ascii="Times New Roman" w:eastAsia="Times New Roman" w:hAnsi="Times New Roman" w:cs="Times New Roman"/>
      <w:i/>
      <w:iCs/>
      <w:smallCaps w:val="0"/>
      <w:strike w:val="0"/>
      <w:color w:val="000000"/>
      <w:spacing w:val="30"/>
      <w:w w:val="100"/>
      <w:position w:val="0"/>
      <w:sz w:val="23"/>
      <w:szCs w:val="23"/>
      <w:u w:val="none"/>
      <w:lang w:val="ru-RU" w:eastAsia="ru-RU" w:bidi="ru-RU"/>
    </w:rPr>
  </w:style>
  <w:style w:type="character" w:customStyle="1" w:styleId="3115pt1pt">
    <w:name w:val="Основной текст (3) + 11;5 pt;Не полужирный;Курсив;Интервал 1 pt"/>
    <w:basedOn w:val="31"/>
    <w:rsid w:val="008A662F"/>
    <w:rPr>
      <w:rFonts w:ascii="Times New Roman" w:eastAsia="Times New Roman" w:hAnsi="Times New Roman" w:cs="Times New Roman"/>
      <w:i/>
      <w:iCs/>
      <w:smallCaps w:val="0"/>
      <w:strike w:val="0"/>
      <w:color w:val="000000"/>
      <w:spacing w:val="30"/>
      <w:w w:val="100"/>
      <w:position w:val="0"/>
      <w:sz w:val="23"/>
      <w:szCs w:val="23"/>
      <w:u w:val="none"/>
      <w:lang w:val="ru-RU" w:eastAsia="ru-RU" w:bidi="ru-RU"/>
    </w:rPr>
  </w:style>
  <w:style w:type="character" w:customStyle="1" w:styleId="211pt">
    <w:name w:val="Основной текст (2) + 11 pt;Полужирный;Не курсив"/>
    <w:basedOn w:val="24"/>
    <w:rsid w:val="008A662F"/>
    <w:rPr>
      <w:b/>
      <w:bCs/>
      <w:smallCaps w:val="0"/>
      <w:strike w:val="0"/>
      <w:color w:val="000000"/>
      <w:spacing w:val="0"/>
      <w:w w:val="100"/>
      <w:position w:val="0"/>
      <w:sz w:val="22"/>
      <w:szCs w:val="22"/>
      <w:u w:val="none"/>
      <w:lang w:val="ru-RU" w:eastAsia="ru-RU" w:bidi="ru-RU"/>
    </w:rPr>
  </w:style>
  <w:style w:type="character" w:customStyle="1" w:styleId="311pt">
    <w:name w:val="Основной текст (3) + 11 pt;Полужирный"/>
    <w:basedOn w:val="31"/>
    <w:rsid w:val="008A662F"/>
    <w:rPr>
      <w:rFonts w:ascii="Times New Roman" w:eastAsia="Times New Roman" w:hAnsi="Times New Roman" w:cs="Times New Roman"/>
      <w:i w:val="0"/>
      <w:iCs w:val="0"/>
      <w:smallCaps w:val="0"/>
      <w:strike w:val="0"/>
      <w:color w:val="000000"/>
      <w:spacing w:val="0"/>
      <w:w w:val="100"/>
      <w:position w:val="0"/>
      <w:sz w:val="22"/>
      <w:szCs w:val="22"/>
      <w:u w:val="none"/>
      <w:lang w:val="ru-RU" w:eastAsia="ru-RU" w:bidi="ru-RU"/>
    </w:rPr>
  </w:style>
  <w:style w:type="character" w:customStyle="1" w:styleId="311pt0">
    <w:name w:val="Основной текст (3) + 11 pt;Курсив"/>
    <w:basedOn w:val="31"/>
    <w:rsid w:val="008A662F"/>
    <w:rPr>
      <w:rFonts w:ascii="Times New Roman" w:eastAsia="Times New Roman" w:hAnsi="Times New Roman" w:cs="Times New Roman"/>
      <w:b w:val="0"/>
      <w:bCs w:val="0"/>
      <w:i/>
      <w:iCs/>
      <w:smallCaps w:val="0"/>
      <w:strike w:val="0"/>
      <w:color w:val="000000"/>
      <w:spacing w:val="0"/>
      <w:w w:val="100"/>
      <w:position w:val="0"/>
      <w:sz w:val="22"/>
      <w:szCs w:val="22"/>
      <w:u w:val="none"/>
      <w:lang w:val="ru-RU" w:eastAsia="ru-RU" w:bidi="ru-RU"/>
    </w:rPr>
  </w:style>
  <w:style w:type="character" w:customStyle="1" w:styleId="2105pt">
    <w:name w:val="Основной текст (2) + 10;5 pt;Не курсив"/>
    <w:basedOn w:val="24"/>
    <w:rsid w:val="008A662F"/>
    <w:rPr>
      <w:b w:val="0"/>
      <w:bCs w:val="0"/>
      <w:smallCaps w:val="0"/>
      <w:strike w:val="0"/>
      <w:color w:val="000000"/>
      <w:spacing w:val="0"/>
      <w:w w:val="100"/>
      <w:position w:val="0"/>
      <w:sz w:val="21"/>
      <w:szCs w:val="21"/>
      <w:u w:val="none"/>
      <w:lang w:val="ru-RU" w:eastAsia="ru-RU" w:bidi="ru-RU"/>
    </w:rPr>
  </w:style>
  <w:style w:type="character" w:customStyle="1" w:styleId="af2">
    <w:name w:val="Подпись к таблице_"/>
    <w:basedOn w:val="a0"/>
    <w:link w:val="af3"/>
    <w:rsid w:val="008A662F"/>
    <w:rPr>
      <w:rFonts w:ascii="Times New Roman" w:eastAsia="Times New Roman" w:hAnsi="Times New Roman" w:cs="Times New Roman"/>
      <w:b/>
      <w:bCs/>
      <w:shd w:val="clear" w:color="auto" w:fill="FFFFFF"/>
    </w:rPr>
  </w:style>
  <w:style w:type="paragraph" w:customStyle="1" w:styleId="af3">
    <w:name w:val="Подпись к таблице"/>
    <w:basedOn w:val="a"/>
    <w:link w:val="af2"/>
    <w:rsid w:val="008A662F"/>
    <w:pPr>
      <w:widowControl w:val="0"/>
      <w:shd w:val="clear" w:color="auto" w:fill="FFFFFF"/>
      <w:spacing w:after="0" w:line="0" w:lineRule="atLeast"/>
    </w:pPr>
    <w:rPr>
      <w:rFonts w:ascii="Times New Roman" w:eastAsia="Times New Roman" w:hAnsi="Times New Roman" w:cs="Times New Roman"/>
      <w:b/>
      <w:bCs/>
    </w:rPr>
  </w:style>
  <w:style w:type="character" w:customStyle="1" w:styleId="28">
    <w:name w:val="Основной текст (2) + Полужирный"/>
    <w:basedOn w:val="24"/>
    <w:rsid w:val="008A662F"/>
    <w:rPr>
      <w:b/>
      <w:bCs/>
      <w:smallCaps w:val="0"/>
      <w:strike w:val="0"/>
      <w:color w:val="000000"/>
      <w:spacing w:val="0"/>
      <w:w w:val="100"/>
      <w:position w:val="0"/>
      <w:sz w:val="22"/>
      <w:szCs w:val="22"/>
      <w:u w:val="none"/>
      <w:lang w:val="ru-RU" w:eastAsia="ru-RU" w:bidi="ru-RU"/>
    </w:rPr>
  </w:style>
  <w:style w:type="character" w:customStyle="1" w:styleId="1TimesNewRoman12pt">
    <w:name w:val="Заголовок №1 + Times New Roman;12 pt;Не полужирный;Курсив"/>
    <w:basedOn w:val="12"/>
    <w:rsid w:val="008A662F"/>
    <w:rPr>
      <w:rFonts w:ascii="Times New Roman" w:eastAsia="Times New Roman" w:hAnsi="Times New Roman" w:cs="Times New Roman"/>
      <w:i/>
      <w:iCs/>
      <w:smallCaps w:val="0"/>
      <w:strike w:val="0"/>
      <w:color w:val="000000"/>
      <w:spacing w:val="0"/>
      <w:w w:val="100"/>
      <w:position w:val="0"/>
      <w:sz w:val="24"/>
      <w:szCs w:val="24"/>
      <w:u w:val="none"/>
      <w:lang w:val="ru-RU" w:eastAsia="ru-RU" w:bidi="ru-RU"/>
    </w:rPr>
  </w:style>
  <w:style w:type="character" w:customStyle="1" w:styleId="33">
    <w:name w:val="Основной текст (3) + Курсив"/>
    <w:basedOn w:val="31"/>
    <w:uiPriority w:val="99"/>
    <w:rsid w:val="008A662F"/>
    <w:rPr>
      <w:rFonts w:ascii="Bookman Old Style" w:eastAsia="Bookman Old Style" w:hAnsi="Bookman Old Style" w:cs="Bookman Old Style"/>
      <w:b w:val="0"/>
      <w:bCs w:val="0"/>
      <w:i/>
      <w:iCs/>
      <w:smallCaps w:val="0"/>
      <w:strike w:val="0"/>
      <w:color w:val="000000"/>
      <w:spacing w:val="0"/>
      <w:w w:val="100"/>
      <w:position w:val="0"/>
      <w:sz w:val="20"/>
      <w:szCs w:val="20"/>
      <w:u w:val="none"/>
      <w:lang w:val="ru-RU" w:eastAsia="ru-RU" w:bidi="ru-RU"/>
    </w:rPr>
  </w:style>
  <w:style w:type="character" w:customStyle="1" w:styleId="34">
    <w:name w:val="Основной текст (3) + Полужирный"/>
    <w:basedOn w:val="31"/>
    <w:rsid w:val="008A662F"/>
    <w:rPr>
      <w:rFonts w:ascii="Bookman Old Style" w:eastAsia="Bookman Old Style" w:hAnsi="Bookman Old Style" w:cs="Bookman Old Style"/>
      <w:i w:val="0"/>
      <w:iCs w:val="0"/>
      <w:smallCaps w:val="0"/>
      <w:strike w:val="0"/>
      <w:color w:val="000000"/>
      <w:spacing w:val="0"/>
      <w:w w:val="100"/>
      <w:position w:val="0"/>
      <w:sz w:val="20"/>
      <w:szCs w:val="20"/>
      <w:u w:val="none"/>
      <w:lang w:val="ru-RU" w:eastAsia="ru-RU" w:bidi="ru-RU"/>
    </w:rPr>
  </w:style>
  <w:style w:type="character" w:customStyle="1" w:styleId="42">
    <w:name w:val="Основной текст (4) + Не полужирный"/>
    <w:basedOn w:val="4"/>
    <w:rsid w:val="008A662F"/>
    <w:rPr>
      <w:rFonts w:ascii="Bookman Old Style" w:eastAsia="Bookman Old Style" w:hAnsi="Bookman Old Style" w:cs="Bookman Old Style"/>
      <w:i w:val="0"/>
      <w:iCs w:val="0"/>
      <w:smallCaps w:val="0"/>
      <w:strike w:val="0"/>
      <w:color w:val="000000"/>
      <w:spacing w:val="0"/>
      <w:w w:val="100"/>
      <w:position w:val="0"/>
      <w:sz w:val="20"/>
      <w:szCs w:val="20"/>
      <w:u w:val="none"/>
      <w:lang w:val="ru-RU" w:eastAsia="ru-RU" w:bidi="ru-RU"/>
    </w:rPr>
  </w:style>
  <w:style w:type="character" w:customStyle="1" w:styleId="43">
    <w:name w:val="Основной текст (4) + Не полужирный;Курсив"/>
    <w:basedOn w:val="4"/>
    <w:rsid w:val="008A662F"/>
    <w:rPr>
      <w:rFonts w:ascii="Bookman Old Style" w:eastAsia="Bookman Old Style" w:hAnsi="Bookman Old Style" w:cs="Bookman Old Style"/>
      <w:i/>
      <w:iCs/>
      <w:smallCaps w:val="0"/>
      <w:strike w:val="0"/>
      <w:color w:val="000000"/>
      <w:spacing w:val="0"/>
      <w:w w:val="100"/>
      <w:position w:val="0"/>
      <w:sz w:val="20"/>
      <w:szCs w:val="20"/>
      <w:u w:val="none"/>
      <w:lang w:val="ru-RU" w:eastAsia="ru-RU" w:bidi="ru-RU"/>
    </w:rPr>
  </w:style>
  <w:style w:type="character" w:customStyle="1" w:styleId="28pt1pt">
    <w:name w:val="Основной текст (2) + 8 pt;Полужирный;Интервал 1 pt"/>
    <w:basedOn w:val="24"/>
    <w:rsid w:val="008A662F"/>
    <w:rPr>
      <w:rFonts w:ascii="Bookman Old Style" w:eastAsia="Bookman Old Style" w:hAnsi="Bookman Old Style" w:cs="Bookman Old Style"/>
      <w:b/>
      <w:bCs/>
      <w:smallCaps w:val="0"/>
      <w:strike w:val="0"/>
      <w:color w:val="000000"/>
      <w:spacing w:val="30"/>
      <w:w w:val="100"/>
      <w:position w:val="0"/>
      <w:sz w:val="16"/>
      <w:szCs w:val="16"/>
      <w:u w:val="none"/>
      <w:lang w:val="ru-RU" w:eastAsia="ru-RU" w:bidi="ru-RU"/>
    </w:rPr>
  </w:style>
  <w:style w:type="character" w:customStyle="1" w:styleId="3Constantia11pt0pt">
    <w:name w:val="Основной текст (3) + Constantia;11 pt;Курсив;Интервал 0 pt"/>
    <w:basedOn w:val="31"/>
    <w:rsid w:val="008A662F"/>
    <w:rPr>
      <w:rFonts w:ascii="Constantia" w:eastAsia="Constantia" w:hAnsi="Constantia" w:cs="Constantia"/>
      <w:b w:val="0"/>
      <w:bCs w:val="0"/>
      <w:i/>
      <w:iCs/>
      <w:smallCaps w:val="0"/>
      <w:strike w:val="0"/>
      <w:color w:val="000000"/>
      <w:spacing w:val="-10"/>
      <w:w w:val="100"/>
      <w:position w:val="0"/>
      <w:sz w:val="22"/>
      <w:szCs w:val="22"/>
      <w:u w:val="none"/>
      <w:lang w:val="ru-RU" w:eastAsia="ru-RU" w:bidi="ru-RU"/>
    </w:rPr>
  </w:style>
  <w:style w:type="character" w:customStyle="1" w:styleId="28pt1pt0">
    <w:name w:val="Основной текст (2) + 8 pt;Интервал 1 pt"/>
    <w:basedOn w:val="24"/>
    <w:rsid w:val="008A662F"/>
    <w:rPr>
      <w:rFonts w:ascii="Constantia" w:eastAsia="Constantia" w:hAnsi="Constantia" w:cs="Constantia"/>
      <w:b w:val="0"/>
      <w:bCs w:val="0"/>
      <w:i w:val="0"/>
      <w:iCs w:val="0"/>
      <w:smallCaps w:val="0"/>
      <w:strike w:val="0"/>
      <w:color w:val="000000"/>
      <w:spacing w:val="20"/>
      <w:w w:val="100"/>
      <w:position w:val="0"/>
      <w:sz w:val="16"/>
      <w:szCs w:val="16"/>
      <w:u w:val="none"/>
      <w:lang w:val="ru-RU" w:eastAsia="ru-RU" w:bidi="ru-RU"/>
    </w:rPr>
  </w:style>
  <w:style w:type="character" w:customStyle="1" w:styleId="3Constantia11pt">
    <w:name w:val="Основной текст (3) + Constantia;11 pt"/>
    <w:basedOn w:val="31"/>
    <w:rsid w:val="008A662F"/>
    <w:rPr>
      <w:rFonts w:ascii="Constantia" w:eastAsia="Constantia" w:hAnsi="Constantia" w:cs="Constantia"/>
      <w:b w:val="0"/>
      <w:bCs w:val="0"/>
      <w:i w:val="0"/>
      <w:iCs w:val="0"/>
      <w:smallCaps w:val="0"/>
      <w:strike w:val="0"/>
      <w:color w:val="000000"/>
      <w:spacing w:val="0"/>
      <w:w w:val="100"/>
      <w:position w:val="0"/>
      <w:sz w:val="22"/>
      <w:szCs w:val="22"/>
      <w:u w:val="none"/>
      <w:lang w:val="ru-RU" w:eastAsia="ru-RU" w:bidi="ru-RU"/>
    </w:rPr>
  </w:style>
  <w:style w:type="character" w:customStyle="1" w:styleId="21pt">
    <w:name w:val="Основной текст (2) + Интервал 1 pt"/>
    <w:basedOn w:val="24"/>
    <w:rsid w:val="008A662F"/>
    <w:rPr>
      <w:rFonts w:ascii="Constantia" w:eastAsia="Constantia" w:hAnsi="Constantia" w:cs="Constantia"/>
      <w:b w:val="0"/>
      <w:bCs w:val="0"/>
      <w:i w:val="0"/>
      <w:iCs w:val="0"/>
      <w:smallCaps w:val="0"/>
      <w:strike w:val="0"/>
      <w:color w:val="000000"/>
      <w:spacing w:val="20"/>
      <w:w w:val="100"/>
      <w:position w:val="0"/>
      <w:sz w:val="22"/>
      <w:szCs w:val="22"/>
      <w:u w:val="none"/>
      <w:lang w:val="en-US" w:eastAsia="en-US" w:bidi="en-US"/>
    </w:rPr>
  </w:style>
  <w:style w:type="character" w:customStyle="1" w:styleId="2MicrosoftSansSerif11pt">
    <w:name w:val="Основной текст (2) + Microsoft Sans Serif;11 pt"/>
    <w:basedOn w:val="24"/>
    <w:rsid w:val="008A662F"/>
    <w:rPr>
      <w:rFonts w:ascii="Microsoft Sans Serif" w:eastAsia="Microsoft Sans Serif" w:hAnsi="Microsoft Sans Serif" w:cs="Microsoft Sans Serif"/>
      <w:b w:val="0"/>
      <w:bCs w:val="0"/>
      <w:i w:val="0"/>
      <w:iCs w:val="0"/>
      <w:smallCaps w:val="0"/>
      <w:strike w:val="0"/>
      <w:color w:val="000000"/>
      <w:spacing w:val="0"/>
      <w:w w:val="100"/>
      <w:position w:val="0"/>
      <w:sz w:val="22"/>
      <w:szCs w:val="22"/>
      <w:u w:val="none"/>
      <w:lang w:val="ru-RU" w:eastAsia="ru-RU" w:bidi="ru-RU"/>
    </w:rPr>
  </w:style>
  <w:style w:type="character" w:customStyle="1" w:styleId="310pt">
    <w:name w:val="Основной текст (3) + 10 pt;Полужирный"/>
    <w:basedOn w:val="31"/>
    <w:rsid w:val="008A662F"/>
    <w:rPr>
      <w:rFonts w:ascii="Arial Unicode MS" w:eastAsia="Arial Unicode MS" w:hAnsi="Arial Unicode MS" w:cs="Arial Unicode MS"/>
      <w:i w:val="0"/>
      <w:iCs w:val="0"/>
      <w:smallCaps w:val="0"/>
      <w:strike w:val="0"/>
      <w:color w:val="000000"/>
      <w:spacing w:val="0"/>
      <w:w w:val="100"/>
      <w:position w:val="0"/>
      <w:sz w:val="20"/>
      <w:szCs w:val="20"/>
      <w:u w:val="none"/>
      <w:lang w:val="ru-RU" w:eastAsia="ru-RU" w:bidi="ru-RU"/>
    </w:rPr>
  </w:style>
  <w:style w:type="character" w:customStyle="1" w:styleId="3TimesNewRoman11pt">
    <w:name w:val="Основной текст (3) + Times New Roman;11 pt;Полужирный;Курсив"/>
    <w:basedOn w:val="31"/>
    <w:rsid w:val="008A662F"/>
    <w:rPr>
      <w:rFonts w:ascii="Times New Roman" w:eastAsia="Times New Roman" w:hAnsi="Times New Roman" w:cs="Times New Roman"/>
      <w:i/>
      <w:iCs/>
      <w:smallCaps w:val="0"/>
      <w:strike w:val="0"/>
      <w:color w:val="000000"/>
      <w:spacing w:val="0"/>
      <w:w w:val="100"/>
      <w:position w:val="0"/>
      <w:sz w:val="22"/>
      <w:szCs w:val="22"/>
      <w:u w:val="none"/>
      <w:lang w:val="ru-RU" w:eastAsia="ru-RU" w:bidi="ru-RU"/>
    </w:rPr>
  </w:style>
  <w:style w:type="character" w:customStyle="1" w:styleId="35">
    <w:name w:val="Основной текст (3) + Малые прописные"/>
    <w:basedOn w:val="31"/>
    <w:rsid w:val="008A662F"/>
    <w:rPr>
      <w:rFonts w:ascii="Arial Unicode MS" w:eastAsia="Arial Unicode MS" w:hAnsi="Arial Unicode MS" w:cs="Arial Unicode MS"/>
      <w:b w:val="0"/>
      <w:bCs w:val="0"/>
      <w:i w:val="0"/>
      <w:iCs w:val="0"/>
      <w:smallCaps/>
      <w:strike w:val="0"/>
      <w:color w:val="000000"/>
      <w:spacing w:val="0"/>
      <w:w w:val="100"/>
      <w:position w:val="0"/>
      <w:sz w:val="19"/>
      <w:szCs w:val="19"/>
      <w:u w:val="none"/>
      <w:lang w:val="en-US" w:eastAsia="en-US" w:bidi="en-US"/>
    </w:rPr>
  </w:style>
  <w:style w:type="character" w:customStyle="1" w:styleId="29">
    <w:name w:val="Основной текст (2) + Курсив"/>
    <w:basedOn w:val="24"/>
    <w:uiPriority w:val="99"/>
    <w:rsid w:val="008A662F"/>
    <w:rPr>
      <w:b/>
      <w:bCs/>
      <w:smallCaps w:val="0"/>
      <w:strike w:val="0"/>
      <w:color w:val="000000"/>
      <w:spacing w:val="0"/>
      <w:w w:val="100"/>
      <w:position w:val="0"/>
      <w:sz w:val="22"/>
      <w:szCs w:val="22"/>
      <w:u w:val="none"/>
      <w:lang w:val="ru-RU" w:eastAsia="ru-RU" w:bidi="ru-RU"/>
    </w:rPr>
  </w:style>
  <w:style w:type="character" w:customStyle="1" w:styleId="2ArialUnicodeMS10pt">
    <w:name w:val="Основной текст (2) + Arial Unicode MS;10 pt"/>
    <w:basedOn w:val="24"/>
    <w:rsid w:val="008A662F"/>
    <w:rPr>
      <w:rFonts w:ascii="Arial Unicode MS" w:eastAsia="Arial Unicode MS" w:hAnsi="Arial Unicode MS" w:cs="Arial Unicode MS"/>
      <w:b/>
      <w:bCs/>
      <w:i w:val="0"/>
      <w:iCs w:val="0"/>
      <w:smallCaps w:val="0"/>
      <w:strike w:val="0"/>
      <w:color w:val="000000"/>
      <w:spacing w:val="0"/>
      <w:w w:val="100"/>
      <w:position w:val="0"/>
      <w:sz w:val="20"/>
      <w:szCs w:val="20"/>
      <w:u w:val="none"/>
      <w:lang w:val="ru-RU" w:eastAsia="ru-RU" w:bidi="ru-RU"/>
    </w:rPr>
  </w:style>
  <w:style w:type="character" w:customStyle="1" w:styleId="2115pt">
    <w:name w:val="Основной текст (2) + 11;5 pt;Курсив"/>
    <w:basedOn w:val="24"/>
    <w:rsid w:val="008A662F"/>
    <w:rPr>
      <w:b/>
      <w:bCs/>
      <w:smallCaps w:val="0"/>
      <w:strike w:val="0"/>
      <w:color w:val="000000"/>
      <w:spacing w:val="0"/>
      <w:w w:val="100"/>
      <w:position w:val="0"/>
      <w:sz w:val="23"/>
      <w:szCs w:val="23"/>
      <w:u w:val="none"/>
      <w:lang w:val="ru-RU" w:eastAsia="ru-RU" w:bidi="ru-RU"/>
    </w:rPr>
  </w:style>
  <w:style w:type="character" w:customStyle="1" w:styleId="2ArialUnicodeMS95pt">
    <w:name w:val="Основной текст (2) + Arial Unicode MS;9;5 pt;Не полужирный"/>
    <w:basedOn w:val="24"/>
    <w:rsid w:val="008A662F"/>
    <w:rPr>
      <w:rFonts w:ascii="Arial Unicode MS" w:eastAsia="Arial Unicode MS" w:hAnsi="Arial Unicode MS" w:cs="Arial Unicode MS"/>
      <w:b/>
      <w:bCs/>
      <w:i w:val="0"/>
      <w:iCs w:val="0"/>
      <w:smallCaps w:val="0"/>
      <w:strike w:val="0"/>
      <w:color w:val="000000"/>
      <w:spacing w:val="0"/>
      <w:w w:val="100"/>
      <w:position w:val="0"/>
      <w:sz w:val="19"/>
      <w:szCs w:val="19"/>
      <w:u w:val="none"/>
      <w:lang w:val="ru-RU" w:eastAsia="ru-RU" w:bidi="ru-RU"/>
    </w:rPr>
  </w:style>
  <w:style w:type="character" w:customStyle="1" w:styleId="2Candara9pt">
    <w:name w:val="Основной текст (2) + Candara;9 pt;Не полужирный"/>
    <w:basedOn w:val="24"/>
    <w:rsid w:val="008A662F"/>
    <w:rPr>
      <w:rFonts w:ascii="Candara" w:eastAsia="Candara" w:hAnsi="Candara" w:cs="Candara"/>
      <w:b/>
      <w:bCs/>
      <w:i w:val="0"/>
      <w:iCs w:val="0"/>
      <w:smallCaps w:val="0"/>
      <w:strike w:val="0"/>
      <w:color w:val="000000"/>
      <w:spacing w:val="0"/>
      <w:w w:val="100"/>
      <w:position w:val="0"/>
      <w:sz w:val="18"/>
      <w:szCs w:val="18"/>
      <w:u w:val="none"/>
      <w:lang w:val="ru-RU" w:eastAsia="ru-RU" w:bidi="ru-RU"/>
    </w:rPr>
  </w:style>
  <w:style w:type="character" w:customStyle="1" w:styleId="20pt">
    <w:name w:val="Основной текст (2) + Курсив;Интервал 0 pt"/>
    <w:basedOn w:val="24"/>
    <w:rsid w:val="008A662F"/>
    <w:rPr>
      <w:b w:val="0"/>
      <w:bCs w:val="0"/>
      <w:smallCaps w:val="0"/>
      <w:strike w:val="0"/>
      <w:color w:val="000000"/>
      <w:spacing w:val="10"/>
      <w:w w:val="100"/>
      <w:position w:val="0"/>
      <w:sz w:val="22"/>
      <w:szCs w:val="22"/>
      <w:u w:val="none"/>
      <w:lang w:val="ru-RU" w:eastAsia="ru-RU" w:bidi="ru-RU"/>
    </w:rPr>
  </w:style>
  <w:style w:type="character" w:customStyle="1" w:styleId="61">
    <w:name w:val="Основной текст (6)_"/>
    <w:basedOn w:val="a0"/>
    <w:link w:val="62"/>
    <w:rsid w:val="008A662F"/>
    <w:rPr>
      <w:rFonts w:ascii="Times New Roman" w:eastAsia="Times New Roman" w:hAnsi="Times New Roman" w:cs="Times New Roman"/>
      <w:i/>
      <w:iCs/>
      <w:sz w:val="20"/>
      <w:szCs w:val="20"/>
      <w:shd w:val="clear" w:color="auto" w:fill="FFFFFF"/>
    </w:rPr>
  </w:style>
  <w:style w:type="paragraph" w:customStyle="1" w:styleId="62">
    <w:name w:val="Основной текст (6)"/>
    <w:basedOn w:val="a"/>
    <w:link w:val="61"/>
    <w:rsid w:val="008A662F"/>
    <w:pPr>
      <w:widowControl w:val="0"/>
      <w:shd w:val="clear" w:color="auto" w:fill="FFFFFF"/>
      <w:spacing w:after="0" w:line="235" w:lineRule="exact"/>
      <w:ind w:hanging="240"/>
      <w:jc w:val="right"/>
    </w:pPr>
    <w:rPr>
      <w:rFonts w:ascii="Times New Roman" w:eastAsia="Times New Roman" w:hAnsi="Times New Roman" w:cs="Times New Roman"/>
      <w:i/>
      <w:iCs/>
      <w:sz w:val="20"/>
      <w:szCs w:val="20"/>
    </w:rPr>
  </w:style>
  <w:style w:type="character" w:styleId="af4">
    <w:name w:val="Emphasis"/>
    <w:basedOn w:val="a0"/>
    <w:qFormat/>
    <w:rsid w:val="008A662F"/>
    <w:rPr>
      <w:i/>
      <w:iCs/>
    </w:rPr>
  </w:style>
  <w:style w:type="character" w:customStyle="1" w:styleId="310">
    <w:name w:val="Основной текст (3) + 10"/>
    <w:aliases w:val="5 pt,Курсив"/>
    <w:basedOn w:val="31"/>
    <w:uiPriority w:val="99"/>
    <w:rsid w:val="008A662F"/>
    <w:rPr>
      <w:rFonts w:ascii="Times New Roman" w:hAnsi="Times New Roman" w:cs="Times New Roman"/>
      <w:i/>
      <w:iCs/>
      <w:sz w:val="21"/>
      <w:szCs w:val="21"/>
    </w:rPr>
  </w:style>
  <w:style w:type="character" w:customStyle="1" w:styleId="23pt">
    <w:name w:val="Основной текст (2) + Интервал 3 pt"/>
    <w:basedOn w:val="24"/>
    <w:uiPriority w:val="99"/>
    <w:rsid w:val="008A662F"/>
    <w:rPr>
      <w:spacing w:val="60"/>
      <w:sz w:val="22"/>
      <w:szCs w:val="22"/>
    </w:rPr>
  </w:style>
  <w:style w:type="character" w:customStyle="1" w:styleId="31pt">
    <w:name w:val="Основной текст (3) + Интервал 1 pt"/>
    <w:basedOn w:val="31"/>
    <w:uiPriority w:val="99"/>
    <w:rsid w:val="008A662F"/>
    <w:rPr>
      <w:rFonts w:ascii="Times New Roman" w:hAnsi="Times New Roman" w:cs="Times New Roman"/>
      <w:spacing w:val="30"/>
      <w:sz w:val="18"/>
      <w:szCs w:val="18"/>
    </w:rPr>
  </w:style>
  <w:style w:type="character" w:customStyle="1" w:styleId="22pt">
    <w:name w:val="Основной текст (2) + Интервал 2 pt"/>
    <w:basedOn w:val="24"/>
    <w:uiPriority w:val="99"/>
    <w:rsid w:val="008A662F"/>
    <w:rPr>
      <w:spacing w:val="40"/>
      <w:sz w:val="19"/>
      <w:szCs w:val="19"/>
    </w:rPr>
  </w:style>
  <w:style w:type="character" w:customStyle="1" w:styleId="FontStyle142">
    <w:name w:val="Font Style142"/>
    <w:basedOn w:val="a0"/>
    <w:uiPriority w:val="99"/>
    <w:rsid w:val="008A662F"/>
    <w:rPr>
      <w:rFonts w:ascii="Bookman Old Style" w:hAnsi="Bookman Old Style" w:cs="Bookman Old Style" w:hint="default"/>
      <w:color w:val="000000"/>
      <w:sz w:val="18"/>
      <w:szCs w:val="18"/>
    </w:rPr>
  </w:style>
  <w:style w:type="character" w:customStyle="1" w:styleId="FontStyle108">
    <w:name w:val="Font Style108"/>
    <w:basedOn w:val="a0"/>
    <w:uiPriority w:val="99"/>
    <w:rsid w:val="008A662F"/>
    <w:rPr>
      <w:rFonts w:ascii="Bookman Old Style" w:hAnsi="Bookman Old Style" w:cs="Bookman Old Style" w:hint="default"/>
      <w:b/>
      <w:bCs/>
      <w:color w:val="000000"/>
      <w:sz w:val="18"/>
      <w:szCs w:val="18"/>
    </w:rPr>
  </w:style>
  <w:style w:type="paragraph" w:customStyle="1" w:styleId="Style24">
    <w:name w:val="Style24"/>
    <w:basedOn w:val="a"/>
    <w:uiPriority w:val="99"/>
    <w:rsid w:val="008A662F"/>
    <w:pPr>
      <w:widowControl w:val="0"/>
      <w:autoSpaceDE w:val="0"/>
      <w:autoSpaceDN w:val="0"/>
      <w:adjustRightInd w:val="0"/>
      <w:spacing w:after="0" w:line="270" w:lineRule="exact"/>
    </w:pPr>
    <w:rPr>
      <w:rFonts w:ascii="Microsoft Sans Serif" w:eastAsia="Times New Roman" w:hAnsi="Microsoft Sans Serif" w:cs="Times New Roman"/>
      <w:sz w:val="24"/>
      <w:szCs w:val="24"/>
      <w:lang w:eastAsia="ru-RU"/>
    </w:rPr>
  </w:style>
  <w:style w:type="character" w:customStyle="1" w:styleId="FontStyle126">
    <w:name w:val="Font Style126"/>
    <w:basedOn w:val="a0"/>
    <w:uiPriority w:val="99"/>
    <w:rsid w:val="008A662F"/>
    <w:rPr>
      <w:rFonts w:ascii="Arial Unicode MS" w:eastAsia="Arial Unicode MS" w:hAnsi="Arial Unicode MS" w:cs="Arial Unicode MS" w:hint="eastAsia"/>
      <w:color w:val="000000"/>
      <w:sz w:val="18"/>
      <w:szCs w:val="18"/>
    </w:rPr>
  </w:style>
  <w:style w:type="character" w:customStyle="1" w:styleId="submenu-table">
    <w:name w:val="submenu-table"/>
    <w:basedOn w:val="a0"/>
    <w:rsid w:val="008A662F"/>
  </w:style>
  <w:style w:type="character" w:customStyle="1" w:styleId="ucoz-forum-post">
    <w:name w:val="ucoz-forum-post"/>
    <w:basedOn w:val="a0"/>
    <w:rsid w:val="008A662F"/>
  </w:style>
  <w:style w:type="paragraph" w:styleId="af5">
    <w:name w:val="Title"/>
    <w:basedOn w:val="a"/>
    <w:link w:val="af6"/>
    <w:uiPriority w:val="10"/>
    <w:qFormat/>
    <w:rsid w:val="008A662F"/>
    <w:pPr>
      <w:spacing w:after="0" w:line="240" w:lineRule="auto"/>
      <w:jc w:val="center"/>
    </w:pPr>
    <w:rPr>
      <w:rFonts w:ascii="Times New Roman" w:eastAsia="Times New Roman" w:hAnsi="Times New Roman" w:cs="Times New Roman"/>
      <w:b/>
      <w:sz w:val="24"/>
      <w:szCs w:val="20"/>
      <w:lang w:eastAsia="ru-RU"/>
    </w:rPr>
  </w:style>
  <w:style w:type="character" w:customStyle="1" w:styleId="af6">
    <w:name w:val="Название Знак"/>
    <w:basedOn w:val="a0"/>
    <w:link w:val="af5"/>
    <w:uiPriority w:val="10"/>
    <w:rsid w:val="008A662F"/>
    <w:rPr>
      <w:rFonts w:ascii="Times New Roman" w:eastAsia="Times New Roman" w:hAnsi="Times New Roman" w:cs="Times New Roman"/>
      <w:b/>
      <w:sz w:val="24"/>
      <w:szCs w:val="20"/>
      <w:lang w:eastAsia="ru-RU"/>
    </w:rPr>
  </w:style>
  <w:style w:type="paragraph" w:styleId="af7">
    <w:name w:val="Subtitle"/>
    <w:aliases w:val=" Знак"/>
    <w:basedOn w:val="a"/>
    <w:link w:val="af8"/>
    <w:qFormat/>
    <w:rsid w:val="008A662F"/>
    <w:pPr>
      <w:spacing w:after="0" w:line="240" w:lineRule="auto"/>
      <w:jc w:val="center"/>
    </w:pPr>
    <w:rPr>
      <w:rFonts w:ascii="Times New Roman" w:eastAsia="Times New Roman" w:hAnsi="Times New Roman" w:cs="Times New Roman"/>
      <w:sz w:val="36"/>
      <w:szCs w:val="20"/>
      <w:lang w:eastAsia="ru-RU"/>
    </w:rPr>
  </w:style>
  <w:style w:type="character" w:customStyle="1" w:styleId="af8">
    <w:name w:val="Подзаголовок Знак"/>
    <w:aliases w:val=" Знак Знак"/>
    <w:basedOn w:val="a0"/>
    <w:link w:val="af7"/>
    <w:rsid w:val="008A662F"/>
    <w:rPr>
      <w:rFonts w:ascii="Times New Roman" w:eastAsia="Times New Roman" w:hAnsi="Times New Roman" w:cs="Times New Roman"/>
      <w:sz w:val="36"/>
      <w:szCs w:val="20"/>
      <w:lang w:eastAsia="ru-RU"/>
    </w:rPr>
  </w:style>
  <w:style w:type="paragraph" w:styleId="af9">
    <w:name w:val="Body Text Indent"/>
    <w:basedOn w:val="a"/>
    <w:link w:val="afa"/>
    <w:uiPriority w:val="99"/>
    <w:unhideWhenUsed/>
    <w:rsid w:val="008A662F"/>
    <w:pPr>
      <w:spacing w:after="120"/>
      <w:ind w:left="283"/>
    </w:pPr>
  </w:style>
  <w:style w:type="character" w:customStyle="1" w:styleId="afa">
    <w:name w:val="Основной текст с отступом Знак"/>
    <w:basedOn w:val="a0"/>
    <w:link w:val="af9"/>
    <w:uiPriority w:val="99"/>
    <w:rsid w:val="008A662F"/>
  </w:style>
  <w:style w:type="character" w:customStyle="1" w:styleId="28pt">
    <w:name w:val="Основной текст (2) + 8 pt"/>
    <w:basedOn w:val="24"/>
    <w:rsid w:val="008A662F"/>
    <w:rPr>
      <w:rFonts w:ascii="Calibri" w:eastAsia="Calibri" w:hAnsi="Calibri" w:cs="Calibri"/>
      <w:color w:val="000000"/>
      <w:spacing w:val="0"/>
      <w:w w:val="100"/>
      <w:position w:val="0"/>
      <w:sz w:val="16"/>
      <w:szCs w:val="16"/>
      <w:lang w:val="ru-RU" w:eastAsia="ru-RU" w:bidi="ru-RU"/>
    </w:rPr>
  </w:style>
  <w:style w:type="character" w:customStyle="1" w:styleId="9">
    <w:name w:val="Основной текст (9)"/>
    <w:basedOn w:val="a0"/>
    <w:rsid w:val="008A662F"/>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5pt">
    <w:name w:val="Основной текст (2) + 8;5 pt;Полужирный"/>
    <w:basedOn w:val="24"/>
    <w:rsid w:val="008A662F"/>
    <w:rPr>
      <w:rFonts w:ascii="Calibri" w:eastAsia="Calibri" w:hAnsi="Calibri" w:cs="Calibri"/>
      <w:b/>
      <w:bCs/>
      <w:color w:val="000000"/>
      <w:spacing w:val="0"/>
      <w:w w:val="100"/>
      <w:position w:val="0"/>
      <w:sz w:val="17"/>
      <w:szCs w:val="17"/>
      <w:lang w:val="ru-RU" w:eastAsia="ru-RU" w:bidi="ru-RU"/>
    </w:rPr>
  </w:style>
  <w:style w:type="character" w:customStyle="1" w:styleId="2a">
    <w:name w:val="Подпись к таблице (2)"/>
    <w:basedOn w:val="a0"/>
    <w:rsid w:val="008A662F"/>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pt0">
    <w:name w:val="Основной текст (2) + 8 pt;Полужирный;Курсив"/>
    <w:basedOn w:val="24"/>
    <w:rsid w:val="008A662F"/>
    <w:rPr>
      <w:rFonts w:ascii="Calibri" w:eastAsia="Calibri" w:hAnsi="Calibri" w:cs="Calibri"/>
      <w:b/>
      <w:bCs/>
      <w:smallCaps w:val="0"/>
      <w:strike w:val="0"/>
      <w:color w:val="000000"/>
      <w:spacing w:val="0"/>
      <w:w w:val="100"/>
      <w:position w:val="0"/>
      <w:sz w:val="16"/>
      <w:szCs w:val="16"/>
      <w:u w:val="none"/>
      <w:lang w:val="ru-RU" w:eastAsia="ru-RU" w:bidi="ru-RU"/>
    </w:rPr>
  </w:style>
  <w:style w:type="character" w:customStyle="1" w:styleId="2TimesNewRoman85pt0pt">
    <w:name w:val="Основной текст (2) + Times New Roman;8;5 pt;Полужирный;Интервал 0 pt"/>
    <w:basedOn w:val="24"/>
    <w:rsid w:val="008A662F"/>
    <w:rPr>
      <w:b/>
      <w:bCs/>
      <w:color w:val="000000"/>
      <w:spacing w:val="-10"/>
      <w:w w:val="100"/>
      <w:position w:val="0"/>
      <w:sz w:val="17"/>
      <w:szCs w:val="17"/>
      <w:lang w:val="ru-RU" w:eastAsia="ru-RU" w:bidi="ru-RU"/>
    </w:rPr>
  </w:style>
  <w:style w:type="character" w:customStyle="1" w:styleId="2TimesNewRoman9pt">
    <w:name w:val="Основной текст (2) + Times New Roman;9 pt"/>
    <w:basedOn w:val="24"/>
    <w:rsid w:val="008A662F"/>
    <w:rPr>
      <w:color w:val="000000"/>
      <w:spacing w:val="0"/>
      <w:w w:val="100"/>
      <w:position w:val="0"/>
      <w:sz w:val="18"/>
      <w:szCs w:val="18"/>
      <w:lang w:val="ru-RU" w:eastAsia="ru-RU" w:bidi="ru-RU"/>
    </w:rPr>
  </w:style>
  <w:style w:type="character" w:customStyle="1" w:styleId="2TrebuchetMS55pt">
    <w:name w:val="Основной текст (2) + Trebuchet MS;5;5 pt;Малые прописные"/>
    <w:basedOn w:val="24"/>
    <w:rsid w:val="008A662F"/>
    <w:rPr>
      <w:rFonts w:ascii="Trebuchet MS" w:eastAsia="Trebuchet MS" w:hAnsi="Trebuchet MS" w:cs="Trebuchet MS"/>
      <w:smallCaps/>
      <w:color w:val="000000"/>
      <w:spacing w:val="0"/>
      <w:w w:val="100"/>
      <w:position w:val="0"/>
      <w:sz w:val="11"/>
      <w:szCs w:val="11"/>
      <w:lang w:val="ru-RU" w:eastAsia="ru-RU" w:bidi="ru-RU"/>
    </w:rPr>
  </w:style>
  <w:style w:type="character" w:customStyle="1" w:styleId="2TrebuchetMS55pt0">
    <w:name w:val="Основной текст (2) + Trebuchet MS;5;5 pt"/>
    <w:basedOn w:val="24"/>
    <w:rsid w:val="008A662F"/>
    <w:rPr>
      <w:rFonts w:ascii="Trebuchet MS" w:eastAsia="Trebuchet MS" w:hAnsi="Trebuchet MS" w:cs="Trebuchet MS"/>
      <w:color w:val="000000"/>
      <w:spacing w:val="0"/>
      <w:w w:val="100"/>
      <w:position w:val="0"/>
      <w:sz w:val="11"/>
      <w:szCs w:val="11"/>
      <w:lang w:val="ru-RU" w:eastAsia="ru-RU" w:bidi="ru-RU"/>
    </w:rPr>
  </w:style>
  <w:style w:type="character" w:customStyle="1" w:styleId="29pt">
    <w:name w:val="Основной текст (2) + 9 pt"/>
    <w:basedOn w:val="24"/>
    <w:rsid w:val="008A662F"/>
    <w:rPr>
      <w:color w:val="000000"/>
      <w:spacing w:val="0"/>
      <w:w w:val="100"/>
      <w:position w:val="0"/>
      <w:sz w:val="18"/>
      <w:szCs w:val="18"/>
      <w:lang w:val="ru-RU" w:eastAsia="ru-RU" w:bidi="ru-RU"/>
    </w:rPr>
  </w:style>
  <w:style w:type="character" w:customStyle="1" w:styleId="295pt">
    <w:name w:val="Основной текст (2) + 9;5 pt"/>
    <w:basedOn w:val="24"/>
    <w:rsid w:val="008A662F"/>
    <w:rPr>
      <w:b w:val="0"/>
      <w:bCs w:val="0"/>
      <w:i w:val="0"/>
      <w:iCs w:val="0"/>
      <w:smallCaps w:val="0"/>
      <w:strike w:val="0"/>
      <w:color w:val="000000"/>
      <w:spacing w:val="0"/>
      <w:w w:val="100"/>
      <w:position w:val="0"/>
      <w:sz w:val="19"/>
      <w:szCs w:val="19"/>
      <w:u w:val="none"/>
      <w:lang w:val="ru-RU" w:eastAsia="ru-RU" w:bidi="ru-RU"/>
    </w:rPr>
  </w:style>
  <w:style w:type="character" w:customStyle="1" w:styleId="295pt3pt">
    <w:name w:val="Основной текст (2) + 9;5 pt;Интервал 3 pt"/>
    <w:basedOn w:val="24"/>
    <w:rsid w:val="008A662F"/>
    <w:rPr>
      <w:b w:val="0"/>
      <w:bCs w:val="0"/>
      <w:i w:val="0"/>
      <w:iCs w:val="0"/>
      <w:smallCaps w:val="0"/>
      <w:strike w:val="0"/>
      <w:color w:val="000000"/>
      <w:spacing w:val="70"/>
      <w:w w:val="100"/>
      <w:position w:val="0"/>
      <w:sz w:val="19"/>
      <w:szCs w:val="19"/>
      <w:u w:val="none"/>
      <w:lang w:val="ru-RU" w:eastAsia="ru-RU" w:bidi="ru-RU"/>
    </w:rPr>
  </w:style>
  <w:style w:type="paragraph" w:customStyle="1" w:styleId="Default">
    <w:name w:val="Default Знак Знак"/>
    <w:link w:val="Default0"/>
    <w:rsid w:val="008A662F"/>
    <w:pPr>
      <w:widowControl w:val="0"/>
      <w:autoSpaceDE w:val="0"/>
      <w:autoSpaceDN w:val="0"/>
      <w:adjustRightInd w:val="0"/>
      <w:spacing w:after="0" w:line="240" w:lineRule="auto"/>
    </w:pPr>
    <w:rPr>
      <w:rFonts w:ascii="Neo Sans Intel" w:eastAsia="Times New Roman" w:hAnsi="Neo Sans Intel" w:cs="Neo Sans Intel"/>
      <w:color w:val="000000"/>
      <w:sz w:val="24"/>
      <w:szCs w:val="24"/>
      <w:lang w:eastAsia="ru-RU"/>
    </w:rPr>
  </w:style>
  <w:style w:type="character" w:customStyle="1" w:styleId="Default0">
    <w:name w:val="Default Знак Знак Знак"/>
    <w:link w:val="Default"/>
    <w:rsid w:val="008A662F"/>
    <w:rPr>
      <w:rFonts w:ascii="Neo Sans Intel" w:eastAsia="Times New Roman" w:hAnsi="Neo Sans Intel" w:cs="Neo Sans Intel"/>
      <w:color w:val="000000"/>
      <w:sz w:val="24"/>
      <w:szCs w:val="24"/>
      <w:lang w:eastAsia="ru-RU"/>
    </w:rPr>
  </w:style>
  <w:style w:type="character" w:customStyle="1" w:styleId="c4">
    <w:name w:val="c4"/>
    <w:basedOn w:val="a0"/>
    <w:uiPriority w:val="99"/>
    <w:rsid w:val="008A662F"/>
  </w:style>
  <w:style w:type="paragraph" w:customStyle="1" w:styleId="Default1">
    <w:name w:val="Default"/>
    <w:rsid w:val="008A662F"/>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FontStyle205">
    <w:name w:val="Font Style205"/>
    <w:rsid w:val="008A662F"/>
    <w:rPr>
      <w:rFonts w:ascii="Times New Roman" w:hAnsi="Times New Roman" w:cs="Times New Roman" w:hint="default"/>
      <w:sz w:val="18"/>
      <w:szCs w:val="18"/>
    </w:rPr>
  </w:style>
  <w:style w:type="paragraph" w:customStyle="1" w:styleId="c2">
    <w:name w:val="c2"/>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b">
    <w:name w:val="Book Title"/>
    <w:basedOn w:val="a0"/>
    <w:uiPriority w:val="33"/>
    <w:qFormat/>
    <w:rsid w:val="008A662F"/>
    <w:rPr>
      <w:b/>
      <w:bCs/>
      <w:smallCaps/>
      <w:spacing w:val="5"/>
    </w:rPr>
  </w:style>
  <w:style w:type="paragraph" w:customStyle="1" w:styleId="p3">
    <w:name w:val="p3"/>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8A662F"/>
  </w:style>
  <w:style w:type="character" w:customStyle="1" w:styleId="s2">
    <w:name w:val="s2"/>
    <w:basedOn w:val="a0"/>
    <w:rsid w:val="008A662F"/>
  </w:style>
  <w:style w:type="paragraph" w:customStyle="1" w:styleId="p6">
    <w:name w:val="p6"/>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8A662F"/>
  </w:style>
  <w:style w:type="paragraph" w:customStyle="1" w:styleId="p7">
    <w:name w:val="p7"/>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8A662F"/>
  </w:style>
  <w:style w:type="character" w:customStyle="1" w:styleId="s6">
    <w:name w:val="s6"/>
    <w:basedOn w:val="a0"/>
    <w:rsid w:val="008A662F"/>
  </w:style>
  <w:style w:type="table" w:customStyle="1" w:styleId="14">
    <w:name w:val="Сетка таблицы1"/>
    <w:basedOn w:val="a1"/>
    <w:next w:val="a3"/>
    <w:uiPriority w:val="59"/>
    <w:rsid w:val="008A662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1"/>
    <w:uiPriority w:val="59"/>
    <w:rsid w:val="008A662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uiPriority w:val="59"/>
    <w:rsid w:val="008A662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semiHidden/>
    <w:rsid w:val="00080C97"/>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418864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oleObject" Target="embeddings/oleObject7.bin"/><Relationship Id="rId39" Type="http://schemas.openxmlformats.org/officeDocument/2006/relationships/package" Target="embeddings/______Microsoft_Office_PowerPoint4.sldx"/><Relationship Id="rId21" Type="http://schemas.openxmlformats.org/officeDocument/2006/relationships/oleObject" Target="embeddings/oleObject5.bin"/><Relationship Id="rId34" Type="http://schemas.openxmlformats.org/officeDocument/2006/relationships/package" Target="embeddings/______Microsoft_Office_PowerPoint2.sldx"/><Relationship Id="rId42" Type="http://schemas.openxmlformats.org/officeDocument/2006/relationships/image" Target="media/image21.emf"/><Relationship Id="rId47" Type="http://schemas.openxmlformats.org/officeDocument/2006/relationships/package" Target="embeddings/______Microsoft_Office_PowerPoint8.sldx"/><Relationship Id="rId50" Type="http://schemas.openxmlformats.org/officeDocument/2006/relationships/chart" Target="charts/chart1.xml"/><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jpeg"/><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4.wmf"/><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8.jpeg"/><Relationship Id="rId40" Type="http://schemas.openxmlformats.org/officeDocument/2006/relationships/image" Target="media/image20.emf"/><Relationship Id="rId45" Type="http://schemas.openxmlformats.org/officeDocument/2006/relationships/package" Target="embeddings/______Microsoft_Office_PowerPoint7.sldx"/><Relationship Id="rId53" Type="http://schemas.openxmlformats.org/officeDocument/2006/relationships/image" Target="media/image27.emf"/><Relationship Id="rId58" Type="http://schemas.openxmlformats.org/officeDocument/2006/relationships/image" Target="media/image31.png"/><Relationship Id="rId66" Type="http://schemas.openxmlformats.org/officeDocument/2006/relationships/image" Target="media/image39.pn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wmf"/><Relationship Id="rId28" Type="http://schemas.openxmlformats.org/officeDocument/2006/relationships/oleObject" Target="embeddings/oleObject8.bin"/><Relationship Id="rId36" Type="http://schemas.openxmlformats.org/officeDocument/2006/relationships/package" Target="embeddings/______Microsoft_Office_PowerPoint3.sldx"/><Relationship Id="rId49" Type="http://schemas.openxmlformats.org/officeDocument/2006/relationships/image" Target="media/image25.emf"/><Relationship Id="rId57" Type="http://schemas.openxmlformats.org/officeDocument/2006/relationships/image" Target="media/image30.jpeg"/><Relationship Id="rId61" Type="http://schemas.openxmlformats.org/officeDocument/2006/relationships/image" Target="media/image34.jpeg"/><Relationship Id="rId10" Type="http://schemas.openxmlformats.org/officeDocument/2006/relationships/image" Target="media/image3.jpeg"/><Relationship Id="rId19" Type="http://schemas.openxmlformats.org/officeDocument/2006/relationships/oleObject" Target="embeddings/oleObject4.bin"/><Relationship Id="rId31" Type="http://schemas.openxmlformats.org/officeDocument/2006/relationships/image" Target="media/image15.wmf"/><Relationship Id="rId44" Type="http://schemas.openxmlformats.org/officeDocument/2006/relationships/image" Target="media/image22.emf"/><Relationship Id="rId52" Type="http://schemas.openxmlformats.org/officeDocument/2006/relationships/package" Target="embeddings/______Microsoft_Office_PowerPoint9.sldx"/><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______Microsoft_Office_PowerPoint1.sldx"/><Relationship Id="rId14" Type="http://schemas.openxmlformats.org/officeDocument/2006/relationships/image" Target="media/image6.wmf"/><Relationship Id="rId22" Type="http://schemas.openxmlformats.org/officeDocument/2006/relationships/image" Target="media/image10.jpeg"/><Relationship Id="rId27" Type="http://schemas.openxmlformats.org/officeDocument/2006/relationships/image" Target="media/image13.wmf"/><Relationship Id="rId30" Type="http://schemas.openxmlformats.org/officeDocument/2006/relationships/oleObject" Target="embeddings/oleObject9.bin"/><Relationship Id="rId35" Type="http://schemas.openxmlformats.org/officeDocument/2006/relationships/image" Target="media/image17.emf"/><Relationship Id="rId43" Type="http://schemas.openxmlformats.org/officeDocument/2006/relationships/package" Target="embeddings/______Microsoft_Office_PowerPoint6.sldx"/><Relationship Id="rId48" Type="http://schemas.openxmlformats.org/officeDocument/2006/relationships/image" Target="media/image24.png"/><Relationship Id="rId56" Type="http://schemas.openxmlformats.org/officeDocument/2006/relationships/image" Target="media/image29.jpeg"/><Relationship Id="rId64" Type="http://schemas.openxmlformats.org/officeDocument/2006/relationships/image" Target="media/image37.png"/><Relationship Id="rId69" Type="http://schemas.openxmlformats.org/officeDocument/2006/relationships/image" Target="media/image42.png"/><Relationship Id="rId8" Type="http://schemas.openxmlformats.org/officeDocument/2006/relationships/image" Target="media/image2.wmf"/><Relationship Id="rId51" Type="http://schemas.openxmlformats.org/officeDocument/2006/relationships/image" Target="media/image26.emf"/><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2.wmf"/><Relationship Id="rId33" Type="http://schemas.openxmlformats.org/officeDocument/2006/relationships/image" Target="media/image16.emf"/><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image" Target="media/image32.png"/><Relationship Id="rId67" Type="http://schemas.openxmlformats.org/officeDocument/2006/relationships/image" Target="media/image40.jpeg"/><Relationship Id="rId20" Type="http://schemas.openxmlformats.org/officeDocument/2006/relationships/image" Target="media/image9.wmf"/><Relationship Id="rId41" Type="http://schemas.openxmlformats.org/officeDocument/2006/relationships/package" Target="embeddings/______Microsoft_Office_PowerPoint5.sldx"/><Relationship Id="rId54" Type="http://schemas.openxmlformats.org/officeDocument/2006/relationships/package" Target="embeddings/______Microsoft_Office_PowerPoint10.sldx"/><Relationship Id="rId62" Type="http://schemas.openxmlformats.org/officeDocument/2006/relationships/image" Target="media/image35.png"/><Relationship Id="rId70"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5.1933866379122486E-2"/>
          <c:y val="1.9047485731883571E-2"/>
          <c:w val="0.92424041263667212"/>
          <c:h val="0.86447188971055822"/>
        </c:manualLayout>
      </c:layout>
      <c:barChart>
        <c:barDir val="col"/>
        <c:grouping val="clustered"/>
        <c:ser>
          <c:idx val="0"/>
          <c:order val="0"/>
          <c:val>
            <c:numRef>
              <c:f>Лист1!$A$4:$G$4</c:f>
              <c:numCache>
                <c:formatCode>General</c:formatCode>
                <c:ptCount val="7"/>
                <c:pt idx="0">
                  <c:v>0</c:v>
                </c:pt>
                <c:pt idx="1">
                  <c:v>0</c:v>
                </c:pt>
                <c:pt idx="2">
                  <c:v>0</c:v>
                </c:pt>
                <c:pt idx="3">
                  <c:v>0</c:v>
                </c:pt>
                <c:pt idx="4">
                  <c:v>0</c:v>
                </c:pt>
                <c:pt idx="5">
                  <c:v>0</c:v>
                </c:pt>
                <c:pt idx="6">
                  <c:v>0</c:v>
                </c:pt>
              </c:numCache>
            </c:numRef>
          </c:val>
        </c:ser>
        <c:axId val="74921088"/>
        <c:axId val="74922624"/>
      </c:barChart>
      <c:catAx>
        <c:axId val="74921088"/>
        <c:scaling>
          <c:orientation val="minMax"/>
        </c:scaling>
        <c:axPos val="b"/>
        <c:tickLblPos val="nextTo"/>
        <c:crossAx val="74922624"/>
        <c:crosses val="autoZero"/>
        <c:auto val="1"/>
        <c:lblAlgn val="ctr"/>
        <c:lblOffset val="100"/>
      </c:catAx>
      <c:valAx>
        <c:axId val="74922624"/>
        <c:scaling>
          <c:orientation val="minMax"/>
          <c:max val="20"/>
          <c:min val="0"/>
        </c:scaling>
        <c:axPos val="l"/>
        <c:majorGridlines/>
        <c:numFmt formatCode="General" sourceLinked="1"/>
        <c:tickLblPos val="nextTo"/>
        <c:crossAx val="74921088"/>
        <c:crosses val="autoZero"/>
        <c:crossBetween val="between"/>
        <c:majorUnit val="2"/>
        <c:minorUnit val="1"/>
      </c:valAx>
    </c:plotArea>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EF7972-2680-4381-B808-BE7AB75CA9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1227</TotalTime>
  <Pages>105</Pages>
  <Words>31107</Words>
  <Characters>177310</Characters>
  <Application>Microsoft Office Word</Application>
  <DocSecurity>0</DocSecurity>
  <Lines>1477</Lines>
  <Paragraphs>416</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208001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26</cp:revision>
  <dcterms:created xsi:type="dcterms:W3CDTF">2018-02-05T08:33:00Z</dcterms:created>
  <dcterms:modified xsi:type="dcterms:W3CDTF">2001-12-31T22:17:00Z</dcterms:modified>
</cp:coreProperties>
</file>